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W w:w="9922" w:type="dxa"/>
        <w:jc w:val="center"/>
        <w:tblLayout w:type="fixed"/>
        <w:tblLook w:val="0000" w:firstRow="0" w:lastRow="0" w:firstColumn="0" w:lastColumn="0" w:noHBand="0" w:noVBand="0"/>
      </w:tblPr>
      <w:tblGrid>
        <w:gridCol w:w="1754"/>
        <w:gridCol w:w="1789"/>
        <w:gridCol w:w="976"/>
        <w:gridCol w:w="2416"/>
        <w:gridCol w:w="2987"/>
      </w:tblGrid>
      <w:tr w:rsidR="008B0EF3" w:rsidRPr="008B0EF3" w14:paraId="0149AA87" w14:textId="77777777" w:rsidTr="008069A0">
        <w:trPr>
          <w:trHeight w:val="1695"/>
          <w:jc w:val="center"/>
        </w:trPr>
        <w:tc>
          <w:tcPr>
            <w:tcW w:w="9922" w:type="dxa"/>
            <w:gridSpan w:val="5"/>
            <w:tcBorders>
              <w:top w:val="single" w:sz="4" w:space="0" w:color="000000"/>
              <w:left w:val="single" w:sz="4" w:space="0" w:color="000000"/>
              <w:bottom w:val="single" w:sz="4" w:space="0" w:color="000000"/>
              <w:right w:val="single" w:sz="4" w:space="0" w:color="000000"/>
            </w:tcBorders>
            <w:shd w:val="clear" w:color="auto" w:fill="auto"/>
          </w:tcPr>
          <w:p w14:paraId="374C32E7" w14:textId="23E6A214" w:rsidR="00B23797" w:rsidRPr="008B0EF3" w:rsidRDefault="00941CD0" w:rsidP="00CB220B">
            <w:pPr>
              <w:snapToGrid w:val="0"/>
              <w:ind w:left="360"/>
              <w:jc w:val="center"/>
              <w:rPr>
                <w:sz w:val="14"/>
                <w:szCs w:val="14"/>
              </w:rPr>
            </w:pPr>
            <w:bookmarkStart w:id="0" w:name="_Hlk65501265"/>
            <w:r w:rsidRPr="008B0EF3">
              <w:rPr>
                <w:noProof/>
                <w:sz w:val="14"/>
                <w:szCs w:val="14"/>
                <w:lang w:eastAsia="pl-PL"/>
              </w:rPr>
              <w:drawing>
                <wp:anchor distT="0" distB="0" distL="0" distR="0" simplePos="0" relativeHeight="251658240" behindDoc="0" locked="0" layoutInCell="1" allowOverlap="1" wp14:anchorId="08B2D289" wp14:editId="33AA179B">
                  <wp:simplePos x="0" y="0"/>
                  <wp:positionH relativeFrom="column">
                    <wp:align>center</wp:align>
                  </wp:positionH>
                  <wp:positionV relativeFrom="paragraph">
                    <wp:posOffset>-209550</wp:posOffset>
                  </wp:positionV>
                  <wp:extent cx="6161405" cy="1279525"/>
                  <wp:effectExtent l="19050" t="19050" r="0" b="0"/>
                  <wp:wrapSquare wrapText="largest"/>
                  <wp:docPr id="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61405" cy="1279525"/>
                          </a:xfrm>
                          <a:prstGeom prst="rect">
                            <a:avLst/>
                          </a:prstGeom>
                          <a:solidFill>
                            <a:srgbClr val="FFFFFF"/>
                          </a:solidFill>
                          <a:ln w="635">
                            <a:solidFill>
                              <a:srgbClr val="808080"/>
                            </a:solidFill>
                            <a:miter lim="800000"/>
                            <a:headEnd/>
                            <a:tailEnd/>
                          </a:ln>
                        </pic:spPr>
                      </pic:pic>
                    </a:graphicData>
                  </a:graphic>
                  <wp14:sizeRelH relativeFrom="page">
                    <wp14:pctWidth>0</wp14:pctWidth>
                  </wp14:sizeRelH>
                  <wp14:sizeRelV relativeFrom="page">
                    <wp14:pctHeight>0</wp14:pctHeight>
                  </wp14:sizeRelV>
                </wp:anchor>
              </w:drawing>
            </w:r>
            <w:r w:rsidR="00B23797" w:rsidRPr="008B0EF3">
              <w:rPr>
                <w:rFonts w:ascii="Arial" w:hAnsi="Arial" w:cs="Arial"/>
                <w:sz w:val="14"/>
                <w:szCs w:val="14"/>
              </w:rPr>
              <w:t>793-402</w:t>
            </w:r>
            <w:r w:rsidR="00B23797" w:rsidRPr="008B0EF3">
              <w:rPr>
                <w:rFonts w:ascii="Arial" w:eastAsia="Arial" w:hAnsi="Arial" w:cs="Arial"/>
                <w:sz w:val="14"/>
                <w:szCs w:val="14"/>
              </w:rPr>
              <w:t xml:space="preserve"> </w:t>
            </w:r>
            <w:r w:rsidR="00B23797" w:rsidRPr="008B0EF3">
              <w:rPr>
                <w:rFonts w:ascii="Arial" w:hAnsi="Arial" w:cs="Arial"/>
                <w:sz w:val="14"/>
                <w:szCs w:val="14"/>
              </w:rPr>
              <w:t>Łódź</w:t>
            </w:r>
            <w:r w:rsidR="00B23797" w:rsidRPr="008B0EF3">
              <w:rPr>
                <w:rFonts w:ascii="Arial" w:eastAsia="Arial" w:hAnsi="Arial" w:cs="Arial"/>
                <w:sz w:val="14"/>
                <w:szCs w:val="14"/>
              </w:rPr>
              <w:t xml:space="preserve"> </w:t>
            </w:r>
            <w:r w:rsidR="00B23797" w:rsidRPr="008B0EF3">
              <w:rPr>
                <w:rFonts w:ascii="Arial" w:hAnsi="Arial" w:cs="Arial"/>
                <w:sz w:val="14"/>
                <w:szCs w:val="14"/>
              </w:rPr>
              <w:t>ul.</w:t>
            </w:r>
            <w:r w:rsidR="00B23797" w:rsidRPr="008B0EF3">
              <w:rPr>
                <w:rFonts w:ascii="Arial" w:eastAsia="Arial" w:hAnsi="Arial" w:cs="Arial"/>
                <w:sz w:val="14"/>
                <w:szCs w:val="14"/>
              </w:rPr>
              <w:t xml:space="preserve"> </w:t>
            </w:r>
            <w:proofErr w:type="spellStart"/>
            <w:proofErr w:type="gramStart"/>
            <w:r w:rsidR="00B23797" w:rsidRPr="008B0EF3">
              <w:rPr>
                <w:rFonts w:ascii="Arial" w:hAnsi="Arial" w:cs="Arial"/>
                <w:sz w:val="14"/>
                <w:szCs w:val="14"/>
              </w:rPr>
              <w:t>Pabanicka</w:t>
            </w:r>
            <w:proofErr w:type="spellEnd"/>
            <w:r w:rsidR="00B23797" w:rsidRPr="008B0EF3">
              <w:rPr>
                <w:rFonts w:ascii="Arial" w:eastAsia="Arial" w:hAnsi="Arial" w:cs="Arial"/>
                <w:sz w:val="14"/>
                <w:szCs w:val="14"/>
              </w:rPr>
              <w:t xml:space="preserve"> </w:t>
            </w:r>
            <w:r w:rsidR="00B23797" w:rsidRPr="008B0EF3">
              <w:rPr>
                <w:rFonts w:ascii="Arial" w:hAnsi="Arial" w:cs="Arial"/>
                <w:sz w:val="14"/>
                <w:szCs w:val="14"/>
              </w:rPr>
              <w:t>184/186</w:t>
            </w:r>
            <w:r w:rsidR="00B23797" w:rsidRPr="008B0EF3">
              <w:rPr>
                <w:rFonts w:ascii="Arial" w:eastAsia="Arial" w:hAnsi="Arial" w:cs="Arial"/>
                <w:sz w:val="14"/>
                <w:szCs w:val="14"/>
              </w:rPr>
              <w:t xml:space="preserve">    </w:t>
            </w:r>
            <w:proofErr w:type="spellStart"/>
            <w:r w:rsidR="00B23797" w:rsidRPr="008B0EF3">
              <w:rPr>
                <w:rFonts w:ascii="Arial" w:hAnsi="Arial" w:cs="Arial"/>
                <w:sz w:val="14"/>
                <w:szCs w:val="14"/>
              </w:rPr>
              <w:t>tel</w:t>
            </w:r>
            <w:proofErr w:type="gramEnd"/>
            <w:r w:rsidR="00B23797" w:rsidRPr="008B0EF3">
              <w:rPr>
                <w:rFonts w:ascii="Arial" w:hAnsi="Arial" w:cs="Arial"/>
                <w:sz w:val="14"/>
                <w:szCs w:val="14"/>
              </w:rPr>
              <w:t>.fax</w:t>
            </w:r>
            <w:proofErr w:type="spellEnd"/>
            <w:r w:rsidR="00B23797" w:rsidRPr="008B0EF3">
              <w:rPr>
                <w:rFonts w:ascii="Arial" w:hAnsi="Arial" w:cs="Arial"/>
                <w:sz w:val="14"/>
                <w:szCs w:val="14"/>
              </w:rPr>
              <w:t>.</w:t>
            </w:r>
            <w:r w:rsidR="00B23797" w:rsidRPr="008B0EF3">
              <w:rPr>
                <w:rFonts w:ascii="Arial" w:eastAsia="Arial" w:hAnsi="Arial" w:cs="Arial"/>
                <w:sz w:val="14"/>
                <w:szCs w:val="14"/>
              </w:rPr>
              <w:t xml:space="preserve"> </w:t>
            </w:r>
            <w:r w:rsidR="00B23797" w:rsidRPr="008B0EF3">
              <w:rPr>
                <w:rFonts w:ascii="Arial" w:hAnsi="Arial" w:cs="Arial"/>
                <w:sz w:val="14"/>
                <w:szCs w:val="14"/>
              </w:rPr>
              <w:t>(42)</w:t>
            </w:r>
            <w:r w:rsidR="00B23797" w:rsidRPr="008B0EF3">
              <w:rPr>
                <w:rFonts w:ascii="Arial" w:eastAsia="Arial" w:hAnsi="Arial" w:cs="Arial"/>
                <w:sz w:val="14"/>
                <w:szCs w:val="14"/>
              </w:rPr>
              <w:t xml:space="preserve"> </w:t>
            </w:r>
            <w:r w:rsidR="00B23797" w:rsidRPr="008B0EF3">
              <w:rPr>
                <w:rFonts w:ascii="Arial" w:hAnsi="Arial" w:cs="Arial"/>
                <w:sz w:val="14"/>
                <w:szCs w:val="14"/>
              </w:rPr>
              <w:t>63</w:t>
            </w:r>
            <w:r w:rsidR="00B23797" w:rsidRPr="008B0EF3">
              <w:rPr>
                <w:rFonts w:ascii="Arial" w:eastAsia="Arial" w:hAnsi="Arial" w:cs="Arial"/>
                <w:sz w:val="14"/>
                <w:szCs w:val="14"/>
              </w:rPr>
              <w:t xml:space="preserve"> </w:t>
            </w:r>
            <w:r w:rsidR="00B23797" w:rsidRPr="008B0EF3">
              <w:rPr>
                <w:rFonts w:ascii="Arial" w:hAnsi="Arial" w:cs="Arial"/>
                <w:sz w:val="14"/>
                <w:szCs w:val="14"/>
              </w:rPr>
              <w:t>43</w:t>
            </w:r>
            <w:r w:rsidR="00B23797" w:rsidRPr="008B0EF3">
              <w:rPr>
                <w:rFonts w:ascii="Arial" w:eastAsia="Arial" w:hAnsi="Arial" w:cs="Arial"/>
                <w:sz w:val="14"/>
                <w:szCs w:val="14"/>
              </w:rPr>
              <w:t xml:space="preserve"> </w:t>
            </w:r>
            <w:r w:rsidR="00B23797" w:rsidRPr="008B0EF3">
              <w:rPr>
                <w:rFonts w:ascii="Arial" w:hAnsi="Arial" w:cs="Arial"/>
                <w:sz w:val="14"/>
                <w:szCs w:val="14"/>
              </w:rPr>
              <w:t>699</w:t>
            </w:r>
            <w:r w:rsidR="00B23797" w:rsidRPr="008B0EF3">
              <w:rPr>
                <w:rFonts w:ascii="Arial" w:eastAsia="Arial" w:hAnsi="Arial" w:cs="Arial"/>
                <w:sz w:val="14"/>
                <w:szCs w:val="14"/>
              </w:rPr>
              <w:t xml:space="preserve">   </w:t>
            </w:r>
            <w:r w:rsidR="00B23797" w:rsidRPr="008B0EF3">
              <w:rPr>
                <w:rFonts w:ascii="Arial" w:hAnsi="Arial" w:cs="Arial"/>
                <w:sz w:val="14"/>
                <w:szCs w:val="14"/>
              </w:rPr>
              <w:t>mail:</w:t>
            </w:r>
            <w:r w:rsidR="00B23797" w:rsidRPr="008B0EF3">
              <w:rPr>
                <w:rFonts w:ascii="Arial" w:eastAsia="Arial" w:hAnsi="Arial" w:cs="Arial"/>
                <w:sz w:val="14"/>
                <w:szCs w:val="14"/>
              </w:rPr>
              <w:t xml:space="preserve"> </w:t>
            </w:r>
            <w:hyperlink r:id="rId8" w:history="1">
              <w:r w:rsidR="00B23797" w:rsidRPr="008B0EF3">
                <w:rPr>
                  <w:rStyle w:val="Hipercze"/>
                  <w:rFonts w:ascii="Arial" w:hAnsi="Arial" w:cs="Arial"/>
                  <w:color w:val="auto"/>
                  <w:sz w:val="14"/>
                  <w:szCs w:val="14"/>
                </w:rPr>
                <w:t>biuro@kowalczykarchitekci.</w:t>
              </w:r>
              <w:proofErr w:type="gramStart"/>
              <w:r w:rsidR="00B23797" w:rsidRPr="008B0EF3">
                <w:rPr>
                  <w:rStyle w:val="Hipercze"/>
                  <w:rFonts w:ascii="Arial" w:hAnsi="Arial" w:cs="Arial"/>
                  <w:color w:val="auto"/>
                  <w:sz w:val="14"/>
                  <w:szCs w:val="14"/>
                </w:rPr>
                <w:t>pl</w:t>
              </w:r>
            </w:hyperlink>
            <w:r w:rsidR="00B23797" w:rsidRPr="008B0EF3">
              <w:rPr>
                <w:rFonts w:ascii="Arial" w:eastAsia="Arial" w:hAnsi="Arial" w:cs="Arial"/>
                <w:sz w:val="14"/>
                <w:szCs w:val="14"/>
              </w:rPr>
              <w:t xml:space="preserve">   </w:t>
            </w:r>
            <w:r w:rsidR="00B23797" w:rsidRPr="008B0EF3">
              <w:rPr>
                <w:rFonts w:ascii="Arial" w:hAnsi="Arial" w:cs="Arial"/>
                <w:sz w:val="14"/>
                <w:szCs w:val="14"/>
              </w:rPr>
              <w:t>www</w:t>
            </w:r>
            <w:proofErr w:type="gramEnd"/>
            <w:r w:rsidR="00B23797" w:rsidRPr="008B0EF3">
              <w:rPr>
                <w:rFonts w:ascii="Arial" w:hAnsi="Arial" w:cs="Arial"/>
                <w:sz w:val="14"/>
                <w:szCs w:val="14"/>
              </w:rPr>
              <w:t>.</w:t>
            </w:r>
            <w:proofErr w:type="gramStart"/>
            <w:r w:rsidR="00B23797" w:rsidRPr="008B0EF3">
              <w:rPr>
                <w:rFonts w:ascii="Arial" w:hAnsi="Arial" w:cs="Arial"/>
                <w:sz w:val="14"/>
                <w:szCs w:val="14"/>
              </w:rPr>
              <w:t>kowalczykARCHITEKCI</w:t>
            </w:r>
            <w:proofErr w:type="gramEnd"/>
            <w:r w:rsidR="00B23797" w:rsidRPr="008B0EF3">
              <w:rPr>
                <w:rFonts w:ascii="Arial" w:hAnsi="Arial" w:cs="Arial"/>
                <w:sz w:val="14"/>
                <w:szCs w:val="14"/>
              </w:rPr>
              <w:t>.</w:t>
            </w:r>
            <w:proofErr w:type="gramStart"/>
            <w:r w:rsidR="00B23797" w:rsidRPr="008B0EF3">
              <w:rPr>
                <w:rFonts w:ascii="Arial" w:hAnsi="Arial" w:cs="Arial"/>
                <w:sz w:val="14"/>
                <w:szCs w:val="14"/>
              </w:rPr>
              <w:t>pl</w:t>
            </w:r>
            <w:proofErr w:type="gramEnd"/>
          </w:p>
        </w:tc>
      </w:tr>
      <w:tr w:rsidR="008B0EF3" w:rsidRPr="008B0EF3" w14:paraId="7D89D0E3" w14:textId="77777777" w:rsidTr="008069A0">
        <w:trPr>
          <w:trHeight w:val="886"/>
          <w:jc w:val="center"/>
        </w:trPr>
        <w:tc>
          <w:tcPr>
            <w:tcW w:w="9922" w:type="dxa"/>
            <w:gridSpan w:val="5"/>
            <w:tcBorders>
              <w:top w:val="single" w:sz="4" w:space="0" w:color="000000"/>
              <w:left w:val="single" w:sz="4" w:space="0" w:color="000000"/>
              <w:right w:val="single" w:sz="4" w:space="0" w:color="000000"/>
            </w:tcBorders>
            <w:shd w:val="clear" w:color="auto" w:fill="auto"/>
          </w:tcPr>
          <w:p w14:paraId="58290BE1" w14:textId="77777777" w:rsidR="00E11BD7" w:rsidRPr="00C14260" w:rsidRDefault="00E11BD7" w:rsidP="00C14260">
            <w:pPr>
              <w:pStyle w:val="Nagwek5"/>
              <w:tabs>
                <w:tab w:val="clear" w:pos="0"/>
              </w:tabs>
              <w:snapToGrid w:val="0"/>
              <w:ind w:left="4962"/>
              <w:jc w:val="center"/>
              <w:rPr>
                <w:rFonts w:ascii="Arial" w:hAnsi="Arial" w:cs="Arial"/>
                <w:sz w:val="22"/>
                <w:szCs w:val="22"/>
              </w:rPr>
            </w:pPr>
          </w:p>
          <w:p w14:paraId="14FD2D68" w14:textId="624523A5" w:rsidR="00B23797" w:rsidRPr="008B0EF3" w:rsidRDefault="00B23797" w:rsidP="00564556">
            <w:pPr>
              <w:snapToGrid w:val="0"/>
              <w:jc w:val="center"/>
              <w:rPr>
                <w:rFonts w:ascii="Arial" w:eastAsia="Arial" w:hAnsi="Arial" w:cs="Arial"/>
                <w:b/>
                <w:bCs/>
                <w:sz w:val="32"/>
                <w:szCs w:val="32"/>
              </w:rPr>
            </w:pPr>
            <w:r w:rsidRPr="008B0EF3">
              <w:rPr>
                <w:rFonts w:ascii="Arial" w:eastAsia="Arial" w:hAnsi="Arial" w:cs="Arial"/>
                <w:b/>
                <w:bCs/>
                <w:sz w:val="32"/>
                <w:szCs w:val="32"/>
              </w:rPr>
              <w:t>PROJEKT</w:t>
            </w:r>
            <w:r w:rsidR="00AD6519" w:rsidRPr="008B0EF3">
              <w:rPr>
                <w:rFonts w:ascii="Arial" w:eastAsia="Arial" w:hAnsi="Arial" w:cs="Arial"/>
                <w:b/>
                <w:bCs/>
                <w:sz w:val="32"/>
                <w:szCs w:val="32"/>
              </w:rPr>
              <w:t xml:space="preserve"> </w:t>
            </w:r>
            <w:r w:rsidR="00BA65B0">
              <w:rPr>
                <w:rFonts w:ascii="Arial" w:eastAsia="Arial" w:hAnsi="Arial" w:cs="Arial"/>
                <w:b/>
                <w:bCs/>
                <w:sz w:val="32"/>
                <w:szCs w:val="32"/>
              </w:rPr>
              <w:t>TECHNICZNY</w:t>
            </w:r>
          </w:p>
          <w:p w14:paraId="07AFC79F" w14:textId="1E0DBE98" w:rsidR="005539AB" w:rsidRPr="008B0EF3" w:rsidRDefault="005539AB">
            <w:pPr>
              <w:rPr>
                <w:rFonts w:ascii="Arial" w:eastAsia="Arial" w:hAnsi="Arial" w:cs="Arial"/>
                <w:b/>
                <w:sz w:val="22"/>
                <w:szCs w:val="22"/>
              </w:rPr>
            </w:pPr>
          </w:p>
        </w:tc>
      </w:tr>
      <w:tr w:rsidR="005362A9" w:rsidRPr="00BF585C" w14:paraId="6C227202" w14:textId="77777777" w:rsidTr="008069A0">
        <w:trPr>
          <w:jc w:val="center"/>
        </w:trPr>
        <w:tc>
          <w:tcPr>
            <w:tcW w:w="3543" w:type="dxa"/>
            <w:gridSpan w:val="2"/>
            <w:tcBorders>
              <w:left w:val="single" w:sz="4" w:space="0" w:color="000000"/>
              <w:bottom w:val="single" w:sz="4" w:space="0" w:color="auto"/>
            </w:tcBorders>
            <w:shd w:val="clear" w:color="auto" w:fill="auto"/>
          </w:tcPr>
          <w:p w14:paraId="3138F448" w14:textId="77777777" w:rsidR="005362A9" w:rsidRPr="00BF585C" w:rsidRDefault="005362A9" w:rsidP="00C14260">
            <w:pPr>
              <w:pStyle w:val="Nagwek5"/>
              <w:numPr>
                <w:ilvl w:val="0"/>
                <w:numId w:val="0"/>
              </w:numPr>
              <w:snapToGrid w:val="0"/>
              <w:rPr>
                <w:rFonts w:ascii="Arial" w:hAnsi="Arial" w:cs="Arial"/>
                <w:szCs w:val="24"/>
              </w:rPr>
            </w:pPr>
            <w:bookmarkStart w:id="1" w:name="_Hlk87956588"/>
            <w:r w:rsidRPr="00BF585C">
              <w:rPr>
                <w:rFonts w:ascii="Arial" w:hAnsi="Arial" w:cs="Arial"/>
                <w:szCs w:val="24"/>
              </w:rPr>
              <w:t>NAZWA ZAMIERZENIA BUDOWLANEGO:</w:t>
            </w:r>
          </w:p>
          <w:p w14:paraId="710032CA" w14:textId="77777777" w:rsidR="005362A9" w:rsidRPr="00BF585C" w:rsidRDefault="005362A9" w:rsidP="00BF585C">
            <w:pPr>
              <w:rPr>
                <w:rFonts w:ascii="Arial" w:hAnsi="Arial" w:cs="Arial"/>
                <w:sz w:val="24"/>
                <w:szCs w:val="24"/>
              </w:rPr>
            </w:pPr>
          </w:p>
          <w:p w14:paraId="2FA957E9" w14:textId="77777777" w:rsidR="005362A9" w:rsidRPr="00BF585C" w:rsidRDefault="005362A9" w:rsidP="00BF585C">
            <w:pPr>
              <w:rPr>
                <w:rFonts w:ascii="Arial" w:hAnsi="Arial" w:cs="Arial"/>
                <w:sz w:val="24"/>
                <w:szCs w:val="24"/>
              </w:rPr>
            </w:pPr>
          </w:p>
          <w:p w14:paraId="7364F772" w14:textId="77777777" w:rsidR="005C022D" w:rsidRPr="00BF585C" w:rsidRDefault="005C022D" w:rsidP="00BF585C">
            <w:pPr>
              <w:rPr>
                <w:rFonts w:ascii="Arial" w:hAnsi="Arial" w:cs="Arial"/>
                <w:sz w:val="24"/>
                <w:szCs w:val="24"/>
              </w:rPr>
            </w:pPr>
          </w:p>
          <w:p w14:paraId="0E9E481C" w14:textId="19447C65" w:rsidR="005362A9" w:rsidRPr="00BF585C" w:rsidRDefault="005362A9" w:rsidP="00BF585C">
            <w:pPr>
              <w:rPr>
                <w:rFonts w:ascii="Arial" w:hAnsi="Arial" w:cs="Arial"/>
                <w:sz w:val="24"/>
                <w:szCs w:val="24"/>
              </w:rPr>
            </w:pPr>
            <w:r w:rsidRPr="00BF585C">
              <w:rPr>
                <w:rFonts w:ascii="Arial" w:hAnsi="Arial" w:cs="Arial"/>
                <w:sz w:val="24"/>
                <w:szCs w:val="24"/>
              </w:rPr>
              <w:t>ADRES</w:t>
            </w:r>
            <w:r w:rsidRPr="00BF585C">
              <w:rPr>
                <w:rFonts w:ascii="Arial" w:eastAsia="Arial" w:hAnsi="Arial" w:cs="Arial"/>
                <w:sz w:val="24"/>
                <w:szCs w:val="24"/>
              </w:rPr>
              <w:t xml:space="preserve"> </w:t>
            </w:r>
            <w:r w:rsidRPr="00BF585C">
              <w:rPr>
                <w:rFonts w:ascii="Arial" w:hAnsi="Arial" w:cs="Arial"/>
                <w:sz w:val="24"/>
                <w:szCs w:val="24"/>
              </w:rPr>
              <w:t>OBIEKTU BUDOWLANEGO:</w:t>
            </w:r>
          </w:p>
          <w:p w14:paraId="69411211" w14:textId="77777777" w:rsidR="005362A9" w:rsidRPr="00BF585C" w:rsidRDefault="005362A9" w:rsidP="00BF585C">
            <w:pPr>
              <w:rPr>
                <w:rFonts w:ascii="Arial" w:hAnsi="Arial" w:cs="Arial"/>
                <w:sz w:val="24"/>
                <w:szCs w:val="24"/>
              </w:rPr>
            </w:pPr>
          </w:p>
          <w:p w14:paraId="005F035A" w14:textId="77777777" w:rsidR="005362A9" w:rsidRPr="00BF585C" w:rsidRDefault="005362A9" w:rsidP="00BF585C">
            <w:pPr>
              <w:rPr>
                <w:rFonts w:ascii="Arial" w:hAnsi="Arial" w:cs="Arial"/>
                <w:sz w:val="24"/>
                <w:szCs w:val="24"/>
              </w:rPr>
            </w:pPr>
            <w:r w:rsidRPr="00BF585C">
              <w:rPr>
                <w:rFonts w:ascii="Arial" w:hAnsi="Arial" w:cs="Arial"/>
                <w:sz w:val="24"/>
                <w:szCs w:val="24"/>
              </w:rPr>
              <w:t>NAZWA JEDNOSTKI EWIDENCYJNEJ:</w:t>
            </w:r>
          </w:p>
          <w:p w14:paraId="581039C2" w14:textId="77777777" w:rsidR="005362A9" w:rsidRPr="00BF585C" w:rsidRDefault="005362A9" w:rsidP="00BF585C">
            <w:pPr>
              <w:rPr>
                <w:rFonts w:ascii="Arial" w:hAnsi="Arial" w:cs="Arial"/>
                <w:sz w:val="24"/>
                <w:szCs w:val="24"/>
              </w:rPr>
            </w:pPr>
          </w:p>
          <w:p w14:paraId="0184ABD0" w14:textId="77777777" w:rsidR="005362A9" w:rsidRPr="00BF585C" w:rsidRDefault="005362A9" w:rsidP="00BF585C">
            <w:pPr>
              <w:rPr>
                <w:rFonts w:ascii="Arial" w:hAnsi="Arial" w:cs="Arial"/>
                <w:sz w:val="24"/>
                <w:szCs w:val="24"/>
              </w:rPr>
            </w:pPr>
          </w:p>
          <w:p w14:paraId="59BFEE61" w14:textId="77777777" w:rsidR="005362A9" w:rsidRPr="00BF585C" w:rsidRDefault="005362A9" w:rsidP="00BF585C">
            <w:pPr>
              <w:rPr>
                <w:rFonts w:ascii="Arial" w:hAnsi="Arial" w:cs="Arial"/>
                <w:sz w:val="24"/>
                <w:szCs w:val="24"/>
              </w:rPr>
            </w:pPr>
            <w:r w:rsidRPr="00BF585C">
              <w:rPr>
                <w:rFonts w:ascii="Arial" w:hAnsi="Arial" w:cs="Arial"/>
                <w:sz w:val="24"/>
                <w:szCs w:val="24"/>
              </w:rPr>
              <w:t>KATEGORIA OBIEKTU BUDOWLANEGO:</w:t>
            </w:r>
          </w:p>
          <w:p w14:paraId="3328D256" w14:textId="77777777" w:rsidR="005362A9" w:rsidRPr="00BF585C" w:rsidRDefault="005362A9" w:rsidP="00BF585C">
            <w:pPr>
              <w:rPr>
                <w:rFonts w:ascii="Arial" w:hAnsi="Arial" w:cs="Arial"/>
                <w:sz w:val="24"/>
                <w:szCs w:val="24"/>
              </w:rPr>
            </w:pPr>
          </w:p>
          <w:p w14:paraId="4019FD0B" w14:textId="77777777" w:rsidR="005362A9" w:rsidRPr="00BF585C" w:rsidRDefault="005362A9" w:rsidP="00BF585C">
            <w:pPr>
              <w:rPr>
                <w:rFonts w:ascii="Arial" w:hAnsi="Arial" w:cs="Arial"/>
                <w:sz w:val="24"/>
                <w:szCs w:val="24"/>
              </w:rPr>
            </w:pPr>
            <w:r w:rsidRPr="00BF585C">
              <w:rPr>
                <w:rFonts w:ascii="Arial" w:hAnsi="Arial" w:cs="Arial"/>
                <w:sz w:val="24"/>
                <w:szCs w:val="24"/>
              </w:rPr>
              <w:t>NAZWA INWESTORA:</w:t>
            </w:r>
          </w:p>
          <w:p w14:paraId="400D53A1" w14:textId="77777777" w:rsidR="005362A9" w:rsidRPr="00BF585C" w:rsidRDefault="005362A9" w:rsidP="00BF585C">
            <w:pPr>
              <w:rPr>
                <w:rFonts w:ascii="Arial" w:hAnsi="Arial" w:cs="Arial"/>
                <w:sz w:val="24"/>
                <w:szCs w:val="24"/>
              </w:rPr>
            </w:pPr>
          </w:p>
          <w:p w14:paraId="5A4E3003" w14:textId="77777777" w:rsidR="005362A9" w:rsidRPr="00BF585C" w:rsidRDefault="005362A9" w:rsidP="00BF585C">
            <w:pPr>
              <w:rPr>
                <w:rFonts w:ascii="Arial" w:hAnsi="Arial" w:cs="Arial"/>
                <w:sz w:val="24"/>
                <w:szCs w:val="24"/>
              </w:rPr>
            </w:pPr>
            <w:r w:rsidRPr="00BF585C">
              <w:rPr>
                <w:rFonts w:ascii="Arial" w:hAnsi="Arial" w:cs="Arial"/>
                <w:sz w:val="24"/>
                <w:szCs w:val="24"/>
              </w:rPr>
              <w:t>ADRES INWESTORA:</w:t>
            </w:r>
          </w:p>
          <w:p w14:paraId="5B5CCE65" w14:textId="77777777" w:rsidR="005362A9" w:rsidRPr="00BF585C" w:rsidRDefault="005362A9" w:rsidP="00BF585C">
            <w:pPr>
              <w:rPr>
                <w:rFonts w:ascii="Arial" w:hAnsi="Arial" w:cs="Arial"/>
                <w:sz w:val="24"/>
                <w:szCs w:val="24"/>
              </w:rPr>
            </w:pPr>
          </w:p>
          <w:p w14:paraId="1266E9FC" w14:textId="77777777" w:rsidR="005362A9" w:rsidRPr="00BF585C" w:rsidRDefault="005362A9" w:rsidP="00BF585C">
            <w:pPr>
              <w:rPr>
                <w:rFonts w:ascii="Arial" w:hAnsi="Arial" w:cs="Arial"/>
                <w:sz w:val="24"/>
                <w:szCs w:val="24"/>
              </w:rPr>
            </w:pPr>
            <w:r w:rsidRPr="00BF585C">
              <w:rPr>
                <w:rFonts w:ascii="Arial" w:hAnsi="Arial" w:cs="Arial"/>
                <w:sz w:val="24"/>
                <w:szCs w:val="24"/>
              </w:rPr>
              <w:t>JEDNOSTKA PROJEKTOWA:</w:t>
            </w:r>
          </w:p>
          <w:p w14:paraId="112B349A" w14:textId="77777777" w:rsidR="005362A9" w:rsidRPr="00BF585C" w:rsidRDefault="005362A9" w:rsidP="00BF585C">
            <w:pPr>
              <w:rPr>
                <w:sz w:val="24"/>
                <w:szCs w:val="24"/>
              </w:rPr>
            </w:pPr>
          </w:p>
        </w:tc>
        <w:tc>
          <w:tcPr>
            <w:tcW w:w="6379" w:type="dxa"/>
            <w:gridSpan w:val="3"/>
            <w:tcBorders>
              <w:bottom w:val="single" w:sz="4" w:space="0" w:color="auto"/>
              <w:right w:val="single" w:sz="4" w:space="0" w:color="000000"/>
            </w:tcBorders>
            <w:shd w:val="clear" w:color="auto" w:fill="auto"/>
          </w:tcPr>
          <w:p w14:paraId="2FCFCBB8" w14:textId="77777777" w:rsidR="00BF585C" w:rsidRDefault="00A84C01" w:rsidP="00BF585C">
            <w:pPr>
              <w:snapToGrid w:val="0"/>
              <w:spacing w:line="276" w:lineRule="auto"/>
              <w:rPr>
                <w:rFonts w:ascii="Arial" w:hAnsi="Arial" w:cs="Arial"/>
                <w:b/>
                <w:bCs/>
                <w:sz w:val="24"/>
                <w:szCs w:val="24"/>
              </w:rPr>
            </w:pPr>
            <w:r w:rsidRPr="00BF585C">
              <w:rPr>
                <w:rFonts w:ascii="Arial" w:hAnsi="Arial" w:cs="Arial"/>
                <w:b/>
                <w:bCs/>
                <w:sz w:val="24"/>
                <w:szCs w:val="24"/>
              </w:rPr>
              <w:t xml:space="preserve">BUDOWA KOMPLEKSU KULTURALNO OŚWIATOWEGO Z </w:t>
            </w:r>
            <w:proofErr w:type="gramStart"/>
            <w:r w:rsidRPr="00BF585C">
              <w:rPr>
                <w:rFonts w:ascii="Arial" w:hAnsi="Arial" w:cs="Arial"/>
                <w:b/>
                <w:bCs/>
                <w:sz w:val="24"/>
                <w:szCs w:val="24"/>
              </w:rPr>
              <w:t xml:space="preserve">PRZEDSZKOLEM , </w:t>
            </w:r>
            <w:proofErr w:type="gramEnd"/>
            <w:r w:rsidRPr="00BF585C">
              <w:rPr>
                <w:rFonts w:ascii="Arial" w:hAnsi="Arial" w:cs="Arial"/>
                <w:b/>
                <w:bCs/>
                <w:sz w:val="24"/>
                <w:szCs w:val="24"/>
              </w:rPr>
              <w:t xml:space="preserve">ŻLOBKIEM WRAZ Z GMINNĄ BIBLIOTEKĄ </w:t>
            </w:r>
          </w:p>
          <w:p w14:paraId="5C79FD12" w14:textId="77777777" w:rsidR="00BF585C" w:rsidRDefault="00BF585C" w:rsidP="00BF585C">
            <w:pPr>
              <w:snapToGrid w:val="0"/>
              <w:spacing w:line="276" w:lineRule="auto"/>
              <w:rPr>
                <w:rFonts w:ascii="Arial" w:hAnsi="Arial" w:cs="Arial"/>
                <w:b/>
                <w:bCs/>
                <w:sz w:val="24"/>
                <w:szCs w:val="24"/>
              </w:rPr>
            </w:pPr>
          </w:p>
          <w:p w14:paraId="74A23A39" w14:textId="19988BC8" w:rsidR="005362A9" w:rsidRPr="00BF585C" w:rsidRDefault="007D293A" w:rsidP="00BF585C">
            <w:pPr>
              <w:snapToGrid w:val="0"/>
              <w:spacing w:line="276" w:lineRule="auto"/>
              <w:rPr>
                <w:rFonts w:ascii="Arial" w:hAnsi="Arial" w:cs="Arial"/>
                <w:b/>
                <w:bCs/>
                <w:sz w:val="24"/>
                <w:szCs w:val="24"/>
              </w:rPr>
            </w:pPr>
            <w:r>
              <w:rPr>
                <w:rFonts w:ascii="Arial" w:hAnsi="Arial" w:cs="Arial"/>
                <w:b/>
                <w:bCs/>
                <w:sz w:val="24"/>
                <w:szCs w:val="24"/>
              </w:rPr>
              <w:t xml:space="preserve">Ul. </w:t>
            </w:r>
            <w:r w:rsidR="00903A5C" w:rsidRPr="00BF585C">
              <w:rPr>
                <w:rFonts w:ascii="Arial" w:hAnsi="Arial" w:cs="Arial"/>
                <w:b/>
                <w:bCs/>
                <w:sz w:val="24"/>
                <w:szCs w:val="24"/>
              </w:rPr>
              <w:t>Sienkiewicza 10</w:t>
            </w:r>
            <w:r w:rsidR="00BF585C" w:rsidRPr="00BF585C">
              <w:rPr>
                <w:rFonts w:ascii="Arial" w:hAnsi="Arial" w:cs="Arial"/>
                <w:b/>
                <w:bCs/>
                <w:sz w:val="24"/>
                <w:szCs w:val="24"/>
              </w:rPr>
              <w:t>, 09-410 Staro</w:t>
            </w:r>
            <w:r w:rsidR="002B057F">
              <w:rPr>
                <w:rFonts w:ascii="Arial" w:hAnsi="Arial" w:cs="Arial"/>
                <w:b/>
                <w:bCs/>
                <w:sz w:val="24"/>
                <w:szCs w:val="24"/>
              </w:rPr>
              <w:t>ź</w:t>
            </w:r>
            <w:r w:rsidR="00BF585C" w:rsidRPr="00BF585C">
              <w:rPr>
                <w:rFonts w:ascii="Arial" w:hAnsi="Arial" w:cs="Arial"/>
                <w:b/>
                <w:bCs/>
                <w:sz w:val="24"/>
                <w:szCs w:val="24"/>
              </w:rPr>
              <w:t>reby</w:t>
            </w:r>
          </w:p>
          <w:p w14:paraId="0EA08AA1" w14:textId="77777777" w:rsidR="005362A9" w:rsidRPr="00BF585C" w:rsidRDefault="005362A9" w:rsidP="00BF585C">
            <w:pPr>
              <w:snapToGrid w:val="0"/>
              <w:rPr>
                <w:rFonts w:ascii="Arial" w:hAnsi="Arial" w:cs="Arial"/>
                <w:b/>
                <w:bCs/>
                <w:sz w:val="24"/>
                <w:szCs w:val="24"/>
              </w:rPr>
            </w:pPr>
          </w:p>
          <w:p w14:paraId="3FF307F2" w14:textId="5A3DF6C9" w:rsidR="005362A9" w:rsidRPr="00BF585C" w:rsidRDefault="005362A9" w:rsidP="00BF585C">
            <w:pPr>
              <w:snapToGrid w:val="0"/>
              <w:rPr>
                <w:rFonts w:ascii="Arial" w:hAnsi="Arial" w:cs="Arial"/>
                <w:b/>
                <w:bCs/>
                <w:sz w:val="24"/>
                <w:szCs w:val="24"/>
              </w:rPr>
            </w:pPr>
            <w:r w:rsidRPr="00BF585C">
              <w:rPr>
                <w:rFonts w:ascii="Arial" w:hAnsi="Arial" w:cs="Arial"/>
                <w:b/>
                <w:bCs/>
                <w:sz w:val="24"/>
                <w:szCs w:val="24"/>
              </w:rPr>
              <w:t xml:space="preserve">Jednostka: powiat </w:t>
            </w:r>
            <w:r w:rsidR="004025E5" w:rsidRPr="00BF585C">
              <w:rPr>
                <w:rFonts w:ascii="Arial" w:hAnsi="Arial" w:cs="Arial"/>
                <w:b/>
                <w:bCs/>
                <w:sz w:val="24"/>
                <w:szCs w:val="24"/>
              </w:rPr>
              <w:t>płocki</w:t>
            </w:r>
          </w:p>
          <w:p w14:paraId="6984B75D" w14:textId="1EC7A397" w:rsidR="005362A9" w:rsidRPr="00BF585C" w:rsidRDefault="005362A9" w:rsidP="00BF585C">
            <w:pPr>
              <w:snapToGrid w:val="0"/>
              <w:rPr>
                <w:rFonts w:ascii="Arial" w:hAnsi="Arial" w:cs="Arial"/>
                <w:b/>
                <w:bCs/>
                <w:sz w:val="24"/>
                <w:szCs w:val="24"/>
              </w:rPr>
            </w:pPr>
            <w:r w:rsidRPr="00BF585C">
              <w:rPr>
                <w:rFonts w:ascii="Arial" w:hAnsi="Arial" w:cs="Arial"/>
                <w:b/>
                <w:bCs/>
                <w:sz w:val="24"/>
                <w:szCs w:val="24"/>
              </w:rPr>
              <w:t xml:space="preserve">Obręb: </w:t>
            </w:r>
            <w:r w:rsidR="004025E5" w:rsidRPr="00BF585C">
              <w:rPr>
                <w:rFonts w:ascii="Arial" w:hAnsi="Arial" w:cs="Arial"/>
                <w:b/>
                <w:bCs/>
                <w:sz w:val="24"/>
                <w:szCs w:val="24"/>
              </w:rPr>
              <w:t>Gmina</w:t>
            </w:r>
            <w:r w:rsidRPr="00BF585C">
              <w:rPr>
                <w:rFonts w:ascii="Arial" w:hAnsi="Arial" w:cs="Arial"/>
                <w:b/>
                <w:bCs/>
                <w:sz w:val="24"/>
                <w:szCs w:val="24"/>
              </w:rPr>
              <w:t xml:space="preserve"> </w:t>
            </w:r>
            <w:r w:rsidR="004025E5" w:rsidRPr="00BF585C">
              <w:rPr>
                <w:rFonts w:ascii="Arial" w:hAnsi="Arial" w:cs="Arial"/>
                <w:b/>
                <w:bCs/>
                <w:sz w:val="24"/>
                <w:szCs w:val="24"/>
              </w:rPr>
              <w:t>Staro</w:t>
            </w:r>
            <w:r w:rsidR="002B057F">
              <w:rPr>
                <w:rFonts w:ascii="Arial" w:hAnsi="Arial" w:cs="Arial"/>
                <w:b/>
                <w:bCs/>
                <w:sz w:val="24"/>
                <w:szCs w:val="24"/>
              </w:rPr>
              <w:t>ź</w:t>
            </w:r>
            <w:r w:rsidR="004025E5" w:rsidRPr="00BF585C">
              <w:rPr>
                <w:rFonts w:ascii="Arial" w:hAnsi="Arial" w:cs="Arial"/>
                <w:b/>
                <w:bCs/>
                <w:sz w:val="24"/>
                <w:szCs w:val="24"/>
              </w:rPr>
              <w:t>reby</w:t>
            </w:r>
          </w:p>
          <w:p w14:paraId="237B4C92" w14:textId="70F9516B" w:rsidR="005362A9" w:rsidRPr="00BF585C" w:rsidRDefault="005362A9" w:rsidP="00BF585C">
            <w:pPr>
              <w:snapToGrid w:val="0"/>
              <w:rPr>
                <w:rFonts w:ascii="Arial" w:hAnsi="Arial" w:cs="Arial"/>
                <w:b/>
                <w:bCs/>
                <w:sz w:val="24"/>
                <w:szCs w:val="24"/>
              </w:rPr>
            </w:pPr>
            <w:r w:rsidRPr="00BF585C">
              <w:rPr>
                <w:rFonts w:ascii="Arial" w:hAnsi="Arial" w:cs="Arial"/>
                <w:b/>
                <w:bCs/>
                <w:sz w:val="24"/>
                <w:szCs w:val="24"/>
              </w:rPr>
              <w:t xml:space="preserve">Działka nr. ewid.: </w:t>
            </w:r>
            <w:r w:rsidR="00495E79" w:rsidRPr="00BF585C">
              <w:rPr>
                <w:rFonts w:ascii="Arial" w:hAnsi="Arial" w:cs="Arial"/>
                <w:b/>
                <w:bCs/>
                <w:sz w:val="24"/>
                <w:szCs w:val="24"/>
              </w:rPr>
              <w:t>529/5</w:t>
            </w:r>
          </w:p>
          <w:p w14:paraId="4C353216" w14:textId="77777777" w:rsidR="005362A9" w:rsidRPr="00BF585C" w:rsidRDefault="005362A9" w:rsidP="00BF585C">
            <w:pPr>
              <w:snapToGrid w:val="0"/>
              <w:rPr>
                <w:rFonts w:ascii="Arial" w:hAnsi="Arial" w:cs="Arial"/>
                <w:b/>
                <w:bCs/>
                <w:sz w:val="24"/>
                <w:szCs w:val="24"/>
              </w:rPr>
            </w:pPr>
          </w:p>
          <w:p w14:paraId="2FCF66E9" w14:textId="7391D413" w:rsidR="005362A9" w:rsidRPr="00BF585C" w:rsidRDefault="005362A9" w:rsidP="00BF585C">
            <w:pPr>
              <w:snapToGrid w:val="0"/>
              <w:rPr>
                <w:rFonts w:ascii="Arial" w:hAnsi="Arial" w:cs="Arial"/>
                <w:b/>
                <w:bCs/>
                <w:sz w:val="24"/>
                <w:szCs w:val="24"/>
              </w:rPr>
            </w:pPr>
            <w:r w:rsidRPr="00BF585C">
              <w:rPr>
                <w:rFonts w:ascii="Arial" w:hAnsi="Arial" w:cs="Arial"/>
                <w:b/>
                <w:bCs/>
                <w:sz w:val="24"/>
                <w:szCs w:val="24"/>
              </w:rPr>
              <w:t>XV</w:t>
            </w:r>
            <w:r w:rsidR="00A22770" w:rsidRPr="00BF585C">
              <w:rPr>
                <w:rFonts w:ascii="Arial" w:hAnsi="Arial" w:cs="Arial"/>
                <w:b/>
                <w:bCs/>
                <w:sz w:val="24"/>
                <w:szCs w:val="24"/>
              </w:rPr>
              <w:t>II</w:t>
            </w:r>
          </w:p>
          <w:p w14:paraId="42ABC838" w14:textId="77777777" w:rsidR="005362A9" w:rsidRPr="00BF585C" w:rsidRDefault="005362A9" w:rsidP="00BF585C">
            <w:pPr>
              <w:snapToGrid w:val="0"/>
              <w:rPr>
                <w:rFonts w:ascii="Arial" w:hAnsi="Arial" w:cs="Arial"/>
                <w:b/>
                <w:bCs/>
                <w:sz w:val="24"/>
                <w:szCs w:val="24"/>
              </w:rPr>
            </w:pPr>
          </w:p>
          <w:p w14:paraId="532CE26F" w14:textId="77777777" w:rsidR="005362A9" w:rsidRPr="00BF585C" w:rsidRDefault="005362A9" w:rsidP="00BF585C">
            <w:pPr>
              <w:snapToGrid w:val="0"/>
              <w:rPr>
                <w:rFonts w:ascii="Arial" w:hAnsi="Arial" w:cs="Arial"/>
                <w:b/>
                <w:bCs/>
                <w:sz w:val="24"/>
                <w:szCs w:val="24"/>
              </w:rPr>
            </w:pPr>
          </w:p>
          <w:p w14:paraId="68564C3E" w14:textId="64EC7A77" w:rsidR="005362A9" w:rsidRPr="00BF585C" w:rsidRDefault="00A22770" w:rsidP="00BF585C">
            <w:pPr>
              <w:snapToGrid w:val="0"/>
              <w:rPr>
                <w:rFonts w:ascii="Arial" w:hAnsi="Arial" w:cs="Arial"/>
                <w:b/>
                <w:bCs/>
                <w:sz w:val="24"/>
                <w:szCs w:val="24"/>
              </w:rPr>
            </w:pPr>
            <w:r w:rsidRPr="00BF585C">
              <w:rPr>
                <w:rFonts w:ascii="Arial" w:hAnsi="Arial" w:cs="Arial"/>
                <w:b/>
                <w:bCs/>
                <w:sz w:val="24"/>
                <w:szCs w:val="24"/>
              </w:rPr>
              <w:t>Gmina Staro</w:t>
            </w:r>
            <w:r w:rsidR="002B057F">
              <w:rPr>
                <w:rFonts w:ascii="Arial" w:hAnsi="Arial" w:cs="Arial"/>
                <w:b/>
                <w:bCs/>
                <w:sz w:val="24"/>
                <w:szCs w:val="24"/>
              </w:rPr>
              <w:t>ź</w:t>
            </w:r>
            <w:r w:rsidRPr="00BF585C">
              <w:rPr>
                <w:rFonts w:ascii="Arial" w:hAnsi="Arial" w:cs="Arial"/>
                <w:b/>
                <w:bCs/>
                <w:sz w:val="24"/>
                <w:szCs w:val="24"/>
              </w:rPr>
              <w:t>reby</w:t>
            </w:r>
            <w:r w:rsidR="005362A9" w:rsidRPr="00BF585C">
              <w:rPr>
                <w:rFonts w:ascii="Arial" w:hAnsi="Arial" w:cs="Arial"/>
                <w:b/>
                <w:bCs/>
                <w:sz w:val="24"/>
                <w:szCs w:val="24"/>
              </w:rPr>
              <w:br/>
            </w:r>
          </w:p>
          <w:p w14:paraId="7E6380E0" w14:textId="77777777" w:rsidR="00F07132" w:rsidRPr="004714CB" w:rsidRDefault="00F07132" w:rsidP="00F07132">
            <w:pPr>
              <w:snapToGrid w:val="0"/>
              <w:rPr>
                <w:rFonts w:ascii="Arial" w:hAnsi="Arial" w:cs="Arial"/>
                <w:b/>
                <w:bCs/>
                <w:sz w:val="24"/>
                <w:szCs w:val="24"/>
              </w:rPr>
            </w:pPr>
            <w:r>
              <w:rPr>
                <w:rFonts w:ascii="Arial" w:hAnsi="Arial" w:cs="Arial"/>
                <w:b/>
                <w:bCs/>
                <w:sz w:val="24"/>
                <w:szCs w:val="24"/>
              </w:rPr>
              <w:t>Ul. Płocka 18</w:t>
            </w:r>
          </w:p>
          <w:p w14:paraId="4A541746" w14:textId="77777777" w:rsidR="00F07132" w:rsidRPr="004714CB" w:rsidRDefault="00F07132" w:rsidP="00F07132">
            <w:pPr>
              <w:snapToGrid w:val="0"/>
              <w:rPr>
                <w:rFonts w:ascii="Arial" w:hAnsi="Arial" w:cs="Arial"/>
                <w:b/>
                <w:bCs/>
                <w:sz w:val="24"/>
                <w:szCs w:val="24"/>
              </w:rPr>
            </w:pPr>
            <w:r>
              <w:rPr>
                <w:rFonts w:ascii="Arial" w:hAnsi="Arial" w:cs="Arial"/>
                <w:b/>
                <w:bCs/>
                <w:sz w:val="24"/>
                <w:szCs w:val="24"/>
              </w:rPr>
              <w:t>09-440, Staroźreby</w:t>
            </w:r>
          </w:p>
          <w:p w14:paraId="573A9B45" w14:textId="77777777" w:rsidR="00F07132" w:rsidRDefault="00F07132" w:rsidP="00BF585C">
            <w:pPr>
              <w:snapToGrid w:val="0"/>
              <w:rPr>
                <w:rFonts w:ascii="Arial" w:hAnsi="Arial" w:cs="Arial"/>
                <w:b/>
                <w:bCs/>
                <w:sz w:val="24"/>
                <w:szCs w:val="24"/>
              </w:rPr>
            </w:pPr>
          </w:p>
          <w:p w14:paraId="51B7C874" w14:textId="6022FC39" w:rsidR="005362A9" w:rsidRPr="00BF585C" w:rsidRDefault="005362A9" w:rsidP="00BF585C">
            <w:pPr>
              <w:snapToGrid w:val="0"/>
              <w:rPr>
                <w:rFonts w:ascii="Arial" w:hAnsi="Arial" w:cs="Arial"/>
                <w:b/>
                <w:bCs/>
                <w:sz w:val="24"/>
                <w:szCs w:val="24"/>
              </w:rPr>
            </w:pPr>
            <w:r w:rsidRPr="00BF585C">
              <w:rPr>
                <w:rFonts w:ascii="Arial" w:hAnsi="Arial" w:cs="Arial"/>
                <w:b/>
                <w:bCs/>
                <w:sz w:val="24"/>
                <w:szCs w:val="24"/>
              </w:rPr>
              <w:t>0</w:t>
            </w:r>
            <w:r w:rsidR="000463F1" w:rsidRPr="00BF585C">
              <w:rPr>
                <w:rFonts w:ascii="Arial" w:hAnsi="Arial" w:cs="Arial"/>
                <w:b/>
                <w:bCs/>
                <w:sz w:val="24"/>
                <w:szCs w:val="24"/>
              </w:rPr>
              <w:t>9</w:t>
            </w:r>
            <w:r w:rsidRPr="00BF585C">
              <w:rPr>
                <w:rFonts w:ascii="Arial" w:hAnsi="Arial" w:cs="Arial"/>
                <w:b/>
                <w:bCs/>
                <w:sz w:val="24"/>
                <w:szCs w:val="24"/>
              </w:rPr>
              <w:t>-</w:t>
            </w:r>
            <w:r w:rsidR="000463F1" w:rsidRPr="00BF585C">
              <w:rPr>
                <w:rFonts w:ascii="Arial" w:hAnsi="Arial" w:cs="Arial"/>
                <w:b/>
                <w:bCs/>
                <w:sz w:val="24"/>
                <w:szCs w:val="24"/>
              </w:rPr>
              <w:t>44</w:t>
            </w:r>
            <w:r w:rsidRPr="00BF585C">
              <w:rPr>
                <w:rFonts w:ascii="Arial" w:hAnsi="Arial" w:cs="Arial"/>
                <w:b/>
                <w:bCs/>
                <w:sz w:val="24"/>
                <w:szCs w:val="24"/>
              </w:rPr>
              <w:t xml:space="preserve">0 </w:t>
            </w:r>
            <w:r w:rsidR="000463F1" w:rsidRPr="00BF585C">
              <w:rPr>
                <w:rFonts w:ascii="Arial" w:hAnsi="Arial" w:cs="Arial"/>
                <w:b/>
                <w:bCs/>
                <w:sz w:val="24"/>
                <w:szCs w:val="24"/>
              </w:rPr>
              <w:t>Staro</w:t>
            </w:r>
            <w:r w:rsidR="002B057F">
              <w:rPr>
                <w:rFonts w:ascii="Arial" w:hAnsi="Arial" w:cs="Arial"/>
                <w:b/>
                <w:bCs/>
                <w:sz w:val="24"/>
                <w:szCs w:val="24"/>
              </w:rPr>
              <w:t>ź</w:t>
            </w:r>
            <w:r w:rsidR="000463F1" w:rsidRPr="00BF585C">
              <w:rPr>
                <w:rFonts w:ascii="Arial" w:hAnsi="Arial" w:cs="Arial"/>
                <w:b/>
                <w:bCs/>
                <w:sz w:val="24"/>
                <w:szCs w:val="24"/>
              </w:rPr>
              <w:t>reby</w:t>
            </w:r>
          </w:p>
          <w:p w14:paraId="1291F37E" w14:textId="77777777" w:rsidR="005362A9" w:rsidRPr="00BF585C" w:rsidRDefault="005362A9" w:rsidP="00BF585C">
            <w:pPr>
              <w:snapToGrid w:val="0"/>
              <w:rPr>
                <w:rFonts w:ascii="Arial" w:hAnsi="Arial" w:cs="Arial"/>
                <w:b/>
                <w:bCs/>
                <w:sz w:val="24"/>
                <w:szCs w:val="24"/>
              </w:rPr>
            </w:pPr>
          </w:p>
          <w:p w14:paraId="0436EB17" w14:textId="77777777" w:rsidR="005362A9" w:rsidRPr="00BF585C" w:rsidRDefault="005362A9" w:rsidP="00BF585C">
            <w:pPr>
              <w:autoSpaceDE w:val="0"/>
              <w:rPr>
                <w:rFonts w:ascii="Arial" w:hAnsi="Arial" w:cs="Arial"/>
                <w:sz w:val="24"/>
                <w:szCs w:val="24"/>
              </w:rPr>
            </w:pPr>
            <w:r w:rsidRPr="00BF585C">
              <w:rPr>
                <w:rFonts w:ascii="Arial" w:eastAsia="Arial" w:hAnsi="Arial" w:cs="Arial"/>
                <w:b/>
                <w:sz w:val="24"/>
                <w:szCs w:val="24"/>
              </w:rPr>
              <w:t>Kowalczyk Architekci</w:t>
            </w:r>
          </w:p>
          <w:p w14:paraId="49E57B51" w14:textId="77777777" w:rsidR="005362A9" w:rsidRPr="00BF585C" w:rsidRDefault="005362A9" w:rsidP="00BF585C">
            <w:pPr>
              <w:autoSpaceDE w:val="0"/>
              <w:rPr>
                <w:rFonts w:ascii="Arial" w:hAnsi="Arial" w:cs="Arial"/>
                <w:b/>
                <w:bCs/>
                <w:color w:val="000000"/>
                <w:sz w:val="24"/>
                <w:szCs w:val="24"/>
                <w:lang w:eastAsia="pl-PL"/>
              </w:rPr>
            </w:pPr>
            <w:proofErr w:type="gramStart"/>
            <w:r w:rsidRPr="00BF585C">
              <w:rPr>
                <w:rFonts w:ascii="Arial" w:hAnsi="Arial" w:cs="Arial"/>
                <w:b/>
                <w:bCs/>
                <w:color w:val="000000"/>
                <w:sz w:val="24"/>
                <w:szCs w:val="24"/>
                <w:lang w:eastAsia="pl-PL"/>
              </w:rPr>
              <w:t>ul</w:t>
            </w:r>
            <w:proofErr w:type="gramEnd"/>
            <w:r w:rsidRPr="00BF585C">
              <w:rPr>
                <w:rFonts w:ascii="Arial" w:hAnsi="Arial" w:cs="Arial"/>
                <w:b/>
                <w:bCs/>
                <w:color w:val="000000"/>
                <w:sz w:val="24"/>
                <w:szCs w:val="24"/>
                <w:lang w:eastAsia="pl-PL"/>
              </w:rPr>
              <w:t xml:space="preserve">. Pabianicka 184/186 </w:t>
            </w:r>
          </w:p>
          <w:p w14:paraId="5D1790FF" w14:textId="47134D0D" w:rsidR="005362A9" w:rsidRPr="00BF585C" w:rsidRDefault="005362A9" w:rsidP="00BF585C">
            <w:pPr>
              <w:autoSpaceDE w:val="0"/>
              <w:rPr>
                <w:rFonts w:ascii="Arial" w:hAnsi="Arial" w:cs="Arial"/>
                <w:b/>
                <w:bCs/>
                <w:color w:val="000000"/>
                <w:sz w:val="24"/>
                <w:szCs w:val="24"/>
                <w:lang w:eastAsia="pl-PL"/>
              </w:rPr>
            </w:pPr>
            <w:r w:rsidRPr="00BF585C">
              <w:rPr>
                <w:rFonts w:ascii="Arial" w:hAnsi="Arial" w:cs="Arial"/>
                <w:b/>
                <w:bCs/>
                <w:color w:val="000000"/>
                <w:sz w:val="24"/>
                <w:szCs w:val="24"/>
                <w:lang w:eastAsia="pl-PL"/>
              </w:rPr>
              <w:t>93-402, Łódź</w:t>
            </w:r>
          </w:p>
        </w:tc>
      </w:tr>
      <w:bookmarkEnd w:id="1"/>
      <w:tr w:rsidR="008B0EF3" w:rsidRPr="008B0EF3" w14:paraId="064BF80B" w14:textId="77777777" w:rsidTr="008069A0">
        <w:trPr>
          <w:jc w:val="center"/>
        </w:trPr>
        <w:tc>
          <w:tcPr>
            <w:tcW w:w="1754" w:type="dxa"/>
            <w:tcBorders>
              <w:top w:val="single" w:sz="4" w:space="0" w:color="000000"/>
              <w:left w:val="single" w:sz="4" w:space="0" w:color="000000"/>
              <w:bottom w:val="single" w:sz="4" w:space="0" w:color="000000"/>
            </w:tcBorders>
            <w:shd w:val="clear" w:color="auto" w:fill="auto"/>
          </w:tcPr>
          <w:p w14:paraId="0B64121E" w14:textId="77777777" w:rsidR="00441BA1" w:rsidRPr="008B0EF3" w:rsidRDefault="00441BA1" w:rsidP="00441BA1">
            <w:pPr>
              <w:snapToGrid w:val="0"/>
              <w:jc w:val="center"/>
            </w:pPr>
            <w:r w:rsidRPr="008B0EF3">
              <w:rPr>
                <w:rFonts w:ascii="Arial" w:hAnsi="Arial" w:cs="Arial"/>
                <w:sz w:val="22"/>
                <w:szCs w:val="22"/>
              </w:rPr>
              <w:t>Projektował</w:t>
            </w:r>
          </w:p>
        </w:tc>
        <w:tc>
          <w:tcPr>
            <w:tcW w:w="2765" w:type="dxa"/>
            <w:gridSpan w:val="2"/>
            <w:tcBorders>
              <w:top w:val="single" w:sz="4" w:space="0" w:color="000000"/>
              <w:left w:val="single" w:sz="4" w:space="0" w:color="000000"/>
              <w:bottom w:val="single" w:sz="4" w:space="0" w:color="000000"/>
            </w:tcBorders>
            <w:shd w:val="clear" w:color="auto" w:fill="auto"/>
          </w:tcPr>
          <w:p w14:paraId="1917B5EF" w14:textId="77777777" w:rsidR="00441BA1" w:rsidRPr="008B0EF3" w:rsidRDefault="00441BA1" w:rsidP="00441BA1">
            <w:pPr>
              <w:snapToGrid w:val="0"/>
              <w:jc w:val="center"/>
            </w:pPr>
            <w:r w:rsidRPr="008B0EF3">
              <w:rPr>
                <w:rFonts w:ascii="Arial" w:hAnsi="Arial" w:cs="Arial"/>
                <w:sz w:val="22"/>
                <w:szCs w:val="22"/>
              </w:rPr>
              <w:t>Imię</w:t>
            </w:r>
            <w:r w:rsidRPr="008B0EF3">
              <w:rPr>
                <w:rFonts w:ascii="Arial" w:eastAsia="Arial" w:hAnsi="Arial" w:cs="Arial"/>
                <w:sz w:val="22"/>
                <w:szCs w:val="22"/>
              </w:rPr>
              <w:t xml:space="preserve"> </w:t>
            </w:r>
            <w:r w:rsidRPr="008B0EF3">
              <w:rPr>
                <w:rFonts w:ascii="Arial" w:hAnsi="Arial" w:cs="Arial"/>
                <w:sz w:val="22"/>
                <w:szCs w:val="22"/>
              </w:rPr>
              <w:t>i</w:t>
            </w:r>
            <w:r w:rsidRPr="008B0EF3">
              <w:rPr>
                <w:rFonts w:ascii="Arial" w:eastAsia="Arial" w:hAnsi="Arial" w:cs="Arial"/>
                <w:sz w:val="22"/>
                <w:szCs w:val="22"/>
              </w:rPr>
              <w:t xml:space="preserve"> </w:t>
            </w:r>
            <w:r w:rsidRPr="008B0EF3">
              <w:rPr>
                <w:rFonts w:ascii="Arial" w:hAnsi="Arial" w:cs="Arial"/>
                <w:sz w:val="22"/>
                <w:szCs w:val="22"/>
              </w:rPr>
              <w:t>Nazwisko</w:t>
            </w:r>
          </w:p>
        </w:tc>
        <w:tc>
          <w:tcPr>
            <w:tcW w:w="2416" w:type="dxa"/>
            <w:tcBorders>
              <w:top w:val="single" w:sz="4" w:space="0" w:color="000000"/>
              <w:left w:val="single" w:sz="4" w:space="0" w:color="000000"/>
              <w:bottom w:val="single" w:sz="4" w:space="0" w:color="000000"/>
            </w:tcBorders>
            <w:shd w:val="clear" w:color="auto" w:fill="auto"/>
          </w:tcPr>
          <w:p w14:paraId="3DAB4BAB" w14:textId="77777777" w:rsidR="00441BA1" w:rsidRPr="008B0EF3" w:rsidRDefault="00441BA1" w:rsidP="00441BA1">
            <w:pPr>
              <w:snapToGrid w:val="0"/>
              <w:jc w:val="center"/>
            </w:pPr>
            <w:r w:rsidRPr="008B0EF3">
              <w:rPr>
                <w:rFonts w:ascii="Arial" w:hAnsi="Arial" w:cs="Arial"/>
                <w:sz w:val="22"/>
                <w:szCs w:val="22"/>
              </w:rPr>
              <w:t>Nr</w:t>
            </w:r>
            <w:r w:rsidRPr="008B0EF3">
              <w:rPr>
                <w:rFonts w:ascii="Arial" w:eastAsia="Arial" w:hAnsi="Arial" w:cs="Arial"/>
                <w:sz w:val="22"/>
                <w:szCs w:val="22"/>
              </w:rPr>
              <w:t xml:space="preserve"> </w:t>
            </w:r>
            <w:r w:rsidRPr="008B0EF3">
              <w:rPr>
                <w:rFonts w:ascii="Arial" w:hAnsi="Arial" w:cs="Arial"/>
                <w:sz w:val="22"/>
                <w:szCs w:val="22"/>
              </w:rPr>
              <w:t>uprawnień</w:t>
            </w:r>
          </w:p>
        </w:tc>
        <w:tc>
          <w:tcPr>
            <w:tcW w:w="2987" w:type="dxa"/>
            <w:tcBorders>
              <w:top w:val="single" w:sz="4" w:space="0" w:color="000000"/>
              <w:left w:val="single" w:sz="4" w:space="0" w:color="000000"/>
              <w:bottom w:val="single" w:sz="4" w:space="0" w:color="000000"/>
              <w:right w:val="single" w:sz="4" w:space="0" w:color="000000"/>
            </w:tcBorders>
            <w:shd w:val="clear" w:color="auto" w:fill="auto"/>
          </w:tcPr>
          <w:p w14:paraId="6F82C1A6" w14:textId="77777777" w:rsidR="00441BA1" w:rsidRPr="008B0EF3" w:rsidRDefault="00441BA1" w:rsidP="00441BA1">
            <w:pPr>
              <w:snapToGrid w:val="0"/>
              <w:jc w:val="center"/>
            </w:pPr>
            <w:r w:rsidRPr="008B0EF3">
              <w:rPr>
                <w:rFonts w:ascii="Arial" w:hAnsi="Arial" w:cs="Arial"/>
                <w:sz w:val="22"/>
                <w:szCs w:val="22"/>
              </w:rPr>
              <w:t>Podpis</w:t>
            </w:r>
          </w:p>
        </w:tc>
      </w:tr>
      <w:tr w:rsidR="008B0EF3" w:rsidRPr="008B0EF3" w14:paraId="4BA4247A" w14:textId="77777777" w:rsidTr="008069A0">
        <w:trPr>
          <w:trHeight w:val="850"/>
          <w:jc w:val="center"/>
        </w:trPr>
        <w:tc>
          <w:tcPr>
            <w:tcW w:w="1754" w:type="dxa"/>
            <w:tcBorders>
              <w:top w:val="single" w:sz="4" w:space="0" w:color="000000"/>
              <w:left w:val="single" w:sz="4" w:space="0" w:color="000000"/>
              <w:bottom w:val="single" w:sz="4" w:space="0" w:color="000000"/>
            </w:tcBorders>
            <w:shd w:val="clear" w:color="auto" w:fill="auto"/>
            <w:vAlign w:val="center"/>
          </w:tcPr>
          <w:p w14:paraId="2B775F7E" w14:textId="65CF196C" w:rsidR="00441BA1" w:rsidRPr="008B0EF3" w:rsidRDefault="007133D2" w:rsidP="00441BA1">
            <w:pPr>
              <w:snapToGrid w:val="0"/>
              <w:jc w:val="center"/>
            </w:pPr>
            <w:r>
              <w:rPr>
                <w:rFonts w:ascii="Arial" w:hAnsi="Arial" w:cs="Arial"/>
                <w:sz w:val="22"/>
                <w:szCs w:val="22"/>
              </w:rPr>
              <w:t>PROJEKTOWAŁ</w:t>
            </w:r>
          </w:p>
        </w:tc>
        <w:tc>
          <w:tcPr>
            <w:tcW w:w="2765" w:type="dxa"/>
            <w:gridSpan w:val="2"/>
            <w:tcBorders>
              <w:top w:val="single" w:sz="4" w:space="0" w:color="000000"/>
              <w:left w:val="single" w:sz="4" w:space="0" w:color="000000"/>
              <w:bottom w:val="single" w:sz="4" w:space="0" w:color="000000"/>
            </w:tcBorders>
            <w:shd w:val="clear" w:color="auto" w:fill="auto"/>
            <w:vAlign w:val="center"/>
          </w:tcPr>
          <w:p w14:paraId="1D971FAB" w14:textId="77777777" w:rsidR="00441BA1" w:rsidRPr="008B0EF3" w:rsidRDefault="00441BA1" w:rsidP="00441BA1">
            <w:pPr>
              <w:jc w:val="center"/>
            </w:pPr>
            <w:proofErr w:type="gramStart"/>
            <w:r w:rsidRPr="008B0EF3">
              <w:rPr>
                <w:rFonts w:ascii="Arial" w:hAnsi="Arial" w:cs="Arial"/>
                <w:sz w:val="22"/>
                <w:szCs w:val="22"/>
              </w:rPr>
              <w:t>mgr</w:t>
            </w:r>
            <w:proofErr w:type="gramEnd"/>
            <w:r w:rsidRPr="008B0EF3">
              <w:rPr>
                <w:rFonts w:ascii="Arial" w:eastAsia="Arial" w:hAnsi="Arial" w:cs="Arial"/>
                <w:sz w:val="22"/>
                <w:szCs w:val="22"/>
              </w:rPr>
              <w:t xml:space="preserve"> </w:t>
            </w:r>
            <w:r w:rsidRPr="008B0EF3">
              <w:rPr>
                <w:rFonts w:ascii="Arial" w:hAnsi="Arial" w:cs="Arial"/>
                <w:sz w:val="22"/>
                <w:szCs w:val="22"/>
              </w:rPr>
              <w:t>inż.</w:t>
            </w:r>
            <w:r w:rsidRPr="008B0EF3">
              <w:rPr>
                <w:rFonts w:ascii="Arial" w:eastAsia="Arial" w:hAnsi="Arial" w:cs="Arial"/>
                <w:sz w:val="22"/>
                <w:szCs w:val="22"/>
              </w:rPr>
              <w:t xml:space="preserve"> </w:t>
            </w:r>
            <w:r w:rsidRPr="008B0EF3">
              <w:rPr>
                <w:rFonts w:ascii="Arial" w:hAnsi="Arial" w:cs="Arial"/>
                <w:sz w:val="22"/>
                <w:szCs w:val="22"/>
              </w:rPr>
              <w:t>arch.</w:t>
            </w:r>
          </w:p>
          <w:p w14:paraId="49A6B41E" w14:textId="77777777" w:rsidR="00441BA1" w:rsidRPr="008B0EF3" w:rsidRDefault="00441BA1" w:rsidP="00441BA1">
            <w:pPr>
              <w:jc w:val="center"/>
            </w:pPr>
            <w:r w:rsidRPr="008B0EF3">
              <w:rPr>
                <w:rFonts w:ascii="Arial" w:hAnsi="Arial" w:cs="Arial"/>
                <w:sz w:val="22"/>
                <w:szCs w:val="22"/>
              </w:rPr>
              <w:t>Konrad</w:t>
            </w:r>
            <w:r w:rsidRPr="008B0EF3">
              <w:rPr>
                <w:rFonts w:ascii="Arial" w:eastAsia="Arial" w:hAnsi="Arial" w:cs="Arial"/>
                <w:sz w:val="22"/>
                <w:szCs w:val="22"/>
              </w:rPr>
              <w:t xml:space="preserve"> </w:t>
            </w:r>
            <w:r w:rsidRPr="008B0EF3">
              <w:rPr>
                <w:rFonts w:ascii="Arial" w:hAnsi="Arial" w:cs="Arial"/>
                <w:sz w:val="22"/>
                <w:szCs w:val="22"/>
              </w:rPr>
              <w:t>Kowalczyk</w:t>
            </w:r>
          </w:p>
        </w:tc>
        <w:tc>
          <w:tcPr>
            <w:tcW w:w="2416" w:type="dxa"/>
            <w:tcBorders>
              <w:top w:val="single" w:sz="4" w:space="0" w:color="000000"/>
              <w:left w:val="single" w:sz="4" w:space="0" w:color="000000"/>
              <w:bottom w:val="single" w:sz="4" w:space="0" w:color="000000"/>
            </w:tcBorders>
            <w:shd w:val="clear" w:color="auto" w:fill="auto"/>
            <w:vAlign w:val="center"/>
          </w:tcPr>
          <w:p w14:paraId="1B58CA4D" w14:textId="77777777" w:rsidR="00441BA1" w:rsidRPr="008B0EF3" w:rsidRDefault="00441BA1" w:rsidP="00441BA1">
            <w:pPr>
              <w:snapToGrid w:val="0"/>
              <w:jc w:val="center"/>
            </w:pPr>
            <w:r w:rsidRPr="008B0EF3">
              <w:rPr>
                <w:rFonts w:ascii="Arial" w:hAnsi="Arial" w:cs="Arial"/>
                <w:sz w:val="22"/>
                <w:szCs w:val="22"/>
              </w:rPr>
              <w:t>9/R-202/ŁOIA/04</w:t>
            </w:r>
          </w:p>
        </w:tc>
        <w:tc>
          <w:tcPr>
            <w:tcW w:w="29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5B8ED" w14:textId="77777777" w:rsidR="00441BA1" w:rsidRPr="008B0EF3" w:rsidRDefault="00441BA1" w:rsidP="00441BA1">
            <w:pPr>
              <w:snapToGrid w:val="0"/>
              <w:jc w:val="center"/>
              <w:rPr>
                <w:rFonts w:ascii="Arial" w:hAnsi="Arial" w:cs="Arial"/>
                <w:sz w:val="22"/>
                <w:szCs w:val="22"/>
              </w:rPr>
            </w:pPr>
          </w:p>
        </w:tc>
      </w:tr>
      <w:tr w:rsidR="007133D2" w:rsidRPr="008B0EF3" w14:paraId="348F23BE" w14:textId="77777777" w:rsidTr="008069A0">
        <w:trPr>
          <w:trHeight w:val="850"/>
          <w:jc w:val="center"/>
        </w:trPr>
        <w:tc>
          <w:tcPr>
            <w:tcW w:w="1754" w:type="dxa"/>
            <w:tcBorders>
              <w:top w:val="single" w:sz="4" w:space="0" w:color="000000"/>
              <w:left w:val="single" w:sz="4" w:space="0" w:color="000000"/>
              <w:bottom w:val="single" w:sz="4" w:space="0" w:color="000000"/>
            </w:tcBorders>
            <w:shd w:val="clear" w:color="auto" w:fill="auto"/>
            <w:vAlign w:val="center"/>
          </w:tcPr>
          <w:p w14:paraId="744E95EE" w14:textId="74247DFA" w:rsidR="007133D2" w:rsidRPr="008B0EF3" w:rsidRDefault="007133D2" w:rsidP="00441BA1">
            <w:pPr>
              <w:snapToGrid w:val="0"/>
              <w:jc w:val="center"/>
              <w:rPr>
                <w:rFonts w:ascii="Arial" w:hAnsi="Arial" w:cs="Arial"/>
                <w:sz w:val="22"/>
                <w:szCs w:val="22"/>
              </w:rPr>
            </w:pPr>
            <w:r>
              <w:rPr>
                <w:rFonts w:ascii="Arial" w:hAnsi="Arial" w:cs="Arial"/>
                <w:sz w:val="22"/>
                <w:szCs w:val="22"/>
              </w:rPr>
              <w:t>SPRAWDZIŁ</w:t>
            </w:r>
          </w:p>
        </w:tc>
        <w:tc>
          <w:tcPr>
            <w:tcW w:w="2765" w:type="dxa"/>
            <w:gridSpan w:val="2"/>
            <w:tcBorders>
              <w:top w:val="single" w:sz="4" w:space="0" w:color="000000"/>
              <w:left w:val="single" w:sz="4" w:space="0" w:color="000000"/>
              <w:bottom w:val="single" w:sz="4" w:space="0" w:color="000000"/>
            </w:tcBorders>
            <w:shd w:val="clear" w:color="auto" w:fill="auto"/>
            <w:vAlign w:val="center"/>
          </w:tcPr>
          <w:p w14:paraId="05B871F1" w14:textId="77777777" w:rsidR="007133D2" w:rsidRPr="008B0EF3" w:rsidRDefault="007133D2" w:rsidP="007133D2">
            <w:pPr>
              <w:jc w:val="center"/>
            </w:pPr>
            <w:proofErr w:type="gramStart"/>
            <w:r w:rsidRPr="008B0EF3">
              <w:rPr>
                <w:rFonts w:ascii="Arial" w:hAnsi="Arial" w:cs="Arial"/>
                <w:sz w:val="22"/>
                <w:szCs w:val="22"/>
              </w:rPr>
              <w:t>mgr</w:t>
            </w:r>
            <w:proofErr w:type="gramEnd"/>
            <w:r w:rsidRPr="008B0EF3">
              <w:rPr>
                <w:rFonts w:ascii="Arial" w:eastAsia="Arial" w:hAnsi="Arial" w:cs="Arial"/>
                <w:sz w:val="22"/>
                <w:szCs w:val="22"/>
              </w:rPr>
              <w:t xml:space="preserve"> </w:t>
            </w:r>
            <w:r w:rsidRPr="008B0EF3">
              <w:rPr>
                <w:rFonts w:ascii="Arial" w:hAnsi="Arial" w:cs="Arial"/>
                <w:sz w:val="22"/>
                <w:szCs w:val="22"/>
              </w:rPr>
              <w:t>inż.</w:t>
            </w:r>
            <w:r w:rsidRPr="008B0EF3">
              <w:rPr>
                <w:rFonts w:ascii="Arial" w:eastAsia="Arial" w:hAnsi="Arial" w:cs="Arial"/>
                <w:sz w:val="22"/>
                <w:szCs w:val="22"/>
              </w:rPr>
              <w:t xml:space="preserve"> </w:t>
            </w:r>
            <w:r w:rsidRPr="008B0EF3">
              <w:rPr>
                <w:rFonts w:ascii="Arial" w:hAnsi="Arial" w:cs="Arial"/>
                <w:sz w:val="22"/>
                <w:szCs w:val="22"/>
              </w:rPr>
              <w:t>arch.</w:t>
            </w:r>
          </w:p>
          <w:p w14:paraId="05DAC02A" w14:textId="53D18BE7" w:rsidR="007133D2" w:rsidRPr="008B0EF3" w:rsidRDefault="005362A9" w:rsidP="007133D2">
            <w:pPr>
              <w:jc w:val="center"/>
              <w:rPr>
                <w:rFonts w:ascii="Arial" w:hAnsi="Arial" w:cs="Arial"/>
                <w:sz w:val="22"/>
                <w:szCs w:val="22"/>
              </w:rPr>
            </w:pPr>
            <w:r>
              <w:rPr>
                <w:rFonts w:ascii="Arial" w:hAnsi="Arial" w:cs="Arial"/>
                <w:sz w:val="22"/>
                <w:szCs w:val="22"/>
              </w:rPr>
              <w:t>Piotr Marcinkowski</w:t>
            </w:r>
          </w:p>
        </w:tc>
        <w:tc>
          <w:tcPr>
            <w:tcW w:w="2416" w:type="dxa"/>
            <w:tcBorders>
              <w:top w:val="single" w:sz="4" w:space="0" w:color="000000"/>
              <w:left w:val="single" w:sz="4" w:space="0" w:color="000000"/>
              <w:bottom w:val="single" w:sz="4" w:space="0" w:color="000000"/>
            </w:tcBorders>
            <w:shd w:val="clear" w:color="auto" w:fill="auto"/>
            <w:vAlign w:val="center"/>
          </w:tcPr>
          <w:p w14:paraId="340ACE52" w14:textId="42796C60" w:rsidR="007133D2" w:rsidRPr="008B0EF3" w:rsidRDefault="005362A9" w:rsidP="00441BA1">
            <w:pPr>
              <w:snapToGrid w:val="0"/>
              <w:jc w:val="center"/>
              <w:rPr>
                <w:rFonts w:ascii="Arial" w:hAnsi="Arial" w:cs="Arial"/>
                <w:sz w:val="22"/>
                <w:szCs w:val="22"/>
              </w:rPr>
            </w:pPr>
            <w:r>
              <w:rPr>
                <w:rFonts w:ascii="Arial" w:hAnsi="Arial" w:cs="Arial"/>
                <w:sz w:val="22"/>
                <w:szCs w:val="22"/>
              </w:rPr>
              <w:t>131/00/WŁ</w:t>
            </w:r>
          </w:p>
        </w:tc>
        <w:tc>
          <w:tcPr>
            <w:tcW w:w="29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9E912" w14:textId="77777777" w:rsidR="007133D2" w:rsidRPr="008B0EF3" w:rsidRDefault="007133D2" w:rsidP="00441BA1">
            <w:pPr>
              <w:snapToGrid w:val="0"/>
              <w:jc w:val="center"/>
              <w:rPr>
                <w:rFonts w:ascii="Arial" w:hAnsi="Arial" w:cs="Arial"/>
                <w:sz w:val="22"/>
                <w:szCs w:val="22"/>
              </w:rPr>
            </w:pPr>
          </w:p>
        </w:tc>
      </w:tr>
      <w:tr w:rsidR="008B0EF3" w:rsidRPr="008B0EF3" w14:paraId="058EB5CA" w14:textId="77777777" w:rsidTr="008069A0">
        <w:trPr>
          <w:trHeight w:val="397"/>
          <w:jc w:val="center"/>
        </w:trPr>
        <w:tc>
          <w:tcPr>
            <w:tcW w:w="9922" w:type="dxa"/>
            <w:gridSpan w:val="5"/>
            <w:tcBorders>
              <w:left w:val="single" w:sz="4" w:space="0" w:color="000000"/>
              <w:bottom w:val="single" w:sz="4" w:space="0" w:color="000000"/>
              <w:right w:val="single" w:sz="4" w:space="0" w:color="000000"/>
            </w:tcBorders>
            <w:shd w:val="clear" w:color="auto" w:fill="auto"/>
            <w:vAlign w:val="center"/>
          </w:tcPr>
          <w:p w14:paraId="731847FD" w14:textId="24E1A0E0" w:rsidR="00CD787D" w:rsidRPr="008B0EF3" w:rsidRDefault="00441BA1" w:rsidP="00CD787D">
            <w:pPr>
              <w:pStyle w:val="Standard"/>
              <w:snapToGrid w:val="0"/>
              <w:jc w:val="center"/>
              <w:rPr>
                <w:rFonts w:ascii="Arial" w:eastAsia="Arial" w:hAnsi="Arial" w:cs="Arial"/>
                <w:color w:val="auto"/>
                <w:sz w:val="22"/>
                <w:szCs w:val="22"/>
              </w:rPr>
            </w:pPr>
            <w:r w:rsidRPr="008B0EF3">
              <w:rPr>
                <w:rFonts w:ascii="Arial" w:hAnsi="Arial" w:cs="Arial"/>
                <w:color w:val="auto"/>
                <w:sz w:val="21"/>
                <w:szCs w:val="21"/>
              </w:rPr>
              <w:t>Powyższe</w:t>
            </w:r>
            <w:r w:rsidRPr="008B0EF3">
              <w:rPr>
                <w:rFonts w:ascii="Arial" w:eastAsia="Arial" w:hAnsi="Arial" w:cs="Arial"/>
                <w:color w:val="auto"/>
                <w:sz w:val="21"/>
                <w:szCs w:val="21"/>
              </w:rPr>
              <w:t xml:space="preserve"> </w:t>
            </w:r>
            <w:r w:rsidRPr="008B0EF3">
              <w:rPr>
                <w:rFonts w:ascii="Arial" w:hAnsi="Arial" w:cs="Arial"/>
                <w:color w:val="auto"/>
                <w:sz w:val="21"/>
                <w:szCs w:val="21"/>
              </w:rPr>
              <w:t>opracowanie</w:t>
            </w:r>
            <w:r w:rsidRPr="008B0EF3">
              <w:rPr>
                <w:rFonts w:ascii="Arial" w:eastAsia="Arial" w:hAnsi="Arial" w:cs="Arial"/>
                <w:color w:val="auto"/>
                <w:sz w:val="21"/>
                <w:szCs w:val="21"/>
              </w:rPr>
              <w:t xml:space="preserve"> </w:t>
            </w:r>
            <w:r w:rsidRPr="008B0EF3">
              <w:rPr>
                <w:rFonts w:ascii="Arial" w:hAnsi="Arial" w:cs="Arial"/>
                <w:color w:val="auto"/>
                <w:sz w:val="21"/>
                <w:szCs w:val="21"/>
              </w:rPr>
              <w:t>jest</w:t>
            </w:r>
            <w:r w:rsidRPr="008B0EF3">
              <w:rPr>
                <w:rFonts w:ascii="Arial" w:eastAsia="Arial" w:hAnsi="Arial" w:cs="Arial"/>
                <w:color w:val="auto"/>
                <w:sz w:val="21"/>
                <w:szCs w:val="21"/>
              </w:rPr>
              <w:t xml:space="preserve"> </w:t>
            </w:r>
            <w:r w:rsidRPr="008B0EF3">
              <w:rPr>
                <w:rFonts w:ascii="Arial" w:hAnsi="Arial" w:cs="Arial"/>
                <w:color w:val="auto"/>
                <w:sz w:val="21"/>
                <w:szCs w:val="21"/>
              </w:rPr>
              <w:t>chronione</w:t>
            </w:r>
            <w:r w:rsidRPr="008B0EF3">
              <w:rPr>
                <w:rFonts w:ascii="Arial" w:eastAsia="Arial" w:hAnsi="Arial" w:cs="Arial"/>
                <w:color w:val="auto"/>
                <w:sz w:val="21"/>
                <w:szCs w:val="21"/>
              </w:rPr>
              <w:t xml:space="preserve"> </w:t>
            </w:r>
            <w:r w:rsidRPr="008B0EF3">
              <w:rPr>
                <w:rFonts w:ascii="Arial" w:hAnsi="Arial" w:cs="Arial"/>
                <w:color w:val="auto"/>
                <w:sz w:val="21"/>
                <w:szCs w:val="21"/>
              </w:rPr>
              <w:t>prawnie.</w:t>
            </w:r>
            <w:r w:rsidRPr="008B0EF3">
              <w:rPr>
                <w:rFonts w:ascii="Arial" w:eastAsia="Arial" w:hAnsi="Arial" w:cs="Arial"/>
                <w:color w:val="auto"/>
                <w:sz w:val="21"/>
                <w:szCs w:val="21"/>
              </w:rPr>
              <w:t xml:space="preserve"> </w:t>
            </w:r>
            <w:r w:rsidRPr="008B0EF3">
              <w:rPr>
                <w:rFonts w:ascii="Arial" w:hAnsi="Arial" w:cs="Arial"/>
                <w:color w:val="auto"/>
                <w:sz w:val="21"/>
                <w:szCs w:val="21"/>
              </w:rPr>
              <w:t>Powielanie</w:t>
            </w:r>
            <w:r w:rsidRPr="008B0EF3">
              <w:rPr>
                <w:rFonts w:ascii="Arial" w:eastAsia="Arial" w:hAnsi="Arial" w:cs="Arial"/>
                <w:color w:val="auto"/>
                <w:sz w:val="21"/>
                <w:szCs w:val="21"/>
              </w:rPr>
              <w:t xml:space="preserve"> </w:t>
            </w:r>
            <w:r w:rsidRPr="008B0EF3">
              <w:rPr>
                <w:rFonts w:ascii="Arial" w:hAnsi="Arial" w:cs="Arial"/>
                <w:color w:val="auto"/>
                <w:sz w:val="21"/>
                <w:szCs w:val="21"/>
              </w:rPr>
              <w:t>oraz</w:t>
            </w:r>
            <w:r w:rsidRPr="008B0EF3">
              <w:rPr>
                <w:rFonts w:ascii="Arial" w:eastAsia="Arial" w:hAnsi="Arial" w:cs="Arial"/>
                <w:color w:val="auto"/>
                <w:sz w:val="21"/>
                <w:szCs w:val="21"/>
              </w:rPr>
              <w:t xml:space="preserve"> </w:t>
            </w:r>
            <w:r w:rsidRPr="008B0EF3">
              <w:rPr>
                <w:rFonts w:ascii="Arial" w:hAnsi="Arial" w:cs="Arial"/>
                <w:color w:val="auto"/>
                <w:sz w:val="21"/>
                <w:szCs w:val="21"/>
              </w:rPr>
              <w:t>zastosowanie</w:t>
            </w:r>
            <w:r w:rsidRPr="008B0EF3">
              <w:rPr>
                <w:rFonts w:ascii="Arial" w:eastAsia="Arial" w:hAnsi="Arial" w:cs="Arial"/>
                <w:color w:val="auto"/>
                <w:sz w:val="21"/>
                <w:szCs w:val="21"/>
              </w:rPr>
              <w:t xml:space="preserve"> </w:t>
            </w:r>
            <w:r w:rsidRPr="008B0EF3">
              <w:rPr>
                <w:rFonts w:ascii="Arial" w:hAnsi="Arial" w:cs="Arial"/>
                <w:color w:val="auto"/>
                <w:sz w:val="21"/>
                <w:szCs w:val="21"/>
              </w:rPr>
              <w:t>w</w:t>
            </w:r>
            <w:r w:rsidRPr="008B0EF3">
              <w:rPr>
                <w:rFonts w:ascii="Arial" w:eastAsia="Arial" w:hAnsi="Arial" w:cs="Arial"/>
                <w:color w:val="auto"/>
                <w:sz w:val="21"/>
                <w:szCs w:val="21"/>
              </w:rPr>
              <w:t xml:space="preserve"> </w:t>
            </w:r>
            <w:r w:rsidRPr="008B0EF3">
              <w:rPr>
                <w:rFonts w:ascii="Arial" w:hAnsi="Arial" w:cs="Arial"/>
                <w:color w:val="auto"/>
                <w:sz w:val="21"/>
                <w:szCs w:val="21"/>
              </w:rPr>
              <w:t>innym</w:t>
            </w:r>
            <w:r w:rsidRPr="008B0EF3">
              <w:rPr>
                <w:rFonts w:ascii="Arial" w:eastAsia="Arial" w:hAnsi="Arial" w:cs="Arial"/>
                <w:color w:val="auto"/>
                <w:sz w:val="21"/>
                <w:szCs w:val="21"/>
              </w:rPr>
              <w:t xml:space="preserve"> </w:t>
            </w:r>
            <w:r w:rsidRPr="008B0EF3">
              <w:rPr>
                <w:rFonts w:ascii="Arial" w:hAnsi="Arial" w:cs="Arial"/>
                <w:color w:val="auto"/>
                <w:sz w:val="21"/>
                <w:szCs w:val="21"/>
              </w:rPr>
              <w:t>obiekcie</w:t>
            </w:r>
            <w:r w:rsidRPr="008B0EF3">
              <w:rPr>
                <w:rFonts w:ascii="Arial" w:eastAsia="Arial" w:hAnsi="Arial" w:cs="Arial"/>
                <w:color w:val="auto"/>
                <w:sz w:val="21"/>
                <w:szCs w:val="21"/>
              </w:rPr>
              <w:t xml:space="preserve"> </w:t>
            </w:r>
            <w:r w:rsidRPr="008B0EF3">
              <w:rPr>
                <w:rFonts w:ascii="Arial" w:hAnsi="Arial" w:cs="Arial"/>
                <w:color w:val="auto"/>
                <w:sz w:val="21"/>
                <w:szCs w:val="21"/>
              </w:rPr>
              <w:t>jest</w:t>
            </w:r>
            <w:r w:rsidRPr="008B0EF3">
              <w:rPr>
                <w:rFonts w:ascii="Arial" w:eastAsia="Arial" w:hAnsi="Arial" w:cs="Arial"/>
                <w:color w:val="auto"/>
                <w:sz w:val="21"/>
                <w:szCs w:val="21"/>
              </w:rPr>
              <w:t xml:space="preserve"> </w:t>
            </w:r>
            <w:r w:rsidRPr="008B0EF3">
              <w:rPr>
                <w:rFonts w:ascii="Arial" w:hAnsi="Arial" w:cs="Arial"/>
                <w:color w:val="auto"/>
                <w:sz w:val="21"/>
                <w:szCs w:val="21"/>
              </w:rPr>
              <w:t>chronione</w:t>
            </w:r>
            <w:r w:rsidRPr="008B0EF3">
              <w:rPr>
                <w:rFonts w:ascii="Arial" w:eastAsia="Arial" w:hAnsi="Arial" w:cs="Arial"/>
                <w:color w:val="auto"/>
                <w:sz w:val="21"/>
                <w:szCs w:val="21"/>
              </w:rPr>
              <w:t xml:space="preserve"> </w:t>
            </w:r>
            <w:r w:rsidRPr="008B0EF3">
              <w:rPr>
                <w:rFonts w:ascii="Arial" w:hAnsi="Arial" w:cs="Arial"/>
                <w:color w:val="auto"/>
                <w:sz w:val="21"/>
                <w:szCs w:val="21"/>
              </w:rPr>
              <w:t>Zgłoszeniem</w:t>
            </w:r>
            <w:r w:rsidRPr="008B0EF3">
              <w:rPr>
                <w:rFonts w:ascii="Arial" w:eastAsia="Arial" w:hAnsi="Arial" w:cs="Arial"/>
                <w:color w:val="auto"/>
                <w:sz w:val="21"/>
                <w:szCs w:val="21"/>
              </w:rPr>
              <w:t xml:space="preserve"> </w:t>
            </w:r>
            <w:r w:rsidRPr="008B0EF3">
              <w:rPr>
                <w:rFonts w:ascii="Arial" w:hAnsi="Arial" w:cs="Arial"/>
                <w:color w:val="auto"/>
                <w:sz w:val="21"/>
                <w:szCs w:val="21"/>
              </w:rPr>
              <w:t>Patentowym</w:t>
            </w:r>
            <w:r w:rsidRPr="008B0EF3">
              <w:rPr>
                <w:rFonts w:ascii="Arial" w:eastAsia="Arial" w:hAnsi="Arial" w:cs="Arial"/>
                <w:color w:val="auto"/>
                <w:sz w:val="21"/>
                <w:szCs w:val="21"/>
              </w:rPr>
              <w:t xml:space="preserve"> </w:t>
            </w:r>
            <w:r w:rsidRPr="008B0EF3">
              <w:rPr>
                <w:rFonts w:ascii="Arial" w:hAnsi="Arial" w:cs="Arial"/>
                <w:color w:val="auto"/>
                <w:sz w:val="21"/>
                <w:szCs w:val="21"/>
              </w:rPr>
              <w:t>oraz</w:t>
            </w:r>
            <w:r w:rsidRPr="008B0EF3">
              <w:rPr>
                <w:rFonts w:ascii="Arial" w:eastAsia="Arial" w:hAnsi="Arial" w:cs="Arial"/>
                <w:color w:val="auto"/>
                <w:sz w:val="21"/>
                <w:szCs w:val="21"/>
              </w:rPr>
              <w:t xml:space="preserve"> </w:t>
            </w:r>
            <w:r w:rsidRPr="008B0EF3">
              <w:rPr>
                <w:rFonts w:ascii="Arial" w:hAnsi="Arial" w:cs="Arial"/>
                <w:color w:val="auto"/>
                <w:sz w:val="21"/>
                <w:szCs w:val="21"/>
              </w:rPr>
              <w:t>Prawem</w:t>
            </w:r>
            <w:r w:rsidRPr="008B0EF3">
              <w:rPr>
                <w:rFonts w:ascii="Arial" w:eastAsia="Arial" w:hAnsi="Arial" w:cs="Arial"/>
                <w:color w:val="auto"/>
                <w:sz w:val="21"/>
                <w:szCs w:val="21"/>
              </w:rPr>
              <w:t xml:space="preserve"> </w:t>
            </w:r>
            <w:r w:rsidRPr="008B0EF3">
              <w:rPr>
                <w:rFonts w:ascii="Arial" w:hAnsi="Arial" w:cs="Arial"/>
                <w:color w:val="auto"/>
                <w:sz w:val="21"/>
                <w:szCs w:val="21"/>
              </w:rPr>
              <w:t>Autorskim</w:t>
            </w:r>
            <w:r w:rsidRPr="008B0EF3">
              <w:rPr>
                <w:rFonts w:ascii="Arial" w:eastAsia="Arial" w:hAnsi="Arial" w:cs="Arial"/>
                <w:color w:val="auto"/>
                <w:sz w:val="21"/>
                <w:szCs w:val="21"/>
              </w:rPr>
              <w:t xml:space="preserve"> </w:t>
            </w:r>
            <w:r w:rsidRPr="008B0EF3">
              <w:rPr>
                <w:rFonts w:ascii="Arial" w:hAnsi="Arial" w:cs="Arial"/>
                <w:color w:val="auto"/>
                <w:sz w:val="21"/>
                <w:szCs w:val="21"/>
              </w:rPr>
              <w:t>(Ustawa</w:t>
            </w:r>
            <w:r w:rsidRPr="008B0EF3">
              <w:rPr>
                <w:rFonts w:ascii="Arial" w:eastAsia="Arial" w:hAnsi="Arial" w:cs="Arial"/>
                <w:color w:val="auto"/>
                <w:sz w:val="21"/>
                <w:szCs w:val="21"/>
              </w:rPr>
              <w:t xml:space="preserve"> </w:t>
            </w:r>
            <w:r w:rsidRPr="008B0EF3">
              <w:rPr>
                <w:rFonts w:ascii="Arial" w:hAnsi="Arial" w:cs="Arial"/>
                <w:color w:val="auto"/>
                <w:sz w:val="21"/>
                <w:szCs w:val="21"/>
              </w:rPr>
              <w:t>z</w:t>
            </w:r>
            <w:r w:rsidRPr="008B0EF3">
              <w:rPr>
                <w:rFonts w:ascii="Arial" w:eastAsia="Arial" w:hAnsi="Arial" w:cs="Arial"/>
                <w:color w:val="auto"/>
                <w:sz w:val="21"/>
                <w:szCs w:val="21"/>
              </w:rPr>
              <w:t xml:space="preserve"> </w:t>
            </w:r>
            <w:r w:rsidRPr="008B0EF3">
              <w:rPr>
                <w:rFonts w:ascii="Arial" w:hAnsi="Arial" w:cs="Arial"/>
                <w:color w:val="auto"/>
                <w:sz w:val="21"/>
                <w:szCs w:val="21"/>
              </w:rPr>
              <w:t>dn.</w:t>
            </w:r>
            <w:r w:rsidRPr="008B0EF3">
              <w:rPr>
                <w:rFonts w:ascii="Arial" w:eastAsia="Arial" w:hAnsi="Arial" w:cs="Arial"/>
                <w:color w:val="auto"/>
                <w:sz w:val="21"/>
                <w:szCs w:val="21"/>
              </w:rPr>
              <w:t xml:space="preserve"> </w:t>
            </w:r>
            <w:r w:rsidRPr="008B0EF3">
              <w:rPr>
                <w:rFonts w:ascii="Arial" w:hAnsi="Arial" w:cs="Arial"/>
                <w:color w:val="auto"/>
                <w:sz w:val="21"/>
                <w:szCs w:val="21"/>
              </w:rPr>
              <w:t>01.</w:t>
            </w:r>
            <w:r w:rsidRPr="008B0EF3">
              <w:rPr>
                <w:rFonts w:ascii="Arial" w:eastAsia="Arial" w:hAnsi="Arial" w:cs="Arial"/>
                <w:color w:val="auto"/>
                <w:sz w:val="21"/>
                <w:szCs w:val="21"/>
              </w:rPr>
              <w:t xml:space="preserve"> </w:t>
            </w:r>
            <w:r w:rsidRPr="008B0EF3">
              <w:rPr>
                <w:rFonts w:ascii="Arial" w:hAnsi="Arial" w:cs="Arial"/>
                <w:color w:val="auto"/>
                <w:sz w:val="21"/>
                <w:szCs w:val="21"/>
              </w:rPr>
              <w:t>kwietnia</w:t>
            </w:r>
            <w:r w:rsidRPr="008B0EF3">
              <w:rPr>
                <w:rFonts w:ascii="Arial" w:eastAsia="Arial" w:hAnsi="Arial" w:cs="Arial"/>
                <w:color w:val="auto"/>
                <w:sz w:val="21"/>
                <w:szCs w:val="21"/>
              </w:rPr>
              <w:t xml:space="preserve"> </w:t>
            </w:r>
            <w:r w:rsidRPr="008B0EF3">
              <w:rPr>
                <w:rFonts w:ascii="Arial" w:hAnsi="Arial" w:cs="Arial"/>
                <w:color w:val="auto"/>
                <w:sz w:val="21"/>
                <w:szCs w:val="21"/>
              </w:rPr>
              <w:t>2004r.)</w:t>
            </w:r>
          </w:p>
        </w:tc>
      </w:tr>
      <w:tr w:rsidR="008B0EF3" w:rsidRPr="008B0EF3" w14:paraId="20B3E2A9" w14:textId="77777777" w:rsidTr="008069A0">
        <w:trPr>
          <w:trHeight w:val="555"/>
          <w:jc w:val="center"/>
        </w:trPr>
        <w:tc>
          <w:tcPr>
            <w:tcW w:w="9922" w:type="dxa"/>
            <w:gridSpan w:val="5"/>
            <w:tcBorders>
              <w:left w:val="single" w:sz="4" w:space="0" w:color="000000"/>
              <w:bottom w:val="single" w:sz="4" w:space="0" w:color="000000"/>
              <w:right w:val="single" w:sz="4" w:space="0" w:color="000000"/>
            </w:tcBorders>
            <w:shd w:val="clear" w:color="auto" w:fill="auto"/>
            <w:vAlign w:val="center"/>
          </w:tcPr>
          <w:p w14:paraId="4EE0CA0B" w14:textId="44E598A3" w:rsidR="00CD787D" w:rsidRPr="008B0EF3" w:rsidRDefault="006D24BD" w:rsidP="00CD787D">
            <w:pPr>
              <w:pStyle w:val="Nagwek5"/>
              <w:numPr>
                <w:ilvl w:val="0"/>
                <w:numId w:val="0"/>
              </w:numPr>
              <w:tabs>
                <w:tab w:val="clear" w:pos="1008"/>
              </w:tabs>
              <w:snapToGrid w:val="0"/>
              <w:jc w:val="center"/>
              <w:rPr>
                <w:rFonts w:ascii="Arial" w:eastAsia="Arial" w:hAnsi="Arial" w:cs="Arial"/>
                <w:sz w:val="22"/>
                <w:szCs w:val="22"/>
              </w:rPr>
            </w:pPr>
            <w:r>
              <w:rPr>
                <w:rFonts w:ascii="Arial" w:eastAsia="Arial" w:hAnsi="Arial" w:cs="Arial"/>
                <w:sz w:val="22"/>
                <w:szCs w:val="22"/>
              </w:rPr>
              <w:t>K</w:t>
            </w:r>
            <w:r w:rsidR="001B3A90">
              <w:rPr>
                <w:rFonts w:ascii="Arial" w:eastAsia="Arial" w:hAnsi="Arial" w:cs="Arial"/>
                <w:sz w:val="22"/>
                <w:szCs w:val="22"/>
              </w:rPr>
              <w:t>wiecień</w:t>
            </w:r>
            <w:r w:rsidR="00441BA1" w:rsidRPr="008B0EF3">
              <w:rPr>
                <w:rFonts w:ascii="Arial" w:eastAsia="Arial" w:hAnsi="Arial" w:cs="Arial"/>
                <w:sz w:val="22"/>
                <w:szCs w:val="22"/>
              </w:rPr>
              <w:t xml:space="preserve"> 202</w:t>
            </w:r>
            <w:r w:rsidR="001B3A90">
              <w:rPr>
                <w:rFonts w:ascii="Arial" w:eastAsia="Arial" w:hAnsi="Arial" w:cs="Arial"/>
                <w:sz w:val="22"/>
                <w:szCs w:val="22"/>
              </w:rPr>
              <w:t>2</w:t>
            </w:r>
            <w:bookmarkStart w:id="2" w:name="_GoBack"/>
            <w:bookmarkEnd w:id="2"/>
          </w:p>
        </w:tc>
      </w:tr>
    </w:tbl>
    <w:p w14:paraId="300B3EFE" w14:textId="77777777" w:rsidR="00B23797" w:rsidRPr="008B0EF3" w:rsidRDefault="00B23797" w:rsidP="00AD6519">
      <w:pPr>
        <w:pStyle w:val="Nagwek1"/>
        <w:pageBreakBefore/>
        <w:tabs>
          <w:tab w:val="num" w:pos="0"/>
        </w:tabs>
        <w:ind w:left="0" w:firstLine="0"/>
        <w:jc w:val="center"/>
      </w:pPr>
      <w:bookmarkStart w:id="3" w:name="_Hlk111546304"/>
      <w:bookmarkEnd w:id="0"/>
      <w:r w:rsidRPr="008B0EF3">
        <w:rPr>
          <w:rFonts w:ascii="Arial" w:hAnsi="Arial" w:cs="Arial"/>
          <w:b/>
          <w:bCs/>
          <w:sz w:val="24"/>
          <w:szCs w:val="24"/>
        </w:rPr>
        <w:lastRenderedPageBreak/>
        <w:t>SPIS</w:t>
      </w:r>
      <w:r w:rsidRPr="008B0EF3">
        <w:rPr>
          <w:rFonts w:ascii="Arial" w:eastAsia="Arial" w:hAnsi="Arial" w:cs="Arial"/>
          <w:b/>
          <w:bCs/>
          <w:sz w:val="24"/>
          <w:szCs w:val="24"/>
        </w:rPr>
        <w:t xml:space="preserve"> </w:t>
      </w:r>
      <w:r w:rsidRPr="008B0EF3">
        <w:rPr>
          <w:rFonts w:ascii="Arial" w:hAnsi="Arial" w:cs="Arial"/>
          <w:b/>
          <w:bCs/>
          <w:sz w:val="24"/>
          <w:szCs w:val="24"/>
        </w:rPr>
        <w:t>ZAWARTOŚCI</w:t>
      </w:r>
    </w:p>
    <w:p w14:paraId="3A7C68B2" w14:textId="77777777" w:rsidR="00B23797" w:rsidRPr="008B0EF3" w:rsidRDefault="00B23797">
      <w:pPr>
        <w:ind w:right="-2"/>
        <w:jc w:val="center"/>
      </w:pPr>
    </w:p>
    <w:p w14:paraId="51C94702" w14:textId="77777777" w:rsidR="00B23797" w:rsidRPr="008B0EF3" w:rsidRDefault="00B23797">
      <w:pPr>
        <w:ind w:right="-2"/>
        <w:jc w:val="both"/>
        <w:rPr>
          <w:rFonts w:ascii="Arial" w:hAnsi="Arial" w:cs="Arial"/>
          <w:b/>
          <w:bCs/>
          <w:sz w:val="23"/>
          <w:szCs w:val="23"/>
        </w:rPr>
      </w:pPr>
    </w:p>
    <w:p w14:paraId="31B60978" w14:textId="77777777" w:rsidR="00B23797" w:rsidRPr="008B0EF3" w:rsidRDefault="00B23797">
      <w:pPr>
        <w:ind w:right="-2"/>
        <w:jc w:val="both"/>
      </w:pPr>
      <w:r w:rsidRPr="008B0EF3">
        <w:rPr>
          <w:rFonts w:ascii="Arial" w:hAnsi="Arial" w:cs="Arial"/>
          <w:b/>
          <w:bCs/>
          <w:sz w:val="23"/>
          <w:szCs w:val="23"/>
        </w:rPr>
        <w:t>I.</w:t>
      </w:r>
      <w:r w:rsidRPr="008B0EF3">
        <w:rPr>
          <w:rFonts w:ascii="Arial" w:eastAsia="Arial" w:hAnsi="Arial" w:cs="Arial"/>
          <w:b/>
          <w:bCs/>
          <w:sz w:val="23"/>
          <w:szCs w:val="23"/>
        </w:rPr>
        <w:t xml:space="preserve"> </w:t>
      </w:r>
      <w:r w:rsidRPr="008B0EF3">
        <w:rPr>
          <w:rFonts w:ascii="Arial" w:hAnsi="Arial" w:cs="Arial"/>
          <w:b/>
          <w:bCs/>
          <w:sz w:val="23"/>
          <w:szCs w:val="23"/>
        </w:rPr>
        <w:t>CZĘŚĆ FORMALNO - PRAWNA</w:t>
      </w:r>
    </w:p>
    <w:p w14:paraId="2F961018" w14:textId="77777777" w:rsidR="00B23797" w:rsidRPr="008B0EF3" w:rsidRDefault="00B23797">
      <w:pPr>
        <w:ind w:right="-2"/>
        <w:jc w:val="both"/>
        <w:rPr>
          <w:rFonts w:ascii="Arial" w:hAnsi="Arial" w:cs="Arial"/>
          <w:b/>
          <w:bCs/>
          <w:sz w:val="23"/>
          <w:szCs w:val="23"/>
        </w:rPr>
      </w:pPr>
    </w:p>
    <w:p w14:paraId="2AF437D8" w14:textId="77777777" w:rsidR="00B23797" w:rsidRPr="008B0EF3" w:rsidRDefault="00B23797">
      <w:pPr>
        <w:ind w:right="-2"/>
        <w:jc w:val="both"/>
      </w:pPr>
      <w:r w:rsidRPr="008B0EF3">
        <w:rPr>
          <w:rFonts w:ascii="Arial" w:hAnsi="Arial" w:cs="Arial"/>
          <w:sz w:val="23"/>
          <w:szCs w:val="23"/>
        </w:rPr>
        <w:t>Oświadczenie projektanta</w:t>
      </w:r>
      <w:r w:rsidR="00FF65ED" w:rsidRPr="008B0EF3">
        <w:rPr>
          <w:rFonts w:ascii="Arial" w:hAnsi="Arial" w:cs="Arial"/>
          <w:sz w:val="23"/>
          <w:szCs w:val="23"/>
          <w:u w:val="dotted"/>
        </w:rPr>
        <w:tab/>
      </w:r>
      <w:r w:rsidR="00FF65ED" w:rsidRPr="008B0EF3">
        <w:rPr>
          <w:rFonts w:ascii="Arial" w:hAnsi="Arial" w:cs="Arial"/>
          <w:sz w:val="23"/>
          <w:szCs w:val="23"/>
          <w:u w:val="dotted"/>
        </w:rPr>
        <w:tab/>
      </w:r>
      <w:r w:rsidR="00FF65ED" w:rsidRPr="008B0EF3">
        <w:rPr>
          <w:rFonts w:ascii="Arial" w:hAnsi="Arial" w:cs="Arial"/>
          <w:sz w:val="23"/>
          <w:szCs w:val="23"/>
          <w:u w:val="dotted"/>
        </w:rPr>
        <w:tab/>
      </w:r>
      <w:r w:rsidR="00FF65ED" w:rsidRPr="008B0EF3">
        <w:rPr>
          <w:rFonts w:ascii="Arial" w:hAnsi="Arial" w:cs="Arial"/>
          <w:sz w:val="23"/>
          <w:szCs w:val="23"/>
          <w:u w:val="dotted"/>
        </w:rPr>
        <w:tab/>
      </w:r>
      <w:r w:rsidR="00FF65ED" w:rsidRPr="008B0EF3">
        <w:rPr>
          <w:rFonts w:ascii="Arial" w:hAnsi="Arial" w:cs="Arial"/>
          <w:sz w:val="23"/>
          <w:szCs w:val="23"/>
          <w:u w:val="dotted"/>
        </w:rPr>
        <w:tab/>
      </w:r>
      <w:r w:rsidR="00FF65ED" w:rsidRPr="008B0EF3">
        <w:rPr>
          <w:rFonts w:ascii="Arial" w:hAnsi="Arial" w:cs="Arial"/>
          <w:sz w:val="23"/>
          <w:szCs w:val="23"/>
          <w:u w:val="dotted"/>
        </w:rPr>
        <w:tab/>
      </w:r>
      <w:r w:rsidR="00FF65ED" w:rsidRPr="008B0EF3">
        <w:rPr>
          <w:rFonts w:ascii="Arial" w:hAnsi="Arial" w:cs="Arial"/>
          <w:sz w:val="23"/>
          <w:szCs w:val="23"/>
          <w:u w:val="dotted"/>
        </w:rPr>
        <w:tab/>
      </w:r>
      <w:r w:rsidR="00FF65ED" w:rsidRPr="008B0EF3">
        <w:rPr>
          <w:rFonts w:ascii="Arial" w:hAnsi="Arial" w:cs="Arial"/>
          <w:sz w:val="23"/>
          <w:szCs w:val="23"/>
          <w:u w:val="dotted"/>
        </w:rPr>
        <w:tab/>
      </w:r>
      <w:r w:rsidR="00FF65ED" w:rsidRPr="008B0EF3">
        <w:rPr>
          <w:rFonts w:ascii="Arial" w:hAnsi="Arial" w:cs="Arial"/>
          <w:sz w:val="23"/>
          <w:szCs w:val="23"/>
          <w:u w:val="dotted"/>
        </w:rPr>
        <w:tab/>
      </w:r>
      <w:r w:rsidRPr="008B0EF3">
        <w:rPr>
          <w:rFonts w:ascii="Arial" w:hAnsi="Arial" w:cs="Arial"/>
          <w:sz w:val="23"/>
          <w:szCs w:val="23"/>
        </w:rPr>
        <w:t>str.</w:t>
      </w:r>
      <w:r w:rsidRPr="008B0EF3">
        <w:rPr>
          <w:rFonts w:ascii="Arial" w:eastAsia="Arial" w:hAnsi="Arial" w:cs="Arial"/>
          <w:sz w:val="23"/>
          <w:szCs w:val="23"/>
        </w:rPr>
        <w:t xml:space="preserve"> 3</w:t>
      </w:r>
    </w:p>
    <w:p w14:paraId="760F2C1D" w14:textId="77777777" w:rsidR="00B23797" w:rsidRPr="008B0EF3" w:rsidRDefault="00B23797">
      <w:pPr>
        <w:ind w:right="-2"/>
        <w:jc w:val="both"/>
        <w:rPr>
          <w:rFonts w:ascii="Arial" w:hAnsi="Arial" w:cs="Arial"/>
          <w:sz w:val="23"/>
          <w:szCs w:val="23"/>
        </w:rPr>
      </w:pPr>
    </w:p>
    <w:p w14:paraId="3F1C3BC9" w14:textId="77777777" w:rsidR="00B23797" w:rsidRPr="008B0EF3" w:rsidRDefault="00B23797">
      <w:pPr>
        <w:ind w:right="-2"/>
        <w:jc w:val="both"/>
      </w:pPr>
      <w:r w:rsidRPr="008B0EF3">
        <w:rPr>
          <w:rFonts w:ascii="Arial" w:hAnsi="Arial" w:cs="Arial"/>
          <w:b/>
          <w:bCs/>
          <w:sz w:val="23"/>
          <w:szCs w:val="23"/>
        </w:rPr>
        <w:t>II. CZĘŚĆ OPISOWA</w:t>
      </w:r>
    </w:p>
    <w:p w14:paraId="392E738C" w14:textId="77777777" w:rsidR="00B23797" w:rsidRPr="008B0EF3" w:rsidRDefault="00B23797">
      <w:pPr>
        <w:ind w:right="-2"/>
        <w:jc w:val="both"/>
        <w:rPr>
          <w:rFonts w:ascii="Arial" w:hAnsi="Arial" w:cs="Arial"/>
          <w:sz w:val="23"/>
          <w:szCs w:val="23"/>
        </w:rPr>
      </w:pPr>
    </w:p>
    <w:p w14:paraId="4613A06B" w14:textId="721F23DD" w:rsidR="00B23797" w:rsidRPr="008B0EF3" w:rsidRDefault="00B23797">
      <w:pPr>
        <w:ind w:right="-2"/>
        <w:jc w:val="both"/>
      </w:pPr>
      <w:r w:rsidRPr="008B0EF3">
        <w:rPr>
          <w:rFonts w:ascii="Arial" w:eastAsia="Arial" w:hAnsi="Arial" w:cs="Arial"/>
          <w:sz w:val="23"/>
          <w:szCs w:val="23"/>
        </w:rPr>
        <w:t xml:space="preserve">1. </w:t>
      </w:r>
      <w:r w:rsidRPr="008B0EF3">
        <w:rPr>
          <w:rFonts w:ascii="Arial" w:hAnsi="Arial" w:cs="Arial"/>
          <w:sz w:val="23"/>
          <w:szCs w:val="23"/>
        </w:rPr>
        <w:t>Dane ogólne</w:t>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rPr>
        <w:t>str.</w:t>
      </w:r>
      <w:r w:rsidR="00FF65ED" w:rsidRPr="008B0EF3">
        <w:rPr>
          <w:rFonts w:ascii="Arial" w:hAnsi="Arial" w:cs="Arial"/>
          <w:sz w:val="23"/>
          <w:szCs w:val="23"/>
        </w:rPr>
        <w:t>4</w:t>
      </w:r>
      <w:r w:rsidR="00363FF1">
        <w:rPr>
          <w:rFonts w:ascii="Arial" w:hAnsi="Arial" w:cs="Arial"/>
          <w:sz w:val="23"/>
          <w:szCs w:val="23"/>
        </w:rPr>
        <w:t>-5</w:t>
      </w:r>
    </w:p>
    <w:p w14:paraId="79FE0B8C" w14:textId="36C2BEE9" w:rsidR="00B23797" w:rsidRPr="008B0EF3" w:rsidRDefault="00B23797">
      <w:pPr>
        <w:ind w:right="-2"/>
        <w:jc w:val="both"/>
        <w:rPr>
          <w:rFonts w:ascii="Arial" w:hAnsi="Arial" w:cs="Arial"/>
          <w:sz w:val="23"/>
          <w:szCs w:val="23"/>
        </w:rPr>
      </w:pPr>
      <w:r w:rsidRPr="008B0EF3">
        <w:rPr>
          <w:rFonts w:ascii="Arial" w:hAnsi="Arial" w:cs="Arial"/>
          <w:sz w:val="23"/>
          <w:szCs w:val="23"/>
        </w:rPr>
        <w:t>2. Opis techniczny</w:t>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00915F45" w:rsidRPr="008B0EF3">
        <w:rPr>
          <w:rFonts w:ascii="Arial" w:hAnsi="Arial" w:cs="Arial"/>
          <w:sz w:val="23"/>
          <w:szCs w:val="23"/>
          <w:u w:val="dotted"/>
        </w:rPr>
        <w:tab/>
      </w:r>
      <w:r w:rsidRPr="008B0EF3">
        <w:rPr>
          <w:rFonts w:ascii="Arial" w:hAnsi="Arial" w:cs="Arial"/>
          <w:sz w:val="23"/>
          <w:szCs w:val="23"/>
        </w:rPr>
        <w:t>str.</w:t>
      </w:r>
      <w:r w:rsidR="00363FF1">
        <w:rPr>
          <w:rFonts w:ascii="Arial" w:hAnsi="Arial" w:cs="Arial"/>
          <w:sz w:val="23"/>
          <w:szCs w:val="23"/>
        </w:rPr>
        <w:t>6</w:t>
      </w:r>
      <w:r w:rsidRPr="008B0EF3">
        <w:rPr>
          <w:rFonts w:ascii="Arial" w:hAnsi="Arial" w:cs="Arial"/>
          <w:sz w:val="23"/>
          <w:szCs w:val="23"/>
        </w:rPr>
        <w:t>-</w:t>
      </w:r>
      <w:r w:rsidR="000801D8">
        <w:rPr>
          <w:rFonts w:ascii="Arial" w:hAnsi="Arial" w:cs="Arial"/>
          <w:sz w:val="23"/>
          <w:szCs w:val="23"/>
        </w:rPr>
        <w:t>21</w:t>
      </w:r>
    </w:p>
    <w:p w14:paraId="220E0288" w14:textId="6ACC08D0" w:rsidR="004C47D2" w:rsidRPr="008B0EF3" w:rsidRDefault="004C47D2" w:rsidP="004C47D2">
      <w:pPr>
        <w:jc w:val="both"/>
        <w:rPr>
          <w:rFonts w:ascii="Arial" w:hAnsi="Arial" w:cs="Arial"/>
          <w:bCs/>
          <w:sz w:val="24"/>
          <w:szCs w:val="24"/>
        </w:rPr>
      </w:pPr>
      <w:r w:rsidRPr="008B0EF3">
        <w:rPr>
          <w:rFonts w:ascii="Arial" w:hAnsi="Arial" w:cs="Arial"/>
          <w:bCs/>
          <w:sz w:val="24"/>
          <w:szCs w:val="24"/>
        </w:rPr>
        <w:t xml:space="preserve">3. Parametry techniczne budynku wpływające na </w:t>
      </w:r>
      <w:proofErr w:type="gramStart"/>
      <w:r w:rsidRPr="008B0EF3">
        <w:rPr>
          <w:rFonts w:ascii="Arial" w:hAnsi="Arial" w:cs="Arial"/>
          <w:bCs/>
          <w:sz w:val="24"/>
          <w:szCs w:val="24"/>
        </w:rPr>
        <w:t>środowisk</w:t>
      </w:r>
      <w:r w:rsidR="00446585">
        <w:rPr>
          <w:rFonts w:ascii="Arial" w:hAnsi="Arial" w:cs="Arial"/>
          <w:sz w:val="23"/>
          <w:szCs w:val="23"/>
          <w:u w:val="dotted"/>
        </w:rPr>
        <w:t xml:space="preserve">          </w:t>
      </w:r>
      <w:r w:rsidR="00363FF1">
        <w:rPr>
          <w:rFonts w:ascii="Arial" w:hAnsi="Arial" w:cs="Arial"/>
          <w:sz w:val="23"/>
          <w:szCs w:val="23"/>
          <w:u w:val="dotted"/>
        </w:rPr>
        <w:t xml:space="preserve"> </w:t>
      </w:r>
      <w:r w:rsidR="00E96B97">
        <w:rPr>
          <w:rFonts w:ascii="Arial" w:hAnsi="Arial" w:cs="Arial"/>
          <w:sz w:val="23"/>
          <w:szCs w:val="23"/>
          <w:u w:val="dotted"/>
        </w:rPr>
        <w:tab/>
      </w:r>
      <w:r w:rsidR="00E96B97">
        <w:rPr>
          <w:rFonts w:ascii="Arial" w:hAnsi="Arial" w:cs="Arial"/>
          <w:sz w:val="23"/>
          <w:szCs w:val="23"/>
          <w:u w:val="dotted"/>
        </w:rPr>
        <w:tab/>
      </w:r>
      <w:r w:rsidR="00E96B97">
        <w:rPr>
          <w:rFonts w:ascii="Arial" w:hAnsi="Arial" w:cs="Arial"/>
          <w:sz w:val="23"/>
          <w:szCs w:val="23"/>
          <w:u w:val="dotted"/>
        </w:rPr>
        <w:tab/>
      </w:r>
      <w:r w:rsidRPr="008B0EF3">
        <w:rPr>
          <w:rFonts w:ascii="Arial" w:hAnsi="Arial" w:cs="Arial"/>
          <w:sz w:val="23"/>
          <w:szCs w:val="23"/>
        </w:rPr>
        <w:t>str</w:t>
      </w:r>
      <w:proofErr w:type="gramEnd"/>
      <w:r w:rsidRPr="008B0EF3">
        <w:rPr>
          <w:rFonts w:ascii="Arial" w:hAnsi="Arial" w:cs="Arial"/>
          <w:sz w:val="23"/>
          <w:szCs w:val="23"/>
        </w:rPr>
        <w:t>.</w:t>
      </w:r>
      <w:r w:rsidR="000801D8">
        <w:rPr>
          <w:rFonts w:ascii="Arial" w:hAnsi="Arial" w:cs="Arial"/>
          <w:sz w:val="23"/>
          <w:szCs w:val="23"/>
        </w:rPr>
        <w:t>2</w:t>
      </w:r>
      <w:r w:rsidR="00281D4E">
        <w:rPr>
          <w:rFonts w:ascii="Arial" w:hAnsi="Arial" w:cs="Arial"/>
          <w:sz w:val="23"/>
          <w:szCs w:val="23"/>
        </w:rPr>
        <w:t>1</w:t>
      </w:r>
      <w:r w:rsidR="00446585">
        <w:rPr>
          <w:rFonts w:ascii="Arial" w:hAnsi="Arial" w:cs="Arial"/>
          <w:sz w:val="23"/>
          <w:szCs w:val="23"/>
        </w:rPr>
        <w:t>-</w:t>
      </w:r>
      <w:r w:rsidR="00363FF1">
        <w:rPr>
          <w:rFonts w:ascii="Arial" w:hAnsi="Arial" w:cs="Arial"/>
          <w:sz w:val="23"/>
          <w:szCs w:val="23"/>
        </w:rPr>
        <w:t>2</w:t>
      </w:r>
      <w:r w:rsidR="00281D4E">
        <w:rPr>
          <w:rFonts w:ascii="Arial" w:hAnsi="Arial" w:cs="Arial"/>
          <w:sz w:val="23"/>
          <w:szCs w:val="23"/>
        </w:rPr>
        <w:t>2</w:t>
      </w:r>
    </w:p>
    <w:p w14:paraId="64CA6D85" w14:textId="31EE8FCB" w:rsidR="008B0EF3" w:rsidRPr="008B0EF3" w:rsidRDefault="00C14260" w:rsidP="00840503">
      <w:pPr>
        <w:ind w:right="-285"/>
        <w:jc w:val="both"/>
        <w:rPr>
          <w:sz w:val="24"/>
          <w:szCs w:val="24"/>
        </w:rPr>
      </w:pPr>
      <w:r>
        <w:rPr>
          <w:rFonts w:ascii="Arial" w:hAnsi="Arial" w:cs="Arial"/>
          <w:sz w:val="24"/>
          <w:szCs w:val="24"/>
        </w:rPr>
        <w:t>5</w:t>
      </w:r>
      <w:r w:rsidR="008B0EF3" w:rsidRPr="008B0EF3">
        <w:rPr>
          <w:rFonts w:ascii="Arial" w:hAnsi="Arial" w:cs="Arial"/>
          <w:sz w:val="24"/>
          <w:szCs w:val="24"/>
        </w:rPr>
        <w:t xml:space="preserve">. </w:t>
      </w:r>
      <w:r w:rsidR="00534BDB">
        <w:rPr>
          <w:rFonts w:ascii="Arial" w:hAnsi="Arial" w:cs="Arial"/>
          <w:sz w:val="24"/>
          <w:szCs w:val="24"/>
        </w:rPr>
        <w:t>Opis z</w:t>
      </w:r>
      <w:r w:rsidR="008B0EF3" w:rsidRPr="008B0EF3">
        <w:rPr>
          <w:rFonts w:ascii="Arial" w:hAnsi="Arial" w:cs="Arial"/>
          <w:sz w:val="24"/>
          <w:szCs w:val="24"/>
        </w:rPr>
        <w:t>abezpiecze</w:t>
      </w:r>
      <w:r w:rsidR="00534BDB">
        <w:rPr>
          <w:rFonts w:ascii="Arial" w:hAnsi="Arial" w:cs="Arial"/>
          <w:sz w:val="24"/>
          <w:szCs w:val="24"/>
        </w:rPr>
        <w:t>ń</w:t>
      </w:r>
      <w:r w:rsidR="008B0EF3" w:rsidRPr="008B0EF3">
        <w:rPr>
          <w:rFonts w:ascii="Arial" w:hAnsi="Arial" w:cs="Arial"/>
          <w:sz w:val="24"/>
          <w:szCs w:val="24"/>
        </w:rPr>
        <w:t xml:space="preserve"> </w:t>
      </w:r>
      <w:proofErr w:type="spellStart"/>
      <w:r w:rsidR="008B0EF3" w:rsidRPr="008B0EF3">
        <w:rPr>
          <w:rFonts w:ascii="Arial" w:hAnsi="Arial" w:cs="Arial"/>
          <w:sz w:val="24"/>
          <w:szCs w:val="24"/>
        </w:rPr>
        <w:t>ppoż</w:t>
      </w:r>
      <w:proofErr w:type="spellEnd"/>
      <w:r w:rsidR="008B0EF3" w:rsidRPr="008B0EF3">
        <w:rPr>
          <w:rFonts w:ascii="Arial" w:hAnsi="Arial" w:cs="Arial"/>
          <w:sz w:val="23"/>
          <w:szCs w:val="23"/>
          <w:u w:val="dotted"/>
        </w:rPr>
        <w:tab/>
      </w:r>
      <w:r w:rsidR="008B0EF3" w:rsidRPr="008B0EF3">
        <w:rPr>
          <w:rFonts w:ascii="Arial" w:hAnsi="Arial" w:cs="Arial"/>
          <w:sz w:val="23"/>
          <w:szCs w:val="23"/>
          <w:u w:val="dotted"/>
        </w:rPr>
        <w:tab/>
      </w:r>
      <w:r w:rsidR="008B0EF3" w:rsidRPr="008B0EF3">
        <w:rPr>
          <w:rFonts w:ascii="Arial" w:hAnsi="Arial" w:cs="Arial"/>
          <w:sz w:val="23"/>
          <w:szCs w:val="23"/>
          <w:u w:val="dotted"/>
        </w:rPr>
        <w:tab/>
      </w:r>
      <w:r w:rsidR="008B0EF3" w:rsidRPr="008B0EF3">
        <w:rPr>
          <w:rFonts w:ascii="Arial" w:hAnsi="Arial" w:cs="Arial"/>
          <w:sz w:val="23"/>
          <w:szCs w:val="23"/>
          <w:u w:val="dotted"/>
        </w:rPr>
        <w:tab/>
      </w:r>
      <w:r w:rsidR="008B0EF3" w:rsidRPr="008B0EF3">
        <w:rPr>
          <w:rFonts w:ascii="Arial" w:hAnsi="Arial" w:cs="Arial"/>
          <w:sz w:val="23"/>
          <w:szCs w:val="23"/>
          <w:u w:val="dotted"/>
        </w:rPr>
        <w:tab/>
      </w:r>
      <w:r w:rsidR="008B0EF3" w:rsidRPr="008B0EF3">
        <w:rPr>
          <w:rFonts w:ascii="Arial" w:hAnsi="Arial" w:cs="Arial"/>
          <w:sz w:val="23"/>
          <w:szCs w:val="23"/>
          <w:u w:val="dotted"/>
        </w:rPr>
        <w:tab/>
      </w:r>
      <w:r w:rsidR="008B0EF3" w:rsidRPr="008B0EF3">
        <w:rPr>
          <w:rFonts w:ascii="Arial" w:hAnsi="Arial" w:cs="Arial"/>
          <w:sz w:val="23"/>
          <w:szCs w:val="23"/>
          <w:u w:val="dotted"/>
        </w:rPr>
        <w:tab/>
      </w:r>
      <w:r w:rsidR="008B0EF3" w:rsidRPr="008B0EF3">
        <w:rPr>
          <w:rFonts w:ascii="Arial" w:hAnsi="Arial" w:cs="Arial"/>
          <w:sz w:val="23"/>
          <w:szCs w:val="23"/>
          <w:u w:val="dotted"/>
        </w:rPr>
        <w:tab/>
      </w:r>
      <w:r w:rsidR="008B0EF3" w:rsidRPr="008B0EF3">
        <w:rPr>
          <w:rFonts w:ascii="Arial" w:hAnsi="Arial" w:cs="Arial"/>
          <w:sz w:val="23"/>
          <w:szCs w:val="23"/>
        </w:rPr>
        <w:t>str.</w:t>
      </w:r>
      <w:r w:rsidR="00281D4E">
        <w:rPr>
          <w:rFonts w:ascii="Arial" w:hAnsi="Arial" w:cs="Arial"/>
          <w:sz w:val="23"/>
          <w:szCs w:val="23"/>
        </w:rPr>
        <w:t>30</w:t>
      </w:r>
      <w:r w:rsidR="00534BDB">
        <w:rPr>
          <w:rFonts w:ascii="Arial" w:hAnsi="Arial" w:cs="Arial"/>
          <w:sz w:val="23"/>
          <w:szCs w:val="23"/>
        </w:rPr>
        <w:t>-</w:t>
      </w:r>
      <w:r w:rsidR="00281D4E">
        <w:rPr>
          <w:rFonts w:ascii="Arial" w:hAnsi="Arial" w:cs="Arial"/>
          <w:sz w:val="23"/>
          <w:szCs w:val="23"/>
        </w:rPr>
        <w:t>31</w:t>
      </w:r>
    </w:p>
    <w:p w14:paraId="3BAF04D3" w14:textId="7146DF6D" w:rsidR="004C47D2" w:rsidRPr="008B0EF3" w:rsidRDefault="00C14260" w:rsidP="00840503">
      <w:pPr>
        <w:ind w:right="-285"/>
        <w:jc w:val="both"/>
        <w:rPr>
          <w:sz w:val="24"/>
          <w:szCs w:val="24"/>
        </w:rPr>
      </w:pPr>
      <w:r>
        <w:rPr>
          <w:rFonts w:ascii="Arial" w:hAnsi="Arial" w:cs="Arial"/>
          <w:sz w:val="24"/>
          <w:szCs w:val="24"/>
        </w:rPr>
        <w:t>6</w:t>
      </w:r>
      <w:r w:rsidR="004C47D2" w:rsidRPr="008B0EF3">
        <w:rPr>
          <w:rFonts w:ascii="Arial" w:hAnsi="Arial" w:cs="Arial"/>
          <w:sz w:val="24"/>
          <w:szCs w:val="24"/>
        </w:rPr>
        <w:t>. Opis instalacji</w:t>
      </w:r>
      <w:r w:rsidR="00312DF9" w:rsidRPr="008B0EF3">
        <w:rPr>
          <w:rFonts w:ascii="Arial" w:hAnsi="Arial" w:cs="Arial"/>
          <w:sz w:val="23"/>
          <w:szCs w:val="23"/>
          <w:u w:val="dotted"/>
        </w:rPr>
        <w:tab/>
      </w:r>
      <w:r w:rsidR="00312DF9" w:rsidRPr="008B0EF3">
        <w:rPr>
          <w:rFonts w:ascii="Arial" w:hAnsi="Arial" w:cs="Arial"/>
          <w:sz w:val="23"/>
          <w:szCs w:val="23"/>
          <w:u w:val="dotted"/>
        </w:rPr>
        <w:tab/>
      </w:r>
      <w:r w:rsidR="00312DF9" w:rsidRPr="008B0EF3">
        <w:rPr>
          <w:rFonts w:ascii="Arial" w:hAnsi="Arial" w:cs="Arial"/>
          <w:sz w:val="23"/>
          <w:szCs w:val="23"/>
          <w:u w:val="dotted"/>
        </w:rPr>
        <w:tab/>
      </w:r>
      <w:r w:rsidR="00312DF9" w:rsidRPr="008B0EF3">
        <w:rPr>
          <w:rFonts w:ascii="Arial" w:hAnsi="Arial" w:cs="Arial"/>
          <w:sz w:val="23"/>
          <w:szCs w:val="23"/>
          <w:u w:val="dotted"/>
        </w:rPr>
        <w:tab/>
      </w:r>
      <w:r w:rsidR="00312DF9" w:rsidRPr="008B0EF3">
        <w:rPr>
          <w:rFonts w:ascii="Arial" w:hAnsi="Arial" w:cs="Arial"/>
          <w:sz w:val="23"/>
          <w:szCs w:val="23"/>
          <w:u w:val="dotted"/>
        </w:rPr>
        <w:tab/>
      </w:r>
      <w:r w:rsidR="00312DF9" w:rsidRPr="008B0EF3">
        <w:rPr>
          <w:rFonts w:ascii="Arial" w:hAnsi="Arial" w:cs="Arial"/>
          <w:sz w:val="23"/>
          <w:szCs w:val="23"/>
          <w:u w:val="dotted"/>
        </w:rPr>
        <w:tab/>
      </w:r>
      <w:r w:rsidR="00312DF9" w:rsidRPr="008B0EF3">
        <w:rPr>
          <w:rFonts w:ascii="Arial" w:hAnsi="Arial" w:cs="Arial"/>
          <w:sz w:val="23"/>
          <w:szCs w:val="23"/>
          <w:u w:val="dotted"/>
        </w:rPr>
        <w:tab/>
      </w:r>
      <w:r w:rsidR="00312DF9" w:rsidRPr="008B0EF3">
        <w:rPr>
          <w:rFonts w:ascii="Arial" w:hAnsi="Arial" w:cs="Arial"/>
          <w:sz w:val="23"/>
          <w:szCs w:val="23"/>
          <w:u w:val="dotted"/>
        </w:rPr>
        <w:tab/>
      </w:r>
      <w:r w:rsidR="00312DF9" w:rsidRPr="008B0EF3">
        <w:rPr>
          <w:rFonts w:ascii="Arial" w:hAnsi="Arial" w:cs="Arial"/>
          <w:sz w:val="23"/>
          <w:szCs w:val="23"/>
          <w:u w:val="dotted"/>
        </w:rPr>
        <w:tab/>
      </w:r>
      <w:r w:rsidR="00312DF9" w:rsidRPr="008B0EF3">
        <w:rPr>
          <w:rFonts w:ascii="Arial" w:hAnsi="Arial" w:cs="Arial"/>
          <w:sz w:val="23"/>
          <w:szCs w:val="23"/>
          <w:u w:val="dotted"/>
        </w:rPr>
        <w:tab/>
      </w:r>
      <w:r w:rsidR="00312DF9" w:rsidRPr="008B0EF3">
        <w:rPr>
          <w:rFonts w:ascii="Arial" w:hAnsi="Arial" w:cs="Arial"/>
          <w:sz w:val="23"/>
          <w:szCs w:val="23"/>
        </w:rPr>
        <w:t>str.</w:t>
      </w:r>
      <w:r w:rsidR="00281D4E">
        <w:rPr>
          <w:rFonts w:ascii="Arial" w:hAnsi="Arial" w:cs="Arial"/>
          <w:sz w:val="23"/>
          <w:szCs w:val="23"/>
        </w:rPr>
        <w:t>31-32</w:t>
      </w:r>
    </w:p>
    <w:p w14:paraId="4458F688" w14:textId="77777777" w:rsidR="00B23797" w:rsidRPr="008B0EF3" w:rsidRDefault="00B23797">
      <w:pPr>
        <w:ind w:right="-2"/>
        <w:jc w:val="both"/>
        <w:rPr>
          <w:rFonts w:ascii="Arial" w:hAnsi="Arial" w:cs="Arial"/>
          <w:sz w:val="23"/>
          <w:szCs w:val="23"/>
        </w:rPr>
      </w:pPr>
    </w:p>
    <w:p w14:paraId="23F69E1E" w14:textId="77777777" w:rsidR="00B23797" w:rsidRPr="008B0EF3" w:rsidRDefault="00B23797">
      <w:pPr>
        <w:ind w:right="-2"/>
        <w:jc w:val="both"/>
      </w:pPr>
      <w:r w:rsidRPr="008B0EF3">
        <w:rPr>
          <w:rFonts w:ascii="Arial" w:hAnsi="Arial" w:cs="Arial"/>
          <w:b/>
          <w:bCs/>
          <w:sz w:val="23"/>
          <w:szCs w:val="23"/>
        </w:rPr>
        <w:t>III. CZĘŚĆ GRAFICZNA</w:t>
      </w:r>
    </w:p>
    <w:p w14:paraId="471CAF27" w14:textId="77777777" w:rsidR="00B23797" w:rsidRPr="008B0EF3" w:rsidRDefault="00B23797">
      <w:pPr>
        <w:ind w:right="-2"/>
        <w:jc w:val="both"/>
      </w:pPr>
    </w:p>
    <w:p w14:paraId="3278453C" w14:textId="71947AD8" w:rsidR="00B23797" w:rsidRPr="005362A9" w:rsidRDefault="00B23797" w:rsidP="003A3022">
      <w:pPr>
        <w:pStyle w:val="Akapitzlist"/>
        <w:numPr>
          <w:ilvl w:val="0"/>
          <w:numId w:val="14"/>
        </w:numPr>
        <w:spacing w:after="0"/>
        <w:ind w:right="-2"/>
        <w:jc w:val="both"/>
      </w:pPr>
      <w:r w:rsidRPr="003A3022">
        <w:rPr>
          <w:rFonts w:ascii="Arial" w:hAnsi="Arial" w:cs="Arial"/>
          <w:sz w:val="23"/>
          <w:szCs w:val="23"/>
        </w:rPr>
        <w:t>Rzut</w:t>
      </w:r>
      <w:r w:rsidRPr="003A3022">
        <w:rPr>
          <w:rFonts w:ascii="Arial" w:eastAsia="Arial" w:hAnsi="Arial" w:cs="Arial"/>
          <w:sz w:val="23"/>
          <w:szCs w:val="23"/>
        </w:rPr>
        <w:t xml:space="preserve"> </w:t>
      </w:r>
      <w:r w:rsidRPr="003A3022">
        <w:rPr>
          <w:rFonts w:ascii="Arial" w:hAnsi="Arial" w:cs="Arial"/>
          <w:sz w:val="23"/>
          <w:szCs w:val="23"/>
        </w:rPr>
        <w:t>parteru</w:t>
      </w:r>
      <w:r w:rsidRPr="003A3022">
        <w:rPr>
          <w:rFonts w:ascii="Arial" w:eastAsia="Arial" w:hAnsi="Arial" w:cs="Arial"/>
          <w:sz w:val="23"/>
          <w:szCs w:val="23"/>
        </w:rPr>
        <w:t xml:space="preserve">– </w:t>
      </w:r>
      <w:r w:rsidRPr="003A3022">
        <w:rPr>
          <w:rFonts w:ascii="Arial" w:hAnsi="Arial" w:cs="Arial"/>
          <w:sz w:val="23"/>
          <w:szCs w:val="23"/>
        </w:rPr>
        <w:t>rys.</w:t>
      </w:r>
      <w:r w:rsidRPr="003A3022">
        <w:rPr>
          <w:rFonts w:ascii="Arial" w:eastAsia="Arial" w:hAnsi="Arial" w:cs="Arial"/>
          <w:sz w:val="23"/>
          <w:szCs w:val="23"/>
        </w:rPr>
        <w:t xml:space="preserve"> A</w:t>
      </w:r>
      <w:r w:rsidRPr="003A3022">
        <w:rPr>
          <w:rFonts w:ascii="Arial" w:hAnsi="Arial" w:cs="Arial"/>
          <w:sz w:val="23"/>
          <w:szCs w:val="23"/>
        </w:rPr>
        <w:t>-1</w:t>
      </w:r>
      <w:r w:rsidR="00915F45" w:rsidRPr="003A3022">
        <w:rPr>
          <w:rFonts w:ascii="Arial" w:hAnsi="Arial" w:cs="Arial"/>
          <w:sz w:val="23"/>
          <w:szCs w:val="23"/>
          <w:u w:val="dotted"/>
        </w:rPr>
        <w:tab/>
      </w:r>
      <w:r w:rsidR="00915F45" w:rsidRPr="003A3022">
        <w:rPr>
          <w:rFonts w:ascii="Arial" w:hAnsi="Arial" w:cs="Arial"/>
          <w:sz w:val="23"/>
          <w:szCs w:val="23"/>
          <w:u w:val="dotted"/>
        </w:rPr>
        <w:tab/>
      </w:r>
      <w:r w:rsidR="00915F45" w:rsidRPr="003A3022">
        <w:rPr>
          <w:rFonts w:ascii="Arial" w:hAnsi="Arial" w:cs="Arial"/>
          <w:sz w:val="23"/>
          <w:szCs w:val="23"/>
          <w:u w:val="dotted"/>
        </w:rPr>
        <w:tab/>
      </w:r>
      <w:r w:rsidR="00915F45" w:rsidRPr="003A3022">
        <w:rPr>
          <w:rFonts w:ascii="Arial" w:hAnsi="Arial" w:cs="Arial"/>
          <w:sz w:val="23"/>
          <w:szCs w:val="23"/>
          <w:u w:val="dotted"/>
        </w:rPr>
        <w:tab/>
      </w:r>
      <w:r w:rsidR="00915F45" w:rsidRPr="003A3022">
        <w:rPr>
          <w:rFonts w:ascii="Arial" w:hAnsi="Arial" w:cs="Arial"/>
          <w:sz w:val="23"/>
          <w:szCs w:val="23"/>
          <w:u w:val="dotted"/>
        </w:rPr>
        <w:tab/>
      </w:r>
      <w:r w:rsidR="00915F45" w:rsidRPr="003A3022">
        <w:rPr>
          <w:rFonts w:ascii="Arial" w:hAnsi="Arial" w:cs="Arial"/>
          <w:sz w:val="23"/>
          <w:szCs w:val="23"/>
          <w:u w:val="dotted"/>
        </w:rPr>
        <w:tab/>
      </w:r>
      <w:r w:rsidR="00915F45" w:rsidRPr="003A3022">
        <w:rPr>
          <w:rFonts w:ascii="Arial" w:hAnsi="Arial" w:cs="Arial"/>
          <w:sz w:val="23"/>
          <w:szCs w:val="23"/>
          <w:u w:val="dotted"/>
        </w:rPr>
        <w:tab/>
      </w:r>
      <w:r w:rsidR="00915F45" w:rsidRPr="003A3022">
        <w:rPr>
          <w:rFonts w:ascii="Arial" w:hAnsi="Arial" w:cs="Arial"/>
          <w:sz w:val="23"/>
          <w:szCs w:val="23"/>
          <w:u w:val="dotted"/>
        </w:rPr>
        <w:tab/>
      </w:r>
      <w:r w:rsidR="00915F45" w:rsidRPr="003A3022">
        <w:rPr>
          <w:rFonts w:ascii="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534BDB">
        <w:rPr>
          <w:rFonts w:ascii="Arial" w:eastAsia="Arial" w:hAnsi="Arial" w:cs="Arial"/>
          <w:sz w:val="23"/>
          <w:szCs w:val="23"/>
        </w:rPr>
        <w:t>3</w:t>
      </w:r>
      <w:r w:rsidR="00281D4E">
        <w:rPr>
          <w:rFonts w:ascii="Arial" w:eastAsia="Arial" w:hAnsi="Arial" w:cs="Arial"/>
          <w:sz w:val="23"/>
          <w:szCs w:val="23"/>
        </w:rPr>
        <w:t>3</w:t>
      </w:r>
    </w:p>
    <w:p w14:paraId="1D6AF971" w14:textId="05644908" w:rsidR="00B23797" w:rsidRPr="008B0EF3" w:rsidRDefault="00B23797" w:rsidP="003A3022">
      <w:pPr>
        <w:pStyle w:val="Akapitzlist"/>
        <w:numPr>
          <w:ilvl w:val="0"/>
          <w:numId w:val="14"/>
        </w:numPr>
        <w:spacing w:after="0"/>
        <w:ind w:right="-2"/>
        <w:jc w:val="both"/>
      </w:pPr>
      <w:r w:rsidRPr="003A3022">
        <w:rPr>
          <w:rFonts w:ascii="Arial" w:eastAsia="Arial" w:hAnsi="Arial" w:cs="Arial"/>
          <w:sz w:val="23"/>
          <w:szCs w:val="23"/>
        </w:rPr>
        <w:t>Rzut dachu– rys. A-</w:t>
      </w:r>
      <w:r w:rsidR="001B3A90">
        <w:rPr>
          <w:rFonts w:ascii="Arial" w:eastAsia="Arial" w:hAnsi="Arial" w:cs="Arial"/>
          <w:sz w:val="23"/>
          <w:szCs w:val="23"/>
        </w:rPr>
        <w:t>2</w:t>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Pr="003A3022">
        <w:rPr>
          <w:rFonts w:ascii="Arial" w:eastAsia="Arial" w:hAnsi="Arial" w:cs="Arial"/>
          <w:sz w:val="23"/>
          <w:szCs w:val="23"/>
        </w:rPr>
        <w:t xml:space="preserve">str. </w:t>
      </w:r>
      <w:r w:rsidR="00534BDB">
        <w:rPr>
          <w:rFonts w:ascii="Arial" w:eastAsia="Arial" w:hAnsi="Arial" w:cs="Arial"/>
          <w:sz w:val="23"/>
          <w:szCs w:val="23"/>
        </w:rPr>
        <w:t>3</w:t>
      </w:r>
      <w:r w:rsidR="00281D4E">
        <w:rPr>
          <w:rFonts w:ascii="Arial" w:eastAsia="Arial" w:hAnsi="Arial" w:cs="Arial"/>
          <w:sz w:val="23"/>
          <w:szCs w:val="23"/>
        </w:rPr>
        <w:t>4</w:t>
      </w:r>
    </w:p>
    <w:p w14:paraId="2BF01894" w14:textId="39399F71" w:rsidR="00B23797" w:rsidRPr="008B0EF3" w:rsidRDefault="00B23797" w:rsidP="003A3022">
      <w:pPr>
        <w:pStyle w:val="Akapitzlist"/>
        <w:numPr>
          <w:ilvl w:val="0"/>
          <w:numId w:val="14"/>
        </w:numPr>
        <w:spacing w:after="0"/>
        <w:ind w:right="-2"/>
        <w:jc w:val="both"/>
      </w:pPr>
      <w:r w:rsidRPr="003A3022">
        <w:rPr>
          <w:rFonts w:ascii="Arial" w:hAnsi="Arial" w:cs="Arial"/>
          <w:sz w:val="23"/>
          <w:szCs w:val="23"/>
        </w:rPr>
        <w:t>Przekrój</w:t>
      </w:r>
      <w:r w:rsidRPr="003A3022">
        <w:rPr>
          <w:rFonts w:ascii="Arial" w:eastAsia="Arial" w:hAnsi="Arial" w:cs="Arial"/>
          <w:sz w:val="23"/>
          <w:szCs w:val="23"/>
        </w:rPr>
        <w:t xml:space="preserve"> </w:t>
      </w:r>
      <w:r w:rsidRPr="003A3022">
        <w:rPr>
          <w:rFonts w:ascii="Arial" w:hAnsi="Arial" w:cs="Arial"/>
          <w:sz w:val="23"/>
          <w:szCs w:val="23"/>
        </w:rPr>
        <w:t>A-A</w:t>
      </w:r>
      <w:r w:rsidRPr="003A3022">
        <w:rPr>
          <w:rFonts w:ascii="Arial" w:eastAsia="Arial" w:hAnsi="Arial" w:cs="Arial"/>
          <w:sz w:val="23"/>
          <w:szCs w:val="23"/>
        </w:rPr>
        <w:t xml:space="preserve">– </w:t>
      </w:r>
      <w:r w:rsidRPr="003A3022">
        <w:rPr>
          <w:rFonts w:ascii="Arial" w:hAnsi="Arial" w:cs="Arial"/>
          <w:sz w:val="23"/>
          <w:szCs w:val="23"/>
        </w:rPr>
        <w:t>rys.</w:t>
      </w:r>
      <w:r w:rsidRPr="003A3022">
        <w:rPr>
          <w:rFonts w:ascii="Arial" w:eastAsia="Arial" w:hAnsi="Arial" w:cs="Arial"/>
          <w:sz w:val="23"/>
          <w:szCs w:val="23"/>
        </w:rPr>
        <w:t xml:space="preserve"> A</w:t>
      </w:r>
      <w:r w:rsidRPr="003A3022">
        <w:rPr>
          <w:rFonts w:ascii="Arial" w:hAnsi="Arial" w:cs="Arial"/>
          <w:sz w:val="23"/>
          <w:szCs w:val="23"/>
        </w:rPr>
        <w:t>-</w:t>
      </w:r>
      <w:r w:rsidR="001B3A90">
        <w:rPr>
          <w:rFonts w:ascii="Arial" w:hAnsi="Arial" w:cs="Arial"/>
          <w:sz w:val="23"/>
          <w:szCs w:val="23"/>
        </w:rPr>
        <w:t>3</w:t>
      </w:r>
      <w:r w:rsidRPr="003A3022">
        <w:rPr>
          <w:rFonts w:ascii="Arial" w:eastAsia="Arial" w:hAnsi="Arial" w:cs="Arial"/>
          <w:sz w:val="23"/>
          <w:szCs w:val="23"/>
        </w:rPr>
        <w:t xml:space="preserve"> </w:t>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00FF65ED"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534BDB">
        <w:rPr>
          <w:rFonts w:ascii="Arial" w:eastAsia="Arial" w:hAnsi="Arial" w:cs="Arial"/>
          <w:sz w:val="23"/>
          <w:szCs w:val="23"/>
        </w:rPr>
        <w:t>3</w:t>
      </w:r>
      <w:r w:rsidR="00281D4E">
        <w:rPr>
          <w:rFonts w:ascii="Arial" w:eastAsia="Arial" w:hAnsi="Arial" w:cs="Arial"/>
          <w:sz w:val="23"/>
          <w:szCs w:val="23"/>
        </w:rPr>
        <w:t>5</w:t>
      </w:r>
    </w:p>
    <w:p w14:paraId="34EBA5E8" w14:textId="799F4384" w:rsidR="00FF65ED" w:rsidRPr="003A3022" w:rsidRDefault="00FF65ED" w:rsidP="003A3022">
      <w:pPr>
        <w:pStyle w:val="Akapitzlist"/>
        <w:numPr>
          <w:ilvl w:val="0"/>
          <w:numId w:val="14"/>
        </w:numPr>
        <w:spacing w:after="0"/>
        <w:ind w:right="-2"/>
        <w:jc w:val="both"/>
        <w:rPr>
          <w:rFonts w:ascii="Arial" w:eastAsia="Arial" w:hAnsi="Arial" w:cs="Arial"/>
          <w:sz w:val="23"/>
          <w:szCs w:val="23"/>
        </w:rPr>
      </w:pPr>
      <w:r w:rsidRPr="003A3022">
        <w:rPr>
          <w:rFonts w:ascii="Arial" w:hAnsi="Arial" w:cs="Arial"/>
          <w:sz w:val="23"/>
          <w:szCs w:val="23"/>
        </w:rPr>
        <w:t>Przekrój</w:t>
      </w:r>
      <w:r w:rsidRPr="003A3022">
        <w:rPr>
          <w:rFonts w:ascii="Arial" w:eastAsia="Arial" w:hAnsi="Arial" w:cs="Arial"/>
          <w:sz w:val="23"/>
          <w:szCs w:val="23"/>
        </w:rPr>
        <w:t xml:space="preserve"> </w:t>
      </w:r>
      <w:r w:rsidRPr="003A3022">
        <w:rPr>
          <w:rFonts w:ascii="Arial" w:hAnsi="Arial" w:cs="Arial"/>
          <w:sz w:val="23"/>
          <w:szCs w:val="23"/>
        </w:rPr>
        <w:t>B-B</w:t>
      </w:r>
      <w:r w:rsidRPr="003A3022">
        <w:rPr>
          <w:rFonts w:ascii="Arial" w:eastAsia="Arial" w:hAnsi="Arial" w:cs="Arial"/>
          <w:sz w:val="23"/>
          <w:szCs w:val="23"/>
        </w:rPr>
        <w:t xml:space="preserve">– </w:t>
      </w:r>
      <w:r w:rsidRPr="003A3022">
        <w:rPr>
          <w:rFonts w:ascii="Arial" w:hAnsi="Arial" w:cs="Arial"/>
          <w:sz w:val="23"/>
          <w:szCs w:val="23"/>
        </w:rPr>
        <w:t>rys.</w:t>
      </w:r>
      <w:r w:rsidRPr="003A3022">
        <w:rPr>
          <w:rFonts w:ascii="Arial" w:eastAsia="Arial" w:hAnsi="Arial" w:cs="Arial"/>
          <w:sz w:val="23"/>
          <w:szCs w:val="23"/>
        </w:rPr>
        <w:t xml:space="preserve"> A</w:t>
      </w:r>
      <w:r w:rsidRPr="003A3022">
        <w:rPr>
          <w:rFonts w:ascii="Arial" w:hAnsi="Arial" w:cs="Arial"/>
          <w:sz w:val="23"/>
          <w:szCs w:val="23"/>
        </w:rPr>
        <w:t>-</w:t>
      </w:r>
      <w:r w:rsidR="001B3A90">
        <w:rPr>
          <w:rFonts w:ascii="Arial" w:hAnsi="Arial" w:cs="Arial"/>
          <w:sz w:val="23"/>
          <w:szCs w:val="23"/>
        </w:rPr>
        <w:t>4</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534BDB">
        <w:rPr>
          <w:rFonts w:ascii="Arial" w:eastAsia="Arial" w:hAnsi="Arial" w:cs="Arial"/>
          <w:sz w:val="23"/>
          <w:szCs w:val="23"/>
        </w:rPr>
        <w:t>3</w:t>
      </w:r>
      <w:r w:rsidR="00281D4E">
        <w:rPr>
          <w:rFonts w:ascii="Arial" w:eastAsia="Arial" w:hAnsi="Arial" w:cs="Arial"/>
          <w:sz w:val="23"/>
          <w:szCs w:val="23"/>
        </w:rPr>
        <w:t>6</w:t>
      </w:r>
    </w:p>
    <w:p w14:paraId="7AAD5A64" w14:textId="6128AA8E" w:rsidR="0044586C" w:rsidRPr="00CC08B7" w:rsidRDefault="0044586C" w:rsidP="003A3022">
      <w:pPr>
        <w:pStyle w:val="Akapitzlist"/>
        <w:numPr>
          <w:ilvl w:val="0"/>
          <w:numId w:val="14"/>
        </w:numPr>
        <w:spacing w:after="0"/>
        <w:ind w:right="-2"/>
        <w:jc w:val="both"/>
      </w:pPr>
      <w:r w:rsidRPr="003A3022">
        <w:rPr>
          <w:rFonts w:ascii="Arial" w:hAnsi="Arial" w:cs="Arial"/>
          <w:sz w:val="23"/>
          <w:szCs w:val="23"/>
        </w:rPr>
        <w:t>Przekrój</w:t>
      </w:r>
      <w:r w:rsidRPr="003A3022">
        <w:rPr>
          <w:rFonts w:ascii="Arial" w:eastAsia="Arial" w:hAnsi="Arial" w:cs="Arial"/>
          <w:sz w:val="23"/>
          <w:szCs w:val="23"/>
        </w:rPr>
        <w:t xml:space="preserve"> </w:t>
      </w:r>
      <w:r w:rsidRPr="003A3022">
        <w:rPr>
          <w:rFonts w:ascii="Arial" w:hAnsi="Arial" w:cs="Arial"/>
          <w:sz w:val="23"/>
          <w:szCs w:val="23"/>
        </w:rPr>
        <w:t>C-C - rys.</w:t>
      </w:r>
      <w:r w:rsidRPr="003A3022">
        <w:rPr>
          <w:rFonts w:ascii="Arial" w:eastAsia="Arial" w:hAnsi="Arial" w:cs="Arial"/>
          <w:sz w:val="23"/>
          <w:szCs w:val="23"/>
        </w:rPr>
        <w:t xml:space="preserve"> A</w:t>
      </w:r>
      <w:r w:rsidRPr="003A3022">
        <w:rPr>
          <w:rFonts w:ascii="Arial" w:hAnsi="Arial" w:cs="Arial"/>
          <w:sz w:val="23"/>
          <w:szCs w:val="23"/>
        </w:rPr>
        <w:t>-</w:t>
      </w:r>
      <w:r w:rsidR="001B3A90">
        <w:rPr>
          <w:rFonts w:ascii="Arial" w:hAnsi="Arial" w:cs="Arial"/>
          <w:sz w:val="23"/>
          <w:szCs w:val="23"/>
        </w:rPr>
        <w:t>5</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534BDB">
        <w:rPr>
          <w:rFonts w:ascii="Arial" w:eastAsia="Arial" w:hAnsi="Arial" w:cs="Arial"/>
          <w:sz w:val="23"/>
          <w:szCs w:val="23"/>
        </w:rPr>
        <w:t>3</w:t>
      </w:r>
      <w:r w:rsidR="00281D4E">
        <w:rPr>
          <w:rFonts w:ascii="Arial" w:eastAsia="Arial" w:hAnsi="Arial" w:cs="Arial"/>
          <w:sz w:val="23"/>
          <w:szCs w:val="23"/>
        </w:rPr>
        <w:t>7</w:t>
      </w:r>
    </w:p>
    <w:p w14:paraId="170D1E5F" w14:textId="2EC3FCA5" w:rsidR="00CC08B7" w:rsidRPr="00CC08B7" w:rsidRDefault="00CC08B7" w:rsidP="00CC08B7">
      <w:pPr>
        <w:pStyle w:val="Akapitzlist"/>
        <w:numPr>
          <w:ilvl w:val="0"/>
          <w:numId w:val="14"/>
        </w:numPr>
        <w:spacing w:after="0"/>
        <w:ind w:right="-2"/>
        <w:jc w:val="both"/>
      </w:pPr>
      <w:r w:rsidRPr="003A3022">
        <w:rPr>
          <w:rFonts w:ascii="Arial" w:hAnsi="Arial" w:cs="Arial"/>
          <w:sz w:val="23"/>
          <w:szCs w:val="23"/>
        </w:rPr>
        <w:t>Przekrój</w:t>
      </w:r>
      <w:r w:rsidRPr="003A3022">
        <w:rPr>
          <w:rFonts w:ascii="Arial" w:eastAsia="Arial" w:hAnsi="Arial" w:cs="Arial"/>
          <w:sz w:val="23"/>
          <w:szCs w:val="23"/>
        </w:rPr>
        <w:t xml:space="preserve"> </w:t>
      </w:r>
      <w:r>
        <w:rPr>
          <w:rFonts w:ascii="Arial" w:hAnsi="Arial" w:cs="Arial"/>
          <w:sz w:val="23"/>
          <w:szCs w:val="23"/>
        </w:rPr>
        <w:t>D</w:t>
      </w:r>
      <w:r w:rsidRPr="003A3022">
        <w:rPr>
          <w:rFonts w:ascii="Arial" w:hAnsi="Arial" w:cs="Arial"/>
          <w:sz w:val="23"/>
          <w:szCs w:val="23"/>
        </w:rPr>
        <w:t>-</w:t>
      </w:r>
      <w:r>
        <w:rPr>
          <w:rFonts w:ascii="Arial" w:hAnsi="Arial" w:cs="Arial"/>
          <w:sz w:val="23"/>
          <w:szCs w:val="23"/>
        </w:rPr>
        <w:t>D</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sidR="001B3A90">
        <w:rPr>
          <w:rFonts w:ascii="Arial" w:hAnsi="Arial" w:cs="Arial"/>
          <w:sz w:val="23"/>
          <w:szCs w:val="23"/>
        </w:rPr>
        <w:t>6</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534BDB">
        <w:rPr>
          <w:rFonts w:ascii="Arial" w:eastAsia="Arial" w:hAnsi="Arial" w:cs="Arial"/>
          <w:sz w:val="23"/>
          <w:szCs w:val="23"/>
        </w:rPr>
        <w:t>3</w:t>
      </w:r>
      <w:r w:rsidR="00281D4E">
        <w:rPr>
          <w:rFonts w:ascii="Arial" w:eastAsia="Arial" w:hAnsi="Arial" w:cs="Arial"/>
          <w:sz w:val="23"/>
          <w:szCs w:val="23"/>
        </w:rPr>
        <w:t>8</w:t>
      </w:r>
    </w:p>
    <w:p w14:paraId="3C7EBA7B" w14:textId="78EC0930" w:rsidR="00CC08B7" w:rsidRPr="008B0EF3" w:rsidRDefault="00CC08B7" w:rsidP="00043D68">
      <w:pPr>
        <w:pStyle w:val="Akapitzlist"/>
        <w:numPr>
          <w:ilvl w:val="0"/>
          <w:numId w:val="14"/>
        </w:numPr>
        <w:spacing w:after="0"/>
        <w:ind w:right="-2"/>
        <w:jc w:val="both"/>
      </w:pPr>
      <w:r w:rsidRPr="003A3022">
        <w:rPr>
          <w:rFonts w:ascii="Arial" w:hAnsi="Arial" w:cs="Arial"/>
          <w:sz w:val="23"/>
          <w:szCs w:val="23"/>
        </w:rPr>
        <w:t>Przekrój</w:t>
      </w:r>
      <w:r w:rsidRPr="003A3022">
        <w:rPr>
          <w:rFonts w:ascii="Arial" w:eastAsia="Arial" w:hAnsi="Arial" w:cs="Arial"/>
          <w:sz w:val="23"/>
          <w:szCs w:val="23"/>
        </w:rPr>
        <w:t xml:space="preserve"> </w:t>
      </w:r>
      <w:r>
        <w:rPr>
          <w:rFonts w:ascii="Arial" w:hAnsi="Arial" w:cs="Arial"/>
          <w:sz w:val="23"/>
          <w:szCs w:val="23"/>
        </w:rPr>
        <w:t>E</w:t>
      </w:r>
      <w:r w:rsidRPr="003A3022">
        <w:rPr>
          <w:rFonts w:ascii="Arial" w:hAnsi="Arial" w:cs="Arial"/>
          <w:sz w:val="23"/>
          <w:szCs w:val="23"/>
        </w:rPr>
        <w:t>-</w:t>
      </w:r>
      <w:r>
        <w:rPr>
          <w:rFonts w:ascii="Arial" w:hAnsi="Arial" w:cs="Arial"/>
          <w:sz w:val="23"/>
          <w:szCs w:val="23"/>
        </w:rPr>
        <w:t>E</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sidR="001B3A90">
        <w:rPr>
          <w:rFonts w:ascii="Arial" w:hAnsi="Arial" w:cs="Arial"/>
          <w:sz w:val="23"/>
          <w:szCs w:val="23"/>
        </w:rPr>
        <w:t>7</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534BDB">
        <w:rPr>
          <w:rFonts w:ascii="Arial" w:eastAsia="Arial" w:hAnsi="Arial" w:cs="Arial"/>
          <w:sz w:val="23"/>
          <w:szCs w:val="23"/>
        </w:rPr>
        <w:t>3</w:t>
      </w:r>
      <w:r w:rsidR="00281D4E">
        <w:rPr>
          <w:rFonts w:ascii="Arial" w:eastAsia="Arial" w:hAnsi="Arial" w:cs="Arial"/>
          <w:sz w:val="23"/>
          <w:szCs w:val="23"/>
        </w:rPr>
        <w:t>9</w:t>
      </w:r>
    </w:p>
    <w:p w14:paraId="0DB7F2A1" w14:textId="068F0810" w:rsidR="00512301" w:rsidRPr="008B0EF3" w:rsidRDefault="00512301" w:rsidP="003A3022">
      <w:pPr>
        <w:pStyle w:val="Akapitzlist"/>
        <w:numPr>
          <w:ilvl w:val="0"/>
          <w:numId w:val="14"/>
        </w:numPr>
        <w:spacing w:after="0"/>
        <w:ind w:right="-2"/>
        <w:jc w:val="both"/>
      </w:pPr>
      <w:r w:rsidRPr="003A3022">
        <w:rPr>
          <w:rFonts w:ascii="Arial" w:hAnsi="Arial" w:cs="Arial"/>
          <w:sz w:val="23"/>
          <w:szCs w:val="23"/>
        </w:rPr>
        <w:t xml:space="preserve">Elewacja </w:t>
      </w:r>
      <w:r w:rsidR="00043D68">
        <w:rPr>
          <w:rFonts w:ascii="Arial" w:hAnsi="Arial" w:cs="Arial"/>
          <w:sz w:val="23"/>
          <w:szCs w:val="23"/>
        </w:rPr>
        <w:t>południowa</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sidR="001B3A90">
        <w:rPr>
          <w:rFonts w:ascii="Arial" w:hAnsi="Arial" w:cs="Arial"/>
          <w:sz w:val="23"/>
          <w:szCs w:val="23"/>
        </w:rPr>
        <w:t>8</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281D4E">
        <w:rPr>
          <w:rFonts w:ascii="Arial" w:eastAsia="Arial" w:hAnsi="Arial" w:cs="Arial"/>
          <w:sz w:val="23"/>
          <w:szCs w:val="23"/>
        </w:rPr>
        <w:t>40</w:t>
      </w:r>
    </w:p>
    <w:p w14:paraId="64E3CB13" w14:textId="43F2E8B3" w:rsidR="00512301" w:rsidRPr="008B0EF3" w:rsidRDefault="00512301" w:rsidP="003A3022">
      <w:pPr>
        <w:pStyle w:val="Akapitzlist"/>
        <w:numPr>
          <w:ilvl w:val="0"/>
          <w:numId w:val="14"/>
        </w:numPr>
        <w:spacing w:after="0"/>
        <w:ind w:right="-2"/>
        <w:jc w:val="both"/>
      </w:pPr>
      <w:r w:rsidRPr="003A3022">
        <w:rPr>
          <w:rFonts w:ascii="Arial" w:hAnsi="Arial" w:cs="Arial"/>
          <w:sz w:val="23"/>
          <w:szCs w:val="23"/>
        </w:rPr>
        <w:t xml:space="preserve">Elewacja </w:t>
      </w:r>
      <w:r w:rsidR="00043D68">
        <w:rPr>
          <w:rFonts w:ascii="Arial" w:hAnsi="Arial" w:cs="Arial"/>
          <w:sz w:val="23"/>
          <w:szCs w:val="23"/>
        </w:rPr>
        <w:t>wschodnia</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sidR="001B3A90">
        <w:rPr>
          <w:rFonts w:ascii="Arial" w:hAnsi="Arial" w:cs="Arial"/>
          <w:sz w:val="23"/>
          <w:szCs w:val="23"/>
        </w:rPr>
        <w:t>9</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001B3A90">
        <w:rPr>
          <w:rFonts w:ascii="Arial" w:eastAsia="Arial" w:hAnsi="Arial" w:cs="Arial"/>
          <w:sz w:val="23"/>
          <w:szCs w:val="23"/>
          <w:u w:val="dotted"/>
        </w:rPr>
        <w:t xml:space="preserve">.. </w:t>
      </w:r>
      <w:r w:rsidRPr="003A3022">
        <w:rPr>
          <w:rFonts w:ascii="Arial" w:eastAsia="Arial" w:hAnsi="Arial" w:cs="Arial"/>
          <w:sz w:val="23"/>
          <w:szCs w:val="23"/>
          <w:u w:val="dotted"/>
        </w:rPr>
        <w:tab/>
      </w:r>
      <w:r w:rsidR="001B3A90">
        <w:rPr>
          <w:rFonts w:ascii="Arial" w:eastAsia="Arial" w:hAnsi="Arial" w:cs="Arial"/>
          <w:sz w:val="23"/>
          <w:szCs w:val="23"/>
          <w:u w:val="dotted"/>
        </w:rPr>
        <w:t xml:space="preserve"> </w:t>
      </w:r>
      <w:r w:rsidR="001B3A90">
        <w:rPr>
          <w:rFonts w:ascii="Arial" w:eastAsia="Arial" w:hAnsi="Arial" w:cs="Arial"/>
          <w:sz w:val="23"/>
          <w:szCs w:val="23"/>
          <w:u w:val="dotted"/>
        </w:rPr>
        <w:tab/>
      </w:r>
      <w:r w:rsidRPr="003A3022">
        <w:rPr>
          <w:rFonts w:ascii="Arial" w:eastAsia="Arial" w:hAnsi="Arial" w:cs="Arial"/>
          <w:sz w:val="23"/>
          <w:szCs w:val="23"/>
          <w:u w:val="dotted"/>
        </w:rPr>
        <w:tab/>
      </w:r>
      <w:proofErr w:type="gramStart"/>
      <w:r w:rsidRPr="003A3022">
        <w:rPr>
          <w:rFonts w:ascii="Arial" w:hAnsi="Arial" w:cs="Arial"/>
          <w:sz w:val="23"/>
          <w:szCs w:val="23"/>
        </w:rPr>
        <w:t>str</w:t>
      </w:r>
      <w:proofErr w:type="gramEnd"/>
      <w:r w:rsidRPr="003A3022">
        <w:rPr>
          <w:rFonts w:ascii="Arial" w:hAnsi="Arial" w:cs="Arial"/>
          <w:sz w:val="23"/>
          <w:szCs w:val="23"/>
        </w:rPr>
        <w:t>.</w:t>
      </w:r>
      <w:r w:rsidRPr="003A3022">
        <w:rPr>
          <w:rFonts w:ascii="Arial" w:eastAsia="Arial" w:hAnsi="Arial" w:cs="Arial"/>
          <w:sz w:val="23"/>
          <w:szCs w:val="23"/>
        </w:rPr>
        <w:t xml:space="preserve"> </w:t>
      </w:r>
      <w:r w:rsidR="00281D4E">
        <w:rPr>
          <w:rFonts w:ascii="Arial" w:eastAsia="Arial" w:hAnsi="Arial" w:cs="Arial"/>
          <w:sz w:val="23"/>
          <w:szCs w:val="23"/>
        </w:rPr>
        <w:t>41</w:t>
      </w:r>
    </w:p>
    <w:p w14:paraId="11F287C6" w14:textId="2A07AF17" w:rsidR="00512301" w:rsidRPr="008B0EF3" w:rsidRDefault="00512301" w:rsidP="003A3022">
      <w:pPr>
        <w:pStyle w:val="Akapitzlist"/>
        <w:numPr>
          <w:ilvl w:val="0"/>
          <w:numId w:val="14"/>
        </w:numPr>
        <w:spacing w:after="0"/>
        <w:ind w:right="-2"/>
        <w:jc w:val="both"/>
      </w:pPr>
      <w:r w:rsidRPr="003A3022">
        <w:rPr>
          <w:rFonts w:ascii="Arial" w:hAnsi="Arial" w:cs="Arial"/>
          <w:sz w:val="23"/>
          <w:szCs w:val="23"/>
        </w:rPr>
        <w:t xml:space="preserve">Elewacja </w:t>
      </w:r>
      <w:r w:rsidR="00043D68">
        <w:rPr>
          <w:rFonts w:ascii="Arial" w:hAnsi="Arial" w:cs="Arial"/>
          <w:sz w:val="23"/>
          <w:szCs w:val="23"/>
        </w:rPr>
        <w:t>północna</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sidR="001453D4">
        <w:rPr>
          <w:rFonts w:ascii="Arial" w:hAnsi="Arial" w:cs="Arial"/>
          <w:sz w:val="23"/>
          <w:szCs w:val="23"/>
        </w:rPr>
        <w:t>1</w:t>
      </w:r>
      <w:r w:rsidR="001B3A90">
        <w:rPr>
          <w:rFonts w:ascii="Arial" w:hAnsi="Arial" w:cs="Arial"/>
          <w:sz w:val="23"/>
          <w:szCs w:val="23"/>
        </w:rPr>
        <w:t>0</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00043D68">
        <w:rPr>
          <w:rFonts w:ascii="Arial" w:eastAsia="Arial" w:hAnsi="Arial" w:cs="Arial"/>
          <w:sz w:val="23"/>
          <w:szCs w:val="23"/>
          <w:u w:val="dotted"/>
        </w:rPr>
        <w:tab/>
      </w:r>
      <w:r w:rsidR="00043D68">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281D4E">
        <w:rPr>
          <w:rFonts w:ascii="Arial" w:eastAsia="Arial" w:hAnsi="Arial" w:cs="Arial"/>
          <w:sz w:val="23"/>
          <w:szCs w:val="23"/>
        </w:rPr>
        <w:t>42</w:t>
      </w:r>
    </w:p>
    <w:p w14:paraId="204F71AD" w14:textId="161F0E63" w:rsidR="00512301" w:rsidRPr="00EB4082" w:rsidRDefault="00512301" w:rsidP="003A3022">
      <w:pPr>
        <w:pStyle w:val="Akapitzlist"/>
        <w:numPr>
          <w:ilvl w:val="0"/>
          <w:numId w:val="14"/>
        </w:numPr>
        <w:spacing w:after="0"/>
        <w:ind w:right="-2"/>
        <w:jc w:val="both"/>
      </w:pPr>
      <w:r w:rsidRPr="003A3022">
        <w:rPr>
          <w:rFonts w:ascii="Arial" w:hAnsi="Arial" w:cs="Arial"/>
          <w:sz w:val="23"/>
          <w:szCs w:val="23"/>
        </w:rPr>
        <w:t xml:space="preserve">Elewacja </w:t>
      </w:r>
      <w:r w:rsidR="00043D68">
        <w:rPr>
          <w:rFonts w:ascii="Arial" w:hAnsi="Arial" w:cs="Arial"/>
          <w:sz w:val="23"/>
          <w:szCs w:val="23"/>
        </w:rPr>
        <w:t>zachodnia</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sidR="001453D4">
        <w:rPr>
          <w:rFonts w:ascii="Arial" w:hAnsi="Arial" w:cs="Arial"/>
          <w:sz w:val="23"/>
          <w:szCs w:val="23"/>
        </w:rPr>
        <w:t>1</w:t>
      </w:r>
      <w:r w:rsidR="001B3A90">
        <w:rPr>
          <w:rFonts w:ascii="Arial" w:hAnsi="Arial" w:cs="Arial"/>
          <w:sz w:val="23"/>
          <w:szCs w:val="23"/>
        </w:rPr>
        <w:t>1</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534BDB">
        <w:rPr>
          <w:rFonts w:ascii="Arial" w:eastAsia="Arial" w:hAnsi="Arial" w:cs="Arial"/>
          <w:sz w:val="23"/>
          <w:szCs w:val="23"/>
        </w:rPr>
        <w:t>4</w:t>
      </w:r>
      <w:r w:rsidR="00281D4E">
        <w:rPr>
          <w:rFonts w:ascii="Arial" w:eastAsia="Arial" w:hAnsi="Arial" w:cs="Arial"/>
          <w:sz w:val="23"/>
          <w:szCs w:val="23"/>
        </w:rPr>
        <w:t>3</w:t>
      </w:r>
    </w:p>
    <w:p w14:paraId="55C3B691" w14:textId="476BEC63" w:rsidR="00EB4082" w:rsidRPr="00EB4082" w:rsidRDefault="00EB4082" w:rsidP="00EB4082">
      <w:pPr>
        <w:pStyle w:val="Akapitzlist"/>
        <w:numPr>
          <w:ilvl w:val="0"/>
          <w:numId w:val="14"/>
        </w:numPr>
        <w:spacing w:after="0"/>
        <w:ind w:right="-2"/>
        <w:jc w:val="both"/>
      </w:pPr>
      <w:r>
        <w:rPr>
          <w:rFonts w:ascii="Arial" w:hAnsi="Arial" w:cs="Arial"/>
          <w:sz w:val="23"/>
          <w:szCs w:val="23"/>
        </w:rPr>
        <w:t xml:space="preserve"> Zestawienie stolarki drzwiowej</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Pr>
          <w:rFonts w:ascii="Arial" w:hAnsi="Arial" w:cs="Arial"/>
          <w:sz w:val="23"/>
          <w:szCs w:val="23"/>
        </w:rPr>
        <w:t>12</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Pr>
          <w:rFonts w:ascii="Arial" w:eastAsia="Arial" w:hAnsi="Arial" w:cs="Arial"/>
          <w:sz w:val="23"/>
          <w:szCs w:val="23"/>
        </w:rPr>
        <w:t>4</w:t>
      </w:r>
      <w:r w:rsidR="00281D4E">
        <w:rPr>
          <w:rFonts w:ascii="Arial" w:eastAsia="Arial" w:hAnsi="Arial" w:cs="Arial"/>
          <w:sz w:val="23"/>
          <w:szCs w:val="23"/>
        </w:rPr>
        <w:t>4</w:t>
      </w:r>
    </w:p>
    <w:p w14:paraId="44C06B6D" w14:textId="663DA338" w:rsidR="00EB4082" w:rsidRPr="00EB4082" w:rsidRDefault="00EB4082" w:rsidP="00EB4082">
      <w:pPr>
        <w:pStyle w:val="Akapitzlist"/>
        <w:numPr>
          <w:ilvl w:val="0"/>
          <w:numId w:val="14"/>
        </w:numPr>
        <w:spacing w:after="0"/>
        <w:ind w:right="-2"/>
        <w:jc w:val="both"/>
      </w:pPr>
      <w:r>
        <w:t xml:space="preserve"> </w:t>
      </w:r>
      <w:r>
        <w:rPr>
          <w:rFonts w:ascii="Arial" w:hAnsi="Arial" w:cs="Arial"/>
          <w:sz w:val="23"/>
          <w:szCs w:val="23"/>
        </w:rPr>
        <w:t>Zestawienie stolarki drzwiowej</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Pr>
          <w:rFonts w:ascii="Arial" w:hAnsi="Arial" w:cs="Arial"/>
          <w:sz w:val="23"/>
          <w:szCs w:val="23"/>
        </w:rPr>
        <w:t>13</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Pr>
          <w:rFonts w:ascii="Arial" w:eastAsia="Arial" w:hAnsi="Arial" w:cs="Arial"/>
          <w:sz w:val="23"/>
          <w:szCs w:val="23"/>
        </w:rPr>
        <w:t>4</w:t>
      </w:r>
      <w:r w:rsidR="00281D4E">
        <w:rPr>
          <w:rFonts w:ascii="Arial" w:eastAsia="Arial" w:hAnsi="Arial" w:cs="Arial"/>
          <w:sz w:val="23"/>
          <w:szCs w:val="23"/>
        </w:rPr>
        <w:t>5</w:t>
      </w:r>
    </w:p>
    <w:p w14:paraId="7575A685" w14:textId="023C09E4" w:rsidR="00EB4082" w:rsidRPr="00EB4082" w:rsidRDefault="00EB4082" w:rsidP="00EB4082">
      <w:pPr>
        <w:pStyle w:val="Akapitzlist"/>
        <w:numPr>
          <w:ilvl w:val="0"/>
          <w:numId w:val="14"/>
        </w:numPr>
        <w:spacing w:after="0"/>
        <w:ind w:right="-2"/>
        <w:jc w:val="both"/>
      </w:pPr>
      <w:r>
        <w:t xml:space="preserve"> </w:t>
      </w:r>
      <w:r>
        <w:rPr>
          <w:rFonts w:ascii="Arial" w:hAnsi="Arial" w:cs="Arial"/>
          <w:sz w:val="23"/>
          <w:szCs w:val="23"/>
        </w:rPr>
        <w:t>Zestawienie stolarki drzwiowej</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Pr>
          <w:rFonts w:ascii="Arial" w:hAnsi="Arial" w:cs="Arial"/>
          <w:sz w:val="23"/>
          <w:szCs w:val="23"/>
        </w:rPr>
        <w:t>14</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Pr>
          <w:rFonts w:ascii="Arial" w:eastAsia="Arial" w:hAnsi="Arial" w:cs="Arial"/>
          <w:sz w:val="23"/>
          <w:szCs w:val="23"/>
        </w:rPr>
        <w:t>4</w:t>
      </w:r>
      <w:r w:rsidR="00281D4E">
        <w:rPr>
          <w:rFonts w:ascii="Arial" w:eastAsia="Arial" w:hAnsi="Arial" w:cs="Arial"/>
          <w:sz w:val="23"/>
          <w:szCs w:val="23"/>
        </w:rPr>
        <w:t>6</w:t>
      </w:r>
    </w:p>
    <w:p w14:paraId="70D0443B" w14:textId="3A59DED5" w:rsidR="00EB4082" w:rsidRPr="00EB4082" w:rsidRDefault="00EB4082" w:rsidP="00EB4082">
      <w:pPr>
        <w:pStyle w:val="Akapitzlist"/>
        <w:numPr>
          <w:ilvl w:val="0"/>
          <w:numId w:val="14"/>
        </w:numPr>
        <w:spacing w:after="0"/>
        <w:ind w:right="-2"/>
        <w:jc w:val="both"/>
      </w:pPr>
      <w:r>
        <w:rPr>
          <w:rFonts w:ascii="Arial" w:hAnsi="Arial" w:cs="Arial"/>
          <w:sz w:val="23"/>
          <w:szCs w:val="23"/>
        </w:rPr>
        <w:t xml:space="preserve"> Zestawienie stolarki okiennej</w:t>
      </w:r>
      <w:r w:rsidRPr="003A3022">
        <w:rPr>
          <w:rFonts w:ascii="Arial" w:hAnsi="Arial" w:cs="Arial"/>
          <w:sz w:val="23"/>
          <w:szCs w:val="23"/>
        </w:rPr>
        <w:t>- rys.</w:t>
      </w:r>
      <w:r w:rsidRPr="003A3022">
        <w:rPr>
          <w:rFonts w:ascii="Arial" w:eastAsia="Arial" w:hAnsi="Arial" w:cs="Arial"/>
          <w:sz w:val="23"/>
          <w:szCs w:val="23"/>
        </w:rPr>
        <w:t xml:space="preserve"> A</w:t>
      </w:r>
      <w:r w:rsidRPr="003A3022">
        <w:rPr>
          <w:rFonts w:ascii="Arial" w:hAnsi="Arial" w:cs="Arial"/>
          <w:sz w:val="23"/>
          <w:szCs w:val="23"/>
        </w:rPr>
        <w:t>-</w:t>
      </w:r>
      <w:r>
        <w:rPr>
          <w:rFonts w:ascii="Arial" w:hAnsi="Arial" w:cs="Arial"/>
          <w:sz w:val="23"/>
          <w:szCs w:val="23"/>
        </w:rPr>
        <w:t>15</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Pr>
          <w:rFonts w:ascii="Arial" w:eastAsia="Arial" w:hAnsi="Arial" w:cs="Arial"/>
          <w:sz w:val="23"/>
          <w:szCs w:val="23"/>
        </w:rPr>
        <w:t>4</w:t>
      </w:r>
      <w:r w:rsidR="00281D4E">
        <w:rPr>
          <w:rFonts w:ascii="Arial" w:eastAsia="Arial" w:hAnsi="Arial" w:cs="Arial"/>
          <w:sz w:val="23"/>
          <w:szCs w:val="23"/>
        </w:rPr>
        <w:t>7</w:t>
      </w:r>
    </w:p>
    <w:p w14:paraId="3ADC9F47" w14:textId="67B93B4B" w:rsidR="00EB4082" w:rsidRPr="00EB4082" w:rsidRDefault="00EB4082" w:rsidP="00EB4082">
      <w:pPr>
        <w:pStyle w:val="Akapitzlist"/>
        <w:numPr>
          <w:ilvl w:val="0"/>
          <w:numId w:val="14"/>
        </w:numPr>
        <w:spacing w:after="0"/>
        <w:ind w:right="-2"/>
        <w:jc w:val="both"/>
      </w:pPr>
      <w:r>
        <w:t xml:space="preserve"> </w:t>
      </w:r>
      <w:r>
        <w:rPr>
          <w:rFonts w:ascii="Arial" w:hAnsi="Arial" w:cs="Arial"/>
          <w:sz w:val="23"/>
          <w:szCs w:val="23"/>
        </w:rPr>
        <w:t>Zestawienie fasady zewnętrznej</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Pr>
          <w:rFonts w:ascii="Arial" w:hAnsi="Arial" w:cs="Arial"/>
          <w:sz w:val="23"/>
          <w:szCs w:val="23"/>
        </w:rPr>
        <w:t>16</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Pr>
          <w:rFonts w:ascii="Arial" w:eastAsia="Arial" w:hAnsi="Arial" w:cs="Arial"/>
          <w:sz w:val="23"/>
          <w:szCs w:val="23"/>
        </w:rPr>
        <w:t>4</w:t>
      </w:r>
      <w:r w:rsidR="00281D4E">
        <w:rPr>
          <w:rFonts w:ascii="Arial" w:eastAsia="Arial" w:hAnsi="Arial" w:cs="Arial"/>
          <w:sz w:val="23"/>
          <w:szCs w:val="23"/>
        </w:rPr>
        <w:t>8</w:t>
      </w:r>
    </w:p>
    <w:p w14:paraId="6B892E65" w14:textId="40BC57AD" w:rsidR="00EB4082" w:rsidRPr="00EB4082" w:rsidRDefault="00EB4082" w:rsidP="00EB4082">
      <w:pPr>
        <w:pStyle w:val="Akapitzlist"/>
        <w:numPr>
          <w:ilvl w:val="0"/>
          <w:numId w:val="14"/>
        </w:numPr>
        <w:spacing w:after="0"/>
        <w:ind w:right="-2"/>
        <w:jc w:val="both"/>
      </w:pPr>
      <w:r>
        <w:t xml:space="preserve"> </w:t>
      </w:r>
      <w:r>
        <w:rPr>
          <w:rFonts w:ascii="Arial" w:hAnsi="Arial" w:cs="Arial"/>
          <w:sz w:val="23"/>
          <w:szCs w:val="23"/>
        </w:rPr>
        <w:t>Zestawienie fasady zewnętrznej</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Pr>
          <w:rFonts w:ascii="Arial" w:hAnsi="Arial" w:cs="Arial"/>
          <w:sz w:val="23"/>
          <w:szCs w:val="23"/>
        </w:rPr>
        <w:t>17</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Pr>
          <w:rFonts w:ascii="Arial" w:eastAsia="Arial" w:hAnsi="Arial" w:cs="Arial"/>
          <w:sz w:val="23"/>
          <w:szCs w:val="23"/>
        </w:rPr>
        <w:t>4</w:t>
      </w:r>
      <w:r w:rsidR="00281D4E">
        <w:rPr>
          <w:rFonts w:ascii="Arial" w:eastAsia="Arial" w:hAnsi="Arial" w:cs="Arial"/>
          <w:sz w:val="23"/>
          <w:szCs w:val="23"/>
        </w:rPr>
        <w:t>9</w:t>
      </w:r>
    </w:p>
    <w:p w14:paraId="59106AD4" w14:textId="632D4FC3" w:rsidR="00EB4082" w:rsidRPr="00EB4082" w:rsidRDefault="00EB4082" w:rsidP="00EB4082">
      <w:pPr>
        <w:pStyle w:val="Akapitzlist"/>
        <w:numPr>
          <w:ilvl w:val="0"/>
          <w:numId w:val="14"/>
        </w:numPr>
        <w:spacing w:after="0"/>
        <w:ind w:right="-2"/>
        <w:jc w:val="both"/>
      </w:pPr>
      <w:r>
        <w:t xml:space="preserve"> </w:t>
      </w:r>
      <w:r>
        <w:rPr>
          <w:rFonts w:ascii="Arial" w:hAnsi="Arial" w:cs="Arial"/>
          <w:sz w:val="23"/>
          <w:szCs w:val="23"/>
        </w:rPr>
        <w:t>Zestawienie fasady zewnętrznej</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Pr>
          <w:rFonts w:ascii="Arial" w:hAnsi="Arial" w:cs="Arial"/>
          <w:sz w:val="23"/>
          <w:szCs w:val="23"/>
        </w:rPr>
        <w:t>18</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281D4E">
        <w:rPr>
          <w:rFonts w:ascii="Arial" w:eastAsia="Arial" w:hAnsi="Arial" w:cs="Arial"/>
          <w:sz w:val="23"/>
          <w:szCs w:val="23"/>
        </w:rPr>
        <w:t>50</w:t>
      </w:r>
    </w:p>
    <w:p w14:paraId="116F6381" w14:textId="1C1233D6" w:rsidR="00EB4082" w:rsidRPr="00EB4082" w:rsidRDefault="00EB4082" w:rsidP="00EB4082">
      <w:pPr>
        <w:pStyle w:val="Akapitzlist"/>
        <w:numPr>
          <w:ilvl w:val="0"/>
          <w:numId w:val="14"/>
        </w:numPr>
        <w:spacing w:after="0"/>
        <w:ind w:right="-2"/>
        <w:jc w:val="both"/>
      </w:pPr>
      <w:r>
        <w:t xml:space="preserve"> </w:t>
      </w:r>
      <w:r>
        <w:rPr>
          <w:rFonts w:ascii="Arial" w:hAnsi="Arial" w:cs="Arial"/>
          <w:sz w:val="23"/>
          <w:szCs w:val="23"/>
        </w:rPr>
        <w:t>Zestawienie fasady zewnętrznej</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Pr>
          <w:rFonts w:ascii="Arial" w:hAnsi="Arial" w:cs="Arial"/>
          <w:sz w:val="23"/>
          <w:szCs w:val="23"/>
        </w:rPr>
        <w:t>19</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281D4E">
        <w:rPr>
          <w:rFonts w:ascii="Arial" w:eastAsia="Arial" w:hAnsi="Arial" w:cs="Arial"/>
          <w:sz w:val="23"/>
          <w:szCs w:val="23"/>
        </w:rPr>
        <w:t>51</w:t>
      </w:r>
    </w:p>
    <w:p w14:paraId="4BCBAC64" w14:textId="61C8774A" w:rsidR="00EB4082" w:rsidRPr="00EB4082" w:rsidRDefault="00EB4082" w:rsidP="00EB4082">
      <w:pPr>
        <w:pStyle w:val="Akapitzlist"/>
        <w:numPr>
          <w:ilvl w:val="0"/>
          <w:numId w:val="14"/>
        </w:numPr>
        <w:spacing w:after="0"/>
        <w:ind w:right="-2"/>
        <w:jc w:val="both"/>
      </w:pPr>
      <w:r>
        <w:t xml:space="preserve"> </w:t>
      </w:r>
      <w:r>
        <w:rPr>
          <w:rFonts w:ascii="Arial" w:hAnsi="Arial" w:cs="Arial"/>
          <w:sz w:val="23"/>
          <w:szCs w:val="23"/>
        </w:rPr>
        <w:t>Rzut posadzek parteru</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Pr>
          <w:rFonts w:ascii="Arial" w:hAnsi="Arial" w:cs="Arial"/>
          <w:sz w:val="23"/>
          <w:szCs w:val="23"/>
        </w:rPr>
        <w:t>20</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281D4E">
        <w:rPr>
          <w:rFonts w:ascii="Arial" w:eastAsia="Arial" w:hAnsi="Arial" w:cs="Arial"/>
          <w:sz w:val="23"/>
          <w:szCs w:val="23"/>
        </w:rPr>
        <w:t>52</w:t>
      </w:r>
    </w:p>
    <w:p w14:paraId="05D78BB6" w14:textId="14CB8F8E" w:rsidR="00EB4082" w:rsidRPr="00EB4082" w:rsidRDefault="00EB4082" w:rsidP="00EB4082">
      <w:pPr>
        <w:pStyle w:val="Akapitzlist"/>
        <w:numPr>
          <w:ilvl w:val="0"/>
          <w:numId w:val="14"/>
        </w:numPr>
        <w:spacing w:after="0"/>
        <w:ind w:right="-2"/>
        <w:jc w:val="both"/>
      </w:pPr>
      <w:r>
        <w:rPr>
          <w:rFonts w:ascii="Arial" w:hAnsi="Arial" w:cs="Arial"/>
          <w:sz w:val="23"/>
          <w:szCs w:val="23"/>
        </w:rPr>
        <w:t xml:space="preserve"> Rzut sufitów parteru</w:t>
      </w:r>
      <w:r w:rsidRPr="003A3022">
        <w:rPr>
          <w:rFonts w:ascii="Arial" w:hAnsi="Arial" w:cs="Arial"/>
          <w:sz w:val="23"/>
          <w:szCs w:val="23"/>
        </w:rPr>
        <w:t xml:space="preserve"> - rys.</w:t>
      </w:r>
      <w:r w:rsidRPr="003A3022">
        <w:rPr>
          <w:rFonts w:ascii="Arial" w:eastAsia="Arial" w:hAnsi="Arial" w:cs="Arial"/>
          <w:sz w:val="23"/>
          <w:szCs w:val="23"/>
        </w:rPr>
        <w:t xml:space="preserve"> A</w:t>
      </w:r>
      <w:r w:rsidRPr="003A3022">
        <w:rPr>
          <w:rFonts w:ascii="Arial" w:hAnsi="Arial" w:cs="Arial"/>
          <w:sz w:val="23"/>
          <w:szCs w:val="23"/>
        </w:rPr>
        <w:t>-</w:t>
      </w:r>
      <w:r>
        <w:rPr>
          <w:rFonts w:ascii="Arial" w:hAnsi="Arial" w:cs="Arial"/>
          <w:sz w:val="23"/>
          <w:szCs w:val="23"/>
        </w:rPr>
        <w:t>21</w:t>
      </w:r>
      <w:r w:rsidRPr="003A3022">
        <w:rPr>
          <w:rFonts w:ascii="Arial" w:eastAsia="Arial" w:hAnsi="Arial" w:cs="Arial"/>
          <w:sz w:val="23"/>
          <w:szCs w:val="23"/>
        </w:rPr>
        <w:t xml:space="preserve"> </w:t>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eastAsia="Arial" w:hAnsi="Arial" w:cs="Arial"/>
          <w:sz w:val="23"/>
          <w:szCs w:val="23"/>
          <w:u w:val="dotted"/>
        </w:rPr>
        <w:tab/>
      </w:r>
      <w:r w:rsidRPr="003A3022">
        <w:rPr>
          <w:rFonts w:ascii="Arial" w:hAnsi="Arial" w:cs="Arial"/>
          <w:sz w:val="23"/>
          <w:szCs w:val="23"/>
        </w:rPr>
        <w:t>str.</w:t>
      </w:r>
      <w:r w:rsidRPr="003A3022">
        <w:rPr>
          <w:rFonts w:ascii="Arial" w:eastAsia="Arial" w:hAnsi="Arial" w:cs="Arial"/>
          <w:sz w:val="23"/>
          <w:szCs w:val="23"/>
        </w:rPr>
        <w:t xml:space="preserve"> </w:t>
      </w:r>
      <w:r w:rsidR="002B057F">
        <w:rPr>
          <w:rFonts w:ascii="Arial" w:eastAsia="Arial" w:hAnsi="Arial" w:cs="Arial"/>
          <w:sz w:val="23"/>
          <w:szCs w:val="23"/>
        </w:rPr>
        <w:t>5</w:t>
      </w:r>
      <w:r w:rsidR="00281D4E">
        <w:rPr>
          <w:rFonts w:ascii="Arial" w:eastAsia="Arial" w:hAnsi="Arial" w:cs="Arial"/>
          <w:sz w:val="23"/>
          <w:szCs w:val="23"/>
        </w:rPr>
        <w:t>3</w:t>
      </w:r>
    </w:p>
    <w:p w14:paraId="286FFEDA" w14:textId="522BE9A9" w:rsidR="00EB4082" w:rsidRPr="00EB4082" w:rsidRDefault="002B057F" w:rsidP="00EB4082">
      <w:pPr>
        <w:pStyle w:val="Akapitzlist"/>
        <w:numPr>
          <w:ilvl w:val="0"/>
          <w:numId w:val="14"/>
        </w:numPr>
        <w:spacing w:after="0"/>
        <w:ind w:right="-2"/>
        <w:jc w:val="both"/>
      </w:pPr>
      <w:r>
        <w:rPr>
          <w:rFonts w:ascii="Arial" w:hAnsi="Arial" w:cs="Arial"/>
          <w:sz w:val="23"/>
          <w:szCs w:val="23"/>
        </w:rPr>
        <w:t xml:space="preserve"> Schemat układu okładzin w łazience </w:t>
      </w:r>
      <w:r w:rsidR="00EB4082" w:rsidRPr="003A3022">
        <w:rPr>
          <w:rFonts w:ascii="Arial" w:hAnsi="Arial" w:cs="Arial"/>
          <w:sz w:val="23"/>
          <w:szCs w:val="23"/>
        </w:rPr>
        <w:t>- rys.</w:t>
      </w:r>
      <w:r w:rsidR="00EB4082" w:rsidRPr="003A3022">
        <w:rPr>
          <w:rFonts w:ascii="Arial" w:eastAsia="Arial" w:hAnsi="Arial" w:cs="Arial"/>
          <w:sz w:val="23"/>
          <w:szCs w:val="23"/>
        </w:rPr>
        <w:t xml:space="preserve"> A</w:t>
      </w:r>
      <w:r w:rsidR="00EB4082" w:rsidRPr="003A3022">
        <w:rPr>
          <w:rFonts w:ascii="Arial" w:hAnsi="Arial" w:cs="Arial"/>
          <w:sz w:val="23"/>
          <w:szCs w:val="23"/>
        </w:rPr>
        <w:t>-</w:t>
      </w:r>
      <w:r>
        <w:rPr>
          <w:rFonts w:ascii="Arial" w:hAnsi="Arial" w:cs="Arial"/>
          <w:sz w:val="23"/>
          <w:szCs w:val="23"/>
        </w:rPr>
        <w:t>22</w:t>
      </w:r>
      <w:r w:rsidR="00EB4082" w:rsidRPr="003A3022">
        <w:rPr>
          <w:rFonts w:ascii="Arial" w:eastAsia="Arial" w:hAnsi="Arial" w:cs="Arial"/>
          <w:sz w:val="23"/>
          <w:szCs w:val="23"/>
        </w:rPr>
        <w:t xml:space="preserve"> </w:t>
      </w:r>
      <w:r w:rsidR="00EB4082" w:rsidRPr="003A3022">
        <w:rPr>
          <w:rFonts w:ascii="Arial" w:eastAsia="Arial" w:hAnsi="Arial" w:cs="Arial"/>
          <w:sz w:val="23"/>
          <w:szCs w:val="23"/>
          <w:u w:val="dotted"/>
        </w:rPr>
        <w:tab/>
      </w:r>
      <w:r w:rsidR="00EB4082" w:rsidRPr="003A3022">
        <w:rPr>
          <w:rFonts w:ascii="Arial" w:eastAsia="Arial" w:hAnsi="Arial" w:cs="Arial"/>
          <w:sz w:val="23"/>
          <w:szCs w:val="23"/>
          <w:u w:val="dotted"/>
        </w:rPr>
        <w:tab/>
      </w:r>
      <w:r w:rsidR="00EB4082" w:rsidRPr="003A3022">
        <w:rPr>
          <w:rFonts w:ascii="Arial" w:eastAsia="Arial" w:hAnsi="Arial" w:cs="Arial"/>
          <w:sz w:val="23"/>
          <w:szCs w:val="23"/>
          <w:u w:val="dotted"/>
        </w:rPr>
        <w:tab/>
      </w:r>
      <w:r w:rsidR="00EB4082" w:rsidRPr="003A3022">
        <w:rPr>
          <w:rFonts w:ascii="Arial" w:eastAsia="Arial" w:hAnsi="Arial" w:cs="Arial"/>
          <w:sz w:val="23"/>
          <w:szCs w:val="23"/>
          <w:u w:val="dotted"/>
        </w:rPr>
        <w:tab/>
      </w:r>
      <w:r w:rsidR="00EB4082" w:rsidRPr="003A3022">
        <w:rPr>
          <w:rFonts w:ascii="Arial" w:eastAsia="Arial" w:hAnsi="Arial" w:cs="Arial"/>
          <w:sz w:val="23"/>
          <w:szCs w:val="23"/>
          <w:u w:val="dotted"/>
        </w:rPr>
        <w:tab/>
      </w:r>
      <w:r w:rsidR="00EB4082" w:rsidRPr="003A3022">
        <w:rPr>
          <w:rFonts w:ascii="Arial" w:hAnsi="Arial" w:cs="Arial"/>
          <w:sz w:val="23"/>
          <w:szCs w:val="23"/>
        </w:rPr>
        <w:t>str.</w:t>
      </w:r>
      <w:r w:rsidR="00EB4082" w:rsidRPr="003A3022">
        <w:rPr>
          <w:rFonts w:ascii="Arial" w:eastAsia="Arial" w:hAnsi="Arial" w:cs="Arial"/>
          <w:sz w:val="23"/>
          <w:szCs w:val="23"/>
        </w:rPr>
        <w:t xml:space="preserve"> </w:t>
      </w:r>
      <w:r>
        <w:rPr>
          <w:rFonts w:ascii="Arial" w:eastAsia="Arial" w:hAnsi="Arial" w:cs="Arial"/>
          <w:sz w:val="23"/>
          <w:szCs w:val="23"/>
        </w:rPr>
        <w:t>5</w:t>
      </w:r>
      <w:r w:rsidR="00281D4E">
        <w:rPr>
          <w:rFonts w:ascii="Arial" w:eastAsia="Arial" w:hAnsi="Arial" w:cs="Arial"/>
          <w:sz w:val="23"/>
          <w:szCs w:val="23"/>
        </w:rPr>
        <w:t>4</w:t>
      </w:r>
    </w:p>
    <w:p w14:paraId="070996E5" w14:textId="6B90B707" w:rsidR="00EB4082" w:rsidRPr="008B0EF3" w:rsidRDefault="00EB4082" w:rsidP="00EB4082">
      <w:pPr>
        <w:pStyle w:val="Akapitzlist"/>
        <w:spacing w:after="0"/>
        <w:ind w:left="360" w:right="-2"/>
        <w:jc w:val="both"/>
      </w:pPr>
    </w:p>
    <w:bookmarkEnd w:id="3"/>
    <w:p w14:paraId="157FADA1" w14:textId="77777777" w:rsidR="008609A1" w:rsidRPr="008B0EF3" w:rsidRDefault="008609A1">
      <w:pPr>
        <w:ind w:right="-2"/>
        <w:jc w:val="both"/>
      </w:pPr>
    </w:p>
    <w:p w14:paraId="6370C14D" w14:textId="77777777" w:rsidR="00B23797" w:rsidRPr="008B0EF3" w:rsidRDefault="00B23797" w:rsidP="00745EC4">
      <w:pPr>
        <w:pageBreakBefore/>
        <w:jc w:val="center"/>
        <w:rPr>
          <w:rFonts w:ascii="Arial" w:hAnsi="Arial" w:cs="Arial"/>
          <w:b/>
          <w:bCs/>
          <w:sz w:val="24"/>
          <w:szCs w:val="24"/>
        </w:rPr>
      </w:pPr>
      <w:r w:rsidRPr="008B0EF3">
        <w:rPr>
          <w:rFonts w:ascii="Arial" w:hAnsi="Arial" w:cs="Arial"/>
          <w:b/>
          <w:bCs/>
          <w:sz w:val="24"/>
          <w:szCs w:val="24"/>
        </w:rPr>
        <w:t>Oświadczenie</w:t>
      </w:r>
    </w:p>
    <w:p w14:paraId="77B4A1ED" w14:textId="77777777" w:rsidR="00B23797" w:rsidRPr="008B0EF3" w:rsidRDefault="00B23797">
      <w:pPr>
        <w:jc w:val="center"/>
        <w:rPr>
          <w:rFonts w:ascii="Arial" w:hAnsi="Arial" w:cs="Arial"/>
          <w:b/>
          <w:bCs/>
          <w:sz w:val="24"/>
          <w:szCs w:val="24"/>
        </w:rPr>
      </w:pPr>
    </w:p>
    <w:p w14:paraId="250C07F0" w14:textId="1F9D2ED1" w:rsidR="00441BA1" w:rsidRPr="008B0EF3" w:rsidRDefault="00441BA1" w:rsidP="00441BA1">
      <w:pPr>
        <w:jc w:val="both"/>
      </w:pPr>
      <w:r w:rsidRPr="008B0EF3">
        <w:rPr>
          <w:rFonts w:ascii="Arial" w:hAnsi="Arial" w:cs="Arial"/>
          <w:sz w:val="24"/>
          <w:szCs w:val="24"/>
        </w:rPr>
        <w:t>W</w:t>
      </w:r>
      <w:r w:rsidRPr="008B0EF3">
        <w:rPr>
          <w:rFonts w:ascii="Arial" w:eastAsia="Arial" w:hAnsi="Arial" w:cs="Arial"/>
          <w:sz w:val="24"/>
          <w:szCs w:val="24"/>
        </w:rPr>
        <w:t xml:space="preserve"> </w:t>
      </w:r>
      <w:r w:rsidRPr="008B0EF3">
        <w:rPr>
          <w:rFonts w:ascii="Arial" w:hAnsi="Arial" w:cs="Arial"/>
          <w:sz w:val="24"/>
          <w:szCs w:val="24"/>
        </w:rPr>
        <w:t>związku</w:t>
      </w:r>
      <w:r w:rsidRPr="008B0EF3">
        <w:rPr>
          <w:rFonts w:ascii="Arial" w:eastAsia="Arial" w:hAnsi="Arial" w:cs="Arial"/>
          <w:sz w:val="24"/>
          <w:szCs w:val="24"/>
        </w:rPr>
        <w:t xml:space="preserve"> </w:t>
      </w:r>
      <w:r w:rsidRPr="008B0EF3">
        <w:rPr>
          <w:rFonts w:ascii="Arial" w:hAnsi="Arial" w:cs="Arial"/>
          <w:sz w:val="24"/>
          <w:szCs w:val="24"/>
        </w:rPr>
        <w:t>z</w:t>
      </w:r>
      <w:r w:rsidRPr="008B0EF3">
        <w:rPr>
          <w:rFonts w:ascii="Arial" w:eastAsia="Arial" w:hAnsi="Arial" w:cs="Arial"/>
          <w:sz w:val="24"/>
          <w:szCs w:val="24"/>
        </w:rPr>
        <w:t xml:space="preserve"> </w:t>
      </w:r>
      <w:r w:rsidRPr="008B0EF3">
        <w:rPr>
          <w:rFonts w:ascii="Arial" w:hAnsi="Arial" w:cs="Arial"/>
          <w:sz w:val="24"/>
          <w:szCs w:val="24"/>
        </w:rPr>
        <w:t>art.</w:t>
      </w:r>
      <w:r w:rsidRPr="008B0EF3">
        <w:rPr>
          <w:rFonts w:ascii="Arial" w:eastAsia="Arial" w:hAnsi="Arial" w:cs="Arial"/>
          <w:sz w:val="24"/>
          <w:szCs w:val="24"/>
        </w:rPr>
        <w:t xml:space="preserve"> </w:t>
      </w:r>
      <w:r w:rsidR="00696E2C">
        <w:rPr>
          <w:rFonts w:ascii="Arial" w:hAnsi="Arial" w:cs="Arial"/>
          <w:sz w:val="24"/>
          <w:szCs w:val="24"/>
        </w:rPr>
        <w:t>34</w:t>
      </w:r>
      <w:r w:rsidRPr="008B0EF3">
        <w:rPr>
          <w:rFonts w:ascii="Arial" w:eastAsia="Arial" w:hAnsi="Arial" w:cs="Arial"/>
          <w:sz w:val="24"/>
          <w:szCs w:val="24"/>
        </w:rPr>
        <w:t xml:space="preserve"> </w:t>
      </w:r>
      <w:r w:rsidRPr="008B0EF3">
        <w:rPr>
          <w:rFonts w:ascii="Arial" w:hAnsi="Arial" w:cs="Arial"/>
          <w:sz w:val="24"/>
          <w:szCs w:val="24"/>
        </w:rPr>
        <w:t>ust.</w:t>
      </w:r>
      <w:r w:rsidRPr="008B0EF3">
        <w:rPr>
          <w:rFonts w:ascii="Arial" w:eastAsia="Arial" w:hAnsi="Arial" w:cs="Arial"/>
          <w:sz w:val="24"/>
          <w:szCs w:val="24"/>
        </w:rPr>
        <w:t xml:space="preserve"> </w:t>
      </w:r>
      <w:r w:rsidR="00696E2C">
        <w:rPr>
          <w:rFonts w:ascii="Arial" w:hAnsi="Arial" w:cs="Arial"/>
          <w:sz w:val="24"/>
          <w:szCs w:val="24"/>
        </w:rPr>
        <w:t>3d pkt. 3</w:t>
      </w:r>
      <w:r w:rsidRPr="008B0EF3">
        <w:rPr>
          <w:rFonts w:ascii="Arial" w:eastAsia="Arial" w:hAnsi="Arial" w:cs="Arial"/>
          <w:sz w:val="24"/>
          <w:szCs w:val="24"/>
        </w:rPr>
        <w:t xml:space="preserve"> </w:t>
      </w:r>
      <w:r w:rsidRPr="008B0EF3">
        <w:rPr>
          <w:rFonts w:ascii="Arial" w:hAnsi="Arial" w:cs="Arial"/>
          <w:sz w:val="24"/>
          <w:szCs w:val="24"/>
        </w:rPr>
        <w:t>ustawy</w:t>
      </w:r>
      <w:r w:rsidRPr="008B0EF3">
        <w:rPr>
          <w:rFonts w:ascii="Arial" w:eastAsia="Arial" w:hAnsi="Arial" w:cs="Arial"/>
          <w:sz w:val="24"/>
          <w:szCs w:val="24"/>
        </w:rPr>
        <w:t xml:space="preserve"> </w:t>
      </w:r>
      <w:r w:rsidRPr="008B0EF3">
        <w:rPr>
          <w:rFonts w:ascii="Arial" w:hAnsi="Arial" w:cs="Arial"/>
          <w:sz w:val="24"/>
          <w:szCs w:val="24"/>
        </w:rPr>
        <w:t>z</w:t>
      </w:r>
      <w:r w:rsidRPr="008B0EF3">
        <w:rPr>
          <w:rFonts w:ascii="Arial" w:eastAsia="Arial" w:hAnsi="Arial" w:cs="Arial"/>
          <w:sz w:val="24"/>
          <w:szCs w:val="24"/>
        </w:rPr>
        <w:t xml:space="preserve"> </w:t>
      </w:r>
      <w:r w:rsidRPr="008B0EF3">
        <w:rPr>
          <w:rFonts w:ascii="Arial" w:hAnsi="Arial" w:cs="Arial"/>
          <w:sz w:val="24"/>
          <w:szCs w:val="24"/>
        </w:rPr>
        <w:t>dnia</w:t>
      </w:r>
      <w:r w:rsidRPr="008B0EF3">
        <w:rPr>
          <w:rFonts w:ascii="Arial" w:eastAsia="Arial" w:hAnsi="Arial" w:cs="Arial"/>
          <w:sz w:val="24"/>
          <w:szCs w:val="24"/>
        </w:rPr>
        <w:t xml:space="preserve"> </w:t>
      </w:r>
      <w:r w:rsidRPr="008B0EF3">
        <w:rPr>
          <w:rFonts w:ascii="Arial" w:hAnsi="Arial" w:cs="Arial"/>
          <w:sz w:val="24"/>
          <w:szCs w:val="24"/>
        </w:rPr>
        <w:t>7</w:t>
      </w:r>
      <w:r w:rsidRPr="008B0EF3">
        <w:rPr>
          <w:rFonts w:ascii="Arial" w:eastAsia="Arial" w:hAnsi="Arial" w:cs="Arial"/>
          <w:sz w:val="24"/>
          <w:szCs w:val="24"/>
        </w:rPr>
        <w:t xml:space="preserve"> </w:t>
      </w:r>
      <w:r w:rsidRPr="008B0EF3">
        <w:rPr>
          <w:rFonts w:ascii="Arial" w:hAnsi="Arial" w:cs="Arial"/>
          <w:sz w:val="24"/>
          <w:szCs w:val="24"/>
        </w:rPr>
        <w:t>lipca</w:t>
      </w:r>
      <w:r w:rsidRPr="008B0EF3">
        <w:rPr>
          <w:rFonts w:ascii="Arial" w:eastAsia="Arial" w:hAnsi="Arial" w:cs="Arial"/>
          <w:sz w:val="24"/>
          <w:szCs w:val="24"/>
        </w:rPr>
        <w:t xml:space="preserve"> </w:t>
      </w:r>
      <w:r w:rsidRPr="008B0EF3">
        <w:rPr>
          <w:rFonts w:ascii="Arial" w:hAnsi="Arial" w:cs="Arial"/>
          <w:sz w:val="24"/>
          <w:szCs w:val="24"/>
        </w:rPr>
        <w:t>1994r.</w:t>
      </w:r>
      <w:r w:rsidRPr="008B0EF3">
        <w:rPr>
          <w:rFonts w:ascii="Arial" w:eastAsia="Arial" w:hAnsi="Arial" w:cs="Arial"/>
          <w:sz w:val="24"/>
          <w:szCs w:val="24"/>
        </w:rPr>
        <w:t xml:space="preserve"> </w:t>
      </w:r>
      <w:r w:rsidRPr="008B0EF3">
        <w:rPr>
          <w:rFonts w:ascii="Arial" w:hAnsi="Arial" w:cs="Arial"/>
          <w:sz w:val="24"/>
          <w:szCs w:val="24"/>
        </w:rPr>
        <w:t>(z</w:t>
      </w:r>
      <w:r w:rsidRPr="008B0EF3">
        <w:rPr>
          <w:rFonts w:ascii="Arial" w:eastAsia="Arial" w:hAnsi="Arial" w:cs="Arial"/>
          <w:sz w:val="24"/>
          <w:szCs w:val="24"/>
        </w:rPr>
        <w:t xml:space="preserve"> </w:t>
      </w:r>
      <w:r w:rsidRPr="008B0EF3">
        <w:rPr>
          <w:rFonts w:ascii="Arial" w:hAnsi="Arial" w:cs="Arial"/>
          <w:sz w:val="24"/>
          <w:szCs w:val="24"/>
        </w:rPr>
        <w:t>późn.</w:t>
      </w:r>
      <w:r w:rsidRPr="008B0EF3">
        <w:rPr>
          <w:rFonts w:ascii="Arial" w:eastAsia="Arial" w:hAnsi="Arial" w:cs="Arial"/>
          <w:sz w:val="24"/>
          <w:szCs w:val="24"/>
        </w:rPr>
        <w:t xml:space="preserve"> </w:t>
      </w:r>
      <w:r w:rsidRPr="008B0EF3">
        <w:rPr>
          <w:rFonts w:ascii="Arial" w:hAnsi="Arial" w:cs="Arial"/>
          <w:sz w:val="24"/>
          <w:szCs w:val="24"/>
        </w:rPr>
        <w:t>zm.)</w:t>
      </w:r>
      <w:r w:rsidRPr="008B0EF3">
        <w:rPr>
          <w:rFonts w:ascii="Arial" w:eastAsia="Arial" w:hAnsi="Arial" w:cs="Arial"/>
          <w:sz w:val="24"/>
          <w:szCs w:val="24"/>
        </w:rPr>
        <w:t xml:space="preserve"> „</w:t>
      </w:r>
      <w:r w:rsidRPr="008B0EF3">
        <w:rPr>
          <w:rFonts w:ascii="Arial" w:hAnsi="Arial" w:cs="Arial"/>
          <w:sz w:val="24"/>
          <w:szCs w:val="24"/>
        </w:rPr>
        <w:t>Prawo</w:t>
      </w:r>
      <w:r w:rsidRPr="008B0EF3">
        <w:rPr>
          <w:rFonts w:ascii="Arial" w:eastAsia="Arial" w:hAnsi="Arial" w:cs="Arial"/>
          <w:sz w:val="24"/>
          <w:szCs w:val="24"/>
        </w:rPr>
        <w:t xml:space="preserve"> </w:t>
      </w:r>
      <w:r w:rsidRPr="008B0EF3">
        <w:rPr>
          <w:rFonts w:ascii="Arial" w:hAnsi="Arial" w:cs="Arial"/>
          <w:sz w:val="24"/>
          <w:szCs w:val="24"/>
        </w:rPr>
        <w:t>budowlane</w:t>
      </w:r>
      <w:r w:rsidRPr="008B0EF3">
        <w:rPr>
          <w:rFonts w:ascii="Arial" w:eastAsia="Arial" w:hAnsi="Arial" w:cs="Arial"/>
          <w:sz w:val="24"/>
          <w:szCs w:val="24"/>
        </w:rPr>
        <w:t>”</w:t>
      </w:r>
      <w:r w:rsidRPr="008B0EF3">
        <w:rPr>
          <w:rFonts w:ascii="Arial" w:hAnsi="Arial" w:cs="Arial"/>
          <w:sz w:val="24"/>
          <w:szCs w:val="24"/>
        </w:rPr>
        <w:t>,</w:t>
      </w:r>
      <w:r w:rsidRPr="008B0EF3">
        <w:rPr>
          <w:rFonts w:ascii="Arial" w:eastAsia="Arial" w:hAnsi="Arial" w:cs="Arial"/>
          <w:sz w:val="24"/>
          <w:szCs w:val="24"/>
        </w:rPr>
        <w:t xml:space="preserve"> </w:t>
      </w:r>
      <w:r w:rsidRPr="008B0EF3">
        <w:rPr>
          <w:rFonts w:ascii="Arial" w:hAnsi="Arial" w:cs="Arial"/>
          <w:sz w:val="24"/>
          <w:szCs w:val="24"/>
        </w:rPr>
        <w:t>niniejszym</w:t>
      </w:r>
      <w:r w:rsidRPr="008B0EF3">
        <w:rPr>
          <w:rFonts w:ascii="Arial" w:eastAsia="Arial" w:hAnsi="Arial" w:cs="Arial"/>
          <w:sz w:val="24"/>
          <w:szCs w:val="24"/>
        </w:rPr>
        <w:t xml:space="preserve"> </w:t>
      </w:r>
      <w:r w:rsidRPr="008B0EF3">
        <w:rPr>
          <w:rFonts w:ascii="Arial" w:hAnsi="Arial" w:cs="Arial"/>
          <w:sz w:val="24"/>
          <w:szCs w:val="24"/>
        </w:rPr>
        <w:t>oświadczam,</w:t>
      </w:r>
      <w:r w:rsidRPr="008B0EF3">
        <w:rPr>
          <w:rFonts w:ascii="Arial" w:eastAsia="Arial" w:hAnsi="Arial" w:cs="Arial"/>
          <w:sz w:val="24"/>
          <w:szCs w:val="24"/>
        </w:rPr>
        <w:t xml:space="preserve"> </w:t>
      </w:r>
      <w:r w:rsidRPr="008B0EF3">
        <w:rPr>
          <w:rFonts w:ascii="Arial" w:hAnsi="Arial" w:cs="Arial"/>
          <w:sz w:val="24"/>
          <w:szCs w:val="24"/>
        </w:rPr>
        <w:t>że</w:t>
      </w:r>
      <w:r w:rsidRPr="008B0EF3">
        <w:rPr>
          <w:rFonts w:ascii="Arial" w:eastAsia="Arial" w:hAnsi="Arial" w:cs="Arial"/>
          <w:sz w:val="24"/>
          <w:szCs w:val="24"/>
        </w:rPr>
        <w:t xml:space="preserve"> </w:t>
      </w:r>
      <w:r w:rsidRPr="008B0EF3">
        <w:rPr>
          <w:rFonts w:ascii="Arial" w:hAnsi="Arial" w:cs="Arial"/>
          <w:sz w:val="24"/>
          <w:szCs w:val="24"/>
        </w:rPr>
        <w:t>projekt</w:t>
      </w:r>
      <w:r w:rsidRPr="008B0EF3">
        <w:rPr>
          <w:rFonts w:ascii="Arial" w:eastAsia="Arial" w:hAnsi="Arial" w:cs="Arial"/>
          <w:sz w:val="24"/>
          <w:szCs w:val="24"/>
        </w:rPr>
        <w:t xml:space="preserve"> </w:t>
      </w:r>
      <w:r w:rsidR="00E96B97">
        <w:rPr>
          <w:rFonts w:ascii="Arial" w:eastAsia="Arial" w:hAnsi="Arial" w:cs="Arial"/>
          <w:sz w:val="24"/>
          <w:szCs w:val="24"/>
        </w:rPr>
        <w:t>techniczny</w:t>
      </w:r>
      <w:r w:rsidRPr="008B0EF3">
        <w:rPr>
          <w:rFonts w:ascii="Arial" w:eastAsia="Arial" w:hAnsi="Arial" w:cs="Arial"/>
          <w:sz w:val="24"/>
          <w:szCs w:val="24"/>
        </w:rPr>
        <w:t xml:space="preserve"> budowy</w:t>
      </w:r>
      <w:r w:rsidR="00512301" w:rsidRPr="008B0EF3">
        <w:rPr>
          <w:rFonts w:ascii="Arial" w:eastAsia="Arial" w:hAnsi="Arial" w:cs="Arial"/>
          <w:sz w:val="24"/>
          <w:szCs w:val="24"/>
        </w:rPr>
        <w:t xml:space="preserve"> </w:t>
      </w:r>
      <w:r w:rsidR="009F7DB4">
        <w:rPr>
          <w:rFonts w:ascii="Arial" w:eastAsia="Arial" w:hAnsi="Arial" w:cs="Arial"/>
          <w:sz w:val="24"/>
          <w:szCs w:val="24"/>
        </w:rPr>
        <w:t xml:space="preserve">kompleksu </w:t>
      </w:r>
      <w:r w:rsidR="00823427">
        <w:rPr>
          <w:rFonts w:ascii="Arial" w:eastAsia="Arial" w:hAnsi="Arial" w:cs="Arial"/>
          <w:sz w:val="24"/>
          <w:szCs w:val="24"/>
        </w:rPr>
        <w:t xml:space="preserve">kulturalno- oświatowego wraz z przedszkolem , </w:t>
      </w:r>
      <w:r w:rsidR="00CA3D4B">
        <w:rPr>
          <w:rFonts w:ascii="Arial" w:eastAsia="Arial" w:hAnsi="Arial" w:cs="Arial"/>
          <w:sz w:val="24"/>
          <w:szCs w:val="24"/>
        </w:rPr>
        <w:t xml:space="preserve">żłobkiem i Gminną </w:t>
      </w:r>
      <w:proofErr w:type="gramStart"/>
      <w:r w:rsidR="00CA3D4B">
        <w:rPr>
          <w:rFonts w:ascii="Arial" w:eastAsia="Arial" w:hAnsi="Arial" w:cs="Arial"/>
          <w:sz w:val="24"/>
          <w:szCs w:val="24"/>
        </w:rPr>
        <w:t xml:space="preserve">biblioteką </w:t>
      </w:r>
      <w:r w:rsidR="00512301" w:rsidRPr="008B0EF3">
        <w:rPr>
          <w:rFonts w:ascii="Arial" w:eastAsia="Arial" w:hAnsi="Arial" w:cs="Arial"/>
          <w:sz w:val="24"/>
          <w:szCs w:val="24"/>
        </w:rPr>
        <w:t xml:space="preserve"> </w:t>
      </w:r>
      <w:r w:rsidR="003E3F60">
        <w:rPr>
          <w:rFonts w:ascii="Arial" w:eastAsia="Arial" w:hAnsi="Arial" w:cs="Arial"/>
          <w:sz w:val="24"/>
          <w:szCs w:val="24"/>
        </w:rPr>
        <w:br/>
      </w:r>
      <w:r w:rsidRPr="008B0EF3">
        <w:rPr>
          <w:rFonts w:ascii="Arial" w:eastAsia="Arial" w:hAnsi="Arial" w:cs="Arial"/>
          <w:sz w:val="24"/>
          <w:szCs w:val="24"/>
        </w:rPr>
        <w:t>(dz</w:t>
      </w:r>
      <w:proofErr w:type="gramEnd"/>
      <w:r w:rsidRPr="008B0EF3">
        <w:rPr>
          <w:rFonts w:ascii="Arial" w:eastAsia="Arial" w:hAnsi="Arial" w:cs="Arial"/>
          <w:sz w:val="24"/>
          <w:szCs w:val="24"/>
        </w:rPr>
        <w:t>. nr ewid.</w:t>
      </w:r>
      <w:r w:rsidRPr="008B0EF3">
        <w:rPr>
          <w:rFonts w:ascii="Arial" w:hAnsi="Arial" w:cs="Arial"/>
          <w:b/>
          <w:bCs/>
          <w:sz w:val="22"/>
          <w:szCs w:val="22"/>
        </w:rPr>
        <w:t xml:space="preserve"> </w:t>
      </w:r>
      <w:r w:rsidR="00CA3D4B">
        <w:rPr>
          <w:rFonts w:ascii="Arial" w:hAnsi="Arial" w:cs="Arial"/>
          <w:sz w:val="22"/>
          <w:szCs w:val="22"/>
        </w:rPr>
        <w:t xml:space="preserve">529/5 </w:t>
      </w:r>
      <w:r w:rsidR="005928A0" w:rsidRPr="008B0EF3">
        <w:rPr>
          <w:rFonts w:ascii="Arial" w:hAnsi="Arial" w:cs="Arial"/>
          <w:sz w:val="22"/>
          <w:szCs w:val="22"/>
        </w:rPr>
        <w:t>,</w:t>
      </w:r>
      <w:r w:rsidR="006A382D" w:rsidRPr="008B0EF3">
        <w:rPr>
          <w:rFonts w:ascii="Arial" w:hAnsi="Arial" w:cs="Arial"/>
          <w:bCs/>
          <w:sz w:val="24"/>
          <w:szCs w:val="24"/>
          <w:lang w:eastAsia="pl-PL"/>
        </w:rPr>
        <w:t xml:space="preserve"> </w:t>
      </w:r>
      <w:proofErr w:type="gramStart"/>
      <w:r w:rsidRPr="008B0EF3">
        <w:rPr>
          <w:rFonts w:ascii="Arial" w:hAnsi="Arial" w:cs="Arial"/>
          <w:bCs/>
          <w:sz w:val="24"/>
          <w:szCs w:val="24"/>
          <w:lang w:eastAsia="pl-PL"/>
        </w:rPr>
        <w:t>obręb</w:t>
      </w:r>
      <w:proofErr w:type="gramEnd"/>
      <w:r w:rsidR="005928A0" w:rsidRPr="008B0EF3">
        <w:rPr>
          <w:rFonts w:ascii="Arial" w:hAnsi="Arial" w:cs="Arial"/>
          <w:bCs/>
          <w:sz w:val="24"/>
          <w:szCs w:val="24"/>
          <w:lang w:eastAsia="pl-PL"/>
        </w:rPr>
        <w:t>:</w:t>
      </w:r>
      <w:r w:rsidRPr="008B0EF3">
        <w:rPr>
          <w:rFonts w:ascii="Arial" w:hAnsi="Arial" w:cs="Arial"/>
          <w:bCs/>
          <w:sz w:val="24"/>
          <w:szCs w:val="24"/>
          <w:lang w:eastAsia="pl-PL"/>
        </w:rPr>
        <w:t xml:space="preserve"> </w:t>
      </w:r>
      <w:r w:rsidR="00CA3D4B">
        <w:rPr>
          <w:rFonts w:ascii="Arial" w:hAnsi="Arial" w:cs="Arial"/>
          <w:bCs/>
          <w:sz w:val="24"/>
          <w:szCs w:val="24"/>
          <w:lang w:eastAsia="pl-PL"/>
        </w:rPr>
        <w:t>Staro</w:t>
      </w:r>
      <w:r w:rsidR="002B057F">
        <w:rPr>
          <w:rFonts w:ascii="Arial" w:hAnsi="Arial" w:cs="Arial"/>
          <w:bCs/>
          <w:sz w:val="24"/>
          <w:szCs w:val="24"/>
          <w:lang w:eastAsia="pl-PL"/>
        </w:rPr>
        <w:t>ź</w:t>
      </w:r>
      <w:r w:rsidR="00CA3D4B">
        <w:rPr>
          <w:rFonts w:ascii="Arial" w:hAnsi="Arial" w:cs="Arial"/>
          <w:bCs/>
          <w:sz w:val="24"/>
          <w:szCs w:val="24"/>
          <w:lang w:eastAsia="pl-PL"/>
        </w:rPr>
        <w:t>reby</w:t>
      </w:r>
      <w:r w:rsidR="005928A0" w:rsidRPr="008B0EF3">
        <w:rPr>
          <w:rFonts w:ascii="Arial" w:hAnsi="Arial" w:cs="Arial"/>
          <w:bCs/>
          <w:sz w:val="24"/>
          <w:szCs w:val="24"/>
          <w:lang w:eastAsia="pl-PL"/>
        </w:rPr>
        <w:t xml:space="preserve">) </w:t>
      </w:r>
      <w:r w:rsidR="00882C17">
        <w:rPr>
          <w:rFonts w:ascii="Arial" w:hAnsi="Arial" w:cs="Arial"/>
          <w:bCs/>
          <w:sz w:val="24"/>
          <w:szCs w:val="24"/>
          <w:lang w:eastAsia="pl-PL"/>
        </w:rPr>
        <w:t>przy ul.</w:t>
      </w:r>
      <w:r w:rsidR="003C1F66">
        <w:rPr>
          <w:rFonts w:ascii="Arial" w:hAnsi="Arial" w:cs="Arial"/>
          <w:bCs/>
          <w:sz w:val="24"/>
          <w:szCs w:val="24"/>
          <w:lang w:eastAsia="pl-PL"/>
        </w:rPr>
        <w:t xml:space="preserve"> H</w:t>
      </w:r>
      <w:r w:rsidR="002B057F">
        <w:rPr>
          <w:rFonts w:ascii="Arial" w:hAnsi="Arial" w:cs="Arial"/>
          <w:bCs/>
          <w:sz w:val="24"/>
          <w:szCs w:val="24"/>
          <w:lang w:eastAsia="pl-PL"/>
        </w:rPr>
        <w:t xml:space="preserve">enryka </w:t>
      </w:r>
      <w:r w:rsidR="00882C17">
        <w:rPr>
          <w:rFonts w:ascii="Arial" w:hAnsi="Arial" w:cs="Arial"/>
          <w:bCs/>
          <w:sz w:val="24"/>
          <w:szCs w:val="24"/>
          <w:lang w:eastAsia="pl-PL"/>
        </w:rPr>
        <w:t>Sie</w:t>
      </w:r>
      <w:r w:rsidR="003C1F66">
        <w:rPr>
          <w:rFonts w:ascii="Arial" w:hAnsi="Arial" w:cs="Arial"/>
          <w:bCs/>
          <w:sz w:val="24"/>
          <w:szCs w:val="24"/>
          <w:lang w:eastAsia="pl-PL"/>
        </w:rPr>
        <w:t xml:space="preserve">nkiewicza 10 </w:t>
      </w:r>
      <w:r w:rsidR="009335ED">
        <w:rPr>
          <w:rFonts w:ascii="Arial" w:hAnsi="Arial" w:cs="Arial"/>
          <w:bCs/>
          <w:sz w:val="24"/>
          <w:szCs w:val="24"/>
          <w:lang w:eastAsia="pl-PL"/>
        </w:rPr>
        <w:t>09-410 Staro</w:t>
      </w:r>
      <w:r w:rsidR="002B057F">
        <w:rPr>
          <w:rFonts w:ascii="Arial" w:hAnsi="Arial" w:cs="Arial"/>
          <w:bCs/>
          <w:sz w:val="24"/>
          <w:szCs w:val="24"/>
          <w:lang w:eastAsia="pl-PL"/>
        </w:rPr>
        <w:t>ź</w:t>
      </w:r>
      <w:r w:rsidR="009335ED">
        <w:rPr>
          <w:rFonts w:ascii="Arial" w:hAnsi="Arial" w:cs="Arial"/>
          <w:bCs/>
          <w:sz w:val="24"/>
          <w:szCs w:val="24"/>
          <w:lang w:eastAsia="pl-PL"/>
        </w:rPr>
        <w:t xml:space="preserve">reby </w:t>
      </w:r>
      <w:r w:rsidRPr="008B0EF3">
        <w:rPr>
          <w:rFonts w:ascii="Arial" w:hAnsi="Arial" w:cs="Arial"/>
          <w:sz w:val="24"/>
          <w:szCs w:val="24"/>
        </w:rPr>
        <w:t>został</w:t>
      </w:r>
      <w:r w:rsidRPr="008B0EF3">
        <w:rPr>
          <w:rFonts w:ascii="Arial" w:eastAsia="Arial" w:hAnsi="Arial" w:cs="Arial"/>
          <w:sz w:val="24"/>
          <w:szCs w:val="24"/>
        </w:rPr>
        <w:t xml:space="preserve"> </w:t>
      </w:r>
      <w:r w:rsidRPr="008B0EF3">
        <w:rPr>
          <w:rFonts w:ascii="Arial" w:hAnsi="Arial" w:cs="Arial"/>
          <w:sz w:val="24"/>
          <w:szCs w:val="24"/>
        </w:rPr>
        <w:t>wykonany</w:t>
      </w:r>
      <w:r w:rsidRPr="008B0EF3">
        <w:rPr>
          <w:rFonts w:ascii="Arial" w:eastAsia="Arial" w:hAnsi="Arial" w:cs="Arial"/>
          <w:sz w:val="24"/>
          <w:szCs w:val="24"/>
        </w:rPr>
        <w:t xml:space="preserve"> </w:t>
      </w:r>
      <w:r w:rsidRPr="008B0EF3">
        <w:rPr>
          <w:rFonts w:ascii="Arial" w:hAnsi="Arial" w:cs="Arial"/>
          <w:sz w:val="24"/>
          <w:szCs w:val="24"/>
        </w:rPr>
        <w:t>zgodnie z</w:t>
      </w:r>
      <w:r w:rsidRPr="008B0EF3">
        <w:rPr>
          <w:rFonts w:ascii="Arial" w:eastAsia="Arial" w:hAnsi="Arial" w:cs="Arial"/>
          <w:sz w:val="24"/>
          <w:szCs w:val="24"/>
        </w:rPr>
        <w:t xml:space="preserve"> </w:t>
      </w:r>
      <w:r w:rsidRPr="008B0EF3">
        <w:rPr>
          <w:rFonts w:ascii="Arial" w:hAnsi="Arial" w:cs="Arial"/>
          <w:sz w:val="24"/>
          <w:szCs w:val="24"/>
        </w:rPr>
        <w:t>obowiązującymi</w:t>
      </w:r>
      <w:r w:rsidRPr="008B0EF3">
        <w:rPr>
          <w:rFonts w:ascii="Arial" w:eastAsia="Arial" w:hAnsi="Arial" w:cs="Arial"/>
          <w:sz w:val="24"/>
          <w:szCs w:val="24"/>
        </w:rPr>
        <w:t xml:space="preserve"> </w:t>
      </w:r>
      <w:r w:rsidRPr="008B0EF3">
        <w:rPr>
          <w:rFonts w:ascii="Arial" w:hAnsi="Arial" w:cs="Arial"/>
          <w:sz w:val="24"/>
          <w:szCs w:val="24"/>
        </w:rPr>
        <w:t>przepisami</w:t>
      </w:r>
      <w:r w:rsidRPr="008B0EF3">
        <w:rPr>
          <w:rFonts w:ascii="Arial" w:eastAsia="Arial" w:hAnsi="Arial" w:cs="Arial"/>
          <w:sz w:val="24"/>
          <w:szCs w:val="24"/>
        </w:rPr>
        <w:t xml:space="preserve"> </w:t>
      </w:r>
      <w:r w:rsidRPr="008B0EF3">
        <w:rPr>
          <w:rFonts w:ascii="Arial" w:hAnsi="Arial" w:cs="Arial"/>
          <w:sz w:val="24"/>
          <w:szCs w:val="24"/>
        </w:rPr>
        <w:t>oraz</w:t>
      </w:r>
      <w:r w:rsidRPr="008B0EF3">
        <w:rPr>
          <w:rFonts w:ascii="Arial" w:eastAsia="Arial" w:hAnsi="Arial" w:cs="Arial"/>
          <w:sz w:val="24"/>
          <w:szCs w:val="24"/>
        </w:rPr>
        <w:t xml:space="preserve"> </w:t>
      </w:r>
      <w:r w:rsidRPr="008B0EF3">
        <w:rPr>
          <w:rFonts w:ascii="Arial" w:hAnsi="Arial" w:cs="Arial"/>
          <w:sz w:val="24"/>
          <w:szCs w:val="24"/>
        </w:rPr>
        <w:t>zasadami</w:t>
      </w:r>
      <w:r w:rsidRPr="008B0EF3">
        <w:rPr>
          <w:rFonts w:ascii="Arial" w:eastAsia="Arial" w:hAnsi="Arial" w:cs="Arial"/>
          <w:sz w:val="24"/>
          <w:szCs w:val="24"/>
        </w:rPr>
        <w:t xml:space="preserve"> </w:t>
      </w:r>
      <w:r w:rsidRPr="008B0EF3">
        <w:rPr>
          <w:rFonts w:ascii="Arial" w:hAnsi="Arial" w:cs="Arial"/>
          <w:sz w:val="24"/>
          <w:szCs w:val="24"/>
        </w:rPr>
        <w:t>wiedzy</w:t>
      </w:r>
      <w:r w:rsidRPr="008B0EF3">
        <w:rPr>
          <w:rFonts w:ascii="Arial" w:eastAsia="Arial" w:hAnsi="Arial" w:cs="Arial"/>
          <w:sz w:val="24"/>
          <w:szCs w:val="24"/>
        </w:rPr>
        <w:t xml:space="preserve"> </w:t>
      </w:r>
      <w:r w:rsidRPr="008B0EF3">
        <w:rPr>
          <w:rFonts w:ascii="Arial" w:hAnsi="Arial" w:cs="Arial"/>
          <w:sz w:val="24"/>
          <w:szCs w:val="24"/>
        </w:rPr>
        <w:t>technicznej.</w:t>
      </w:r>
    </w:p>
    <w:p w14:paraId="5999532F" w14:textId="77777777" w:rsidR="00441BA1" w:rsidRPr="008B0EF3" w:rsidRDefault="00441BA1" w:rsidP="00441BA1">
      <w:pPr>
        <w:jc w:val="both"/>
        <w:rPr>
          <w:rFonts w:ascii="Arial" w:hAnsi="Arial" w:cs="Arial"/>
          <w:sz w:val="24"/>
          <w:szCs w:val="24"/>
        </w:rPr>
      </w:pPr>
    </w:p>
    <w:p w14:paraId="0C9E7DFE" w14:textId="06DF30BB" w:rsidR="00160632" w:rsidRDefault="00441BA1" w:rsidP="00441BA1">
      <w:pPr>
        <w:jc w:val="both"/>
        <w:rPr>
          <w:rFonts w:ascii="Arial" w:hAnsi="Arial" w:cs="Arial"/>
          <w:sz w:val="24"/>
          <w:szCs w:val="24"/>
        </w:rPr>
      </w:pPr>
      <w:r w:rsidRPr="008B0EF3">
        <w:rPr>
          <w:rFonts w:ascii="Arial" w:hAnsi="Arial" w:cs="Arial"/>
          <w:sz w:val="24"/>
          <w:szCs w:val="24"/>
        </w:rPr>
        <w:t>W związku z art. 3</w:t>
      </w:r>
      <w:r w:rsidR="00696E2C">
        <w:rPr>
          <w:rFonts w:ascii="Arial" w:hAnsi="Arial" w:cs="Arial"/>
          <w:sz w:val="24"/>
          <w:szCs w:val="24"/>
        </w:rPr>
        <w:t>2</w:t>
      </w:r>
      <w:r w:rsidRPr="008B0EF3">
        <w:rPr>
          <w:rFonts w:ascii="Arial" w:hAnsi="Arial" w:cs="Arial"/>
          <w:sz w:val="24"/>
          <w:szCs w:val="24"/>
        </w:rPr>
        <w:t xml:space="preserve"> ust. </w:t>
      </w:r>
      <w:r w:rsidR="00696E2C">
        <w:rPr>
          <w:rFonts w:ascii="Arial" w:hAnsi="Arial" w:cs="Arial"/>
          <w:sz w:val="24"/>
          <w:szCs w:val="24"/>
        </w:rPr>
        <w:t>2</w:t>
      </w:r>
      <w:r w:rsidRPr="008B0EF3">
        <w:rPr>
          <w:rFonts w:ascii="Arial" w:hAnsi="Arial" w:cs="Arial"/>
          <w:sz w:val="24"/>
          <w:szCs w:val="24"/>
        </w:rPr>
        <w:t xml:space="preserve"> pkt. </w:t>
      </w:r>
      <w:r w:rsidR="00696E2C">
        <w:rPr>
          <w:rFonts w:ascii="Arial" w:hAnsi="Arial" w:cs="Arial"/>
          <w:sz w:val="24"/>
          <w:szCs w:val="24"/>
        </w:rPr>
        <w:t>10</w:t>
      </w:r>
      <w:r w:rsidRPr="008B0EF3">
        <w:rPr>
          <w:rFonts w:ascii="Arial" w:hAnsi="Arial" w:cs="Arial"/>
          <w:sz w:val="24"/>
          <w:szCs w:val="24"/>
        </w:rPr>
        <w:t xml:space="preserve"> ustawy z dnia 7 lipca 1994r. (DZ.U z 2019r. poz. 1186 z późn. </w:t>
      </w:r>
      <w:proofErr w:type="gramStart"/>
      <w:r w:rsidRPr="008B0EF3">
        <w:rPr>
          <w:rFonts w:ascii="Arial" w:hAnsi="Arial" w:cs="Arial"/>
          <w:sz w:val="24"/>
          <w:szCs w:val="24"/>
        </w:rPr>
        <w:t>zm</w:t>
      </w:r>
      <w:proofErr w:type="gramEnd"/>
      <w:r w:rsidRPr="008B0EF3">
        <w:rPr>
          <w:rFonts w:ascii="Arial" w:hAnsi="Arial" w:cs="Arial"/>
          <w:sz w:val="24"/>
          <w:szCs w:val="24"/>
        </w:rPr>
        <w:t xml:space="preserve">.) „Prawo budowlane”, niniejszym oświadczam, że nie istnieje możliwość podłączenia projektowanego budynku do sieci ciepłowniczej, zgodnie z warunkami określonymi w art.7b ustawy z dnia 10 kwietnia 1997r. – Prawo energetyczne </w:t>
      </w:r>
      <w:r w:rsidR="00160632" w:rsidRPr="008B0EF3">
        <w:rPr>
          <w:rFonts w:ascii="Arial" w:hAnsi="Arial" w:cs="Arial"/>
          <w:sz w:val="24"/>
          <w:szCs w:val="24"/>
        </w:rPr>
        <w:t>(</w:t>
      </w:r>
      <w:proofErr w:type="spellStart"/>
      <w:r w:rsidR="00160632" w:rsidRPr="008B0EF3">
        <w:rPr>
          <w:rFonts w:ascii="Arial" w:hAnsi="Arial" w:cs="Arial"/>
          <w:sz w:val="24"/>
          <w:szCs w:val="24"/>
        </w:rPr>
        <w:t>D</w:t>
      </w:r>
      <w:r w:rsidR="00160632">
        <w:rPr>
          <w:rFonts w:ascii="Arial" w:hAnsi="Arial" w:cs="Arial"/>
          <w:sz w:val="24"/>
          <w:szCs w:val="24"/>
        </w:rPr>
        <w:t>z</w:t>
      </w:r>
      <w:r w:rsidR="00160632" w:rsidRPr="008B0EF3">
        <w:rPr>
          <w:rFonts w:ascii="Arial" w:hAnsi="Arial" w:cs="Arial"/>
          <w:sz w:val="24"/>
          <w:szCs w:val="24"/>
        </w:rPr>
        <w:t>.U</w:t>
      </w:r>
      <w:proofErr w:type="spellEnd"/>
      <w:r w:rsidR="00160632" w:rsidRPr="008B0EF3">
        <w:rPr>
          <w:rFonts w:ascii="Arial" w:hAnsi="Arial" w:cs="Arial"/>
          <w:sz w:val="24"/>
          <w:szCs w:val="24"/>
        </w:rPr>
        <w:t xml:space="preserve">. </w:t>
      </w:r>
      <w:proofErr w:type="gramStart"/>
      <w:r w:rsidR="00160632" w:rsidRPr="008B0EF3">
        <w:rPr>
          <w:rFonts w:ascii="Arial" w:hAnsi="Arial" w:cs="Arial"/>
          <w:sz w:val="24"/>
          <w:szCs w:val="24"/>
        </w:rPr>
        <w:t>z</w:t>
      </w:r>
      <w:proofErr w:type="gramEnd"/>
      <w:r w:rsidR="00160632" w:rsidRPr="008B0EF3">
        <w:rPr>
          <w:rFonts w:ascii="Arial" w:hAnsi="Arial" w:cs="Arial"/>
          <w:sz w:val="24"/>
          <w:szCs w:val="24"/>
        </w:rPr>
        <w:t xml:space="preserve"> 2019r. poz. 755 z późn. </w:t>
      </w:r>
      <w:proofErr w:type="gramStart"/>
      <w:r w:rsidR="00160632" w:rsidRPr="008B0EF3">
        <w:rPr>
          <w:rFonts w:ascii="Arial" w:hAnsi="Arial" w:cs="Arial"/>
          <w:sz w:val="24"/>
          <w:szCs w:val="24"/>
        </w:rPr>
        <w:t>zm</w:t>
      </w:r>
      <w:proofErr w:type="gramEnd"/>
      <w:r w:rsidR="00160632" w:rsidRPr="008B0EF3">
        <w:rPr>
          <w:rFonts w:ascii="Arial" w:hAnsi="Arial" w:cs="Arial"/>
          <w:sz w:val="24"/>
          <w:szCs w:val="24"/>
        </w:rPr>
        <w:t>.).</w:t>
      </w:r>
    </w:p>
    <w:p w14:paraId="6A191979" w14:textId="3608B39C" w:rsidR="00441BA1" w:rsidRDefault="008B0EF3" w:rsidP="00441BA1">
      <w:pPr>
        <w:jc w:val="both"/>
        <w:rPr>
          <w:rFonts w:ascii="Arial" w:hAnsi="Arial" w:cs="Arial"/>
          <w:sz w:val="24"/>
          <w:szCs w:val="24"/>
        </w:rPr>
      </w:pPr>
      <w:r>
        <w:rPr>
          <w:rFonts w:ascii="Arial" w:hAnsi="Arial" w:cs="Arial"/>
          <w:sz w:val="24"/>
          <w:szCs w:val="24"/>
        </w:rPr>
        <w:br/>
      </w:r>
    </w:p>
    <w:p w14:paraId="0EA987D0" w14:textId="77777777" w:rsidR="00441BA1" w:rsidRPr="008B0EF3" w:rsidRDefault="00441BA1" w:rsidP="00441BA1">
      <w:pPr>
        <w:jc w:val="both"/>
        <w:rPr>
          <w:rFonts w:ascii="Arial" w:hAnsi="Arial" w:cs="Arial"/>
          <w:sz w:val="24"/>
          <w:szCs w:val="24"/>
        </w:rPr>
      </w:pPr>
      <w:r w:rsidRPr="008B0EF3">
        <w:rPr>
          <w:rFonts w:ascii="Arial" w:hAnsi="Arial" w:cs="Arial"/>
          <w:sz w:val="24"/>
          <w:szCs w:val="24"/>
        </w:rPr>
        <w:t>Jestem świadom odpowiedzialności karnej za złożenie fałszywego oświadczenia</w:t>
      </w:r>
    </w:p>
    <w:p w14:paraId="18CBFBE0" w14:textId="77777777" w:rsidR="00441BA1" w:rsidRPr="008B0EF3" w:rsidRDefault="00441BA1" w:rsidP="00441BA1">
      <w:pPr>
        <w:jc w:val="both"/>
        <w:rPr>
          <w:rFonts w:ascii="Arial" w:hAnsi="Arial" w:cs="Arial"/>
          <w:sz w:val="24"/>
          <w:szCs w:val="24"/>
        </w:rPr>
      </w:pPr>
    </w:p>
    <w:p w14:paraId="648A7486" w14:textId="18F0989B" w:rsidR="00441BA1" w:rsidRPr="008B0EF3" w:rsidRDefault="00441BA1" w:rsidP="00441BA1">
      <w:pPr>
        <w:ind w:right="-909"/>
        <w:jc w:val="both"/>
      </w:pPr>
      <w:r w:rsidRPr="008B0EF3">
        <w:rPr>
          <w:rFonts w:ascii="Arial" w:hAnsi="Arial" w:cs="Arial"/>
          <w:bCs/>
          <w:sz w:val="24"/>
          <w:szCs w:val="24"/>
        </w:rPr>
        <w:t>Łódź</w:t>
      </w:r>
      <w:r w:rsidR="005928A0" w:rsidRPr="008B0EF3">
        <w:rPr>
          <w:rFonts w:ascii="Arial" w:hAnsi="Arial" w:cs="Arial"/>
          <w:bCs/>
          <w:sz w:val="24"/>
          <w:szCs w:val="24"/>
        </w:rPr>
        <w:t>,</w:t>
      </w:r>
      <w:r w:rsidRPr="008B0EF3">
        <w:rPr>
          <w:rFonts w:ascii="Arial" w:eastAsia="Arial" w:hAnsi="Arial" w:cs="Arial"/>
          <w:bCs/>
          <w:sz w:val="24"/>
          <w:szCs w:val="24"/>
        </w:rPr>
        <w:t xml:space="preserve"> </w:t>
      </w:r>
      <w:r w:rsidR="003E3F60">
        <w:rPr>
          <w:rFonts w:ascii="Arial" w:hAnsi="Arial" w:cs="Arial"/>
          <w:bCs/>
          <w:sz w:val="24"/>
          <w:szCs w:val="24"/>
        </w:rPr>
        <w:t>6</w:t>
      </w:r>
      <w:r w:rsidRPr="008B0EF3">
        <w:rPr>
          <w:rFonts w:ascii="Arial" w:hAnsi="Arial" w:cs="Arial"/>
          <w:bCs/>
          <w:sz w:val="24"/>
          <w:szCs w:val="24"/>
        </w:rPr>
        <w:t>.</w:t>
      </w:r>
      <w:r w:rsidR="001B3A90">
        <w:rPr>
          <w:rFonts w:ascii="Arial" w:hAnsi="Arial" w:cs="Arial"/>
          <w:bCs/>
          <w:sz w:val="24"/>
          <w:szCs w:val="24"/>
        </w:rPr>
        <w:t>04</w:t>
      </w:r>
      <w:r w:rsidRPr="008B0EF3">
        <w:rPr>
          <w:rFonts w:ascii="Arial" w:hAnsi="Arial" w:cs="Arial"/>
          <w:bCs/>
          <w:sz w:val="24"/>
          <w:szCs w:val="24"/>
        </w:rPr>
        <w:t>.202</w:t>
      </w:r>
      <w:r w:rsidR="001B3A90">
        <w:rPr>
          <w:rFonts w:ascii="Arial" w:hAnsi="Arial" w:cs="Arial"/>
          <w:bCs/>
          <w:sz w:val="24"/>
          <w:szCs w:val="24"/>
        </w:rPr>
        <w:t>2</w:t>
      </w:r>
      <w:r w:rsidRPr="008B0EF3">
        <w:rPr>
          <w:rFonts w:ascii="Arial" w:hAnsi="Arial" w:cs="Arial"/>
          <w:bCs/>
          <w:sz w:val="24"/>
          <w:szCs w:val="24"/>
        </w:rPr>
        <w:t xml:space="preserve"> </w:t>
      </w:r>
      <w:proofErr w:type="gramStart"/>
      <w:r w:rsidRPr="008B0EF3">
        <w:rPr>
          <w:rFonts w:ascii="Arial" w:hAnsi="Arial" w:cs="Arial"/>
          <w:bCs/>
          <w:sz w:val="24"/>
          <w:szCs w:val="24"/>
        </w:rPr>
        <w:t>r</w:t>
      </w:r>
      <w:proofErr w:type="gramEnd"/>
      <w:r w:rsidRPr="008B0EF3">
        <w:rPr>
          <w:rFonts w:ascii="Arial" w:hAnsi="Arial" w:cs="Arial"/>
          <w:bCs/>
          <w:sz w:val="24"/>
          <w:szCs w:val="24"/>
        </w:rPr>
        <w:t>.</w:t>
      </w:r>
    </w:p>
    <w:p w14:paraId="0BF409E1" w14:textId="77777777" w:rsidR="00B23797" w:rsidRPr="008B0EF3" w:rsidRDefault="00B23797">
      <w:pPr>
        <w:pStyle w:val="Nagwek5"/>
        <w:numPr>
          <w:ilvl w:val="0"/>
          <w:numId w:val="0"/>
        </w:numPr>
        <w:tabs>
          <w:tab w:val="clear" w:pos="1008"/>
        </w:tabs>
        <w:ind w:left="-284"/>
        <w:jc w:val="center"/>
        <w:rPr>
          <w:rFonts w:ascii="Arial" w:hAnsi="Arial" w:cs="Arial"/>
          <w:b/>
          <w:sz w:val="22"/>
          <w:szCs w:val="24"/>
        </w:rPr>
      </w:pPr>
    </w:p>
    <w:p w14:paraId="2C2BC45F" w14:textId="3D3EB9DA" w:rsidR="00B23797" w:rsidRPr="008B0EF3" w:rsidRDefault="00B23797" w:rsidP="00AD6519">
      <w:pPr>
        <w:pageBreakBefore/>
        <w:jc w:val="center"/>
        <w:rPr>
          <w:rFonts w:ascii="Arial" w:hAnsi="Arial" w:cs="Arial"/>
          <w:b/>
          <w:bCs/>
          <w:sz w:val="24"/>
          <w:szCs w:val="24"/>
        </w:rPr>
      </w:pPr>
      <w:r w:rsidRPr="008B0EF3">
        <w:rPr>
          <w:rFonts w:ascii="Arial" w:hAnsi="Arial" w:cs="Arial"/>
          <w:b/>
          <w:bCs/>
          <w:sz w:val="24"/>
          <w:szCs w:val="24"/>
        </w:rPr>
        <w:t xml:space="preserve">OPIS TECHNICZNY DO PROJEKTU BUDOWY </w:t>
      </w:r>
      <w:r w:rsidRPr="008B0EF3">
        <w:rPr>
          <w:rFonts w:ascii="Arial" w:hAnsi="Arial" w:cs="Arial"/>
          <w:b/>
          <w:bCs/>
          <w:sz w:val="24"/>
          <w:szCs w:val="24"/>
        </w:rPr>
        <w:br/>
      </w:r>
      <w:r w:rsidR="00114655">
        <w:rPr>
          <w:rFonts w:ascii="Arial" w:hAnsi="Arial" w:cs="Arial"/>
          <w:b/>
          <w:bCs/>
          <w:sz w:val="24"/>
          <w:szCs w:val="24"/>
        </w:rPr>
        <w:t>KOMPLEKSU KULTURALNO-OŚWIATOWEGO</w:t>
      </w:r>
      <w:r w:rsidR="005362A9">
        <w:rPr>
          <w:rFonts w:ascii="Arial" w:hAnsi="Arial" w:cs="Arial"/>
          <w:b/>
          <w:bCs/>
          <w:sz w:val="24"/>
          <w:szCs w:val="24"/>
        </w:rPr>
        <w:t xml:space="preserve"> </w:t>
      </w:r>
      <w:r w:rsidR="003E3F60">
        <w:rPr>
          <w:rFonts w:ascii="Arial" w:hAnsi="Arial" w:cs="Arial"/>
          <w:b/>
          <w:bCs/>
          <w:sz w:val="24"/>
          <w:szCs w:val="24"/>
        </w:rPr>
        <w:br/>
      </w:r>
      <w:r w:rsidR="005362A9">
        <w:rPr>
          <w:rFonts w:ascii="Arial" w:hAnsi="Arial" w:cs="Arial"/>
          <w:b/>
          <w:bCs/>
          <w:sz w:val="24"/>
          <w:szCs w:val="24"/>
        </w:rPr>
        <w:t xml:space="preserve">WRAZ Z </w:t>
      </w:r>
      <w:r w:rsidR="00114655">
        <w:rPr>
          <w:rFonts w:ascii="Arial" w:hAnsi="Arial" w:cs="Arial"/>
          <w:b/>
          <w:bCs/>
          <w:sz w:val="24"/>
          <w:szCs w:val="24"/>
        </w:rPr>
        <w:t>PRZEDSZKOLEM, ŻŁOBKIEM I GMINNĄ BIBLIOTEKĄ</w:t>
      </w:r>
    </w:p>
    <w:p w14:paraId="6173B7B4" w14:textId="77777777" w:rsidR="00745EC4" w:rsidRPr="008B0EF3" w:rsidRDefault="00745EC4" w:rsidP="00745EC4">
      <w:pPr>
        <w:jc w:val="center"/>
        <w:rPr>
          <w:rFonts w:ascii="Arial" w:hAnsi="Arial" w:cs="Arial"/>
          <w:b/>
          <w:bCs/>
          <w:sz w:val="24"/>
          <w:szCs w:val="24"/>
        </w:rPr>
      </w:pPr>
    </w:p>
    <w:p w14:paraId="26193CDE" w14:textId="77777777" w:rsidR="00B23797" w:rsidRPr="008B0EF3" w:rsidRDefault="00B23797" w:rsidP="00AD6519">
      <w:pPr>
        <w:jc w:val="both"/>
        <w:rPr>
          <w:rFonts w:ascii="Arial" w:hAnsi="Arial" w:cs="Arial"/>
          <w:b/>
          <w:bCs/>
          <w:sz w:val="24"/>
          <w:szCs w:val="24"/>
        </w:rPr>
      </w:pPr>
      <w:r w:rsidRPr="008B0EF3">
        <w:rPr>
          <w:rFonts w:ascii="Arial" w:hAnsi="Arial" w:cs="Arial"/>
          <w:b/>
          <w:bCs/>
          <w:sz w:val="24"/>
          <w:szCs w:val="24"/>
          <w:u w:val="single"/>
        </w:rPr>
        <w:t>1.</w:t>
      </w:r>
      <w:r w:rsidRPr="008B0EF3">
        <w:rPr>
          <w:rFonts w:ascii="Arial" w:eastAsia="Arial" w:hAnsi="Arial" w:cs="Arial"/>
          <w:b/>
          <w:bCs/>
          <w:sz w:val="24"/>
          <w:szCs w:val="24"/>
          <w:u w:val="single"/>
        </w:rPr>
        <w:t xml:space="preserve"> </w:t>
      </w:r>
      <w:r w:rsidRPr="008B0EF3">
        <w:rPr>
          <w:rFonts w:ascii="Arial" w:hAnsi="Arial" w:cs="Arial"/>
          <w:b/>
          <w:bCs/>
          <w:sz w:val="24"/>
          <w:szCs w:val="24"/>
          <w:u w:val="single"/>
        </w:rPr>
        <w:t>Dane</w:t>
      </w:r>
      <w:r w:rsidRPr="008B0EF3">
        <w:rPr>
          <w:rFonts w:ascii="Arial" w:eastAsia="Arial" w:hAnsi="Arial" w:cs="Arial"/>
          <w:b/>
          <w:bCs/>
          <w:sz w:val="24"/>
          <w:szCs w:val="24"/>
          <w:u w:val="single"/>
        </w:rPr>
        <w:t xml:space="preserve"> </w:t>
      </w:r>
      <w:r w:rsidRPr="008B0EF3">
        <w:rPr>
          <w:rFonts w:ascii="Arial" w:hAnsi="Arial" w:cs="Arial"/>
          <w:b/>
          <w:bCs/>
          <w:sz w:val="24"/>
          <w:szCs w:val="24"/>
          <w:u w:val="single"/>
        </w:rPr>
        <w:t>ogólne:</w:t>
      </w:r>
    </w:p>
    <w:p w14:paraId="14339975" w14:textId="049EC086" w:rsidR="00E35D4C" w:rsidRPr="00AD6519" w:rsidRDefault="00E35D4C" w:rsidP="00E35D4C">
      <w:pPr>
        <w:ind w:left="2835" w:hanging="2835"/>
        <w:jc w:val="both"/>
        <w:rPr>
          <w:rFonts w:ascii="Arial" w:hAnsi="Arial" w:cs="Arial"/>
          <w:sz w:val="24"/>
          <w:szCs w:val="24"/>
        </w:rPr>
      </w:pPr>
      <w:r w:rsidRPr="00AD6519">
        <w:rPr>
          <w:rFonts w:ascii="Arial" w:hAnsi="Arial" w:cs="Arial"/>
          <w:sz w:val="24"/>
          <w:szCs w:val="24"/>
        </w:rPr>
        <w:t>1.1.</w:t>
      </w:r>
      <w:proofErr w:type="gramStart"/>
      <w:r w:rsidRPr="00AD6519">
        <w:rPr>
          <w:rFonts w:ascii="Arial" w:hAnsi="Arial" w:cs="Arial"/>
          <w:sz w:val="24"/>
          <w:szCs w:val="24"/>
        </w:rPr>
        <w:t>Obiekt:</w:t>
      </w:r>
      <w:r w:rsidRPr="00AD6519">
        <w:rPr>
          <w:rFonts w:ascii="Arial" w:eastAsia="Arial" w:hAnsi="Arial" w:cs="Arial"/>
          <w:sz w:val="24"/>
          <w:szCs w:val="24"/>
        </w:rPr>
        <w:t xml:space="preserve"> </w:t>
      </w:r>
      <w:r>
        <w:rPr>
          <w:rFonts w:ascii="Arial" w:eastAsia="Arial" w:hAnsi="Arial" w:cs="Arial"/>
          <w:sz w:val="24"/>
          <w:szCs w:val="24"/>
        </w:rPr>
        <w:t xml:space="preserve">                  </w:t>
      </w:r>
      <w:r>
        <w:rPr>
          <w:rFonts w:ascii="Arial" w:eastAsia="Arial" w:hAnsi="Arial" w:cs="Arial"/>
          <w:sz w:val="24"/>
          <w:szCs w:val="24"/>
        </w:rPr>
        <w:tab/>
        <w:t>Budowa</w:t>
      </w:r>
      <w:proofErr w:type="gramEnd"/>
      <w:r>
        <w:rPr>
          <w:rFonts w:ascii="Arial" w:eastAsia="Arial" w:hAnsi="Arial" w:cs="Arial"/>
          <w:sz w:val="24"/>
          <w:szCs w:val="24"/>
        </w:rPr>
        <w:t xml:space="preserve"> kompleksu kulturalno-oświatowego z przedszkolem, żłobkiem oraz Biblioteką Gminną</w:t>
      </w:r>
    </w:p>
    <w:p w14:paraId="59E6B1F5" w14:textId="77777777" w:rsidR="00E0435A" w:rsidRDefault="00E35D4C" w:rsidP="00E35D4C">
      <w:pPr>
        <w:jc w:val="both"/>
        <w:rPr>
          <w:rFonts w:ascii="Arial" w:eastAsia="Arial" w:hAnsi="Arial" w:cs="Arial"/>
          <w:sz w:val="24"/>
          <w:szCs w:val="24"/>
        </w:rPr>
      </w:pPr>
      <w:r w:rsidRPr="00AD6519">
        <w:rPr>
          <w:rFonts w:ascii="Arial" w:hAnsi="Arial" w:cs="Arial"/>
          <w:sz w:val="24"/>
          <w:szCs w:val="24"/>
        </w:rPr>
        <w:t>1.2.</w:t>
      </w:r>
      <w:r w:rsidRPr="00AD6519">
        <w:rPr>
          <w:rFonts w:ascii="Arial" w:eastAsia="Arial" w:hAnsi="Arial" w:cs="Arial"/>
          <w:sz w:val="24"/>
          <w:szCs w:val="24"/>
        </w:rPr>
        <w:t xml:space="preserve"> </w:t>
      </w:r>
      <w:r w:rsidRPr="00AD6519">
        <w:rPr>
          <w:rFonts w:ascii="Arial" w:hAnsi="Arial" w:cs="Arial"/>
          <w:sz w:val="24"/>
          <w:szCs w:val="24"/>
        </w:rPr>
        <w:t>Adres:</w:t>
      </w:r>
      <w:r w:rsidRPr="00AD6519">
        <w:rPr>
          <w:rFonts w:ascii="Arial" w:eastAsia="Arial" w:hAnsi="Arial" w:cs="Arial"/>
          <w:sz w:val="24"/>
          <w:szCs w:val="24"/>
        </w:rPr>
        <w:t xml:space="preserve"> </w:t>
      </w:r>
      <w:r w:rsidRPr="00AD6519">
        <w:rPr>
          <w:rFonts w:ascii="Arial" w:eastAsia="Arial" w:hAnsi="Arial" w:cs="Arial"/>
          <w:sz w:val="24"/>
          <w:szCs w:val="24"/>
        </w:rPr>
        <w:tab/>
      </w:r>
      <w:r w:rsidRPr="00AD6519">
        <w:rPr>
          <w:rFonts w:ascii="Arial" w:eastAsia="Arial" w:hAnsi="Arial" w:cs="Arial"/>
          <w:sz w:val="24"/>
          <w:szCs w:val="24"/>
        </w:rPr>
        <w:tab/>
      </w:r>
      <w:r>
        <w:rPr>
          <w:rFonts w:ascii="Arial" w:eastAsia="Arial" w:hAnsi="Arial" w:cs="Arial"/>
          <w:sz w:val="24"/>
          <w:szCs w:val="24"/>
        </w:rPr>
        <w:tab/>
      </w:r>
      <w:r w:rsidR="003C1F66">
        <w:rPr>
          <w:rFonts w:ascii="Arial" w:eastAsia="Arial" w:hAnsi="Arial" w:cs="Arial"/>
          <w:sz w:val="24"/>
          <w:szCs w:val="24"/>
        </w:rPr>
        <w:t xml:space="preserve">ul. Sienkiewicza 10, </w:t>
      </w:r>
      <w:r>
        <w:rPr>
          <w:rFonts w:ascii="Arial" w:eastAsia="Arial" w:hAnsi="Arial" w:cs="Arial"/>
          <w:sz w:val="24"/>
          <w:szCs w:val="24"/>
        </w:rPr>
        <w:t>Staroź</w:t>
      </w:r>
      <w:r w:rsidR="00E0435A">
        <w:rPr>
          <w:rFonts w:ascii="Arial" w:eastAsia="Arial" w:hAnsi="Arial" w:cs="Arial"/>
          <w:sz w:val="24"/>
          <w:szCs w:val="24"/>
        </w:rPr>
        <w:t>r</w:t>
      </w:r>
      <w:r>
        <w:rPr>
          <w:rFonts w:ascii="Arial" w:eastAsia="Arial" w:hAnsi="Arial" w:cs="Arial"/>
          <w:sz w:val="24"/>
          <w:szCs w:val="24"/>
        </w:rPr>
        <w:t xml:space="preserve">eby dz. nr ewid. 529/5 </w:t>
      </w:r>
    </w:p>
    <w:p w14:paraId="1A92DE65" w14:textId="61093920" w:rsidR="00E35D4C" w:rsidRPr="00AD6519" w:rsidRDefault="00E0435A" w:rsidP="00E35D4C">
      <w:pPr>
        <w:jc w:val="both"/>
        <w:rPr>
          <w:rFonts w:ascii="Arial" w:hAnsi="Arial" w:cs="Arial"/>
          <w:sz w:val="24"/>
          <w:szCs w:val="24"/>
        </w:rPr>
      </w:pP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sidR="00E35D4C">
        <w:rPr>
          <w:rFonts w:ascii="Arial" w:eastAsia="Arial" w:hAnsi="Arial" w:cs="Arial"/>
          <w:sz w:val="24"/>
          <w:szCs w:val="24"/>
        </w:rPr>
        <w:t>09-440</w:t>
      </w:r>
      <w:r>
        <w:rPr>
          <w:rFonts w:ascii="Arial" w:eastAsia="Arial" w:hAnsi="Arial" w:cs="Arial"/>
          <w:sz w:val="24"/>
          <w:szCs w:val="24"/>
        </w:rPr>
        <w:t>,</w:t>
      </w:r>
      <w:r w:rsidR="00E35D4C">
        <w:rPr>
          <w:rFonts w:ascii="Arial" w:eastAsia="Arial" w:hAnsi="Arial" w:cs="Arial"/>
          <w:sz w:val="24"/>
          <w:szCs w:val="24"/>
        </w:rPr>
        <w:t xml:space="preserve"> Staroź</w:t>
      </w:r>
      <w:r>
        <w:rPr>
          <w:rFonts w:ascii="Arial" w:eastAsia="Arial" w:hAnsi="Arial" w:cs="Arial"/>
          <w:sz w:val="24"/>
          <w:szCs w:val="24"/>
        </w:rPr>
        <w:t>r</w:t>
      </w:r>
      <w:r w:rsidR="00E35D4C">
        <w:rPr>
          <w:rFonts w:ascii="Arial" w:eastAsia="Arial" w:hAnsi="Arial" w:cs="Arial"/>
          <w:sz w:val="24"/>
          <w:szCs w:val="24"/>
        </w:rPr>
        <w:t>eby</w:t>
      </w:r>
    </w:p>
    <w:p w14:paraId="0F6A87B6" w14:textId="08999738" w:rsidR="00E35D4C" w:rsidRPr="00792675" w:rsidRDefault="00E35D4C" w:rsidP="00E35D4C">
      <w:pPr>
        <w:jc w:val="both"/>
        <w:rPr>
          <w:rFonts w:ascii="Arial" w:eastAsia="Arial" w:hAnsi="Arial" w:cs="Arial"/>
          <w:sz w:val="24"/>
          <w:szCs w:val="24"/>
        </w:rPr>
      </w:pPr>
      <w:r w:rsidRPr="00792675">
        <w:rPr>
          <w:rFonts w:ascii="Arial" w:hAnsi="Arial" w:cs="Arial"/>
          <w:sz w:val="24"/>
          <w:szCs w:val="24"/>
        </w:rPr>
        <w:t>1.3.</w:t>
      </w:r>
      <w:r w:rsidRPr="00792675">
        <w:rPr>
          <w:rFonts w:ascii="Arial" w:eastAsia="Arial" w:hAnsi="Arial" w:cs="Arial"/>
          <w:sz w:val="24"/>
          <w:szCs w:val="24"/>
        </w:rPr>
        <w:t xml:space="preserve"> </w:t>
      </w:r>
      <w:r w:rsidRPr="00792675">
        <w:rPr>
          <w:rFonts w:ascii="Arial" w:hAnsi="Arial" w:cs="Arial"/>
          <w:sz w:val="24"/>
          <w:szCs w:val="24"/>
        </w:rPr>
        <w:t>Inwestor:</w:t>
      </w:r>
      <w:r w:rsidRPr="00792675">
        <w:rPr>
          <w:rFonts w:ascii="Arial" w:eastAsia="Arial" w:hAnsi="Arial" w:cs="Arial"/>
          <w:sz w:val="24"/>
          <w:szCs w:val="24"/>
        </w:rPr>
        <w:t xml:space="preserve"> </w:t>
      </w:r>
      <w:r w:rsidRPr="00792675">
        <w:rPr>
          <w:rFonts w:ascii="Arial" w:eastAsia="Arial" w:hAnsi="Arial" w:cs="Arial"/>
          <w:sz w:val="24"/>
          <w:szCs w:val="24"/>
        </w:rPr>
        <w:tab/>
      </w:r>
      <w:r w:rsidRPr="00792675">
        <w:rPr>
          <w:rFonts w:ascii="Arial" w:eastAsia="Arial" w:hAnsi="Arial" w:cs="Arial"/>
          <w:sz w:val="24"/>
          <w:szCs w:val="24"/>
        </w:rPr>
        <w:tab/>
      </w:r>
      <w:r>
        <w:rPr>
          <w:rFonts w:ascii="Arial" w:eastAsia="Arial" w:hAnsi="Arial" w:cs="Arial"/>
          <w:sz w:val="24"/>
          <w:szCs w:val="24"/>
        </w:rPr>
        <w:t>Urząd Gminy w Staroź</w:t>
      </w:r>
      <w:r w:rsidR="00E0435A">
        <w:rPr>
          <w:rFonts w:ascii="Arial" w:eastAsia="Arial" w:hAnsi="Arial" w:cs="Arial"/>
          <w:sz w:val="24"/>
          <w:szCs w:val="24"/>
        </w:rPr>
        <w:t>r</w:t>
      </w:r>
      <w:r>
        <w:rPr>
          <w:rFonts w:ascii="Arial" w:eastAsia="Arial" w:hAnsi="Arial" w:cs="Arial"/>
          <w:sz w:val="24"/>
          <w:szCs w:val="24"/>
        </w:rPr>
        <w:t>ebach</w:t>
      </w:r>
    </w:p>
    <w:p w14:paraId="04E4FB61" w14:textId="46E36DD6" w:rsidR="00E35D4C" w:rsidRPr="00AD6519" w:rsidRDefault="00E35D4C" w:rsidP="00E35D4C">
      <w:pPr>
        <w:jc w:val="both"/>
        <w:rPr>
          <w:rFonts w:ascii="Arial" w:hAnsi="Arial" w:cs="Arial"/>
          <w:sz w:val="24"/>
          <w:szCs w:val="24"/>
        </w:rPr>
      </w:pPr>
      <w:r w:rsidRPr="00792675">
        <w:rPr>
          <w:rFonts w:ascii="Arial" w:eastAsia="Arial" w:hAnsi="Arial" w:cs="Arial"/>
          <w:sz w:val="24"/>
          <w:szCs w:val="24"/>
        </w:rPr>
        <w:tab/>
      </w:r>
      <w:r w:rsidRPr="00792675">
        <w:rPr>
          <w:rFonts w:ascii="Arial" w:eastAsia="Arial" w:hAnsi="Arial" w:cs="Arial"/>
          <w:sz w:val="24"/>
          <w:szCs w:val="24"/>
        </w:rPr>
        <w:tab/>
      </w:r>
      <w:r w:rsidRPr="00792675">
        <w:rPr>
          <w:rFonts w:ascii="Arial" w:eastAsia="Arial" w:hAnsi="Arial" w:cs="Arial"/>
          <w:sz w:val="24"/>
          <w:szCs w:val="24"/>
        </w:rPr>
        <w:tab/>
      </w:r>
      <w:r w:rsidRPr="00792675">
        <w:rPr>
          <w:rFonts w:ascii="Arial" w:eastAsia="Arial" w:hAnsi="Arial" w:cs="Arial"/>
          <w:sz w:val="24"/>
          <w:szCs w:val="24"/>
        </w:rPr>
        <w:tab/>
      </w:r>
      <w:r>
        <w:rPr>
          <w:rFonts w:ascii="Arial" w:eastAsia="Arial" w:hAnsi="Arial" w:cs="Arial"/>
          <w:sz w:val="24"/>
          <w:szCs w:val="24"/>
        </w:rPr>
        <w:t>09-440 Staroź</w:t>
      </w:r>
      <w:r w:rsidR="00E0435A">
        <w:rPr>
          <w:rFonts w:ascii="Arial" w:eastAsia="Arial" w:hAnsi="Arial" w:cs="Arial"/>
          <w:sz w:val="24"/>
          <w:szCs w:val="24"/>
        </w:rPr>
        <w:t>r</w:t>
      </w:r>
      <w:r>
        <w:rPr>
          <w:rFonts w:ascii="Arial" w:eastAsia="Arial" w:hAnsi="Arial" w:cs="Arial"/>
          <w:sz w:val="24"/>
          <w:szCs w:val="24"/>
        </w:rPr>
        <w:t>eby</w:t>
      </w:r>
    </w:p>
    <w:p w14:paraId="5F8C7CCC" w14:textId="77777777" w:rsidR="00E35D4C" w:rsidRDefault="00E35D4C" w:rsidP="00E35D4C">
      <w:pPr>
        <w:jc w:val="both"/>
        <w:rPr>
          <w:rFonts w:ascii="Arial" w:eastAsia="Arial" w:hAnsi="Arial" w:cs="Arial"/>
          <w:sz w:val="24"/>
          <w:szCs w:val="24"/>
        </w:rPr>
      </w:pPr>
      <w:r w:rsidRPr="00AD6519">
        <w:rPr>
          <w:rFonts w:ascii="Arial" w:hAnsi="Arial" w:cs="Arial"/>
          <w:sz w:val="24"/>
          <w:szCs w:val="24"/>
        </w:rPr>
        <w:t>1.4.</w:t>
      </w:r>
      <w:r w:rsidRPr="00AD6519">
        <w:rPr>
          <w:rFonts w:ascii="Arial" w:eastAsia="Arial" w:hAnsi="Arial" w:cs="Arial"/>
          <w:sz w:val="24"/>
          <w:szCs w:val="24"/>
        </w:rPr>
        <w:t xml:space="preserve"> </w:t>
      </w:r>
      <w:r w:rsidRPr="00AD6519">
        <w:rPr>
          <w:rFonts w:ascii="Arial" w:hAnsi="Arial" w:cs="Arial"/>
          <w:sz w:val="24"/>
          <w:szCs w:val="24"/>
        </w:rPr>
        <w:t>Jednostka</w:t>
      </w:r>
      <w:r w:rsidRPr="00AD6519">
        <w:rPr>
          <w:rFonts w:ascii="Arial" w:eastAsia="Arial" w:hAnsi="Arial" w:cs="Arial"/>
          <w:sz w:val="24"/>
          <w:szCs w:val="24"/>
        </w:rPr>
        <w:t xml:space="preserve"> </w:t>
      </w:r>
      <w:r w:rsidRPr="00AD6519">
        <w:rPr>
          <w:rFonts w:ascii="Arial" w:hAnsi="Arial" w:cs="Arial"/>
          <w:sz w:val="24"/>
          <w:szCs w:val="24"/>
        </w:rPr>
        <w:t>autorska</w:t>
      </w:r>
      <w:proofErr w:type="gramStart"/>
      <w:r w:rsidRPr="00AD6519">
        <w:rPr>
          <w:rFonts w:ascii="Arial" w:hAnsi="Arial" w:cs="Arial"/>
          <w:sz w:val="24"/>
          <w:szCs w:val="24"/>
        </w:rPr>
        <w:t>:</w:t>
      </w:r>
      <w:r w:rsidRPr="00AD6519">
        <w:rPr>
          <w:rFonts w:ascii="Arial" w:hAnsi="Arial" w:cs="Arial"/>
          <w:sz w:val="24"/>
          <w:szCs w:val="24"/>
        </w:rPr>
        <w:tab/>
        <w:t>KOWALCZYK</w:t>
      </w:r>
      <w:proofErr w:type="gramEnd"/>
      <w:r w:rsidRPr="00AD6519">
        <w:rPr>
          <w:rFonts w:ascii="Arial" w:eastAsia="Arial" w:hAnsi="Arial" w:cs="Arial"/>
          <w:sz w:val="24"/>
          <w:szCs w:val="24"/>
        </w:rPr>
        <w:t xml:space="preserve"> </w:t>
      </w:r>
      <w:r w:rsidRPr="00AD6519">
        <w:rPr>
          <w:rFonts w:ascii="Arial" w:hAnsi="Arial" w:cs="Arial"/>
          <w:sz w:val="24"/>
          <w:szCs w:val="24"/>
        </w:rPr>
        <w:t>ARCHITEKCI</w:t>
      </w:r>
    </w:p>
    <w:p w14:paraId="2B9C7FAB" w14:textId="77777777" w:rsidR="00E35D4C" w:rsidRDefault="00E35D4C" w:rsidP="00E35D4C">
      <w:pPr>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AD6519">
        <w:rPr>
          <w:rFonts w:ascii="Arial" w:hAnsi="Arial" w:cs="Arial"/>
          <w:sz w:val="24"/>
          <w:szCs w:val="24"/>
        </w:rPr>
        <w:t>-</w:t>
      </w:r>
      <w:r w:rsidRPr="00AD6519">
        <w:rPr>
          <w:rFonts w:ascii="Arial" w:eastAsia="Arial" w:hAnsi="Arial" w:cs="Arial"/>
          <w:sz w:val="24"/>
          <w:szCs w:val="24"/>
        </w:rPr>
        <w:t xml:space="preserve"> </w:t>
      </w:r>
      <w:r w:rsidRPr="00AD6519">
        <w:rPr>
          <w:rFonts w:ascii="Arial" w:hAnsi="Arial" w:cs="Arial"/>
          <w:sz w:val="24"/>
          <w:szCs w:val="24"/>
        </w:rPr>
        <w:t>Biuro</w:t>
      </w:r>
      <w:r w:rsidRPr="00AD6519">
        <w:rPr>
          <w:rFonts w:ascii="Arial" w:eastAsia="Arial" w:hAnsi="Arial" w:cs="Arial"/>
          <w:sz w:val="24"/>
          <w:szCs w:val="24"/>
        </w:rPr>
        <w:t xml:space="preserve"> </w:t>
      </w:r>
      <w:r w:rsidRPr="00AD6519">
        <w:rPr>
          <w:rFonts w:ascii="Arial" w:hAnsi="Arial" w:cs="Arial"/>
          <w:sz w:val="24"/>
          <w:szCs w:val="24"/>
        </w:rPr>
        <w:t>Obsługi</w:t>
      </w:r>
      <w:r w:rsidRPr="00AD6519">
        <w:rPr>
          <w:rFonts w:ascii="Arial" w:eastAsia="Arial" w:hAnsi="Arial" w:cs="Arial"/>
          <w:sz w:val="24"/>
          <w:szCs w:val="24"/>
        </w:rPr>
        <w:t xml:space="preserve"> </w:t>
      </w:r>
      <w:r w:rsidRPr="00AD6519">
        <w:rPr>
          <w:rFonts w:ascii="Arial" w:hAnsi="Arial" w:cs="Arial"/>
          <w:sz w:val="24"/>
          <w:szCs w:val="24"/>
        </w:rPr>
        <w:t>Inwestycyjnej</w:t>
      </w:r>
      <w:r>
        <w:rPr>
          <w:rFonts w:ascii="Arial" w:hAnsi="Arial" w:cs="Arial"/>
          <w:sz w:val="24"/>
          <w:szCs w:val="24"/>
        </w:rPr>
        <w:t xml:space="preserve"> </w:t>
      </w:r>
      <w:r w:rsidRPr="00AD6519">
        <w:rPr>
          <w:rFonts w:ascii="Arial" w:hAnsi="Arial" w:cs="Arial"/>
          <w:sz w:val="24"/>
          <w:szCs w:val="24"/>
        </w:rPr>
        <w:t>i</w:t>
      </w:r>
      <w:r w:rsidRPr="00AD6519">
        <w:rPr>
          <w:rFonts w:ascii="Arial" w:eastAsia="Arial" w:hAnsi="Arial" w:cs="Arial"/>
          <w:sz w:val="24"/>
          <w:szCs w:val="24"/>
        </w:rPr>
        <w:t xml:space="preserve"> </w:t>
      </w:r>
      <w:r w:rsidRPr="00AD6519">
        <w:rPr>
          <w:rFonts w:ascii="Arial" w:hAnsi="Arial" w:cs="Arial"/>
          <w:sz w:val="24"/>
          <w:szCs w:val="24"/>
        </w:rPr>
        <w:t>Projektowania,</w:t>
      </w:r>
    </w:p>
    <w:p w14:paraId="2DDA89A1" w14:textId="77777777" w:rsidR="00E35D4C" w:rsidRPr="00AD6519" w:rsidRDefault="00E35D4C" w:rsidP="00E35D4C">
      <w:pPr>
        <w:rPr>
          <w:rFonts w:ascii="Arial" w:eastAsia="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AD6519">
        <w:rPr>
          <w:rFonts w:ascii="Arial" w:hAnsi="Arial" w:cs="Arial"/>
          <w:sz w:val="24"/>
          <w:szCs w:val="24"/>
        </w:rPr>
        <w:t>93-402</w:t>
      </w:r>
      <w:r w:rsidRPr="00AD6519">
        <w:rPr>
          <w:rFonts w:ascii="Arial" w:eastAsia="Arial" w:hAnsi="Arial" w:cs="Arial"/>
          <w:sz w:val="24"/>
          <w:szCs w:val="24"/>
        </w:rPr>
        <w:t xml:space="preserve"> </w:t>
      </w:r>
      <w:r w:rsidRPr="00AD6519">
        <w:rPr>
          <w:rFonts w:ascii="Arial" w:hAnsi="Arial" w:cs="Arial"/>
          <w:sz w:val="24"/>
          <w:szCs w:val="24"/>
        </w:rPr>
        <w:t>Łódź</w:t>
      </w:r>
      <w:r>
        <w:rPr>
          <w:rFonts w:ascii="Arial" w:eastAsia="Arial" w:hAnsi="Arial" w:cs="Arial"/>
          <w:sz w:val="24"/>
          <w:szCs w:val="24"/>
        </w:rPr>
        <w:t>,</w:t>
      </w:r>
      <w:r w:rsidRPr="00AD6519">
        <w:rPr>
          <w:rFonts w:ascii="Arial" w:eastAsia="Arial" w:hAnsi="Arial" w:cs="Arial"/>
          <w:sz w:val="24"/>
          <w:szCs w:val="24"/>
        </w:rPr>
        <w:t xml:space="preserve"> </w:t>
      </w:r>
      <w:r w:rsidRPr="00AD6519">
        <w:rPr>
          <w:rFonts w:ascii="Arial" w:hAnsi="Arial" w:cs="Arial"/>
          <w:sz w:val="24"/>
          <w:szCs w:val="24"/>
        </w:rPr>
        <w:t>ul.</w:t>
      </w:r>
      <w:r w:rsidRPr="00AD6519">
        <w:rPr>
          <w:rFonts w:ascii="Arial" w:eastAsia="Arial" w:hAnsi="Arial" w:cs="Arial"/>
          <w:sz w:val="24"/>
          <w:szCs w:val="24"/>
        </w:rPr>
        <w:t xml:space="preserve"> </w:t>
      </w:r>
      <w:r w:rsidRPr="00AD6519">
        <w:rPr>
          <w:rFonts w:ascii="Arial" w:hAnsi="Arial" w:cs="Arial"/>
          <w:sz w:val="24"/>
          <w:szCs w:val="24"/>
        </w:rPr>
        <w:t>Pabianicka</w:t>
      </w:r>
      <w:r w:rsidRPr="00AD6519">
        <w:rPr>
          <w:rFonts w:ascii="Arial" w:eastAsia="Arial" w:hAnsi="Arial" w:cs="Arial"/>
          <w:sz w:val="24"/>
          <w:szCs w:val="24"/>
        </w:rPr>
        <w:t xml:space="preserve"> </w:t>
      </w:r>
      <w:r w:rsidRPr="00AD6519">
        <w:rPr>
          <w:rFonts w:ascii="Arial" w:hAnsi="Arial" w:cs="Arial"/>
          <w:sz w:val="24"/>
          <w:szCs w:val="24"/>
        </w:rPr>
        <w:t>184/186.</w:t>
      </w:r>
    </w:p>
    <w:p w14:paraId="33DEBC68" w14:textId="1A056F39" w:rsidR="00E35D4C" w:rsidRPr="00AD6519" w:rsidRDefault="00E35D4C" w:rsidP="00E35D4C">
      <w:pPr>
        <w:jc w:val="both"/>
        <w:rPr>
          <w:rFonts w:ascii="Arial" w:hAnsi="Arial" w:cs="Arial"/>
          <w:sz w:val="24"/>
          <w:szCs w:val="24"/>
        </w:rPr>
      </w:pPr>
      <w:r w:rsidRPr="00AD6519">
        <w:rPr>
          <w:rFonts w:ascii="Arial" w:eastAsia="Arial" w:hAnsi="Arial" w:cs="Arial"/>
          <w:sz w:val="24"/>
          <w:szCs w:val="24"/>
        </w:rPr>
        <w:t>1.5</w:t>
      </w:r>
      <w:r w:rsidRPr="00AD6519">
        <w:rPr>
          <w:rFonts w:ascii="Arial" w:eastAsia="ArialNarrow" w:hAnsi="Arial" w:cs="Arial"/>
          <w:sz w:val="24"/>
          <w:szCs w:val="24"/>
          <w:lang w:eastAsia="pl-PL"/>
        </w:rPr>
        <w:t>.</w:t>
      </w:r>
      <w:r w:rsidRPr="00AD6519">
        <w:rPr>
          <w:rFonts w:ascii="Arial" w:eastAsia="Arial" w:hAnsi="Arial" w:cs="Arial"/>
          <w:sz w:val="24"/>
          <w:szCs w:val="24"/>
          <w:lang w:eastAsia="pl-PL"/>
        </w:rPr>
        <w:t xml:space="preserve"> </w:t>
      </w:r>
      <w:r w:rsidRPr="00AD6519">
        <w:rPr>
          <w:rFonts w:ascii="Arial" w:hAnsi="Arial" w:cs="Arial"/>
          <w:sz w:val="24"/>
          <w:szCs w:val="24"/>
          <w:lang w:eastAsia="pl-PL"/>
        </w:rPr>
        <w:t>Czas</w:t>
      </w:r>
      <w:r w:rsidRPr="00AD6519">
        <w:rPr>
          <w:rFonts w:ascii="Arial" w:eastAsia="Arial" w:hAnsi="Arial" w:cs="Arial"/>
          <w:sz w:val="24"/>
          <w:szCs w:val="24"/>
          <w:lang w:eastAsia="pl-PL"/>
        </w:rPr>
        <w:t xml:space="preserve"> </w:t>
      </w:r>
      <w:r w:rsidRPr="00AD6519">
        <w:rPr>
          <w:rFonts w:ascii="Arial" w:hAnsi="Arial" w:cs="Arial"/>
          <w:sz w:val="24"/>
          <w:szCs w:val="24"/>
          <w:lang w:eastAsia="pl-PL"/>
        </w:rPr>
        <w:t>opracowania</w:t>
      </w:r>
      <w:r w:rsidRPr="00AD6519">
        <w:rPr>
          <w:rFonts w:ascii="Arial" w:eastAsia="Arial" w:hAnsi="Arial" w:cs="Arial"/>
          <w:sz w:val="24"/>
          <w:szCs w:val="24"/>
          <w:lang w:eastAsia="pl-PL"/>
        </w:rPr>
        <w:t xml:space="preserve">: </w:t>
      </w:r>
      <w:r w:rsidRPr="00AD6519">
        <w:rPr>
          <w:rFonts w:ascii="Arial" w:eastAsia="Arial" w:hAnsi="Arial" w:cs="Arial"/>
          <w:sz w:val="24"/>
          <w:szCs w:val="24"/>
          <w:lang w:eastAsia="pl-PL"/>
        </w:rPr>
        <w:tab/>
      </w:r>
      <w:r w:rsidR="001B3A90">
        <w:rPr>
          <w:rFonts w:ascii="Arial" w:eastAsia="Arial" w:hAnsi="Arial" w:cs="Arial"/>
          <w:sz w:val="24"/>
          <w:szCs w:val="24"/>
          <w:lang w:eastAsia="pl-PL"/>
        </w:rPr>
        <w:t>styczeń-kwiecień</w:t>
      </w:r>
      <w:r>
        <w:rPr>
          <w:rFonts w:ascii="Arial" w:eastAsia="Arial" w:hAnsi="Arial" w:cs="Arial"/>
          <w:sz w:val="24"/>
          <w:szCs w:val="24"/>
          <w:lang w:eastAsia="pl-PL"/>
        </w:rPr>
        <w:t xml:space="preserve"> 202</w:t>
      </w:r>
      <w:r w:rsidR="001B3A90">
        <w:rPr>
          <w:rFonts w:ascii="Arial" w:eastAsia="Arial" w:hAnsi="Arial" w:cs="Arial"/>
          <w:sz w:val="24"/>
          <w:szCs w:val="24"/>
          <w:lang w:eastAsia="pl-PL"/>
        </w:rPr>
        <w:t>2</w:t>
      </w:r>
    </w:p>
    <w:p w14:paraId="156F4D0D" w14:textId="77777777" w:rsidR="00B23797" w:rsidRPr="008B0EF3" w:rsidRDefault="00B23797" w:rsidP="00AD6519">
      <w:pPr>
        <w:jc w:val="both"/>
        <w:rPr>
          <w:rFonts w:ascii="Arial" w:hAnsi="Arial" w:cs="Arial"/>
          <w:sz w:val="24"/>
          <w:szCs w:val="24"/>
        </w:rPr>
      </w:pPr>
      <w:r w:rsidRPr="008B0EF3">
        <w:rPr>
          <w:rFonts w:ascii="Arial" w:hAnsi="Arial" w:cs="Arial"/>
          <w:sz w:val="24"/>
          <w:szCs w:val="24"/>
        </w:rPr>
        <w:t>1.6.</w:t>
      </w:r>
      <w:r w:rsidRPr="008B0EF3">
        <w:rPr>
          <w:rFonts w:ascii="Arial" w:eastAsia="Arial" w:hAnsi="Arial" w:cs="Arial"/>
          <w:sz w:val="24"/>
          <w:szCs w:val="24"/>
        </w:rPr>
        <w:t xml:space="preserve"> </w:t>
      </w:r>
      <w:r w:rsidRPr="008B0EF3">
        <w:rPr>
          <w:rFonts w:ascii="Arial" w:hAnsi="Arial" w:cs="Arial"/>
          <w:sz w:val="24"/>
          <w:szCs w:val="24"/>
        </w:rPr>
        <w:t>Podstawa</w:t>
      </w:r>
      <w:r w:rsidRPr="008B0EF3">
        <w:rPr>
          <w:rFonts w:ascii="Arial" w:eastAsia="Arial" w:hAnsi="Arial" w:cs="Arial"/>
          <w:sz w:val="24"/>
          <w:szCs w:val="24"/>
        </w:rPr>
        <w:t xml:space="preserve"> </w:t>
      </w:r>
      <w:r w:rsidRPr="008B0EF3">
        <w:rPr>
          <w:rFonts w:ascii="Arial" w:hAnsi="Arial" w:cs="Arial"/>
          <w:sz w:val="24"/>
          <w:szCs w:val="24"/>
        </w:rPr>
        <w:t>opracowania</w:t>
      </w:r>
      <w:r w:rsidR="002F0EED" w:rsidRPr="008B0EF3">
        <w:rPr>
          <w:rFonts w:ascii="Arial" w:hAnsi="Arial" w:cs="Arial"/>
          <w:sz w:val="24"/>
          <w:szCs w:val="24"/>
        </w:rPr>
        <w:t>:</w:t>
      </w:r>
    </w:p>
    <w:p w14:paraId="69EBA2A5" w14:textId="0AA6EF03" w:rsidR="00B23797" w:rsidRDefault="00E35D4C" w:rsidP="00AD6519">
      <w:pPr>
        <w:numPr>
          <w:ilvl w:val="0"/>
          <w:numId w:val="5"/>
        </w:numPr>
        <w:jc w:val="both"/>
        <w:rPr>
          <w:rFonts w:ascii="Arial" w:hAnsi="Arial" w:cs="Arial"/>
          <w:sz w:val="22"/>
          <w:szCs w:val="22"/>
        </w:rPr>
      </w:pPr>
      <w:bookmarkStart w:id="4" w:name="_Hlk65500862"/>
      <w:r>
        <w:rPr>
          <w:rFonts w:ascii="Arial" w:hAnsi="Arial" w:cs="Arial"/>
          <w:sz w:val="22"/>
          <w:szCs w:val="22"/>
        </w:rPr>
        <w:t>Umowa na prace projektowe</w:t>
      </w:r>
    </w:p>
    <w:p w14:paraId="4D7413F8" w14:textId="3FAEDA31" w:rsidR="00E35D4C" w:rsidRPr="008B0EF3" w:rsidRDefault="00E35D4C" w:rsidP="00AD6519">
      <w:pPr>
        <w:numPr>
          <w:ilvl w:val="0"/>
          <w:numId w:val="5"/>
        </w:numPr>
        <w:jc w:val="both"/>
        <w:rPr>
          <w:rFonts w:ascii="Arial" w:hAnsi="Arial" w:cs="Arial"/>
          <w:sz w:val="22"/>
          <w:szCs w:val="22"/>
        </w:rPr>
      </w:pPr>
      <w:r>
        <w:rPr>
          <w:rFonts w:ascii="Arial" w:hAnsi="Arial" w:cs="Arial"/>
          <w:sz w:val="22"/>
          <w:szCs w:val="22"/>
        </w:rPr>
        <w:t>Decyzja lokalizacji celu publicznego</w:t>
      </w:r>
    </w:p>
    <w:bookmarkEnd w:id="4"/>
    <w:p w14:paraId="0FCB7341" w14:textId="77777777" w:rsidR="00B23797" w:rsidRPr="008B0EF3" w:rsidRDefault="00B23797" w:rsidP="00AD6519">
      <w:pPr>
        <w:numPr>
          <w:ilvl w:val="0"/>
          <w:numId w:val="5"/>
        </w:numPr>
        <w:jc w:val="both"/>
        <w:rPr>
          <w:rFonts w:ascii="Arial" w:hAnsi="Arial" w:cs="Arial"/>
          <w:sz w:val="22"/>
          <w:szCs w:val="22"/>
        </w:rPr>
      </w:pPr>
      <w:r w:rsidRPr="008B0EF3">
        <w:rPr>
          <w:rFonts w:ascii="Arial" w:hAnsi="Arial" w:cs="Arial"/>
          <w:sz w:val="22"/>
          <w:szCs w:val="22"/>
        </w:rPr>
        <w:t>Rozporządzenie</w:t>
      </w:r>
      <w:r w:rsidRPr="008B0EF3">
        <w:rPr>
          <w:rFonts w:ascii="Arial" w:eastAsia="Arial" w:hAnsi="Arial" w:cs="Arial"/>
          <w:sz w:val="22"/>
          <w:szCs w:val="22"/>
        </w:rPr>
        <w:t xml:space="preserve"> </w:t>
      </w:r>
      <w:r w:rsidRPr="008B0EF3">
        <w:rPr>
          <w:rFonts w:ascii="Arial" w:hAnsi="Arial" w:cs="Arial"/>
          <w:sz w:val="22"/>
          <w:szCs w:val="22"/>
        </w:rPr>
        <w:t>Ministra</w:t>
      </w:r>
      <w:r w:rsidRPr="008B0EF3">
        <w:rPr>
          <w:rFonts w:ascii="Arial" w:eastAsia="Arial" w:hAnsi="Arial" w:cs="Arial"/>
          <w:sz w:val="22"/>
          <w:szCs w:val="22"/>
        </w:rPr>
        <w:t xml:space="preserve"> </w:t>
      </w:r>
      <w:r w:rsidRPr="008B0EF3">
        <w:rPr>
          <w:rFonts w:ascii="Arial" w:hAnsi="Arial" w:cs="Arial"/>
          <w:sz w:val="22"/>
          <w:szCs w:val="22"/>
        </w:rPr>
        <w:t>Infrastruktury</w:t>
      </w:r>
      <w:r w:rsidRPr="008B0EF3">
        <w:rPr>
          <w:rFonts w:ascii="Arial" w:eastAsia="Arial" w:hAnsi="Arial" w:cs="Arial"/>
          <w:sz w:val="22"/>
          <w:szCs w:val="22"/>
        </w:rPr>
        <w:t xml:space="preserve"> </w:t>
      </w:r>
      <w:r w:rsidRPr="008B0EF3">
        <w:rPr>
          <w:rFonts w:ascii="Arial" w:hAnsi="Arial" w:cs="Arial"/>
          <w:sz w:val="22"/>
          <w:szCs w:val="22"/>
        </w:rPr>
        <w:t>z</w:t>
      </w:r>
      <w:r w:rsidRPr="008B0EF3">
        <w:rPr>
          <w:rFonts w:ascii="Arial" w:eastAsia="Arial" w:hAnsi="Arial" w:cs="Arial"/>
          <w:sz w:val="22"/>
          <w:szCs w:val="22"/>
        </w:rPr>
        <w:t xml:space="preserve"> </w:t>
      </w:r>
      <w:r w:rsidRPr="008B0EF3">
        <w:rPr>
          <w:rFonts w:ascii="Arial" w:hAnsi="Arial" w:cs="Arial"/>
          <w:sz w:val="22"/>
          <w:szCs w:val="22"/>
        </w:rPr>
        <w:t>dnia</w:t>
      </w:r>
      <w:r w:rsidRPr="008B0EF3">
        <w:rPr>
          <w:rFonts w:ascii="Arial" w:eastAsia="Arial" w:hAnsi="Arial" w:cs="Arial"/>
          <w:sz w:val="22"/>
          <w:szCs w:val="22"/>
        </w:rPr>
        <w:t xml:space="preserve"> </w:t>
      </w:r>
      <w:r w:rsidRPr="008B0EF3">
        <w:rPr>
          <w:rFonts w:ascii="Arial" w:hAnsi="Arial" w:cs="Arial"/>
          <w:sz w:val="22"/>
          <w:szCs w:val="22"/>
        </w:rPr>
        <w:t>12</w:t>
      </w:r>
      <w:r w:rsidRPr="008B0EF3">
        <w:rPr>
          <w:rFonts w:ascii="Arial" w:eastAsia="Arial" w:hAnsi="Arial" w:cs="Arial"/>
          <w:sz w:val="22"/>
          <w:szCs w:val="22"/>
        </w:rPr>
        <w:t xml:space="preserve"> </w:t>
      </w:r>
      <w:r w:rsidRPr="008B0EF3">
        <w:rPr>
          <w:rFonts w:ascii="Arial" w:hAnsi="Arial" w:cs="Arial"/>
          <w:sz w:val="22"/>
          <w:szCs w:val="22"/>
        </w:rPr>
        <w:t>kwietnia</w:t>
      </w:r>
      <w:r w:rsidRPr="008B0EF3">
        <w:rPr>
          <w:rFonts w:ascii="Arial" w:eastAsia="Arial" w:hAnsi="Arial" w:cs="Arial"/>
          <w:sz w:val="22"/>
          <w:szCs w:val="22"/>
        </w:rPr>
        <w:t xml:space="preserve"> </w:t>
      </w:r>
      <w:r w:rsidRPr="008B0EF3">
        <w:rPr>
          <w:rFonts w:ascii="Arial" w:hAnsi="Arial" w:cs="Arial"/>
          <w:sz w:val="22"/>
          <w:szCs w:val="22"/>
        </w:rPr>
        <w:t>2002r.</w:t>
      </w:r>
      <w:r w:rsidRPr="008B0EF3">
        <w:rPr>
          <w:rFonts w:ascii="Arial" w:eastAsia="Arial" w:hAnsi="Arial" w:cs="Arial"/>
          <w:sz w:val="22"/>
          <w:szCs w:val="22"/>
        </w:rPr>
        <w:t xml:space="preserve"> </w:t>
      </w:r>
      <w:r w:rsidRPr="008B0EF3">
        <w:rPr>
          <w:rFonts w:ascii="Arial" w:hAnsi="Arial" w:cs="Arial"/>
          <w:sz w:val="22"/>
          <w:szCs w:val="22"/>
        </w:rPr>
        <w:t>w</w:t>
      </w:r>
      <w:r w:rsidRPr="008B0EF3">
        <w:rPr>
          <w:rFonts w:ascii="Arial" w:eastAsia="Arial" w:hAnsi="Arial" w:cs="Arial"/>
          <w:sz w:val="22"/>
          <w:szCs w:val="22"/>
        </w:rPr>
        <w:t xml:space="preserve"> </w:t>
      </w:r>
      <w:r w:rsidRPr="008B0EF3">
        <w:rPr>
          <w:rFonts w:ascii="Arial" w:hAnsi="Arial" w:cs="Arial"/>
          <w:sz w:val="22"/>
          <w:szCs w:val="22"/>
        </w:rPr>
        <w:t>sprawie</w:t>
      </w:r>
      <w:r w:rsidRPr="008B0EF3">
        <w:rPr>
          <w:rFonts w:ascii="Arial" w:eastAsia="Arial" w:hAnsi="Arial" w:cs="Arial"/>
          <w:sz w:val="22"/>
          <w:szCs w:val="22"/>
        </w:rPr>
        <w:t xml:space="preserve"> </w:t>
      </w:r>
      <w:r w:rsidRPr="008B0EF3">
        <w:rPr>
          <w:rFonts w:ascii="Arial" w:hAnsi="Arial" w:cs="Arial"/>
          <w:sz w:val="22"/>
          <w:szCs w:val="22"/>
        </w:rPr>
        <w:t>warunków</w:t>
      </w:r>
      <w:r w:rsidRPr="008B0EF3">
        <w:rPr>
          <w:rFonts w:ascii="Arial" w:eastAsia="Arial" w:hAnsi="Arial" w:cs="Arial"/>
          <w:sz w:val="22"/>
          <w:szCs w:val="22"/>
        </w:rPr>
        <w:t xml:space="preserve"> </w:t>
      </w:r>
      <w:r w:rsidRPr="008B0EF3">
        <w:rPr>
          <w:rFonts w:ascii="Arial" w:hAnsi="Arial" w:cs="Arial"/>
          <w:sz w:val="22"/>
          <w:szCs w:val="22"/>
        </w:rPr>
        <w:t>technicznych,</w:t>
      </w:r>
      <w:r w:rsidRPr="008B0EF3">
        <w:rPr>
          <w:rFonts w:ascii="Arial" w:eastAsia="Arial" w:hAnsi="Arial" w:cs="Arial"/>
          <w:sz w:val="22"/>
          <w:szCs w:val="22"/>
        </w:rPr>
        <w:t xml:space="preserve"> </w:t>
      </w:r>
      <w:r w:rsidRPr="008B0EF3">
        <w:rPr>
          <w:rFonts w:ascii="Arial" w:hAnsi="Arial" w:cs="Arial"/>
          <w:sz w:val="22"/>
          <w:szCs w:val="22"/>
        </w:rPr>
        <w:t>jakim</w:t>
      </w:r>
      <w:r w:rsidRPr="008B0EF3">
        <w:rPr>
          <w:rFonts w:ascii="Arial" w:eastAsia="Arial" w:hAnsi="Arial" w:cs="Arial"/>
          <w:sz w:val="22"/>
          <w:szCs w:val="22"/>
        </w:rPr>
        <w:t xml:space="preserve"> </w:t>
      </w:r>
      <w:r w:rsidRPr="008B0EF3">
        <w:rPr>
          <w:rFonts w:ascii="Arial" w:hAnsi="Arial" w:cs="Arial"/>
          <w:sz w:val="22"/>
          <w:szCs w:val="22"/>
        </w:rPr>
        <w:t>powinny</w:t>
      </w:r>
      <w:r w:rsidRPr="008B0EF3">
        <w:rPr>
          <w:rFonts w:ascii="Arial" w:eastAsia="Arial" w:hAnsi="Arial" w:cs="Arial"/>
          <w:sz w:val="22"/>
          <w:szCs w:val="22"/>
        </w:rPr>
        <w:t xml:space="preserve"> </w:t>
      </w:r>
      <w:r w:rsidRPr="008B0EF3">
        <w:rPr>
          <w:rFonts w:ascii="Arial" w:hAnsi="Arial" w:cs="Arial"/>
          <w:sz w:val="22"/>
          <w:szCs w:val="22"/>
        </w:rPr>
        <w:t>odpowiadać</w:t>
      </w:r>
      <w:r w:rsidRPr="008B0EF3">
        <w:rPr>
          <w:rFonts w:ascii="Arial" w:eastAsia="Arial" w:hAnsi="Arial" w:cs="Arial"/>
          <w:sz w:val="22"/>
          <w:szCs w:val="22"/>
        </w:rPr>
        <w:t xml:space="preserve"> </w:t>
      </w:r>
      <w:r w:rsidRPr="008B0EF3">
        <w:rPr>
          <w:rFonts w:ascii="Arial" w:hAnsi="Arial" w:cs="Arial"/>
          <w:sz w:val="22"/>
          <w:szCs w:val="22"/>
        </w:rPr>
        <w:t>budynki</w:t>
      </w:r>
      <w:r w:rsidRPr="008B0EF3">
        <w:rPr>
          <w:rFonts w:ascii="Arial" w:eastAsia="Arial" w:hAnsi="Arial" w:cs="Arial"/>
          <w:sz w:val="22"/>
          <w:szCs w:val="22"/>
        </w:rPr>
        <w:t xml:space="preserve"> </w:t>
      </w:r>
      <w:r w:rsidRPr="008B0EF3">
        <w:rPr>
          <w:rFonts w:ascii="Arial" w:hAnsi="Arial" w:cs="Arial"/>
          <w:sz w:val="22"/>
          <w:szCs w:val="22"/>
        </w:rPr>
        <w:t>i</w:t>
      </w:r>
      <w:r w:rsidRPr="008B0EF3">
        <w:rPr>
          <w:rFonts w:ascii="Arial" w:eastAsia="Arial" w:hAnsi="Arial" w:cs="Arial"/>
          <w:sz w:val="22"/>
          <w:szCs w:val="22"/>
        </w:rPr>
        <w:t xml:space="preserve"> </w:t>
      </w:r>
      <w:r w:rsidRPr="008B0EF3">
        <w:rPr>
          <w:rFonts w:ascii="Arial" w:hAnsi="Arial" w:cs="Arial"/>
          <w:sz w:val="22"/>
          <w:szCs w:val="22"/>
        </w:rPr>
        <w:t>ich</w:t>
      </w:r>
      <w:r w:rsidRPr="008B0EF3">
        <w:rPr>
          <w:rFonts w:ascii="Arial" w:eastAsia="Arial" w:hAnsi="Arial" w:cs="Arial"/>
          <w:sz w:val="22"/>
          <w:szCs w:val="22"/>
        </w:rPr>
        <w:t xml:space="preserve"> </w:t>
      </w:r>
      <w:r w:rsidRPr="008B0EF3">
        <w:rPr>
          <w:rFonts w:ascii="Arial" w:hAnsi="Arial" w:cs="Arial"/>
          <w:sz w:val="22"/>
          <w:szCs w:val="22"/>
        </w:rPr>
        <w:t>usytuowanie</w:t>
      </w:r>
      <w:r w:rsidRPr="008B0EF3">
        <w:rPr>
          <w:rFonts w:ascii="Arial" w:eastAsia="Arial" w:hAnsi="Arial" w:cs="Arial"/>
          <w:sz w:val="22"/>
          <w:szCs w:val="22"/>
        </w:rPr>
        <w:t xml:space="preserve"> </w:t>
      </w:r>
      <w:r w:rsidRPr="008B0EF3">
        <w:rPr>
          <w:rFonts w:ascii="Arial" w:hAnsi="Arial" w:cs="Arial"/>
          <w:sz w:val="22"/>
          <w:szCs w:val="22"/>
        </w:rPr>
        <w:t>(Dz.U.Nr.75</w:t>
      </w:r>
      <w:r w:rsidRPr="008B0EF3">
        <w:rPr>
          <w:rFonts w:ascii="Arial" w:eastAsia="Arial" w:hAnsi="Arial" w:cs="Arial"/>
          <w:sz w:val="22"/>
          <w:szCs w:val="22"/>
        </w:rPr>
        <w:t xml:space="preserve"> </w:t>
      </w:r>
      <w:r w:rsidRPr="008B0EF3">
        <w:rPr>
          <w:rFonts w:ascii="Arial" w:hAnsi="Arial" w:cs="Arial"/>
          <w:sz w:val="22"/>
          <w:szCs w:val="22"/>
        </w:rPr>
        <w:t>poz.690</w:t>
      </w:r>
      <w:r w:rsidRPr="008B0EF3">
        <w:rPr>
          <w:rFonts w:ascii="Arial" w:eastAsia="Arial" w:hAnsi="Arial" w:cs="Arial"/>
          <w:sz w:val="22"/>
          <w:szCs w:val="22"/>
        </w:rPr>
        <w:t xml:space="preserve"> </w:t>
      </w:r>
      <w:r w:rsidRPr="008B0EF3">
        <w:rPr>
          <w:rFonts w:ascii="Arial" w:hAnsi="Arial" w:cs="Arial"/>
          <w:sz w:val="22"/>
          <w:szCs w:val="22"/>
        </w:rPr>
        <w:t>z</w:t>
      </w:r>
      <w:r w:rsidRPr="008B0EF3">
        <w:rPr>
          <w:rFonts w:ascii="Arial" w:eastAsia="Arial" w:hAnsi="Arial" w:cs="Arial"/>
          <w:sz w:val="22"/>
          <w:szCs w:val="22"/>
        </w:rPr>
        <w:t xml:space="preserve"> </w:t>
      </w:r>
      <w:r w:rsidRPr="008B0EF3">
        <w:rPr>
          <w:rFonts w:ascii="Arial" w:hAnsi="Arial" w:cs="Arial"/>
          <w:sz w:val="22"/>
          <w:szCs w:val="22"/>
        </w:rPr>
        <w:t>późn.</w:t>
      </w:r>
      <w:r w:rsidRPr="008B0EF3">
        <w:rPr>
          <w:rFonts w:ascii="Arial" w:eastAsia="Arial" w:hAnsi="Arial" w:cs="Arial"/>
          <w:sz w:val="22"/>
          <w:szCs w:val="22"/>
        </w:rPr>
        <w:t xml:space="preserve"> </w:t>
      </w:r>
      <w:proofErr w:type="gramStart"/>
      <w:r w:rsidRPr="008B0EF3">
        <w:rPr>
          <w:rFonts w:ascii="Arial" w:hAnsi="Arial" w:cs="Arial"/>
          <w:sz w:val="22"/>
          <w:szCs w:val="22"/>
        </w:rPr>
        <w:t>zm</w:t>
      </w:r>
      <w:proofErr w:type="gramEnd"/>
      <w:r w:rsidRPr="008B0EF3">
        <w:rPr>
          <w:rFonts w:ascii="Arial" w:hAnsi="Arial" w:cs="Arial"/>
          <w:sz w:val="22"/>
          <w:szCs w:val="22"/>
        </w:rPr>
        <w:t>.)</w:t>
      </w:r>
    </w:p>
    <w:p w14:paraId="0B1139E4" w14:textId="77777777" w:rsidR="00B23797" w:rsidRPr="008B0EF3" w:rsidRDefault="00B23797" w:rsidP="00AD6519">
      <w:pPr>
        <w:numPr>
          <w:ilvl w:val="0"/>
          <w:numId w:val="5"/>
        </w:numPr>
        <w:jc w:val="both"/>
        <w:rPr>
          <w:rFonts w:ascii="Arial" w:hAnsi="Arial" w:cs="Arial"/>
          <w:sz w:val="22"/>
          <w:szCs w:val="22"/>
        </w:rPr>
      </w:pPr>
      <w:r w:rsidRPr="008B0EF3">
        <w:rPr>
          <w:rFonts w:ascii="Arial" w:hAnsi="Arial" w:cs="Arial"/>
          <w:sz w:val="22"/>
          <w:szCs w:val="22"/>
        </w:rPr>
        <w:t>Rozporządzenie</w:t>
      </w:r>
      <w:r w:rsidRPr="008B0EF3">
        <w:rPr>
          <w:rFonts w:ascii="Arial" w:eastAsia="Arial" w:hAnsi="Arial" w:cs="Arial"/>
          <w:sz w:val="22"/>
          <w:szCs w:val="22"/>
        </w:rPr>
        <w:t xml:space="preserve"> </w:t>
      </w:r>
      <w:r w:rsidRPr="008B0EF3">
        <w:rPr>
          <w:rFonts w:ascii="Arial" w:hAnsi="Arial" w:cs="Arial"/>
          <w:sz w:val="22"/>
          <w:szCs w:val="22"/>
        </w:rPr>
        <w:t>Ministra</w:t>
      </w:r>
      <w:r w:rsidRPr="008B0EF3">
        <w:rPr>
          <w:rFonts w:ascii="Arial" w:eastAsia="Arial" w:hAnsi="Arial" w:cs="Arial"/>
          <w:sz w:val="22"/>
          <w:szCs w:val="22"/>
        </w:rPr>
        <w:t xml:space="preserve"> </w:t>
      </w:r>
      <w:r w:rsidRPr="008B0EF3">
        <w:rPr>
          <w:rFonts w:ascii="Arial" w:hAnsi="Arial" w:cs="Arial"/>
          <w:sz w:val="22"/>
          <w:szCs w:val="22"/>
        </w:rPr>
        <w:t>Infrastruktury</w:t>
      </w:r>
      <w:r w:rsidRPr="008B0EF3">
        <w:rPr>
          <w:rFonts w:ascii="Arial" w:eastAsia="Arial" w:hAnsi="Arial" w:cs="Arial"/>
          <w:sz w:val="22"/>
          <w:szCs w:val="22"/>
        </w:rPr>
        <w:t xml:space="preserve"> </w:t>
      </w:r>
      <w:r w:rsidRPr="008B0EF3">
        <w:rPr>
          <w:rFonts w:ascii="Arial" w:hAnsi="Arial" w:cs="Arial"/>
          <w:sz w:val="22"/>
          <w:szCs w:val="22"/>
        </w:rPr>
        <w:t>z</w:t>
      </w:r>
      <w:r w:rsidRPr="008B0EF3">
        <w:rPr>
          <w:rFonts w:ascii="Arial" w:eastAsia="Arial" w:hAnsi="Arial" w:cs="Arial"/>
          <w:sz w:val="22"/>
          <w:szCs w:val="22"/>
        </w:rPr>
        <w:t xml:space="preserve"> </w:t>
      </w:r>
      <w:r w:rsidRPr="008B0EF3">
        <w:rPr>
          <w:rFonts w:ascii="Arial" w:hAnsi="Arial" w:cs="Arial"/>
          <w:sz w:val="22"/>
          <w:szCs w:val="22"/>
        </w:rPr>
        <w:t>dnia</w:t>
      </w:r>
      <w:r w:rsidRPr="008B0EF3">
        <w:rPr>
          <w:rFonts w:ascii="Arial" w:eastAsia="Arial" w:hAnsi="Arial" w:cs="Arial"/>
          <w:sz w:val="22"/>
          <w:szCs w:val="22"/>
        </w:rPr>
        <w:t xml:space="preserve"> </w:t>
      </w:r>
      <w:r w:rsidRPr="008B0EF3">
        <w:rPr>
          <w:rFonts w:ascii="Arial" w:hAnsi="Arial" w:cs="Arial"/>
          <w:sz w:val="22"/>
          <w:szCs w:val="22"/>
        </w:rPr>
        <w:t>6.11.2008</w:t>
      </w:r>
      <w:proofErr w:type="gramStart"/>
      <w:r w:rsidRPr="008B0EF3">
        <w:rPr>
          <w:rFonts w:ascii="Arial" w:hAnsi="Arial" w:cs="Arial"/>
          <w:sz w:val="22"/>
          <w:szCs w:val="22"/>
        </w:rPr>
        <w:t>r</w:t>
      </w:r>
      <w:proofErr w:type="gramEnd"/>
      <w:r w:rsidRPr="008B0EF3">
        <w:rPr>
          <w:rFonts w:ascii="Arial" w:hAnsi="Arial" w:cs="Arial"/>
          <w:sz w:val="22"/>
          <w:szCs w:val="22"/>
        </w:rPr>
        <w:t>.</w:t>
      </w:r>
      <w:r w:rsidRPr="008B0EF3">
        <w:rPr>
          <w:rFonts w:ascii="Arial" w:eastAsia="Arial" w:hAnsi="Arial" w:cs="Arial"/>
          <w:sz w:val="22"/>
          <w:szCs w:val="22"/>
        </w:rPr>
        <w:t xml:space="preserve"> </w:t>
      </w:r>
      <w:r w:rsidRPr="008B0EF3">
        <w:rPr>
          <w:rFonts w:ascii="Arial" w:hAnsi="Arial" w:cs="Arial"/>
          <w:sz w:val="22"/>
          <w:szCs w:val="22"/>
        </w:rPr>
        <w:t>w</w:t>
      </w:r>
      <w:r w:rsidRPr="008B0EF3">
        <w:rPr>
          <w:rFonts w:ascii="Arial" w:eastAsia="Arial" w:hAnsi="Arial" w:cs="Arial"/>
          <w:sz w:val="22"/>
          <w:szCs w:val="22"/>
        </w:rPr>
        <w:t xml:space="preserve"> </w:t>
      </w:r>
      <w:r w:rsidRPr="008B0EF3">
        <w:rPr>
          <w:rFonts w:ascii="Arial" w:hAnsi="Arial" w:cs="Arial"/>
          <w:sz w:val="22"/>
          <w:szCs w:val="22"/>
        </w:rPr>
        <w:t>sprawie</w:t>
      </w:r>
      <w:r w:rsidRPr="008B0EF3">
        <w:rPr>
          <w:rFonts w:ascii="Arial" w:eastAsia="Arial" w:hAnsi="Arial" w:cs="Arial"/>
          <w:sz w:val="22"/>
          <w:szCs w:val="22"/>
        </w:rPr>
        <w:t xml:space="preserve"> </w:t>
      </w:r>
      <w:r w:rsidRPr="008B0EF3">
        <w:rPr>
          <w:rFonts w:ascii="Arial" w:hAnsi="Arial" w:cs="Arial"/>
          <w:sz w:val="22"/>
          <w:szCs w:val="22"/>
        </w:rPr>
        <w:t>metodologii</w:t>
      </w:r>
      <w:r w:rsidRPr="008B0EF3">
        <w:rPr>
          <w:rFonts w:ascii="Arial" w:eastAsia="Arial" w:hAnsi="Arial" w:cs="Arial"/>
          <w:sz w:val="22"/>
          <w:szCs w:val="22"/>
        </w:rPr>
        <w:t xml:space="preserve"> </w:t>
      </w:r>
      <w:r w:rsidRPr="008B0EF3">
        <w:rPr>
          <w:rFonts w:ascii="Arial" w:hAnsi="Arial" w:cs="Arial"/>
          <w:sz w:val="22"/>
          <w:szCs w:val="22"/>
        </w:rPr>
        <w:t>obliczania</w:t>
      </w:r>
      <w:r w:rsidRPr="008B0EF3">
        <w:rPr>
          <w:rFonts w:ascii="Arial" w:eastAsia="Arial" w:hAnsi="Arial" w:cs="Arial"/>
          <w:sz w:val="22"/>
          <w:szCs w:val="22"/>
        </w:rPr>
        <w:t xml:space="preserve"> </w:t>
      </w:r>
      <w:r w:rsidRPr="008B0EF3">
        <w:rPr>
          <w:rFonts w:ascii="Arial" w:hAnsi="Arial" w:cs="Arial"/>
          <w:sz w:val="22"/>
          <w:szCs w:val="22"/>
        </w:rPr>
        <w:t>charakterystyki</w:t>
      </w:r>
      <w:r w:rsidRPr="008B0EF3">
        <w:rPr>
          <w:rFonts w:ascii="Arial" w:eastAsia="Arial" w:hAnsi="Arial" w:cs="Arial"/>
          <w:sz w:val="22"/>
          <w:szCs w:val="22"/>
        </w:rPr>
        <w:t xml:space="preserve"> </w:t>
      </w:r>
      <w:r w:rsidRPr="008B0EF3">
        <w:rPr>
          <w:rFonts w:ascii="Arial" w:hAnsi="Arial" w:cs="Arial"/>
          <w:sz w:val="22"/>
          <w:szCs w:val="22"/>
        </w:rPr>
        <w:t>energetycznej</w:t>
      </w:r>
      <w:r w:rsidRPr="008B0EF3">
        <w:rPr>
          <w:rFonts w:ascii="Arial" w:eastAsia="Arial" w:hAnsi="Arial" w:cs="Arial"/>
          <w:sz w:val="22"/>
          <w:szCs w:val="22"/>
        </w:rPr>
        <w:t xml:space="preserve"> </w:t>
      </w:r>
      <w:r w:rsidRPr="008B0EF3">
        <w:rPr>
          <w:rFonts w:ascii="Arial" w:hAnsi="Arial" w:cs="Arial"/>
          <w:sz w:val="22"/>
          <w:szCs w:val="22"/>
        </w:rPr>
        <w:t>budynku</w:t>
      </w:r>
      <w:r w:rsidRPr="008B0EF3">
        <w:rPr>
          <w:rFonts w:ascii="Arial" w:eastAsia="Arial" w:hAnsi="Arial" w:cs="Arial"/>
          <w:sz w:val="22"/>
          <w:szCs w:val="22"/>
        </w:rPr>
        <w:t xml:space="preserve"> </w:t>
      </w:r>
      <w:r w:rsidRPr="008B0EF3">
        <w:rPr>
          <w:rFonts w:ascii="Arial" w:hAnsi="Arial" w:cs="Arial"/>
          <w:sz w:val="22"/>
          <w:szCs w:val="22"/>
        </w:rPr>
        <w:t>i</w:t>
      </w:r>
      <w:r w:rsidRPr="008B0EF3">
        <w:rPr>
          <w:rFonts w:ascii="Arial" w:eastAsia="Arial" w:hAnsi="Arial" w:cs="Arial"/>
          <w:sz w:val="22"/>
          <w:szCs w:val="22"/>
        </w:rPr>
        <w:t xml:space="preserve"> </w:t>
      </w:r>
      <w:r w:rsidRPr="008B0EF3">
        <w:rPr>
          <w:rFonts w:ascii="Arial" w:hAnsi="Arial" w:cs="Arial"/>
          <w:sz w:val="22"/>
          <w:szCs w:val="22"/>
        </w:rPr>
        <w:t>lokalu</w:t>
      </w:r>
      <w:r w:rsidRPr="008B0EF3">
        <w:rPr>
          <w:rFonts w:ascii="Arial" w:eastAsia="Arial" w:hAnsi="Arial" w:cs="Arial"/>
          <w:sz w:val="22"/>
          <w:szCs w:val="22"/>
        </w:rPr>
        <w:t xml:space="preserve"> </w:t>
      </w:r>
      <w:r w:rsidRPr="008B0EF3">
        <w:rPr>
          <w:rFonts w:ascii="Arial" w:hAnsi="Arial" w:cs="Arial"/>
          <w:sz w:val="22"/>
          <w:szCs w:val="22"/>
        </w:rPr>
        <w:t>mieszkalnego</w:t>
      </w:r>
      <w:r w:rsidRPr="008B0EF3">
        <w:rPr>
          <w:rFonts w:ascii="Arial" w:eastAsia="Arial" w:hAnsi="Arial" w:cs="Arial"/>
          <w:sz w:val="22"/>
          <w:szCs w:val="22"/>
        </w:rPr>
        <w:t xml:space="preserve"> </w:t>
      </w:r>
      <w:r w:rsidRPr="008B0EF3">
        <w:rPr>
          <w:rFonts w:ascii="Arial" w:hAnsi="Arial" w:cs="Arial"/>
          <w:sz w:val="22"/>
          <w:szCs w:val="22"/>
        </w:rPr>
        <w:t>lub</w:t>
      </w:r>
      <w:r w:rsidRPr="008B0EF3">
        <w:rPr>
          <w:rFonts w:ascii="Arial" w:eastAsia="Arial" w:hAnsi="Arial" w:cs="Arial"/>
          <w:sz w:val="22"/>
          <w:szCs w:val="22"/>
        </w:rPr>
        <w:t xml:space="preserve"> </w:t>
      </w:r>
      <w:r w:rsidRPr="008B0EF3">
        <w:rPr>
          <w:rFonts w:ascii="Arial" w:hAnsi="Arial" w:cs="Arial"/>
          <w:sz w:val="22"/>
          <w:szCs w:val="22"/>
        </w:rPr>
        <w:t>części</w:t>
      </w:r>
      <w:r w:rsidRPr="008B0EF3">
        <w:rPr>
          <w:rFonts w:ascii="Arial" w:eastAsia="Arial" w:hAnsi="Arial" w:cs="Arial"/>
          <w:sz w:val="22"/>
          <w:szCs w:val="22"/>
        </w:rPr>
        <w:t xml:space="preserve"> </w:t>
      </w:r>
      <w:r w:rsidRPr="008B0EF3">
        <w:rPr>
          <w:rFonts w:ascii="Arial" w:hAnsi="Arial" w:cs="Arial"/>
          <w:sz w:val="22"/>
          <w:szCs w:val="22"/>
        </w:rPr>
        <w:t>budynku</w:t>
      </w:r>
      <w:r w:rsidRPr="008B0EF3">
        <w:rPr>
          <w:rFonts w:ascii="Arial" w:eastAsia="Arial" w:hAnsi="Arial" w:cs="Arial"/>
          <w:sz w:val="22"/>
          <w:szCs w:val="22"/>
        </w:rPr>
        <w:t xml:space="preserve"> </w:t>
      </w:r>
      <w:r w:rsidRPr="008B0EF3">
        <w:rPr>
          <w:rFonts w:ascii="Arial" w:hAnsi="Arial" w:cs="Arial"/>
          <w:sz w:val="22"/>
          <w:szCs w:val="22"/>
        </w:rPr>
        <w:t>stanowiącej</w:t>
      </w:r>
      <w:r w:rsidRPr="008B0EF3">
        <w:rPr>
          <w:rFonts w:ascii="Arial" w:eastAsia="Arial" w:hAnsi="Arial" w:cs="Arial"/>
          <w:sz w:val="22"/>
          <w:szCs w:val="22"/>
        </w:rPr>
        <w:t xml:space="preserve"> </w:t>
      </w:r>
      <w:r w:rsidRPr="008B0EF3">
        <w:rPr>
          <w:rFonts w:ascii="Arial" w:hAnsi="Arial" w:cs="Arial"/>
          <w:sz w:val="22"/>
          <w:szCs w:val="22"/>
        </w:rPr>
        <w:t>samodzielną</w:t>
      </w:r>
      <w:r w:rsidRPr="008B0EF3">
        <w:rPr>
          <w:rFonts w:ascii="Arial" w:eastAsia="Arial" w:hAnsi="Arial" w:cs="Arial"/>
          <w:sz w:val="22"/>
          <w:szCs w:val="22"/>
        </w:rPr>
        <w:t xml:space="preserve"> </w:t>
      </w:r>
      <w:r w:rsidRPr="008B0EF3">
        <w:rPr>
          <w:rFonts w:ascii="Arial" w:hAnsi="Arial" w:cs="Arial"/>
          <w:sz w:val="22"/>
          <w:szCs w:val="22"/>
        </w:rPr>
        <w:t>całość</w:t>
      </w:r>
      <w:r w:rsidRPr="008B0EF3">
        <w:rPr>
          <w:rFonts w:ascii="Arial" w:eastAsia="Arial" w:hAnsi="Arial" w:cs="Arial"/>
          <w:sz w:val="22"/>
          <w:szCs w:val="22"/>
        </w:rPr>
        <w:t xml:space="preserve"> </w:t>
      </w:r>
      <w:r w:rsidRPr="008B0EF3">
        <w:rPr>
          <w:rFonts w:ascii="Arial" w:hAnsi="Arial" w:cs="Arial"/>
          <w:sz w:val="22"/>
          <w:szCs w:val="22"/>
        </w:rPr>
        <w:t>techniczno-użytkową</w:t>
      </w:r>
      <w:r w:rsidRPr="008B0EF3">
        <w:rPr>
          <w:rFonts w:ascii="Arial" w:eastAsia="Arial" w:hAnsi="Arial" w:cs="Arial"/>
          <w:sz w:val="22"/>
          <w:szCs w:val="22"/>
        </w:rPr>
        <w:t xml:space="preserve"> </w:t>
      </w:r>
      <w:r w:rsidRPr="008B0EF3">
        <w:rPr>
          <w:rFonts w:ascii="Arial" w:hAnsi="Arial" w:cs="Arial"/>
          <w:sz w:val="22"/>
          <w:szCs w:val="22"/>
        </w:rPr>
        <w:t>oraz</w:t>
      </w:r>
      <w:r w:rsidRPr="008B0EF3">
        <w:rPr>
          <w:rFonts w:ascii="Arial" w:eastAsia="Arial" w:hAnsi="Arial" w:cs="Arial"/>
          <w:sz w:val="22"/>
          <w:szCs w:val="22"/>
        </w:rPr>
        <w:t xml:space="preserve"> </w:t>
      </w:r>
      <w:r w:rsidRPr="008B0EF3">
        <w:rPr>
          <w:rFonts w:ascii="Arial" w:hAnsi="Arial" w:cs="Arial"/>
          <w:sz w:val="22"/>
          <w:szCs w:val="22"/>
        </w:rPr>
        <w:t>sposobu</w:t>
      </w:r>
      <w:r w:rsidRPr="008B0EF3">
        <w:rPr>
          <w:rFonts w:ascii="Arial" w:eastAsia="Arial" w:hAnsi="Arial" w:cs="Arial"/>
          <w:sz w:val="22"/>
          <w:szCs w:val="22"/>
        </w:rPr>
        <w:t xml:space="preserve"> </w:t>
      </w:r>
      <w:r w:rsidRPr="008B0EF3">
        <w:rPr>
          <w:rFonts w:ascii="Arial" w:hAnsi="Arial" w:cs="Arial"/>
          <w:sz w:val="22"/>
          <w:szCs w:val="22"/>
        </w:rPr>
        <w:t>sporządzania</w:t>
      </w:r>
      <w:r w:rsidRPr="008B0EF3">
        <w:rPr>
          <w:rFonts w:ascii="Arial" w:eastAsia="Arial" w:hAnsi="Arial" w:cs="Arial"/>
          <w:sz w:val="22"/>
          <w:szCs w:val="22"/>
        </w:rPr>
        <w:t xml:space="preserve"> </w:t>
      </w:r>
      <w:r w:rsidRPr="008B0EF3">
        <w:rPr>
          <w:rFonts w:ascii="Arial" w:hAnsi="Arial" w:cs="Arial"/>
          <w:sz w:val="22"/>
          <w:szCs w:val="22"/>
        </w:rPr>
        <w:t>i</w:t>
      </w:r>
      <w:r w:rsidRPr="008B0EF3">
        <w:rPr>
          <w:rFonts w:ascii="Arial" w:eastAsia="Arial" w:hAnsi="Arial" w:cs="Arial"/>
          <w:sz w:val="22"/>
          <w:szCs w:val="22"/>
        </w:rPr>
        <w:t xml:space="preserve"> </w:t>
      </w:r>
      <w:r w:rsidRPr="008B0EF3">
        <w:rPr>
          <w:rFonts w:ascii="Arial" w:hAnsi="Arial" w:cs="Arial"/>
          <w:sz w:val="22"/>
          <w:szCs w:val="22"/>
        </w:rPr>
        <w:t>wzorów</w:t>
      </w:r>
      <w:r w:rsidRPr="008B0EF3">
        <w:rPr>
          <w:rFonts w:ascii="Arial" w:eastAsia="Arial" w:hAnsi="Arial" w:cs="Arial"/>
          <w:sz w:val="22"/>
          <w:szCs w:val="22"/>
        </w:rPr>
        <w:t xml:space="preserve"> </w:t>
      </w:r>
      <w:r w:rsidRPr="008B0EF3">
        <w:rPr>
          <w:rFonts w:ascii="Arial" w:hAnsi="Arial" w:cs="Arial"/>
          <w:sz w:val="22"/>
          <w:szCs w:val="22"/>
        </w:rPr>
        <w:t>świadectw</w:t>
      </w:r>
      <w:r w:rsidRPr="008B0EF3">
        <w:rPr>
          <w:rFonts w:ascii="Arial" w:eastAsia="Arial" w:hAnsi="Arial" w:cs="Arial"/>
          <w:sz w:val="22"/>
          <w:szCs w:val="22"/>
        </w:rPr>
        <w:t xml:space="preserve"> </w:t>
      </w:r>
      <w:r w:rsidRPr="008B0EF3">
        <w:rPr>
          <w:rFonts w:ascii="Arial" w:hAnsi="Arial" w:cs="Arial"/>
          <w:sz w:val="22"/>
          <w:szCs w:val="22"/>
        </w:rPr>
        <w:t>ich</w:t>
      </w:r>
      <w:r w:rsidRPr="008B0EF3">
        <w:rPr>
          <w:rFonts w:ascii="Arial" w:eastAsia="Arial" w:hAnsi="Arial" w:cs="Arial"/>
          <w:sz w:val="22"/>
          <w:szCs w:val="22"/>
        </w:rPr>
        <w:t xml:space="preserve"> </w:t>
      </w:r>
      <w:r w:rsidRPr="008B0EF3">
        <w:rPr>
          <w:rFonts w:ascii="Arial" w:hAnsi="Arial" w:cs="Arial"/>
          <w:sz w:val="22"/>
          <w:szCs w:val="22"/>
        </w:rPr>
        <w:t>charakterystyki</w:t>
      </w:r>
      <w:r w:rsidRPr="008B0EF3">
        <w:rPr>
          <w:rFonts w:ascii="Arial" w:eastAsia="Arial" w:hAnsi="Arial" w:cs="Arial"/>
          <w:sz w:val="22"/>
          <w:szCs w:val="22"/>
        </w:rPr>
        <w:t xml:space="preserve"> </w:t>
      </w:r>
      <w:r w:rsidRPr="008B0EF3">
        <w:rPr>
          <w:rFonts w:ascii="Arial" w:hAnsi="Arial" w:cs="Arial"/>
          <w:sz w:val="22"/>
          <w:szCs w:val="22"/>
        </w:rPr>
        <w:t>energetycznej</w:t>
      </w:r>
    </w:p>
    <w:p w14:paraId="2EE698ED" w14:textId="77777777" w:rsidR="00B23797" w:rsidRPr="008B0EF3" w:rsidRDefault="00B23797" w:rsidP="00AD6519">
      <w:pPr>
        <w:numPr>
          <w:ilvl w:val="0"/>
          <w:numId w:val="5"/>
        </w:numPr>
        <w:jc w:val="both"/>
        <w:rPr>
          <w:rFonts w:ascii="Arial" w:hAnsi="Arial" w:cs="Arial"/>
          <w:sz w:val="22"/>
          <w:szCs w:val="22"/>
        </w:rPr>
      </w:pPr>
      <w:proofErr w:type="gramStart"/>
      <w:r w:rsidRPr="008B0EF3">
        <w:rPr>
          <w:rFonts w:ascii="Arial" w:hAnsi="Arial" w:cs="Arial"/>
          <w:sz w:val="22"/>
          <w:szCs w:val="22"/>
        </w:rPr>
        <w:t>wizja</w:t>
      </w:r>
      <w:proofErr w:type="gramEnd"/>
      <w:r w:rsidRPr="008B0EF3">
        <w:rPr>
          <w:rFonts w:ascii="Arial" w:eastAsia="Arial" w:hAnsi="Arial" w:cs="Arial"/>
          <w:sz w:val="22"/>
          <w:szCs w:val="22"/>
        </w:rPr>
        <w:t xml:space="preserve"> </w:t>
      </w:r>
      <w:r w:rsidRPr="008B0EF3">
        <w:rPr>
          <w:rFonts w:ascii="Arial" w:hAnsi="Arial" w:cs="Arial"/>
          <w:sz w:val="22"/>
          <w:szCs w:val="22"/>
        </w:rPr>
        <w:t>lokalna</w:t>
      </w:r>
      <w:r w:rsidRPr="008B0EF3">
        <w:rPr>
          <w:rFonts w:ascii="Arial" w:eastAsia="Arial" w:hAnsi="Arial" w:cs="Arial"/>
          <w:sz w:val="22"/>
          <w:szCs w:val="22"/>
        </w:rPr>
        <w:t xml:space="preserve"> </w:t>
      </w:r>
    </w:p>
    <w:p w14:paraId="5F857F4F" w14:textId="77777777" w:rsidR="00B23797" w:rsidRPr="008B0EF3" w:rsidRDefault="00B23797" w:rsidP="00AD6519">
      <w:pPr>
        <w:numPr>
          <w:ilvl w:val="0"/>
          <w:numId w:val="5"/>
        </w:numPr>
        <w:jc w:val="both"/>
        <w:rPr>
          <w:rFonts w:ascii="Arial" w:hAnsi="Arial" w:cs="Arial"/>
          <w:sz w:val="22"/>
          <w:szCs w:val="22"/>
        </w:rPr>
      </w:pPr>
      <w:proofErr w:type="gramStart"/>
      <w:r w:rsidRPr="008B0EF3">
        <w:rPr>
          <w:rFonts w:ascii="Arial" w:hAnsi="Arial" w:cs="Arial"/>
          <w:sz w:val="22"/>
          <w:szCs w:val="22"/>
        </w:rPr>
        <w:t>normy</w:t>
      </w:r>
      <w:proofErr w:type="gramEnd"/>
      <w:r w:rsidRPr="008B0EF3">
        <w:rPr>
          <w:rFonts w:ascii="Arial" w:eastAsia="Arial" w:hAnsi="Arial" w:cs="Arial"/>
          <w:sz w:val="22"/>
          <w:szCs w:val="22"/>
        </w:rPr>
        <w:t xml:space="preserve"> </w:t>
      </w:r>
      <w:r w:rsidRPr="008B0EF3">
        <w:rPr>
          <w:rFonts w:ascii="Arial" w:hAnsi="Arial" w:cs="Arial"/>
          <w:sz w:val="22"/>
          <w:szCs w:val="22"/>
        </w:rPr>
        <w:t>branżowe:</w:t>
      </w:r>
    </w:p>
    <w:p w14:paraId="1F71D0EB" w14:textId="77777777" w:rsidR="00B23797" w:rsidRPr="008B0EF3" w:rsidRDefault="00B23797" w:rsidP="00AD6519">
      <w:pPr>
        <w:numPr>
          <w:ilvl w:val="1"/>
          <w:numId w:val="6"/>
        </w:numPr>
        <w:jc w:val="both"/>
        <w:rPr>
          <w:rFonts w:ascii="Arial" w:hAnsi="Arial" w:cs="Arial"/>
          <w:sz w:val="22"/>
          <w:szCs w:val="22"/>
        </w:rPr>
      </w:pPr>
      <w:r w:rsidRPr="008B0EF3">
        <w:rPr>
          <w:rFonts w:ascii="Arial" w:hAnsi="Arial" w:cs="Arial"/>
          <w:sz w:val="22"/>
          <w:szCs w:val="22"/>
        </w:rPr>
        <w:t>PN-B-</w:t>
      </w:r>
      <w:proofErr w:type="gramStart"/>
      <w:r w:rsidRPr="008B0EF3">
        <w:rPr>
          <w:rFonts w:ascii="Arial" w:hAnsi="Arial" w:cs="Arial"/>
          <w:sz w:val="22"/>
          <w:szCs w:val="22"/>
        </w:rPr>
        <w:t>01025:2004</w:t>
      </w:r>
      <w:r w:rsidRPr="008B0EF3">
        <w:rPr>
          <w:rFonts w:ascii="Arial" w:eastAsia="Arial" w:hAnsi="Arial" w:cs="Arial"/>
          <w:sz w:val="22"/>
          <w:szCs w:val="22"/>
        </w:rPr>
        <w:t xml:space="preserve"> – </w:t>
      </w:r>
      <w:r w:rsidRPr="008B0EF3">
        <w:rPr>
          <w:rFonts w:ascii="Arial" w:hAnsi="Arial" w:cs="Arial"/>
          <w:sz w:val="22"/>
          <w:szCs w:val="22"/>
        </w:rPr>
        <w:t>Rysunek</w:t>
      </w:r>
      <w:proofErr w:type="gramEnd"/>
      <w:r w:rsidRPr="008B0EF3">
        <w:rPr>
          <w:rFonts w:ascii="Arial" w:eastAsia="Arial" w:hAnsi="Arial" w:cs="Arial"/>
          <w:sz w:val="22"/>
          <w:szCs w:val="22"/>
        </w:rPr>
        <w:t xml:space="preserve"> </w:t>
      </w:r>
      <w:r w:rsidRPr="008B0EF3">
        <w:rPr>
          <w:rFonts w:ascii="Arial" w:hAnsi="Arial" w:cs="Arial"/>
          <w:sz w:val="22"/>
          <w:szCs w:val="22"/>
        </w:rPr>
        <w:t>budowlany</w:t>
      </w:r>
      <w:r w:rsidRPr="008B0EF3">
        <w:rPr>
          <w:rFonts w:ascii="Arial" w:eastAsia="Arial" w:hAnsi="Arial" w:cs="Arial"/>
          <w:sz w:val="22"/>
          <w:szCs w:val="22"/>
        </w:rPr>
        <w:t xml:space="preserve"> </w:t>
      </w:r>
      <w:r w:rsidRPr="008B0EF3">
        <w:rPr>
          <w:rFonts w:ascii="Arial" w:hAnsi="Arial" w:cs="Arial"/>
          <w:sz w:val="22"/>
          <w:szCs w:val="22"/>
        </w:rPr>
        <w:t>-</w:t>
      </w:r>
      <w:r w:rsidRPr="008B0EF3">
        <w:rPr>
          <w:rFonts w:ascii="Arial" w:eastAsia="Arial" w:hAnsi="Arial" w:cs="Arial"/>
          <w:sz w:val="22"/>
          <w:szCs w:val="22"/>
        </w:rPr>
        <w:t xml:space="preserve"> </w:t>
      </w:r>
      <w:r w:rsidRPr="008B0EF3">
        <w:rPr>
          <w:rFonts w:ascii="Arial" w:hAnsi="Arial" w:cs="Arial"/>
          <w:sz w:val="22"/>
          <w:szCs w:val="22"/>
        </w:rPr>
        <w:t>Oznaczenia</w:t>
      </w:r>
      <w:r w:rsidRPr="008B0EF3">
        <w:rPr>
          <w:rFonts w:ascii="Arial" w:eastAsia="Arial" w:hAnsi="Arial" w:cs="Arial"/>
          <w:sz w:val="22"/>
          <w:szCs w:val="22"/>
        </w:rPr>
        <w:t xml:space="preserve"> </w:t>
      </w:r>
      <w:r w:rsidRPr="008B0EF3">
        <w:rPr>
          <w:rFonts w:ascii="Arial" w:hAnsi="Arial" w:cs="Arial"/>
          <w:sz w:val="22"/>
          <w:szCs w:val="22"/>
        </w:rPr>
        <w:t>graficzne</w:t>
      </w:r>
      <w:r w:rsidRPr="008B0EF3">
        <w:rPr>
          <w:rFonts w:ascii="Arial" w:eastAsia="Arial" w:hAnsi="Arial" w:cs="Arial"/>
          <w:sz w:val="22"/>
          <w:szCs w:val="22"/>
        </w:rPr>
        <w:t xml:space="preserve"> </w:t>
      </w:r>
      <w:r w:rsidRPr="008B0EF3">
        <w:rPr>
          <w:rFonts w:ascii="Arial" w:hAnsi="Arial" w:cs="Arial"/>
          <w:sz w:val="22"/>
          <w:szCs w:val="22"/>
        </w:rPr>
        <w:t>na</w:t>
      </w:r>
      <w:r w:rsidRPr="008B0EF3">
        <w:rPr>
          <w:rFonts w:ascii="Arial" w:eastAsia="Arial" w:hAnsi="Arial" w:cs="Arial"/>
          <w:sz w:val="22"/>
          <w:szCs w:val="22"/>
        </w:rPr>
        <w:t xml:space="preserve"> </w:t>
      </w:r>
      <w:r w:rsidRPr="008B0EF3">
        <w:rPr>
          <w:rFonts w:ascii="Arial" w:hAnsi="Arial" w:cs="Arial"/>
          <w:sz w:val="22"/>
          <w:szCs w:val="22"/>
        </w:rPr>
        <w:t>rysunkach</w:t>
      </w:r>
      <w:r w:rsidRPr="008B0EF3">
        <w:rPr>
          <w:rFonts w:ascii="Arial" w:eastAsia="Arial" w:hAnsi="Arial" w:cs="Arial"/>
          <w:sz w:val="22"/>
          <w:szCs w:val="22"/>
        </w:rPr>
        <w:t xml:space="preserve"> </w:t>
      </w:r>
      <w:r w:rsidRPr="008B0EF3">
        <w:rPr>
          <w:rFonts w:ascii="Arial" w:hAnsi="Arial" w:cs="Arial"/>
          <w:sz w:val="22"/>
          <w:szCs w:val="22"/>
        </w:rPr>
        <w:t>architektoniczno-budowlanych</w:t>
      </w:r>
    </w:p>
    <w:p w14:paraId="6C688B54" w14:textId="77777777" w:rsidR="00B23797" w:rsidRPr="008B0EF3" w:rsidRDefault="00B23797" w:rsidP="00AD6519">
      <w:pPr>
        <w:numPr>
          <w:ilvl w:val="1"/>
          <w:numId w:val="6"/>
        </w:numPr>
        <w:jc w:val="both"/>
        <w:rPr>
          <w:rFonts w:ascii="Arial" w:hAnsi="Arial" w:cs="Arial"/>
          <w:sz w:val="22"/>
          <w:szCs w:val="22"/>
        </w:rPr>
      </w:pPr>
      <w:r w:rsidRPr="008B0EF3">
        <w:rPr>
          <w:rFonts w:ascii="Arial" w:hAnsi="Arial" w:cs="Arial"/>
          <w:sz w:val="22"/>
          <w:szCs w:val="22"/>
        </w:rPr>
        <w:t>PN-B-</w:t>
      </w:r>
      <w:proofErr w:type="gramStart"/>
      <w:r w:rsidRPr="008B0EF3">
        <w:rPr>
          <w:rFonts w:ascii="Arial" w:hAnsi="Arial" w:cs="Arial"/>
          <w:sz w:val="22"/>
          <w:szCs w:val="22"/>
        </w:rPr>
        <w:t>01030:2000</w:t>
      </w:r>
      <w:r w:rsidRPr="008B0EF3">
        <w:rPr>
          <w:rFonts w:ascii="Arial" w:eastAsia="Arial" w:hAnsi="Arial" w:cs="Arial"/>
          <w:sz w:val="22"/>
          <w:szCs w:val="22"/>
        </w:rPr>
        <w:t xml:space="preserve"> – </w:t>
      </w:r>
      <w:r w:rsidRPr="008B0EF3">
        <w:rPr>
          <w:rFonts w:ascii="Arial" w:hAnsi="Arial" w:cs="Arial"/>
          <w:sz w:val="22"/>
          <w:szCs w:val="22"/>
        </w:rPr>
        <w:t>Rysunek</w:t>
      </w:r>
      <w:proofErr w:type="gramEnd"/>
      <w:r w:rsidRPr="008B0EF3">
        <w:rPr>
          <w:rFonts w:ascii="Arial" w:eastAsia="Arial" w:hAnsi="Arial" w:cs="Arial"/>
          <w:sz w:val="22"/>
          <w:szCs w:val="22"/>
        </w:rPr>
        <w:t xml:space="preserve"> </w:t>
      </w:r>
      <w:r w:rsidRPr="008B0EF3">
        <w:rPr>
          <w:rFonts w:ascii="Arial" w:hAnsi="Arial" w:cs="Arial"/>
          <w:sz w:val="22"/>
          <w:szCs w:val="22"/>
        </w:rPr>
        <w:t>budowlany</w:t>
      </w:r>
      <w:r w:rsidRPr="008B0EF3">
        <w:rPr>
          <w:rFonts w:ascii="Arial" w:eastAsia="Arial" w:hAnsi="Arial" w:cs="Arial"/>
          <w:sz w:val="22"/>
          <w:szCs w:val="22"/>
        </w:rPr>
        <w:t xml:space="preserve"> </w:t>
      </w:r>
      <w:r w:rsidRPr="008B0EF3">
        <w:rPr>
          <w:rFonts w:ascii="Arial" w:hAnsi="Arial" w:cs="Arial"/>
          <w:sz w:val="22"/>
          <w:szCs w:val="22"/>
        </w:rPr>
        <w:t>-</w:t>
      </w:r>
      <w:r w:rsidRPr="008B0EF3">
        <w:rPr>
          <w:rFonts w:ascii="Arial" w:eastAsia="Arial" w:hAnsi="Arial" w:cs="Arial"/>
          <w:sz w:val="22"/>
          <w:szCs w:val="22"/>
        </w:rPr>
        <w:t xml:space="preserve"> </w:t>
      </w:r>
      <w:r w:rsidRPr="008B0EF3">
        <w:rPr>
          <w:rFonts w:ascii="Arial" w:hAnsi="Arial" w:cs="Arial"/>
          <w:sz w:val="22"/>
          <w:szCs w:val="22"/>
        </w:rPr>
        <w:t>Oznaczenia</w:t>
      </w:r>
      <w:r w:rsidRPr="008B0EF3">
        <w:rPr>
          <w:rFonts w:ascii="Arial" w:eastAsia="Arial" w:hAnsi="Arial" w:cs="Arial"/>
          <w:sz w:val="22"/>
          <w:szCs w:val="22"/>
        </w:rPr>
        <w:t xml:space="preserve"> </w:t>
      </w:r>
      <w:r w:rsidRPr="008B0EF3">
        <w:rPr>
          <w:rFonts w:ascii="Arial" w:hAnsi="Arial" w:cs="Arial"/>
          <w:sz w:val="22"/>
          <w:szCs w:val="22"/>
        </w:rPr>
        <w:t>graficzne</w:t>
      </w:r>
      <w:r w:rsidRPr="008B0EF3">
        <w:rPr>
          <w:rFonts w:ascii="Arial" w:eastAsia="Arial" w:hAnsi="Arial" w:cs="Arial"/>
          <w:sz w:val="22"/>
          <w:szCs w:val="22"/>
        </w:rPr>
        <w:t xml:space="preserve"> </w:t>
      </w:r>
      <w:r w:rsidRPr="008B0EF3">
        <w:rPr>
          <w:rFonts w:ascii="Arial" w:hAnsi="Arial" w:cs="Arial"/>
          <w:sz w:val="22"/>
          <w:szCs w:val="22"/>
        </w:rPr>
        <w:t>materiałów</w:t>
      </w:r>
      <w:r w:rsidRPr="008B0EF3">
        <w:rPr>
          <w:rFonts w:ascii="Arial" w:eastAsia="Arial" w:hAnsi="Arial" w:cs="Arial"/>
          <w:sz w:val="22"/>
          <w:szCs w:val="22"/>
        </w:rPr>
        <w:t xml:space="preserve"> </w:t>
      </w:r>
      <w:r w:rsidRPr="008B0EF3">
        <w:rPr>
          <w:rFonts w:ascii="Arial" w:hAnsi="Arial" w:cs="Arial"/>
          <w:sz w:val="22"/>
          <w:szCs w:val="22"/>
        </w:rPr>
        <w:t>budowlanych</w:t>
      </w:r>
    </w:p>
    <w:p w14:paraId="01B60C0E" w14:textId="77777777" w:rsidR="00B23797" w:rsidRPr="008B0EF3" w:rsidRDefault="00B23797" w:rsidP="00AD6519">
      <w:pPr>
        <w:numPr>
          <w:ilvl w:val="1"/>
          <w:numId w:val="6"/>
        </w:numPr>
        <w:jc w:val="both"/>
        <w:rPr>
          <w:rFonts w:ascii="Arial" w:hAnsi="Arial" w:cs="Arial"/>
          <w:sz w:val="22"/>
          <w:szCs w:val="22"/>
        </w:rPr>
      </w:pPr>
      <w:r w:rsidRPr="008B0EF3">
        <w:rPr>
          <w:rStyle w:val="biggertext"/>
          <w:rFonts w:ascii="Arial" w:hAnsi="Arial" w:cs="Arial"/>
          <w:bCs/>
          <w:sz w:val="22"/>
          <w:szCs w:val="22"/>
          <w:shd w:val="clear" w:color="auto" w:fill="FFFFFF"/>
        </w:rPr>
        <w:t>PN-B-</w:t>
      </w:r>
      <w:proofErr w:type="gramStart"/>
      <w:r w:rsidRPr="008B0EF3">
        <w:rPr>
          <w:rStyle w:val="biggertext"/>
          <w:rFonts w:ascii="Arial" w:hAnsi="Arial" w:cs="Arial"/>
          <w:bCs/>
          <w:sz w:val="22"/>
          <w:szCs w:val="22"/>
          <w:shd w:val="clear" w:color="auto" w:fill="FFFFFF"/>
        </w:rPr>
        <w:t>01029:2000</w:t>
      </w:r>
      <w:r w:rsidRPr="008B0EF3">
        <w:rPr>
          <w:rStyle w:val="apple-converted-space"/>
          <w:rFonts w:ascii="Arial" w:hAnsi="Arial" w:cs="Arial"/>
          <w:sz w:val="22"/>
          <w:szCs w:val="22"/>
          <w:shd w:val="clear" w:color="auto" w:fill="FFFFFF"/>
        </w:rPr>
        <w:t> </w:t>
      </w:r>
      <w:r w:rsidRPr="008B0EF3">
        <w:rPr>
          <w:rFonts w:ascii="Arial" w:eastAsia="Arial" w:hAnsi="Arial" w:cs="Arial"/>
          <w:sz w:val="22"/>
          <w:szCs w:val="22"/>
        </w:rPr>
        <w:t xml:space="preserve">– </w:t>
      </w:r>
      <w:r w:rsidRPr="008B0EF3">
        <w:rPr>
          <w:rFonts w:ascii="Arial" w:hAnsi="Arial" w:cs="Arial"/>
          <w:sz w:val="22"/>
          <w:szCs w:val="22"/>
          <w:shd w:val="clear" w:color="auto" w:fill="FFFFFF"/>
        </w:rPr>
        <w:t>Rysunek</w:t>
      </w:r>
      <w:proofErr w:type="gramEnd"/>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budowlany</w:t>
      </w:r>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w:t>
      </w:r>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Zasady</w:t>
      </w:r>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wymiarowania</w:t>
      </w:r>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na</w:t>
      </w:r>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rysunkach</w:t>
      </w:r>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architektoniczno-budowlanych</w:t>
      </w:r>
    </w:p>
    <w:p w14:paraId="3FF93659" w14:textId="77777777" w:rsidR="00B23797" w:rsidRPr="008B0EF3" w:rsidRDefault="00B23797" w:rsidP="00AD6519">
      <w:pPr>
        <w:numPr>
          <w:ilvl w:val="1"/>
          <w:numId w:val="6"/>
        </w:numPr>
        <w:jc w:val="both"/>
        <w:rPr>
          <w:rFonts w:ascii="Arial" w:hAnsi="Arial" w:cs="Arial"/>
          <w:sz w:val="22"/>
          <w:szCs w:val="22"/>
        </w:rPr>
      </w:pPr>
      <w:r w:rsidRPr="008B0EF3">
        <w:rPr>
          <w:rStyle w:val="biggertext"/>
          <w:rFonts w:ascii="Arial" w:hAnsi="Arial" w:cs="Arial"/>
          <w:bCs/>
          <w:sz w:val="22"/>
          <w:szCs w:val="22"/>
          <w:shd w:val="clear" w:color="auto" w:fill="FFFFFF"/>
        </w:rPr>
        <w:t>PN-B-</w:t>
      </w:r>
      <w:proofErr w:type="gramStart"/>
      <w:r w:rsidRPr="008B0EF3">
        <w:rPr>
          <w:rStyle w:val="biggertext"/>
          <w:rFonts w:ascii="Arial" w:hAnsi="Arial" w:cs="Arial"/>
          <w:bCs/>
          <w:sz w:val="22"/>
          <w:szCs w:val="22"/>
          <w:shd w:val="clear" w:color="auto" w:fill="FFFFFF"/>
        </w:rPr>
        <w:t>01040:1994</w:t>
      </w:r>
      <w:r w:rsidRPr="008B0EF3">
        <w:rPr>
          <w:rStyle w:val="apple-converted-space"/>
          <w:rFonts w:ascii="Arial" w:hAnsi="Arial" w:cs="Arial"/>
          <w:sz w:val="22"/>
          <w:szCs w:val="22"/>
          <w:shd w:val="clear" w:color="auto" w:fill="FFFFFF"/>
        </w:rPr>
        <w:t> </w:t>
      </w:r>
      <w:r w:rsidRPr="008B0EF3">
        <w:rPr>
          <w:rFonts w:ascii="Arial" w:eastAsia="Arial" w:hAnsi="Arial" w:cs="Arial"/>
          <w:sz w:val="22"/>
          <w:szCs w:val="22"/>
        </w:rPr>
        <w:t xml:space="preserve"> – </w:t>
      </w:r>
      <w:r w:rsidRPr="008B0EF3">
        <w:rPr>
          <w:rFonts w:ascii="Arial" w:hAnsi="Arial" w:cs="Arial"/>
          <w:sz w:val="22"/>
          <w:szCs w:val="22"/>
          <w:shd w:val="clear" w:color="auto" w:fill="FFFFFF"/>
        </w:rPr>
        <w:t>Rysunek</w:t>
      </w:r>
      <w:proofErr w:type="gramEnd"/>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konstrukcyjny</w:t>
      </w:r>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budowlany</w:t>
      </w:r>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w:t>
      </w:r>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Zasady</w:t>
      </w:r>
      <w:r w:rsidRPr="008B0EF3">
        <w:rPr>
          <w:rFonts w:ascii="Arial" w:eastAsia="Arial" w:hAnsi="Arial" w:cs="Arial"/>
          <w:sz w:val="22"/>
          <w:szCs w:val="22"/>
          <w:shd w:val="clear" w:color="auto" w:fill="FFFFFF"/>
        </w:rPr>
        <w:t xml:space="preserve"> </w:t>
      </w:r>
      <w:r w:rsidRPr="008B0EF3">
        <w:rPr>
          <w:rFonts w:ascii="Arial" w:hAnsi="Arial" w:cs="Arial"/>
          <w:sz w:val="22"/>
          <w:szCs w:val="22"/>
          <w:shd w:val="clear" w:color="auto" w:fill="FFFFFF"/>
        </w:rPr>
        <w:t>ogólne</w:t>
      </w:r>
    </w:p>
    <w:p w14:paraId="56A6D631" w14:textId="77777777" w:rsidR="00B23797" w:rsidRPr="008B0EF3" w:rsidRDefault="00B23797" w:rsidP="00AD6519">
      <w:pPr>
        <w:numPr>
          <w:ilvl w:val="1"/>
          <w:numId w:val="6"/>
        </w:numPr>
        <w:jc w:val="both"/>
        <w:rPr>
          <w:rFonts w:ascii="Arial" w:hAnsi="Arial" w:cs="Arial"/>
          <w:sz w:val="22"/>
          <w:szCs w:val="22"/>
        </w:rPr>
      </w:pPr>
      <w:r w:rsidRPr="008B0EF3">
        <w:rPr>
          <w:rFonts w:ascii="Arial" w:hAnsi="Arial" w:cs="Arial"/>
          <w:bCs/>
          <w:sz w:val="22"/>
          <w:szCs w:val="22"/>
        </w:rPr>
        <w:t>PN-ISO</w:t>
      </w:r>
      <w:proofErr w:type="gramStart"/>
      <w:r w:rsidRPr="008B0EF3">
        <w:rPr>
          <w:rFonts w:ascii="Arial" w:eastAsia="Arial" w:hAnsi="Arial" w:cs="Arial"/>
          <w:bCs/>
          <w:sz w:val="22"/>
          <w:szCs w:val="22"/>
        </w:rPr>
        <w:t xml:space="preserve"> </w:t>
      </w:r>
      <w:r w:rsidRPr="008B0EF3">
        <w:rPr>
          <w:rFonts w:ascii="Arial" w:hAnsi="Arial" w:cs="Arial"/>
          <w:bCs/>
          <w:sz w:val="22"/>
          <w:szCs w:val="22"/>
        </w:rPr>
        <w:t>9836:1997</w:t>
      </w:r>
      <w:r w:rsidRPr="008B0EF3">
        <w:rPr>
          <w:rFonts w:ascii="Arial" w:eastAsia="Arial" w:hAnsi="Arial" w:cs="Arial"/>
          <w:sz w:val="22"/>
          <w:szCs w:val="22"/>
        </w:rPr>
        <w:t xml:space="preserve"> – </w:t>
      </w:r>
      <w:r w:rsidRPr="008B0EF3">
        <w:rPr>
          <w:rFonts w:ascii="Arial" w:hAnsi="Arial" w:cs="Arial"/>
          <w:bCs/>
          <w:sz w:val="22"/>
          <w:szCs w:val="22"/>
        </w:rPr>
        <w:t>Właściwości</w:t>
      </w:r>
      <w:proofErr w:type="gramEnd"/>
      <w:r w:rsidRPr="008B0EF3">
        <w:rPr>
          <w:rFonts w:ascii="Arial" w:eastAsia="Arial" w:hAnsi="Arial" w:cs="Arial"/>
          <w:bCs/>
          <w:sz w:val="22"/>
          <w:szCs w:val="22"/>
        </w:rPr>
        <w:t xml:space="preserve"> </w:t>
      </w:r>
      <w:r w:rsidRPr="008B0EF3">
        <w:rPr>
          <w:rFonts w:ascii="Arial" w:hAnsi="Arial" w:cs="Arial"/>
          <w:bCs/>
          <w:sz w:val="22"/>
          <w:szCs w:val="22"/>
        </w:rPr>
        <w:t>użytkowe</w:t>
      </w:r>
      <w:r w:rsidRPr="008B0EF3">
        <w:rPr>
          <w:rFonts w:ascii="Arial" w:eastAsia="Arial" w:hAnsi="Arial" w:cs="Arial"/>
          <w:bCs/>
          <w:sz w:val="22"/>
          <w:szCs w:val="22"/>
        </w:rPr>
        <w:t xml:space="preserve"> </w:t>
      </w:r>
      <w:r w:rsidRPr="008B0EF3">
        <w:rPr>
          <w:rFonts w:ascii="Arial" w:hAnsi="Arial" w:cs="Arial"/>
          <w:bCs/>
          <w:sz w:val="22"/>
          <w:szCs w:val="22"/>
        </w:rPr>
        <w:t>w</w:t>
      </w:r>
      <w:r w:rsidRPr="008B0EF3">
        <w:rPr>
          <w:rFonts w:ascii="Arial" w:eastAsia="Arial" w:hAnsi="Arial" w:cs="Arial"/>
          <w:bCs/>
          <w:sz w:val="22"/>
          <w:szCs w:val="22"/>
        </w:rPr>
        <w:t xml:space="preserve"> </w:t>
      </w:r>
      <w:r w:rsidRPr="008B0EF3">
        <w:rPr>
          <w:rFonts w:ascii="Arial" w:hAnsi="Arial" w:cs="Arial"/>
          <w:bCs/>
          <w:sz w:val="22"/>
          <w:szCs w:val="22"/>
        </w:rPr>
        <w:t>budownictwie</w:t>
      </w:r>
      <w:r w:rsidRPr="008B0EF3">
        <w:rPr>
          <w:rFonts w:ascii="Arial" w:eastAsia="Arial" w:hAnsi="Arial" w:cs="Arial"/>
          <w:bCs/>
          <w:sz w:val="22"/>
          <w:szCs w:val="22"/>
        </w:rPr>
        <w:t xml:space="preserve"> </w:t>
      </w:r>
      <w:r w:rsidRPr="008B0EF3">
        <w:rPr>
          <w:rFonts w:ascii="Arial" w:hAnsi="Arial" w:cs="Arial"/>
          <w:bCs/>
          <w:sz w:val="22"/>
          <w:szCs w:val="22"/>
        </w:rPr>
        <w:t>-</w:t>
      </w:r>
      <w:r w:rsidRPr="008B0EF3">
        <w:rPr>
          <w:rFonts w:ascii="Arial" w:eastAsia="Arial" w:hAnsi="Arial" w:cs="Arial"/>
          <w:bCs/>
          <w:sz w:val="22"/>
          <w:szCs w:val="22"/>
        </w:rPr>
        <w:t xml:space="preserve"> </w:t>
      </w:r>
      <w:r w:rsidRPr="008B0EF3">
        <w:rPr>
          <w:rFonts w:ascii="Arial" w:hAnsi="Arial" w:cs="Arial"/>
          <w:bCs/>
          <w:sz w:val="22"/>
          <w:szCs w:val="22"/>
        </w:rPr>
        <w:t>Określanie</w:t>
      </w:r>
      <w:r w:rsidRPr="008B0EF3">
        <w:rPr>
          <w:rFonts w:ascii="Arial" w:eastAsia="Arial" w:hAnsi="Arial" w:cs="Arial"/>
          <w:bCs/>
          <w:sz w:val="22"/>
          <w:szCs w:val="22"/>
        </w:rPr>
        <w:t xml:space="preserve"> </w:t>
      </w:r>
      <w:r w:rsidRPr="008B0EF3">
        <w:rPr>
          <w:rFonts w:ascii="Arial" w:hAnsi="Arial" w:cs="Arial"/>
          <w:bCs/>
          <w:sz w:val="22"/>
          <w:szCs w:val="22"/>
        </w:rPr>
        <w:t>i obliczanie</w:t>
      </w:r>
      <w:r w:rsidRPr="008B0EF3">
        <w:rPr>
          <w:rFonts w:ascii="Arial" w:eastAsia="Arial" w:hAnsi="Arial" w:cs="Arial"/>
          <w:bCs/>
          <w:sz w:val="22"/>
          <w:szCs w:val="22"/>
        </w:rPr>
        <w:t xml:space="preserve"> </w:t>
      </w:r>
      <w:r w:rsidRPr="008B0EF3">
        <w:rPr>
          <w:rFonts w:ascii="Arial" w:hAnsi="Arial" w:cs="Arial"/>
          <w:bCs/>
          <w:sz w:val="22"/>
          <w:szCs w:val="22"/>
        </w:rPr>
        <w:t>wskaźników powierzchniowych</w:t>
      </w:r>
      <w:r w:rsidRPr="008B0EF3">
        <w:rPr>
          <w:rFonts w:ascii="Arial" w:eastAsia="Arial" w:hAnsi="Arial" w:cs="Arial"/>
          <w:bCs/>
          <w:sz w:val="22"/>
          <w:szCs w:val="22"/>
        </w:rPr>
        <w:t xml:space="preserve"> </w:t>
      </w:r>
      <w:r w:rsidRPr="008B0EF3">
        <w:rPr>
          <w:rFonts w:ascii="Arial" w:hAnsi="Arial" w:cs="Arial"/>
          <w:bCs/>
          <w:sz w:val="22"/>
          <w:szCs w:val="22"/>
        </w:rPr>
        <w:t>i</w:t>
      </w:r>
      <w:r w:rsidRPr="008B0EF3">
        <w:rPr>
          <w:rFonts w:ascii="Arial" w:eastAsia="Arial" w:hAnsi="Arial" w:cs="Arial"/>
          <w:bCs/>
          <w:sz w:val="22"/>
          <w:szCs w:val="22"/>
        </w:rPr>
        <w:t xml:space="preserve"> </w:t>
      </w:r>
      <w:r w:rsidRPr="008B0EF3">
        <w:rPr>
          <w:rFonts w:ascii="Arial" w:hAnsi="Arial" w:cs="Arial"/>
          <w:bCs/>
          <w:sz w:val="22"/>
          <w:szCs w:val="22"/>
        </w:rPr>
        <w:t>kubaturowych</w:t>
      </w:r>
    </w:p>
    <w:p w14:paraId="6322B489" w14:textId="77777777" w:rsidR="00C20022" w:rsidRPr="008B0EF3" w:rsidRDefault="00B23797" w:rsidP="00AD6519">
      <w:pPr>
        <w:numPr>
          <w:ilvl w:val="1"/>
          <w:numId w:val="6"/>
        </w:numPr>
        <w:jc w:val="both"/>
        <w:rPr>
          <w:rFonts w:ascii="Arial" w:hAnsi="Arial" w:cs="Arial"/>
          <w:sz w:val="22"/>
          <w:szCs w:val="22"/>
        </w:rPr>
      </w:pPr>
      <w:r w:rsidRPr="008B0EF3">
        <w:rPr>
          <w:rFonts w:ascii="Arial" w:hAnsi="Arial" w:cs="Arial"/>
          <w:bCs/>
          <w:sz w:val="22"/>
          <w:szCs w:val="22"/>
        </w:rPr>
        <w:t>PN-83/B-03430</w:t>
      </w:r>
      <w:r w:rsidRPr="008B0EF3">
        <w:rPr>
          <w:rFonts w:ascii="Arial" w:eastAsia="Arial" w:hAnsi="Arial" w:cs="Arial"/>
          <w:bCs/>
          <w:sz w:val="22"/>
          <w:szCs w:val="22"/>
        </w:rPr>
        <w:t xml:space="preserve"> </w:t>
      </w:r>
      <w:r w:rsidRPr="008B0EF3">
        <w:rPr>
          <w:rFonts w:ascii="Arial" w:hAnsi="Arial" w:cs="Arial"/>
          <w:bCs/>
          <w:sz w:val="22"/>
          <w:szCs w:val="22"/>
        </w:rPr>
        <w:t>-</w:t>
      </w:r>
      <w:r w:rsidR="00AD6519" w:rsidRPr="008B0EF3">
        <w:rPr>
          <w:rFonts w:ascii="Arial" w:eastAsia="Arial" w:hAnsi="Arial" w:cs="Arial"/>
          <w:bCs/>
          <w:sz w:val="22"/>
          <w:szCs w:val="22"/>
        </w:rPr>
        <w:t xml:space="preserve"> </w:t>
      </w:r>
      <w:r w:rsidRPr="008B0EF3">
        <w:rPr>
          <w:rFonts w:ascii="Arial" w:hAnsi="Arial" w:cs="Arial"/>
          <w:bCs/>
          <w:sz w:val="22"/>
          <w:szCs w:val="22"/>
        </w:rPr>
        <w:t>Wentylacja</w:t>
      </w:r>
      <w:r w:rsidRPr="008B0EF3">
        <w:rPr>
          <w:rFonts w:ascii="Arial" w:eastAsia="Arial" w:hAnsi="Arial" w:cs="Arial"/>
          <w:bCs/>
          <w:sz w:val="22"/>
          <w:szCs w:val="22"/>
        </w:rPr>
        <w:t xml:space="preserve"> </w:t>
      </w:r>
      <w:r w:rsidRPr="008B0EF3">
        <w:rPr>
          <w:rFonts w:ascii="Arial" w:hAnsi="Arial" w:cs="Arial"/>
          <w:bCs/>
          <w:sz w:val="22"/>
          <w:szCs w:val="22"/>
        </w:rPr>
        <w:t>w</w:t>
      </w:r>
      <w:r w:rsidRPr="008B0EF3">
        <w:rPr>
          <w:rFonts w:ascii="Arial" w:eastAsia="Arial" w:hAnsi="Arial" w:cs="Arial"/>
          <w:bCs/>
          <w:sz w:val="22"/>
          <w:szCs w:val="22"/>
        </w:rPr>
        <w:t xml:space="preserve"> </w:t>
      </w:r>
      <w:r w:rsidRPr="008B0EF3">
        <w:rPr>
          <w:rFonts w:ascii="Arial" w:hAnsi="Arial" w:cs="Arial"/>
          <w:bCs/>
          <w:sz w:val="22"/>
          <w:szCs w:val="22"/>
        </w:rPr>
        <w:t>budynkach</w:t>
      </w:r>
      <w:r w:rsidRPr="008B0EF3">
        <w:rPr>
          <w:rFonts w:ascii="Arial" w:eastAsia="Arial" w:hAnsi="Arial" w:cs="Arial"/>
          <w:bCs/>
          <w:sz w:val="22"/>
          <w:szCs w:val="22"/>
        </w:rPr>
        <w:t xml:space="preserve"> </w:t>
      </w:r>
      <w:r w:rsidRPr="008B0EF3">
        <w:rPr>
          <w:rFonts w:ascii="Arial" w:hAnsi="Arial" w:cs="Arial"/>
          <w:bCs/>
          <w:sz w:val="22"/>
          <w:szCs w:val="22"/>
        </w:rPr>
        <w:t>mieszkalnych</w:t>
      </w:r>
      <w:r w:rsidRPr="008B0EF3">
        <w:rPr>
          <w:rFonts w:ascii="Arial" w:eastAsia="Arial" w:hAnsi="Arial" w:cs="Arial"/>
          <w:bCs/>
          <w:sz w:val="22"/>
          <w:szCs w:val="22"/>
        </w:rPr>
        <w:t xml:space="preserve"> </w:t>
      </w:r>
      <w:r w:rsidRPr="008B0EF3">
        <w:rPr>
          <w:rFonts w:ascii="Arial" w:hAnsi="Arial" w:cs="Arial"/>
          <w:bCs/>
          <w:sz w:val="22"/>
          <w:szCs w:val="22"/>
        </w:rPr>
        <w:t>zamieszkania</w:t>
      </w:r>
      <w:r w:rsidRPr="008B0EF3">
        <w:rPr>
          <w:rFonts w:ascii="Arial" w:eastAsia="Arial" w:hAnsi="Arial" w:cs="Arial"/>
          <w:bCs/>
          <w:sz w:val="22"/>
          <w:szCs w:val="22"/>
        </w:rPr>
        <w:t xml:space="preserve"> </w:t>
      </w:r>
      <w:r w:rsidRPr="008B0EF3">
        <w:rPr>
          <w:rFonts w:ascii="Arial" w:hAnsi="Arial" w:cs="Arial"/>
          <w:bCs/>
          <w:sz w:val="22"/>
          <w:szCs w:val="22"/>
        </w:rPr>
        <w:t>zbiorowego</w:t>
      </w:r>
      <w:r w:rsidRPr="008B0EF3">
        <w:rPr>
          <w:rFonts w:ascii="Arial" w:eastAsia="Arial" w:hAnsi="Arial" w:cs="Arial"/>
          <w:bCs/>
          <w:sz w:val="22"/>
          <w:szCs w:val="22"/>
        </w:rPr>
        <w:t xml:space="preserve"> </w:t>
      </w:r>
    </w:p>
    <w:p w14:paraId="5973E8D2" w14:textId="534397C8" w:rsidR="00B23797" w:rsidRPr="008B0EF3" w:rsidRDefault="00B23797" w:rsidP="00C20022">
      <w:pPr>
        <w:ind w:left="644"/>
        <w:jc w:val="both"/>
        <w:rPr>
          <w:rFonts w:ascii="Arial" w:hAnsi="Arial" w:cs="Arial"/>
          <w:sz w:val="22"/>
          <w:szCs w:val="22"/>
        </w:rPr>
      </w:pPr>
      <w:proofErr w:type="gramStart"/>
      <w:r w:rsidRPr="008B0EF3">
        <w:rPr>
          <w:rFonts w:ascii="Arial" w:hAnsi="Arial" w:cs="Arial"/>
          <w:bCs/>
          <w:sz w:val="22"/>
          <w:szCs w:val="22"/>
        </w:rPr>
        <w:t>i</w:t>
      </w:r>
      <w:proofErr w:type="gramEnd"/>
      <w:r w:rsidRPr="008B0EF3">
        <w:rPr>
          <w:rFonts w:ascii="Arial" w:eastAsia="Arial" w:hAnsi="Arial" w:cs="Arial"/>
          <w:bCs/>
          <w:sz w:val="22"/>
          <w:szCs w:val="22"/>
        </w:rPr>
        <w:t xml:space="preserve"> </w:t>
      </w:r>
      <w:r w:rsidRPr="008B0EF3">
        <w:rPr>
          <w:rFonts w:ascii="Arial" w:hAnsi="Arial" w:cs="Arial"/>
          <w:bCs/>
          <w:sz w:val="22"/>
          <w:szCs w:val="22"/>
        </w:rPr>
        <w:t>publicznej</w:t>
      </w:r>
      <w:r w:rsidRPr="008B0EF3">
        <w:rPr>
          <w:rFonts w:ascii="Arial" w:eastAsia="Arial" w:hAnsi="Arial" w:cs="Arial"/>
          <w:bCs/>
          <w:sz w:val="22"/>
          <w:szCs w:val="22"/>
        </w:rPr>
        <w:t xml:space="preserve"> – </w:t>
      </w:r>
      <w:r w:rsidRPr="008B0EF3">
        <w:rPr>
          <w:rFonts w:ascii="Arial" w:hAnsi="Arial" w:cs="Arial"/>
          <w:bCs/>
          <w:sz w:val="22"/>
          <w:szCs w:val="22"/>
        </w:rPr>
        <w:t>Wymagania</w:t>
      </w:r>
    </w:p>
    <w:p w14:paraId="4EB7A405"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PN-82/ B-02001 – Obciążenia budowli</w:t>
      </w:r>
    </w:p>
    <w:p w14:paraId="761C2496"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PN-82/ B-</w:t>
      </w:r>
      <w:proofErr w:type="gramStart"/>
      <w:r w:rsidRPr="008B0EF3">
        <w:rPr>
          <w:rStyle w:val="Pogrubienie"/>
          <w:rFonts w:ascii="Arial" w:hAnsi="Arial" w:cs="Arial"/>
          <w:b w:val="0"/>
          <w:bCs w:val="0"/>
          <w:sz w:val="22"/>
          <w:szCs w:val="22"/>
        </w:rPr>
        <w:t>02001:1982 – Obciążenia</w:t>
      </w:r>
      <w:proofErr w:type="gramEnd"/>
      <w:r w:rsidRPr="008B0EF3">
        <w:rPr>
          <w:rStyle w:val="Pogrubienie"/>
          <w:rFonts w:ascii="Arial" w:hAnsi="Arial" w:cs="Arial"/>
          <w:b w:val="0"/>
          <w:bCs w:val="0"/>
          <w:sz w:val="22"/>
          <w:szCs w:val="22"/>
        </w:rPr>
        <w:t xml:space="preserve"> stałe</w:t>
      </w:r>
    </w:p>
    <w:p w14:paraId="30B4875A"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PN-EN</w:t>
      </w:r>
      <w:proofErr w:type="gramStart"/>
      <w:r w:rsidRPr="008B0EF3">
        <w:rPr>
          <w:rStyle w:val="Pogrubienie"/>
          <w:rFonts w:ascii="Arial" w:hAnsi="Arial" w:cs="Arial"/>
          <w:b w:val="0"/>
          <w:bCs w:val="0"/>
          <w:sz w:val="22"/>
          <w:szCs w:val="22"/>
        </w:rPr>
        <w:t xml:space="preserve"> 1990:2004 – Podstawy</w:t>
      </w:r>
      <w:proofErr w:type="gramEnd"/>
      <w:r w:rsidRPr="008B0EF3">
        <w:rPr>
          <w:rStyle w:val="Pogrubienie"/>
          <w:rFonts w:ascii="Arial" w:hAnsi="Arial" w:cs="Arial"/>
          <w:b w:val="0"/>
          <w:bCs w:val="0"/>
          <w:sz w:val="22"/>
          <w:szCs w:val="22"/>
        </w:rPr>
        <w:t xml:space="preserve"> projektowania konstrukcji </w:t>
      </w:r>
    </w:p>
    <w:p w14:paraId="18B96116"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PN-EN</w:t>
      </w:r>
      <w:proofErr w:type="gramStart"/>
      <w:r w:rsidRPr="008B0EF3">
        <w:rPr>
          <w:rStyle w:val="Pogrubienie"/>
          <w:rFonts w:ascii="Arial" w:hAnsi="Arial" w:cs="Arial"/>
          <w:b w:val="0"/>
          <w:bCs w:val="0"/>
          <w:sz w:val="22"/>
          <w:szCs w:val="22"/>
        </w:rPr>
        <w:t xml:space="preserve"> 1991-1-1:2004 Oddziaływanie</w:t>
      </w:r>
      <w:proofErr w:type="gramEnd"/>
      <w:r w:rsidRPr="008B0EF3">
        <w:rPr>
          <w:rStyle w:val="Pogrubienie"/>
          <w:rFonts w:ascii="Arial" w:hAnsi="Arial" w:cs="Arial"/>
          <w:b w:val="0"/>
          <w:bCs w:val="0"/>
          <w:sz w:val="22"/>
          <w:szCs w:val="22"/>
        </w:rPr>
        <w:t xml:space="preserve"> na konstrukcje. Ciężar objętościowy,</w:t>
      </w:r>
      <w:r w:rsidR="00AD6519" w:rsidRPr="008B0EF3">
        <w:rPr>
          <w:rStyle w:val="Pogrubienie"/>
          <w:rFonts w:ascii="Arial" w:hAnsi="Arial" w:cs="Arial"/>
          <w:b w:val="0"/>
          <w:bCs w:val="0"/>
          <w:sz w:val="22"/>
          <w:szCs w:val="22"/>
        </w:rPr>
        <w:t xml:space="preserve"> </w:t>
      </w:r>
      <w:r w:rsidRPr="008B0EF3">
        <w:rPr>
          <w:rStyle w:val="Pogrubienie"/>
          <w:rFonts w:ascii="Arial" w:hAnsi="Arial" w:cs="Arial"/>
          <w:b w:val="0"/>
          <w:bCs w:val="0"/>
          <w:sz w:val="22"/>
          <w:szCs w:val="22"/>
        </w:rPr>
        <w:t xml:space="preserve">ciężar </w:t>
      </w:r>
      <w:proofErr w:type="gramStart"/>
      <w:r w:rsidRPr="008B0EF3">
        <w:rPr>
          <w:rStyle w:val="Pogrubienie"/>
          <w:rFonts w:ascii="Arial" w:hAnsi="Arial" w:cs="Arial"/>
          <w:b w:val="0"/>
          <w:bCs w:val="0"/>
          <w:sz w:val="22"/>
          <w:szCs w:val="22"/>
        </w:rPr>
        <w:t xml:space="preserve">własny , </w:t>
      </w:r>
      <w:proofErr w:type="gramEnd"/>
      <w:r w:rsidRPr="008B0EF3">
        <w:rPr>
          <w:rStyle w:val="Pogrubienie"/>
          <w:rFonts w:ascii="Arial" w:hAnsi="Arial" w:cs="Arial"/>
          <w:b w:val="0"/>
          <w:bCs w:val="0"/>
          <w:sz w:val="22"/>
          <w:szCs w:val="22"/>
        </w:rPr>
        <w:t xml:space="preserve">obciążenia użytkowe w budynkach. </w:t>
      </w:r>
    </w:p>
    <w:p w14:paraId="1ACE5738"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PN-82 /B-2010-Obciążenia w obliczeniach statycznych. Obciążenie śniegiem.</w:t>
      </w:r>
    </w:p>
    <w:p w14:paraId="78F4CB18"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PN-80/B-02010/</w:t>
      </w:r>
      <w:proofErr w:type="spellStart"/>
      <w:r w:rsidRPr="008B0EF3">
        <w:rPr>
          <w:rStyle w:val="Pogrubienie"/>
          <w:rFonts w:ascii="Arial" w:hAnsi="Arial" w:cs="Arial"/>
          <w:b w:val="0"/>
          <w:bCs w:val="0"/>
          <w:sz w:val="22"/>
          <w:szCs w:val="22"/>
        </w:rPr>
        <w:t>AzI</w:t>
      </w:r>
      <w:proofErr w:type="spellEnd"/>
      <w:r w:rsidRPr="008B0EF3">
        <w:rPr>
          <w:rStyle w:val="Pogrubienie"/>
          <w:rFonts w:ascii="Arial" w:hAnsi="Arial" w:cs="Arial"/>
          <w:b w:val="0"/>
          <w:bCs w:val="0"/>
          <w:sz w:val="22"/>
          <w:szCs w:val="22"/>
        </w:rPr>
        <w:t xml:space="preserve"> – Obciążenia śniegiem</w:t>
      </w:r>
    </w:p>
    <w:p w14:paraId="62204A0F"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PN-EN</w:t>
      </w:r>
      <w:proofErr w:type="gramStart"/>
      <w:r w:rsidRPr="008B0EF3">
        <w:rPr>
          <w:rStyle w:val="Pogrubienie"/>
          <w:rFonts w:ascii="Arial" w:hAnsi="Arial" w:cs="Arial"/>
          <w:b w:val="0"/>
          <w:bCs w:val="0"/>
          <w:sz w:val="22"/>
          <w:szCs w:val="22"/>
        </w:rPr>
        <w:t xml:space="preserve"> 1991-1-3:2005 – Obciążenia</w:t>
      </w:r>
      <w:proofErr w:type="gramEnd"/>
      <w:r w:rsidRPr="008B0EF3">
        <w:rPr>
          <w:rStyle w:val="Pogrubienie"/>
          <w:rFonts w:ascii="Arial" w:hAnsi="Arial" w:cs="Arial"/>
          <w:b w:val="0"/>
          <w:bCs w:val="0"/>
          <w:sz w:val="22"/>
          <w:szCs w:val="22"/>
        </w:rPr>
        <w:t xml:space="preserve"> śniegiem</w:t>
      </w:r>
    </w:p>
    <w:p w14:paraId="0BC6027C"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PN-77/B-02011- Obciążenia w obliczeniach statycznych. Obciążenie wiatrem.</w:t>
      </w:r>
    </w:p>
    <w:p w14:paraId="465A0B24"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PN-EN-</w:t>
      </w:r>
      <w:proofErr w:type="gramStart"/>
      <w:r w:rsidRPr="008B0EF3">
        <w:rPr>
          <w:rStyle w:val="Pogrubienie"/>
          <w:rFonts w:ascii="Arial" w:hAnsi="Arial" w:cs="Arial"/>
          <w:b w:val="0"/>
          <w:bCs w:val="0"/>
          <w:sz w:val="22"/>
          <w:szCs w:val="22"/>
        </w:rPr>
        <w:t>1991-1-4:2008 - Obciążenia</w:t>
      </w:r>
      <w:proofErr w:type="gramEnd"/>
      <w:r w:rsidRPr="008B0EF3">
        <w:rPr>
          <w:rStyle w:val="Pogrubienie"/>
          <w:rFonts w:ascii="Arial" w:hAnsi="Arial" w:cs="Arial"/>
          <w:b w:val="0"/>
          <w:bCs w:val="0"/>
          <w:sz w:val="22"/>
          <w:szCs w:val="22"/>
        </w:rPr>
        <w:t xml:space="preserve"> wiatrem.</w:t>
      </w:r>
    </w:p>
    <w:p w14:paraId="076A317C"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PN-EN-1995-5 Projektowanie konstrukcji drewnianych.</w:t>
      </w:r>
    </w:p>
    <w:p w14:paraId="0FF90784"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PN-EN-1995-1- Wymiarowanie konstrukcji drewnianych.</w:t>
      </w:r>
    </w:p>
    <w:p w14:paraId="5FA1FF89"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PN-EN-</w:t>
      </w:r>
      <w:proofErr w:type="gramStart"/>
      <w:r w:rsidRPr="008B0EF3">
        <w:rPr>
          <w:rStyle w:val="Pogrubienie"/>
          <w:rFonts w:ascii="Arial" w:hAnsi="Arial" w:cs="Arial"/>
          <w:b w:val="0"/>
          <w:bCs w:val="0"/>
          <w:sz w:val="22"/>
          <w:szCs w:val="22"/>
        </w:rPr>
        <w:t>1992-1-1:2008 Projektowanie</w:t>
      </w:r>
      <w:proofErr w:type="gramEnd"/>
      <w:r w:rsidRPr="008B0EF3">
        <w:rPr>
          <w:rStyle w:val="Pogrubienie"/>
          <w:rFonts w:ascii="Arial" w:hAnsi="Arial" w:cs="Arial"/>
          <w:b w:val="0"/>
          <w:bCs w:val="0"/>
          <w:sz w:val="22"/>
          <w:szCs w:val="22"/>
        </w:rPr>
        <w:t xml:space="preserve"> konstrukcji betonowych.</w:t>
      </w:r>
    </w:p>
    <w:p w14:paraId="64D50787"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PN-EN</w:t>
      </w:r>
      <w:proofErr w:type="gramStart"/>
      <w:r w:rsidRPr="008B0EF3">
        <w:rPr>
          <w:rStyle w:val="Pogrubienie"/>
          <w:rFonts w:ascii="Arial" w:hAnsi="Arial" w:cs="Arial"/>
          <w:b w:val="0"/>
          <w:bCs w:val="0"/>
          <w:sz w:val="22"/>
          <w:szCs w:val="22"/>
        </w:rPr>
        <w:t xml:space="preserve"> 13670:2010 Wykonywanie</w:t>
      </w:r>
      <w:proofErr w:type="gramEnd"/>
      <w:r w:rsidRPr="008B0EF3">
        <w:rPr>
          <w:rStyle w:val="Pogrubienie"/>
          <w:rFonts w:ascii="Arial" w:hAnsi="Arial" w:cs="Arial"/>
          <w:b w:val="0"/>
          <w:bCs w:val="0"/>
          <w:sz w:val="22"/>
          <w:szCs w:val="22"/>
        </w:rPr>
        <w:t xml:space="preserve"> konstrukcji betonowych</w:t>
      </w:r>
    </w:p>
    <w:p w14:paraId="5B8EC14C" w14:textId="77777777" w:rsidR="00B23797" w:rsidRPr="008B0EF3" w:rsidRDefault="00B23797" w:rsidP="00AD6519">
      <w:pPr>
        <w:numPr>
          <w:ilvl w:val="1"/>
          <w:numId w:val="6"/>
        </w:numPr>
        <w:jc w:val="both"/>
        <w:rPr>
          <w:rFonts w:ascii="Arial" w:hAnsi="Arial" w:cs="Arial"/>
          <w:sz w:val="22"/>
          <w:szCs w:val="22"/>
        </w:rPr>
      </w:pPr>
      <w:r w:rsidRPr="008B0EF3">
        <w:rPr>
          <w:rStyle w:val="Pogrubienie"/>
          <w:rFonts w:ascii="Arial" w:hAnsi="Arial" w:cs="Arial"/>
          <w:b w:val="0"/>
          <w:bCs w:val="0"/>
          <w:sz w:val="22"/>
          <w:szCs w:val="22"/>
        </w:rPr>
        <w:t>PN-EN-</w:t>
      </w:r>
      <w:proofErr w:type="gramStart"/>
      <w:r w:rsidRPr="008B0EF3">
        <w:rPr>
          <w:rStyle w:val="Pogrubienie"/>
          <w:rFonts w:ascii="Arial" w:hAnsi="Arial" w:cs="Arial"/>
          <w:b w:val="0"/>
          <w:bCs w:val="0"/>
          <w:sz w:val="22"/>
          <w:szCs w:val="22"/>
        </w:rPr>
        <w:t>1997:2008-7 Projektowanie</w:t>
      </w:r>
      <w:proofErr w:type="gramEnd"/>
      <w:r w:rsidRPr="008B0EF3">
        <w:rPr>
          <w:rStyle w:val="Pogrubienie"/>
          <w:rFonts w:ascii="Arial" w:hAnsi="Arial" w:cs="Arial"/>
          <w:b w:val="0"/>
          <w:bCs w:val="0"/>
          <w:sz w:val="22"/>
          <w:szCs w:val="22"/>
        </w:rPr>
        <w:t xml:space="preserve"> geotechniczne</w:t>
      </w:r>
    </w:p>
    <w:p w14:paraId="57246A8E" w14:textId="019DBD83" w:rsidR="00B23797" w:rsidRPr="008B0EF3" w:rsidRDefault="00B23797" w:rsidP="00AD6519">
      <w:pPr>
        <w:numPr>
          <w:ilvl w:val="1"/>
          <w:numId w:val="6"/>
        </w:numPr>
        <w:jc w:val="both"/>
        <w:rPr>
          <w:rFonts w:ascii="Arial" w:hAnsi="Arial" w:cs="Arial"/>
          <w:sz w:val="22"/>
          <w:szCs w:val="22"/>
        </w:rPr>
      </w:pPr>
      <w:proofErr w:type="gramStart"/>
      <w:r w:rsidRPr="008B0EF3">
        <w:rPr>
          <w:rStyle w:val="Pogrubienie"/>
          <w:rFonts w:ascii="Arial" w:hAnsi="Arial" w:cs="Arial"/>
          <w:b w:val="0"/>
          <w:bCs w:val="0"/>
          <w:sz w:val="22"/>
          <w:szCs w:val="22"/>
        </w:rPr>
        <w:t>tablice</w:t>
      </w:r>
      <w:proofErr w:type="gramEnd"/>
      <w:r w:rsidRPr="008B0EF3">
        <w:rPr>
          <w:rStyle w:val="Pogrubienie"/>
          <w:rFonts w:ascii="Arial" w:hAnsi="Arial" w:cs="Arial"/>
          <w:b w:val="0"/>
          <w:bCs w:val="0"/>
          <w:sz w:val="22"/>
          <w:szCs w:val="22"/>
        </w:rPr>
        <w:t xml:space="preserve"> do projektowania konstrukcji budowlanych</w:t>
      </w:r>
    </w:p>
    <w:p w14:paraId="2B18A573" w14:textId="77777777" w:rsidR="00B23797" w:rsidRPr="00C353FD" w:rsidRDefault="00B23797" w:rsidP="00EA328F">
      <w:pPr>
        <w:pageBreakBefore/>
        <w:jc w:val="both"/>
        <w:rPr>
          <w:rFonts w:ascii="Arial" w:hAnsi="Arial" w:cs="Arial"/>
          <w:b/>
          <w:bCs/>
          <w:sz w:val="24"/>
          <w:szCs w:val="24"/>
        </w:rPr>
      </w:pPr>
      <w:r w:rsidRPr="00C353FD">
        <w:rPr>
          <w:rFonts w:ascii="Arial" w:hAnsi="Arial" w:cs="Arial"/>
          <w:b/>
          <w:bCs/>
          <w:sz w:val="24"/>
          <w:szCs w:val="24"/>
          <w:u w:val="single"/>
        </w:rPr>
        <w:t>2. Opis architektoniczny</w:t>
      </w:r>
    </w:p>
    <w:p w14:paraId="6B8FFAC6" w14:textId="77777777" w:rsidR="00B23797" w:rsidRPr="00C353FD" w:rsidRDefault="00B23797" w:rsidP="00AD6519">
      <w:pPr>
        <w:jc w:val="both"/>
        <w:rPr>
          <w:rFonts w:ascii="Arial" w:hAnsi="Arial" w:cs="Arial"/>
          <w:sz w:val="24"/>
          <w:szCs w:val="24"/>
        </w:rPr>
      </w:pPr>
      <w:r w:rsidRPr="00C353FD">
        <w:rPr>
          <w:rFonts w:ascii="Arial" w:hAnsi="Arial" w:cs="Arial"/>
          <w:sz w:val="24"/>
          <w:szCs w:val="24"/>
          <w:u w:val="single"/>
        </w:rPr>
        <w:t>2.1.</w:t>
      </w:r>
      <w:r w:rsidRPr="00C353FD">
        <w:rPr>
          <w:rFonts w:ascii="Arial" w:eastAsia="Arial" w:hAnsi="Arial" w:cs="Arial"/>
          <w:bCs/>
          <w:sz w:val="24"/>
          <w:szCs w:val="24"/>
          <w:u w:val="single"/>
        </w:rPr>
        <w:t xml:space="preserve"> Projektowana </w:t>
      </w:r>
      <w:r w:rsidRPr="00C353FD">
        <w:rPr>
          <w:rFonts w:ascii="Arial" w:hAnsi="Arial" w:cs="Arial"/>
          <w:bCs/>
          <w:sz w:val="24"/>
          <w:szCs w:val="24"/>
          <w:u w:val="single"/>
        </w:rPr>
        <w:t>forma</w:t>
      </w:r>
      <w:r w:rsidRPr="00C353FD">
        <w:rPr>
          <w:rFonts w:ascii="Arial" w:eastAsia="Arial" w:hAnsi="Arial" w:cs="Arial"/>
          <w:bCs/>
          <w:sz w:val="24"/>
          <w:szCs w:val="24"/>
          <w:u w:val="single"/>
        </w:rPr>
        <w:t xml:space="preserve"> </w:t>
      </w:r>
      <w:r w:rsidRPr="00C353FD">
        <w:rPr>
          <w:rFonts w:ascii="Arial" w:hAnsi="Arial" w:cs="Arial"/>
          <w:bCs/>
          <w:sz w:val="24"/>
          <w:szCs w:val="24"/>
          <w:u w:val="single"/>
        </w:rPr>
        <w:t>architektoniczna</w:t>
      </w:r>
      <w:r w:rsidRPr="00C353FD">
        <w:rPr>
          <w:rFonts w:ascii="Arial" w:eastAsia="Arial" w:hAnsi="Arial" w:cs="Arial"/>
          <w:bCs/>
          <w:sz w:val="24"/>
          <w:szCs w:val="24"/>
          <w:u w:val="single"/>
        </w:rPr>
        <w:t xml:space="preserve"> </w:t>
      </w:r>
      <w:r w:rsidRPr="00C353FD">
        <w:rPr>
          <w:rFonts w:ascii="Arial" w:hAnsi="Arial" w:cs="Arial"/>
          <w:bCs/>
          <w:sz w:val="24"/>
          <w:szCs w:val="24"/>
          <w:u w:val="single"/>
        </w:rPr>
        <w:t>obiektu</w:t>
      </w:r>
    </w:p>
    <w:p w14:paraId="5AE57D26" w14:textId="221971C9" w:rsidR="00FC7E71" w:rsidRDefault="00314742" w:rsidP="00FC7E71">
      <w:pPr>
        <w:jc w:val="both"/>
        <w:rPr>
          <w:rFonts w:ascii="Arial" w:eastAsia="Arial" w:hAnsi="Arial" w:cs="Arial"/>
          <w:sz w:val="24"/>
          <w:szCs w:val="24"/>
        </w:rPr>
      </w:pPr>
      <w:r>
        <w:rPr>
          <w:rFonts w:ascii="Arial" w:eastAsia="Arial" w:hAnsi="Arial" w:cs="Arial"/>
          <w:sz w:val="24"/>
          <w:szCs w:val="24"/>
        </w:rPr>
        <w:t xml:space="preserve">Projektowany budynek </w:t>
      </w:r>
      <w:r w:rsidR="001A2D27">
        <w:rPr>
          <w:rFonts w:ascii="Arial" w:eastAsia="Arial" w:hAnsi="Arial" w:cs="Arial"/>
          <w:sz w:val="24"/>
          <w:szCs w:val="24"/>
        </w:rPr>
        <w:t>1</w:t>
      </w:r>
      <w:r>
        <w:rPr>
          <w:rFonts w:ascii="Arial" w:eastAsia="Arial" w:hAnsi="Arial" w:cs="Arial"/>
          <w:sz w:val="24"/>
          <w:szCs w:val="24"/>
        </w:rPr>
        <w:t xml:space="preserve">-kondygnacyjny. </w:t>
      </w:r>
      <w:r w:rsidR="00FC7E71">
        <w:rPr>
          <w:rFonts w:ascii="Arial" w:eastAsia="Arial" w:hAnsi="Arial" w:cs="Arial"/>
          <w:sz w:val="24"/>
          <w:szCs w:val="24"/>
        </w:rPr>
        <w:t>Forma budynku</w:t>
      </w:r>
      <w:r w:rsidR="00B56C20">
        <w:rPr>
          <w:rFonts w:ascii="Arial" w:eastAsia="Arial" w:hAnsi="Arial" w:cs="Arial"/>
          <w:sz w:val="24"/>
          <w:szCs w:val="24"/>
        </w:rPr>
        <w:t xml:space="preserve"> objętego niniejszym opracowan</w:t>
      </w:r>
      <w:r w:rsidR="00296B5D">
        <w:rPr>
          <w:rFonts w:ascii="Arial" w:eastAsia="Arial" w:hAnsi="Arial" w:cs="Arial"/>
          <w:sz w:val="24"/>
          <w:szCs w:val="24"/>
        </w:rPr>
        <w:t>iem</w:t>
      </w:r>
      <w:r w:rsidR="00FC7E71">
        <w:rPr>
          <w:rFonts w:ascii="Arial" w:eastAsia="Arial" w:hAnsi="Arial" w:cs="Arial"/>
          <w:sz w:val="24"/>
          <w:szCs w:val="24"/>
        </w:rPr>
        <w:t xml:space="preserve"> </w:t>
      </w:r>
      <w:proofErr w:type="spellStart"/>
      <w:r w:rsidR="00FC7E71">
        <w:rPr>
          <w:rFonts w:ascii="Arial" w:eastAsia="Arial" w:hAnsi="Arial" w:cs="Arial"/>
          <w:sz w:val="24"/>
          <w:szCs w:val="24"/>
        </w:rPr>
        <w:t>rozrzeźbiona</w:t>
      </w:r>
      <w:proofErr w:type="spellEnd"/>
      <w:r w:rsidR="00FC7E71">
        <w:rPr>
          <w:rFonts w:ascii="Arial" w:eastAsia="Arial" w:hAnsi="Arial" w:cs="Arial"/>
          <w:sz w:val="24"/>
          <w:szCs w:val="24"/>
        </w:rPr>
        <w:t xml:space="preserve">. W bryle budynku wyodrębniono </w:t>
      </w:r>
      <w:r w:rsidR="00296B5D">
        <w:rPr>
          <w:rFonts w:ascii="Arial" w:eastAsia="Arial" w:hAnsi="Arial" w:cs="Arial"/>
          <w:sz w:val="24"/>
          <w:szCs w:val="24"/>
        </w:rPr>
        <w:t>projektowane</w:t>
      </w:r>
      <w:r w:rsidR="00FC7E71">
        <w:rPr>
          <w:rFonts w:ascii="Arial" w:eastAsia="Arial" w:hAnsi="Arial" w:cs="Arial"/>
          <w:sz w:val="24"/>
          <w:szCs w:val="24"/>
        </w:rPr>
        <w:t xml:space="preserve"> funkcje obiektu. Sale przedszkolne pobytu dzieci wzdłuż ulicy H</w:t>
      </w:r>
      <w:r w:rsidR="002B057F">
        <w:rPr>
          <w:rFonts w:ascii="Arial" w:eastAsia="Arial" w:hAnsi="Arial" w:cs="Arial"/>
          <w:sz w:val="24"/>
          <w:szCs w:val="24"/>
        </w:rPr>
        <w:t xml:space="preserve">enryka </w:t>
      </w:r>
      <w:proofErr w:type="gramStart"/>
      <w:r w:rsidR="002B057F">
        <w:rPr>
          <w:rFonts w:ascii="Arial" w:eastAsia="Arial" w:hAnsi="Arial" w:cs="Arial"/>
          <w:sz w:val="24"/>
          <w:szCs w:val="24"/>
        </w:rPr>
        <w:t>S</w:t>
      </w:r>
      <w:r w:rsidR="00FC7E71">
        <w:rPr>
          <w:rFonts w:ascii="Arial" w:eastAsia="Arial" w:hAnsi="Arial" w:cs="Arial"/>
          <w:sz w:val="24"/>
          <w:szCs w:val="24"/>
        </w:rPr>
        <w:t>ienkiewicza   scalone</w:t>
      </w:r>
      <w:proofErr w:type="gramEnd"/>
      <w:r w:rsidR="00FC7E71">
        <w:rPr>
          <w:rFonts w:ascii="Arial" w:eastAsia="Arial" w:hAnsi="Arial" w:cs="Arial"/>
          <w:sz w:val="24"/>
          <w:szCs w:val="24"/>
        </w:rPr>
        <w:t xml:space="preserve"> po 2 w rytmicznym ciągu kolejnych </w:t>
      </w:r>
      <w:r w:rsidR="001A2D27">
        <w:rPr>
          <w:rFonts w:ascii="Arial" w:eastAsia="Arial" w:hAnsi="Arial" w:cs="Arial"/>
          <w:sz w:val="24"/>
          <w:szCs w:val="24"/>
        </w:rPr>
        <w:t>4</w:t>
      </w:r>
      <w:r w:rsidR="00FC7E71">
        <w:rPr>
          <w:rFonts w:ascii="Arial" w:eastAsia="Arial" w:hAnsi="Arial" w:cs="Arial"/>
          <w:sz w:val="24"/>
          <w:szCs w:val="24"/>
        </w:rPr>
        <w:t xml:space="preserve"> wystających form kubicznych podkreślonych różnorodną kolorystyką utożsamiającą je z przypisanymi dla poszczególnych grup przedszkolnych dzieci. Podobna forma zastosowana została od strony zachodniej dla projektowanych 2-ch </w:t>
      </w:r>
      <w:proofErr w:type="spellStart"/>
      <w:r w:rsidR="00FC7E71">
        <w:rPr>
          <w:rFonts w:ascii="Arial" w:eastAsia="Arial" w:hAnsi="Arial" w:cs="Arial"/>
          <w:sz w:val="24"/>
          <w:szCs w:val="24"/>
        </w:rPr>
        <w:t>sal</w:t>
      </w:r>
      <w:proofErr w:type="spellEnd"/>
      <w:r w:rsidR="00FC7E71">
        <w:rPr>
          <w:rFonts w:ascii="Arial" w:eastAsia="Arial" w:hAnsi="Arial" w:cs="Arial"/>
          <w:sz w:val="24"/>
          <w:szCs w:val="24"/>
        </w:rPr>
        <w:t xml:space="preserve"> żłobka. Biblioteka zaprojektowana została nieco w głębi wschodniej fasady budynku od strony ul. Szkolnej. Zaprojektowane zadaszenie wzdłuż dojścia do biblioteki stanowi element „naprowadzający”</w:t>
      </w:r>
    </w:p>
    <w:p w14:paraId="15390A35" w14:textId="77777777" w:rsidR="00B23797" w:rsidRPr="008B0EF3" w:rsidRDefault="00B23797" w:rsidP="00AD6519">
      <w:pPr>
        <w:jc w:val="both"/>
        <w:rPr>
          <w:rFonts w:ascii="Arial" w:hAnsi="Arial" w:cs="Arial"/>
          <w:bCs/>
          <w:color w:val="FF0000"/>
          <w:sz w:val="24"/>
          <w:szCs w:val="24"/>
        </w:rPr>
      </w:pPr>
    </w:p>
    <w:p w14:paraId="29AB5337" w14:textId="0B9128B7" w:rsidR="00CF636C" w:rsidRDefault="00B23797" w:rsidP="00AD6519">
      <w:pPr>
        <w:jc w:val="both"/>
        <w:rPr>
          <w:rFonts w:ascii="Arial" w:hAnsi="Arial" w:cs="Arial"/>
          <w:sz w:val="24"/>
          <w:szCs w:val="24"/>
          <w:u w:val="single"/>
        </w:rPr>
      </w:pPr>
      <w:r w:rsidRPr="00C353FD">
        <w:rPr>
          <w:rFonts w:ascii="Arial" w:hAnsi="Arial" w:cs="Arial"/>
          <w:sz w:val="24"/>
          <w:szCs w:val="24"/>
          <w:u w:val="single"/>
        </w:rPr>
        <w:t>2.2.</w:t>
      </w:r>
      <w:r w:rsidRPr="00C353FD">
        <w:rPr>
          <w:rFonts w:ascii="Arial" w:eastAsia="Arial" w:hAnsi="Arial" w:cs="Arial"/>
          <w:sz w:val="24"/>
          <w:szCs w:val="24"/>
          <w:u w:val="single"/>
        </w:rPr>
        <w:t xml:space="preserve"> </w:t>
      </w:r>
      <w:r w:rsidRPr="00C353FD">
        <w:rPr>
          <w:rFonts w:ascii="Arial" w:hAnsi="Arial" w:cs="Arial"/>
          <w:sz w:val="24"/>
          <w:szCs w:val="24"/>
          <w:u w:val="single"/>
        </w:rPr>
        <w:t>Układ</w:t>
      </w:r>
      <w:r w:rsidRPr="00C353FD">
        <w:rPr>
          <w:rFonts w:ascii="Arial" w:eastAsia="Arial" w:hAnsi="Arial" w:cs="Arial"/>
          <w:sz w:val="24"/>
          <w:szCs w:val="24"/>
          <w:u w:val="single"/>
        </w:rPr>
        <w:t xml:space="preserve"> </w:t>
      </w:r>
      <w:r w:rsidRPr="00C353FD">
        <w:rPr>
          <w:rFonts w:ascii="Arial" w:hAnsi="Arial" w:cs="Arial"/>
          <w:sz w:val="24"/>
          <w:szCs w:val="24"/>
          <w:u w:val="single"/>
        </w:rPr>
        <w:t>konstrukcyjny</w:t>
      </w:r>
      <w:r w:rsidRPr="00C353FD">
        <w:rPr>
          <w:rFonts w:ascii="Arial" w:eastAsia="Arial" w:hAnsi="Arial" w:cs="Arial"/>
          <w:sz w:val="24"/>
          <w:szCs w:val="24"/>
          <w:u w:val="single"/>
        </w:rPr>
        <w:t xml:space="preserve"> </w:t>
      </w:r>
      <w:r w:rsidRPr="00C353FD">
        <w:rPr>
          <w:rFonts w:ascii="Arial" w:hAnsi="Arial" w:cs="Arial"/>
          <w:sz w:val="24"/>
          <w:szCs w:val="24"/>
          <w:u w:val="single"/>
        </w:rPr>
        <w:t>budynku</w:t>
      </w:r>
    </w:p>
    <w:p w14:paraId="757DCE68" w14:textId="5DC232E3" w:rsidR="00F0627C" w:rsidRDefault="00F0627C" w:rsidP="00F0627C">
      <w:pPr>
        <w:jc w:val="both"/>
        <w:rPr>
          <w:rFonts w:ascii="Arial" w:hAnsi="Arial" w:cs="Arial"/>
          <w:sz w:val="24"/>
          <w:szCs w:val="24"/>
        </w:rPr>
      </w:pPr>
      <w:proofErr w:type="gramStart"/>
      <w:r>
        <w:rPr>
          <w:rFonts w:ascii="Arial" w:hAnsi="Arial" w:cs="Arial"/>
          <w:sz w:val="24"/>
          <w:szCs w:val="24"/>
        </w:rPr>
        <w:t xml:space="preserve">Budynek </w:t>
      </w:r>
      <w:r>
        <w:rPr>
          <w:rFonts w:ascii="Arial" w:eastAsia="Arial" w:hAnsi="Arial" w:cs="Arial"/>
          <w:sz w:val="24"/>
          <w:szCs w:val="24"/>
        </w:rPr>
        <w:t xml:space="preserve"> </w:t>
      </w:r>
      <w:r>
        <w:rPr>
          <w:rFonts w:ascii="Arial" w:hAnsi="Arial" w:cs="Arial"/>
          <w:sz w:val="24"/>
          <w:szCs w:val="24"/>
        </w:rPr>
        <w:t>będący</w:t>
      </w:r>
      <w:proofErr w:type="gramEnd"/>
      <w:r>
        <w:rPr>
          <w:rFonts w:ascii="Arial" w:eastAsia="Arial" w:hAnsi="Arial" w:cs="Arial"/>
          <w:sz w:val="24"/>
          <w:szCs w:val="24"/>
        </w:rPr>
        <w:t xml:space="preserve"> </w:t>
      </w:r>
      <w:r>
        <w:rPr>
          <w:rFonts w:ascii="Arial" w:hAnsi="Arial" w:cs="Arial"/>
          <w:sz w:val="24"/>
          <w:szCs w:val="24"/>
        </w:rPr>
        <w:t>przedmiotem</w:t>
      </w:r>
      <w:r>
        <w:rPr>
          <w:rFonts w:ascii="Arial" w:eastAsia="Arial" w:hAnsi="Arial" w:cs="Arial"/>
          <w:sz w:val="24"/>
          <w:szCs w:val="24"/>
        </w:rPr>
        <w:t xml:space="preserve"> </w:t>
      </w:r>
      <w:r>
        <w:rPr>
          <w:rFonts w:ascii="Arial" w:hAnsi="Arial" w:cs="Arial"/>
          <w:sz w:val="24"/>
          <w:szCs w:val="24"/>
        </w:rPr>
        <w:t>opracowania</w:t>
      </w:r>
      <w:r>
        <w:rPr>
          <w:rFonts w:ascii="Arial" w:eastAsia="Arial" w:hAnsi="Arial" w:cs="Arial"/>
          <w:sz w:val="24"/>
          <w:szCs w:val="24"/>
        </w:rPr>
        <w:t xml:space="preserve"> przewiduje się wykonać w </w:t>
      </w:r>
      <w:r>
        <w:rPr>
          <w:rFonts w:ascii="Arial" w:hAnsi="Arial" w:cs="Arial"/>
          <w:sz w:val="24"/>
          <w:szCs w:val="24"/>
        </w:rPr>
        <w:t>konstrukcji</w:t>
      </w:r>
      <w:r>
        <w:rPr>
          <w:rFonts w:ascii="Arial" w:eastAsia="Arial" w:hAnsi="Arial" w:cs="Arial"/>
          <w:sz w:val="24"/>
          <w:szCs w:val="24"/>
        </w:rPr>
        <w:t xml:space="preserve"> </w:t>
      </w:r>
      <w:r>
        <w:rPr>
          <w:rFonts w:ascii="Arial" w:hAnsi="Arial" w:cs="Arial"/>
          <w:sz w:val="24"/>
          <w:szCs w:val="24"/>
        </w:rPr>
        <w:t>żelbetowej</w:t>
      </w:r>
      <w:r>
        <w:rPr>
          <w:rFonts w:ascii="Arial" w:eastAsia="Arial" w:hAnsi="Arial" w:cs="Arial"/>
          <w:sz w:val="24"/>
          <w:szCs w:val="24"/>
        </w:rPr>
        <w:t xml:space="preserve"> </w:t>
      </w:r>
      <w:r>
        <w:rPr>
          <w:rFonts w:ascii="Arial" w:hAnsi="Arial" w:cs="Arial"/>
          <w:sz w:val="24"/>
          <w:szCs w:val="24"/>
        </w:rPr>
        <w:t>słupowo-ryglowej.</w:t>
      </w:r>
      <w:r>
        <w:rPr>
          <w:rFonts w:ascii="Arial" w:eastAsia="Arial" w:hAnsi="Arial" w:cs="Arial"/>
          <w:sz w:val="24"/>
          <w:szCs w:val="24"/>
        </w:rPr>
        <w:t xml:space="preserve"> </w:t>
      </w:r>
      <w:r>
        <w:rPr>
          <w:rFonts w:ascii="Arial" w:hAnsi="Arial" w:cs="Arial"/>
          <w:sz w:val="24"/>
          <w:szCs w:val="24"/>
        </w:rPr>
        <w:t>Wypełnienie</w:t>
      </w:r>
      <w:r>
        <w:rPr>
          <w:rFonts w:ascii="Arial" w:eastAsia="Arial" w:hAnsi="Arial" w:cs="Arial"/>
          <w:sz w:val="24"/>
          <w:szCs w:val="24"/>
        </w:rPr>
        <w:t xml:space="preserve"> </w:t>
      </w:r>
      <w:r>
        <w:rPr>
          <w:rFonts w:ascii="Arial" w:hAnsi="Arial" w:cs="Arial"/>
          <w:sz w:val="24"/>
          <w:szCs w:val="24"/>
        </w:rPr>
        <w:t>ścian</w:t>
      </w:r>
      <w:r>
        <w:rPr>
          <w:rFonts w:ascii="Arial" w:eastAsia="Arial" w:hAnsi="Arial" w:cs="Arial"/>
          <w:sz w:val="24"/>
          <w:szCs w:val="24"/>
        </w:rPr>
        <w:t xml:space="preserve"> </w:t>
      </w:r>
      <w:r>
        <w:rPr>
          <w:rFonts w:ascii="Arial" w:hAnsi="Arial" w:cs="Arial"/>
          <w:sz w:val="24"/>
          <w:szCs w:val="24"/>
        </w:rPr>
        <w:t>zewnętrznych</w:t>
      </w:r>
      <w:r>
        <w:rPr>
          <w:rFonts w:ascii="Arial" w:eastAsia="Arial" w:hAnsi="Arial" w:cs="Arial"/>
          <w:sz w:val="24"/>
          <w:szCs w:val="24"/>
        </w:rPr>
        <w:t xml:space="preserve"> </w:t>
      </w:r>
      <w:r>
        <w:rPr>
          <w:rFonts w:ascii="Arial" w:hAnsi="Arial" w:cs="Arial"/>
          <w:sz w:val="24"/>
          <w:szCs w:val="24"/>
        </w:rPr>
        <w:t>stanowią</w:t>
      </w:r>
      <w:r>
        <w:rPr>
          <w:rFonts w:ascii="Arial" w:eastAsia="Arial" w:hAnsi="Arial" w:cs="Arial"/>
          <w:sz w:val="24"/>
          <w:szCs w:val="24"/>
        </w:rPr>
        <w:t xml:space="preserve"> </w:t>
      </w:r>
      <w:r>
        <w:rPr>
          <w:rFonts w:ascii="Arial" w:hAnsi="Arial" w:cs="Arial"/>
          <w:sz w:val="24"/>
          <w:szCs w:val="24"/>
        </w:rPr>
        <w:t>bloczki</w:t>
      </w:r>
      <w:r>
        <w:rPr>
          <w:rFonts w:ascii="Arial" w:eastAsia="Arial" w:hAnsi="Arial" w:cs="Arial"/>
          <w:sz w:val="24"/>
          <w:szCs w:val="24"/>
        </w:rPr>
        <w:t xml:space="preserve"> </w:t>
      </w:r>
      <w:r>
        <w:rPr>
          <w:rFonts w:ascii="Arial" w:hAnsi="Arial" w:cs="Arial"/>
          <w:sz w:val="24"/>
          <w:szCs w:val="24"/>
        </w:rPr>
        <w:t>drążone</w:t>
      </w:r>
      <w:r>
        <w:rPr>
          <w:rFonts w:ascii="Arial" w:eastAsia="Arial" w:hAnsi="Arial" w:cs="Arial"/>
          <w:sz w:val="24"/>
          <w:szCs w:val="24"/>
        </w:rPr>
        <w:t xml:space="preserve"> </w:t>
      </w:r>
      <w:r>
        <w:rPr>
          <w:rFonts w:ascii="Arial" w:hAnsi="Arial" w:cs="Arial"/>
          <w:sz w:val="24"/>
          <w:szCs w:val="24"/>
        </w:rPr>
        <w:t>silikatowe.</w:t>
      </w:r>
      <w:r>
        <w:rPr>
          <w:rFonts w:ascii="Arial" w:eastAsia="Arial" w:hAnsi="Arial" w:cs="Arial"/>
          <w:sz w:val="24"/>
          <w:szCs w:val="24"/>
        </w:rPr>
        <w:t xml:space="preserve"> </w:t>
      </w:r>
      <w:r>
        <w:rPr>
          <w:rFonts w:ascii="Arial" w:hAnsi="Arial" w:cs="Arial"/>
          <w:sz w:val="24"/>
          <w:szCs w:val="24"/>
        </w:rPr>
        <w:t xml:space="preserve">Stropy żelbetowe prefabrykowane z płyt kanałowych. Komunikację pionową stanowią 2 żelbetowe klatki </w:t>
      </w:r>
      <w:proofErr w:type="gramStart"/>
      <w:r>
        <w:rPr>
          <w:rFonts w:ascii="Arial" w:hAnsi="Arial" w:cs="Arial"/>
          <w:sz w:val="24"/>
          <w:szCs w:val="24"/>
        </w:rPr>
        <w:t xml:space="preserve">schodowe </w:t>
      </w:r>
      <w:r>
        <w:rPr>
          <w:rFonts w:ascii="Arial" w:eastAsia="Arial" w:hAnsi="Arial" w:cs="Arial"/>
          <w:sz w:val="24"/>
          <w:szCs w:val="24"/>
        </w:rPr>
        <w:t xml:space="preserve"> </w:t>
      </w:r>
      <w:r>
        <w:rPr>
          <w:rFonts w:ascii="Arial" w:hAnsi="Arial" w:cs="Arial"/>
          <w:bCs/>
          <w:sz w:val="24"/>
          <w:szCs w:val="24"/>
        </w:rPr>
        <w:t>Konstrukcję</w:t>
      </w:r>
      <w:proofErr w:type="gramEnd"/>
      <w:r>
        <w:rPr>
          <w:rFonts w:ascii="Arial" w:eastAsia="Arial" w:hAnsi="Arial" w:cs="Arial"/>
          <w:bCs/>
          <w:sz w:val="24"/>
          <w:szCs w:val="24"/>
        </w:rPr>
        <w:t xml:space="preserve"> </w:t>
      </w:r>
      <w:proofErr w:type="spellStart"/>
      <w:r>
        <w:rPr>
          <w:rFonts w:ascii="Arial" w:hAnsi="Arial" w:cs="Arial"/>
          <w:bCs/>
          <w:sz w:val="24"/>
          <w:szCs w:val="24"/>
        </w:rPr>
        <w:t>przekrycia</w:t>
      </w:r>
      <w:proofErr w:type="spellEnd"/>
      <w:r>
        <w:rPr>
          <w:rFonts w:ascii="Arial" w:eastAsia="Arial" w:hAnsi="Arial" w:cs="Arial"/>
          <w:bCs/>
          <w:sz w:val="24"/>
          <w:szCs w:val="24"/>
        </w:rPr>
        <w:t xml:space="preserve"> </w:t>
      </w:r>
      <w:r>
        <w:rPr>
          <w:rFonts w:ascii="Arial" w:hAnsi="Arial" w:cs="Arial"/>
          <w:bCs/>
          <w:sz w:val="24"/>
          <w:szCs w:val="24"/>
        </w:rPr>
        <w:t xml:space="preserve">budynku stanowi stropodach  wentylowany </w:t>
      </w:r>
      <w:r w:rsidR="001A2D27">
        <w:rPr>
          <w:rFonts w:ascii="Arial" w:hAnsi="Arial" w:cs="Arial"/>
          <w:bCs/>
          <w:sz w:val="24"/>
          <w:szCs w:val="24"/>
        </w:rPr>
        <w:t>oraz w części stropodach niewentylowany</w:t>
      </w:r>
    </w:p>
    <w:p w14:paraId="24D4D210" w14:textId="77777777" w:rsidR="00F16C8D" w:rsidRPr="008B0EF3" w:rsidRDefault="00F16C8D" w:rsidP="00AD6519">
      <w:pPr>
        <w:jc w:val="both"/>
        <w:rPr>
          <w:rFonts w:ascii="Arial" w:eastAsia="Arial" w:hAnsi="Arial" w:cs="Arial"/>
          <w:bCs/>
          <w:color w:val="FF0000"/>
          <w:sz w:val="24"/>
          <w:szCs w:val="24"/>
        </w:rPr>
      </w:pPr>
    </w:p>
    <w:p w14:paraId="138B7546" w14:textId="77777777" w:rsidR="00F16C8D" w:rsidRPr="001B3A90" w:rsidRDefault="00F16C8D" w:rsidP="00AD6519">
      <w:pPr>
        <w:jc w:val="both"/>
        <w:rPr>
          <w:rFonts w:ascii="Arial" w:eastAsia="Arial" w:hAnsi="Arial" w:cs="Arial"/>
          <w:bCs/>
          <w:color w:val="000000" w:themeColor="text1"/>
          <w:sz w:val="24"/>
          <w:szCs w:val="24"/>
          <w:u w:val="single"/>
        </w:rPr>
      </w:pPr>
      <w:r w:rsidRPr="001B3A90">
        <w:rPr>
          <w:rFonts w:ascii="Arial" w:eastAsia="Arial" w:hAnsi="Arial" w:cs="Arial"/>
          <w:bCs/>
          <w:color w:val="000000" w:themeColor="text1"/>
          <w:sz w:val="24"/>
          <w:szCs w:val="24"/>
          <w:u w:val="single"/>
        </w:rPr>
        <w:t>2.2.1 Opinia geotechniczna oraz sposób posadowienia obiektu</w:t>
      </w:r>
    </w:p>
    <w:p w14:paraId="0383A1BC" w14:textId="77777777" w:rsidR="001B3A90" w:rsidRPr="003661DD" w:rsidRDefault="001B3A90" w:rsidP="001B3A90">
      <w:pPr>
        <w:suppressAutoHyphens w:val="0"/>
        <w:autoSpaceDE w:val="0"/>
        <w:autoSpaceDN w:val="0"/>
        <w:adjustRightInd w:val="0"/>
        <w:jc w:val="both"/>
        <w:rPr>
          <w:rFonts w:ascii="Arial" w:eastAsiaTheme="minorHAnsi" w:hAnsi="Arial" w:cs="Arial"/>
          <w:sz w:val="24"/>
          <w:szCs w:val="24"/>
          <w:lang w:eastAsia="en-US"/>
        </w:rPr>
      </w:pPr>
      <w:r w:rsidRPr="003661DD">
        <w:rPr>
          <w:rFonts w:ascii="Arial" w:eastAsiaTheme="minorHAnsi" w:hAnsi="Arial" w:cs="Arial"/>
          <w:sz w:val="24"/>
          <w:szCs w:val="24"/>
          <w:lang w:eastAsia="en-US"/>
        </w:rPr>
        <w:t>W trakcie wykonywania prac wiertniczych, w obrębie terenu badań, do głębokości 4,0 m</w:t>
      </w:r>
    </w:p>
    <w:p w14:paraId="6BE069E2" w14:textId="77777777" w:rsidR="001B3A90" w:rsidRPr="003661DD" w:rsidRDefault="001B3A90" w:rsidP="001B3A90">
      <w:pPr>
        <w:suppressAutoHyphens w:val="0"/>
        <w:autoSpaceDE w:val="0"/>
        <w:autoSpaceDN w:val="0"/>
        <w:adjustRightInd w:val="0"/>
        <w:jc w:val="both"/>
        <w:rPr>
          <w:rFonts w:ascii="Arial" w:eastAsiaTheme="minorHAnsi" w:hAnsi="Arial" w:cs="Arial"/>
          <w:sz w:val="24"/>
          <w:szCs w:val="24"/>
          <w:lang w:eastAsia="en-US"/>
        </w:rPr>
      </w:pPr>
      <w:proofErr w:type="gramStart"/>
      <w:r w:rsidRPr="003661DD">
        <w:rPr>
          <w:rFonts w:ascii="Arial" w:eastAsiaTheme="minorHAnsi" w:hAnsi="Arial" w:cs="Arial"/>
          <w:sz w:val="24"/>
          <w:szCs w:val="24"/>
          <w:lang w:eastAsia="en-US"/>
        </w:rPr>
        <w:t>p</w:t>
      </w:r>
      <w:proofErr w:type="gramEnd"/>
      <w:r w:rsidRPr="003661DD">
        <w:rPr>
          <w:rFonts w:ascii="Arial" w:eastAsiaTheme="minorHAnsi" w:hAnsi="Arial" w:cs="Arial"/>
          <w:sz w:val="24"/>
          <w:szCs w:val="24"/>
          <w:lang w:eastAsia="en-US"/>
        </w:rPr>
        <w:t>.p.t., stwierdzono występowanie wód podziemnych. Wody podziemne charakterze zwierciadła</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swobodnego odnotowano w obrębie soczewki, w otworze nr 2 na gł. 2,50 m p.p.t., tj. w rejonie</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rzędnej 138,00 m n.p.m.</w:t>
      </w:r>
    </w:p>
    <w:p w14:paraId="1B4AF2F9" w14:textId="77777777" w:rsidR="001B3A90" w:rsidRPr="003661DD" w:rsidRDefault="001B3A90" w:rsidP="001B3A90">
      <w:pPr>
        <w:suppressAutoHyphens w:val="0"/>
        <w:autoSpaceDE w:val="0"/>
        <w:autoSpaceDN w:val="0"/>
        <w:adjustRightInd w:val="0"/>
        <w:jc w:val="both"/>
        <w:rPr>
          <w:rFonts w:ascii="Arial" w:eastAsiaTheme="minorHAnsi" w:hAnsi="Arial" w:cs="Arial"/>
          <w:sz w:val="24"/>
          <w:szCs w:val="24"/>
          <w:lang w:eastAsia="en-US"/>
        </w:rPr>
      </w:pPr>
      <w:r w:rsidRPr="003661DD">
        <w:rPr>
          <w:rFonts w:ascii="Arial" w:eastAsiaTheme="minorHAnsi" w:hAnsi="Arial" w:cs="Arial"/>
          <w:sz w:val="24"/>
          <w:szCs w:val="24"/>
          <w:lang w:eastAsia="en-US"/>
        </w:rPr>
        <w:t>Amplitudę sezonowych wahań lustra wody szacuje się na ± 0,5 m. Wahania związane są z</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bezpośrednim zasilaniem przez opady atmosferyczne i wiosenne roztopy.</w:t>
      </w:r>
    </w:p>
    <w:p w14:paraId="2557F547" w14:textId="77777777" w:rsidR="001B3A90" w:rsidRPr="003661DD" w:rsidRDefault="001B3A90" w:rsidP="001B3A90">
      <w:pPr>
        <w:suppressAutoHyphens w:val="0"/>
        <w:autoSpaceDE w:val="0"/>
        <w:autoSpaceDN w:val="0"/>
        <w:adjustRightInd w:val="0"/>
        <w:jc w:val="both"/>
        <w:rPr>
          <w:rFonts w:ascii="Arial" w:eastAsiaTheme="minorHAnsi" w:hAnsi="Arial" w:cs="Arial"/>
          <w:sz w:val="24"/>
          <w:szCs w:val="24"/>
          <w:lang w:eastAsia="en-US"/>
        </w:rPr>
      </w:pPr>
      <w:r w:rsidRPr="003661DD">
        <w:rPr>
          <w:rFonts w:ascii="Arial" w:eastAsiaTheme="minorHAnsi" w:hAnsi="Arial" w:cs="Arial"/>
          <w:sz w:val="24"/>
          <w:szCs w:val="24"/>
          <w:lang w:eastAsia="en-US"/>
        </w:rPr>
        <w:t>Dodatkowo w rejonie otworu nr 3, odnotowano sączenia w obrębie gruntów spoistych, na</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gł. 2,90 m p.p.t. W okresach intensywnych opadów i wiosennych roztopów mogą wystąpić sączenia</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o różnej intensywności, a istniejące sączenia mogą przybrać na sile.</w:t>
      </w:r>
    </w:p>
    <w:p w14:paraId="3A696ED3" w14:textId="77777777" w:rsidR="001B3A90" w:rsidRPr="003661DD" w:rsidRDefault="001B3A90" w:rsidP="001B3A90">
      <w:pPr>
        <w:suppressAutoHyphens w:val="0"/>
        <w:autoSpaceDE w:val="0"/>
        <w:autoSpaceDN w:val="0"/>
        <w:adjustRightInd w:val="0"/>
        <w:jc w:val="both"/>
        <w:rPr>
          <w:rFonts w:ascii="Arial" w:eastAsiaTheme="minorHAnsi" w:hAnsi="Arial" w:cs="Arial"/>
          <w:sz w:val="24"/>
          <w:szCs w:val="24"/>
          <w:lang w:eastAsia="en-US"/>
        </w:rPr>
      </w:pPr>
      <w:r w:rsidRPr="003661DD">
        <w:rPr>
          <w:rFonts w:ascii="Arial" w:eastAsiaTheme="minorHAnsi" w:hAnsi="Arial" w:cs="Arial"/>
          <w:sz w:val="24"/>
          <w:szCs w:val="24"/>
          <w:lang w:eastAsia="en-US"/>
        </w:rPr>
        <w:t>Z analizy przeprowadzonych wierceń oraz badań terenowych (badania makroskopowe</w:t>
      </w:r>
    </w:p>
    <w:p w14:paraId="79CD59CF" w14:textId="77777777" w:rsidR="001B3A90" w:rsidRPr="003661DD" w:rsidRDefault="001B3A90" w:rsidP="001B3A90">
      <w:pPr>
        <w:suppressAutoHyphens w:val="0"/>
        <w:autoSpaceDE w:val="0"/>
        <w:autoSpaceDN w:val="0"/>
        <w:adjustRightInd w:val="0"/>
        <w:jc w:val="both"/>
        <w:rPr>
          <w:rFonts w:ascii="Arial" w:eastAsiaTheme="minorHAnsi" w:hAnsi="Arial" w:cs="Arial"/>
          <w:sz w:val="24"/>
          <w:szCs w:val="24"/>
          <w:lang w:eastAsia="en-US"/>
        </w:rPr>
      </w:pPr>
      <w:r w:rsidRPr="003661DD">
        <w:rPr>
          <w:rFonts w:ascii="Arial" w:eastAsiaTheme="minorHAnsi" w:hAnsi="Arial" w:cs="Arial"/>
          <w:sz w:val="24"/>
          <w:szCs w:val="24"/>
          <w:lang w:eastAsia="en-US"/>
        </w:rPr>
        <w:t>gruntów), na zbadanym terenie, można wydzielić dwie serie litologiczno-genetyczne (zgodnie z [1]</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na podstawie PN-81/B-</w:t>
      </w:r>
      <w:proofErr w:type="gramStart"/>
      <w:r w:rsidRPr="003661DD">
        <w:rPr>
          <w:rFonts w:ascii="Arial" w:eastAsiaTheme="minorHAnsi" w:hAnsi="Arial" w:cs="Arial"/>
          <w:sz w:val="24"/>
          <w:szCs w:val="24"/>
          <w:lang w:eastAsia="en-US"/>
        </w:rPr>
        <w:t>03020). Zostały</w:t>
      </w:r>
      <w:proofErr w:type="gramEnd"/>
      <w:r w:rsidRPr="003661DD">
        <w:rPr>
          <w:rFonts w:ascii="Arial" w:eastAsiaTheme="minorHAnsi" w:hAnsi="Arial" w:cs="Arial"/>
          <w:sz w:val="24"/>
          <w:szCs w:val="24"/>
          <w:lang w:eastAsia="en-US"/>
        </w:rPr>
        <w:t xml:space="preserve"> one ujęte w warstwy</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geotechniczne (zgodnie z [1] na</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podstawie PN-81/B-03020). Dla warstw</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geotechnicznych podano charakterystyczne wartości</w:t>
      </w:r>
    </w:p>
    <w:p w14:paraId="55FB4D23" w14:textId="77E042AD" w:rsidR="001B3A90" w:rsidRPr="003661DD" w:rsidRDefault="001B3A90" w:rsidP="001B3A90">
      <w:pPr>
        <w:suppressAutoHyphens w:val="0"/>
        <w:autoSpaceDE w:val="0"/>
        <w:autoSpaceDN w:val="0"/>
        <w:adjustRightInd w:val="0"/>
        <w:jc w:val="both"/>
        <w:rPr>
          <w:rFonts w:ascii="Arial" w:eastAsiaTheme="minorHAnsi" w:hAnsi="Arial" w:cs="Arial"/>
          <w:sz w:val="24"/>
          <w:szCs w:val="24"/>
          <w:lang w:eastAsia="en-US"/>
        </w:rPr>
      </w:pPr>
      <w:r w:rsidRPr="003661DD">
        <w:rPr>
          <w:rFonts w:ascii="Arial" w:eastAsiaTheme="minorHAnsi" w:hAnsi="Arial" w:cs="Arial"/>
          <w:sz w:val="24"/>
          <w:szCs w:val="24"/>
          <w:lang w:eastAsia="en-US"/>
        </w:rPr>
        <w:t>parametrów geotechnicznych, określone na podstawie badań makroskopowych, metodami B i C wg</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p. 3.2. PN-81/B-03020. Jako cechę wyróżniającą dla gruntów niespoistych przyjęto stopień</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zagęszczenia - ID, a dla gruntów spoistych stopień</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plastyczności IL. Pod względem konsolidacji</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grunty serii II należą do grupy B (wg p.</w:t>
      </w:r>
      <w:r>
        <w:rPr>
          <w:rFonts w:ascii="Arial" w:eastAsiaTheme="minorHAnsi" w:hAnsi="Arial" w:cs="Arial"/>
          <w:sz w:val="24"/>
          <w:szCs w:val="24"/>
          <w:lang w:eastAsia="en-US"/>
        </w:rPr>
        <w:t xml:space="preserve"> </w:t>
      </w:r>
      <w:r w:rsidRPr="003661DD">
        <w:rPr>
          <w:rFonts w:ascii="Arial" w:eastAsiaTheme="minorHAnsi" w:hAnsi="Arial" w:cs="Arial"/>
          <w:sz w:val="24"/>
          <w:szCs w:val="24"/>
          <w:lang w:eastAsia="en-US"/>
        </w:rPr>
        <w:t>1.4.6 PN-81/B-</w:t>
      </w:r>
      <w:proofErr w:type="gramStart"/>
      <w:r w:rsidRPr="003661DD">
        <w:rPr>
          <w:rFonts w:ascii="Arial" w:eastAsiaTheme="minorHAnsi" w:hAnsi="Arial" w:cs="Arial"/>
          <w:sz w:val="24"/>
          <w:szCs w:val="24"/>
          <w:lang w:eastAsia="en-US"/>
        </w:rPr>
        <w:t>03020).</w:t>
      </w:r>
      <w:r>
        <w:rPr>
          <w:rFonts w:ascii="Arial" w:eastAsiaTheme="minorHAnsi" w:hAnsi="Arial" w:cs="Arial"/>
          <w:sz w:val="24"/>
          <w:szCs w:val="24"/>
          <w:lang w:eastAsia="en-US"/>
        </w:rPr>
        <w:t>Budynek</w:t>
      </w:r>
      <w:proofErr w:type="gramEnd"/>
      <w:r>
        <w:rPr>
          <w:rFonts w:ascii="Arial" w:eastAsiaTheme="minorHAnsi" w:hAnsi="Arial" w:cs="Arial"/>
          <w:sz w:val="24"/>
          <w:szCs w:val="24"/>
          <w:lang w:eastAsia="en-US"/>
        </w:rPr>
        <w:t xml:space="preserve"> objęty niniejszym opracowaniem zalicza się do I kat. geotechnicznego posadowienia budynków</w:t>
      </w:r>
    </w:p>
    <w:p w14:paraId="4602168B" w14:textId="77777777" w:rsidR="00B23797" w:rsidRPr="0016624A" w:rsidRDefault="00B23797" w:rsidP="00AD6519">
      <w:pPr>
        <w:jc w:val="both"/>
        <w:rPr>
          <w:rFonts w:ascii="Arial" w:hAnsi="Arial" w:cs="Arial"/>
          <w:color w:val="FF0000"/>
          <w:sz w:val="24"/>
          <w:szCs w:val="24"/>
        </w:rPr>
      </w:pPr>
    </w:p>
    <w:p w14:paraId="5927BE51" w14:textId="77777777" w:rsidR="00B23797" w:rsidRPr="00DA7E33" w:rsidRDefault="00B23797" w:rsidP="00AD6519">
      <w:pPr>
        <w:jc w:val="both"/>
        <w:rPr>
          <w:rFonts w:ascii="Arial" w:hAnsi="Arial" w:cs="Arial"/>
          <w:sz w:val="24"/>
          <w:szCs w:val="24"/>
        </w:rPr>
      </w:pPr>
      <w:bookmarkStart w:id="5" w:name="_Hlk87963065"/>
      <w:r w:rsidRPr="00DA7E33">
        <w:rPr>
          <w:rFonts w:ascii="Arial" w:hAnsi="Arial" w:cs="Arial"/>
          <w:bCs/>
          <w:sz w:val="24"/>
          <w:szCs w:val="24"/>
          <w:u w:val="single"/>
        </w:rPr>
        <w:t>2.3.</w:t>
      </w:r>
      <w:r w:rsidRPr="00DA7E33">
        <w:rPr>
          <w:rFonts w:ascii="Arial" w:eastAsia="Arial" w:hAnsi="Arial" w:cs="Arial"/>
          <w:bCs/>
          <w:sz w:val="24"/>
          <w:szCs w:val="24"/>
          <w:u w:val="single"/>
        </w:rPr>
        <w:t xml:space="preserve"> </w:t>
      </w:r>
      <w:r w:rsidRPr="00DA7E33">
        <w:rPr>
          <w:rFonts w:ascii="Arial" w:hAnsi="Arial" w:cs="Arial"/>
          <w:bCs/>
          <w:sz w:val="24"/>
          <w:szCs w:val="24"/>
          <w:u w:val="single"/>
        </w:rPr>
        <w:t>Przeznaczenie</w:t>
      </w:r>
      <w:r w:rsidRPr="00DA7E33">
        <w:rPr>
          <w:rFonts w:ascii="Arial" w:eastAsia="Arial" w:hAnsi="Arial" w:cs="Arial"/>
          <w:bCs/>
          <w:sz w:val="24"/>
          <w:szCs w:val="24"/>
          <w:u w:val="single"/>
        </w:rPr>
        <w:t xml:space="preserve"> </w:t>
      </w:r>
      <w:r w:rsidRPr="00DA7E33">
        <w:rPr>
          <w:rFonts w:ascii="Arial" w:hAnsi="Arial" w:cs="Arial"/>
          <w:bCs/>
          <w:sz w:val="24"/>
          <w:szCs w:val="24"/>
          <w:u w:val="single"/>
        </w:rPr>
        <w:t>i</w:t>
      </w:r>
      <w:r w:rsidRPr="00DA7E33">
        <w:rPr>
          <w:rFonts w:ascii="Arial" w:eastAsia="Arial" w:hAnsi="Arial" w:cs="Arial"/>
          <w:bCs/>
          <w:sz w:val="24"/>
          <w:szCs w:val="24"/>
          <w:u w:val="single"/>
        </w:rPr>
        <w:t xml:space="preserve"> </w:t>
      </w:r>
      <w:r w:rsidRPr="00DA7E33">
        <w:rPr>
          <w:rFonts w:ascii="Arial" w:hAnsi="Arial" w:cs="Arial"/>
          <w:bCs/>
          <w:sz w:val="24"/>
          <w:szCs w:val="24"/>
          <w:u w:val="single"/>
        </w:rPr>
        <w:t>program</w:t>
      </w:r>
      <w:r w:rsidRPr="00DA7E33">
        <w:rPr>
          <w:rFonts w:ascii="Arial" w:eastAsia="Arial" w:hAnsi="Arial" w:cs="Arial"/>
          <w:bCs/>
          <w:sz w:val="24"/>
          <w:szCs w:val="24"/>
          <w:u w:val="single"/>
        </w:rPr>
        <w:t xml:space="preserve"> </w:t>
      </w:r>
      <w:r w:rsidRPr="00DA7E33">
        <w:rPr>
          <w:rFonts w:ascii="Arial" w:hAnsi="Arial" w:cs="Arial"/>
          <w:bCs/>
          <w:sz w:val="24"/>
          <w:szCs w:val="24"/>
          <w:u w:val="single"/>
        </w:rPr>
        <w:t>użytkowy</w:t>
      </w:r>
    </w:p>
    <w:bookmarkEnd w:id="5"/>
    <w:p w14:paraId="7A9906E7" w14:textId="6AA35BC9" w:rsidR="00282736" w:rsidRDefault="00282736" w:rsidP="00282736">
      <w:pPr>
        <w:jc w:val="both"/>
        <w:rPr>
          <w:rFonts w:ascii="Arial" w:hAnsi="Arial" w:cs="Arial"/>
          <w:bCs/>
          <w:sz w:val="24"/>
          <w:szCs w:val="24"/>
        </w:rPr>
      </w:pPr>
      <w:r>
        <w:rPr>
          <w:rFonts w:ascii="Arial" w:hAnsi="Arial" w:cs="Arial"/>
          <w:bCs/>
          <w:sz w:val="24"/>
          <w:szCs w:val="24"/>
        </w:rPr>
        <w:t>W budynku objętym niniejszym opracowaniem</w:t>
      </w:r>
      <w:r w:rsidR="006A3710">
        <w:rPr>
          <w:rFonts w:ascii="Arial" w:hAnsi="Arial" w:cs="Arial"/>
          <w:bCs/>
          <w:sz w:val="24"/>
          <w:szCs w:val="24"/>
        </w:rPr>
        <w:t>, na parterze budynku</w:t>
      </w:r>
      <w:r>
        <w:rPr>
          <w:rFonts w:ascii="Arial" w:hAnsi="Arial" w:cs="Arial"/>
          <w:bCs/>
          <w:sz w:val="24"/>
          <w:szCs w:val="24"/>
        </w:rPr>
        <w:t xml:space="preserve"> wydzielono 3 odrębne strefy funkcjonalne a </w:t>
      </w:r>
      <w:proofErr w:type="gramStart"/>
      <w:r>
        <w:rPr>
          <w:rFonts w:ascii="Arial" w:hAnsi="Arial" w:cs="Arial"/>
          <w:bCs/>
          <w:sz w:val="24"/>
          <w:szCs w:val="24"/>
        </w:rPr>
        <w:t>mianowicie :</w:t>
      </w:r>
      <w:proofErr w:type="gramEnd"/>
    </w:p>
    <w:p w14:paraId="5BAAC527" w14:textId="77777777" w:rsidR="00282736" w:rsidRDefault="00282736" w:rsidP="00282736">
      <w:pPr>
        <w:numPr>
          <w:ilvl w:val="0"/>
          <w:numId w:val="15"/>
        </w:numPr>
        <w:jc w:val="both"/>
        <w:rPr>
          <w:rFonts w:ascii="Arial" w:hAnsi="Arial" w:cs="Arial"/>
          <w:bCs/>
          <w:sz w:val="24"/>
          <w:szCs w:val="24"/>
        </w:rPr>
      </w:pPr>
      <w:r>
        <w:rPr>
          <w:rFonts w:ascii="Arial" w:hAnsi="Arial" w:cs="Arial"/>
          <w:bCs/>
          <w:sz w:val="24"/>
          <w:szCs w:val="24"/>
        </w:rPr>
        <w:t>Przedszkole</w:t>
      </w:r>
    </w:p>
    <w:p w14:paraId="415A3F1C" w14:textId="77777777" w:rsidR="00282736" w:rsidRDefault="00282736" w:rsidP="00282736">
      <w:pPr>
        <w:numPr>
          <w:ilvl w:val="0"/>
          <w:numId w:val="15"/>
        </w:numPr>
        <w:jc w:val="both"/>
        <w:rPr>
          <w:rFonts w:ascii="Arial" w:hAnsi="Arial" w:cs="Arial"/>
          <w:bCs/>
          <w:sz w:val="24"/>
          <w:szCs w:val="24"/>
        </w:rPr>
      </w:pPr>
      <w:r>
        <w:rPr>
          <w:rFonts w:ascii="Arial" w:hAnsi="Arial" w:cs="Arial"/>
          <w:bCs/>
          <w:sz w:val="24"/>
          <w:szCs w:val="24"/>
        </w:rPr>
        <w:t>Żłobek</w:t>
      </w:r>
    </w:p>
    <w:p w14:paraId="3E33FC20" w14:textId="77777777" w:rsidR="00282736" w:rsidRPr="00474724" w:rsidRDefault="00282736" w:rsidP="00282736">
      <w:pPr>
        <w:numPr>
          <w:ilvl w:val="0"/>
          <w:numId w:val="15"/>
        </w:numPr>
        <w:jc w:val="both"/>
        <w:rPr>
          <w:rFonts w:ascii="Arial" w:hAnsi="Arial" w:cs="Arial"/>
          <w:bCs/>
          <w:sz w:val="24"/>
          <w:szCs w:val="24"/>
        </w:rPr>
      </w:pPr>
      <w:r>
        <w:rPr>
          <w:rFonts w:ascii="Arial" w:hAnsi="Arial" w:cs="Arial"/>
          <w:bCs/>
          <w:sz w:val="24"/>
          <w:szCs w:val="24"/>
        </w:rPr>
        <w:t>Gminną Bibliotekę</w:t>
      </w:r>
    </w:p>
    <w:p w14:paraId="754D42D9" w14:textId="7A2133C3" w:rsidR="00BC13DA" w:rsidRDefault="00BC13DA" w:rsidP="00AD6519">
      <w:pPr>
        <w:jc w:val="both"/>
        <w:rPr>
          <w:rFonts w:ascii="Arial" w:eastAsia="Arial" w:hAnsi="Arial" w:cs="Arial"/>
          <w:bCs/>
          <w:sz w:val="24"/>
          <w:szCs w:val="24"/>
        </w:rPr>
      </w:pPr>
    </w:p>
    <w:p w14:paraId="66CBBE3E" w14:textId="77777777" w:rsidR="00160632" w:rsidRDefault="00160632" w:rsidP="00AD6519">
      <w:pPr>
        <w:jc w:val="both"/>
        <w:rPr>
          <w:rFonts w:ascii="Arial" w:eastAsia="Arial" w:hAnsi="Arial" w:cs="Arial"/>
          <w:bCs/>
          <w:sz w:val="24"/>
          <w:szCs w:val="24"/>
        </w:rPr>
      </w:pPr>
    </w:p>
    <w:p w14:paraId="112B30D3" w14:textId="0BD7ECBF" w:rsidR="009475D9" w:rsidRPr="00751091" w:rsidRDefault="009475D9" w:rsidP="00AD6519">
      <w:pPr>
        <w:jc w:val="both"/>
        <w:rPr>
          <w:rFonts w:ascii="Arial" w:eastAsia="Arial" w:hAnsi="Arial" w:cs="Arial"/>
          <w:bCs/>
          <w:sz w:val="24"/>
          <w:szCs w:val="24"/>
          <w:u w:val="single"/>
        </w:rPr>
      </w:pPr>
      <w:r w:rsidRPr="00751091">
        <w:rPr>
          <w:rFonts w:ascii="Arial" w:eastAsia="Arial" w:hAnsi="Arial" w:cs="Arial"/>
          <w:bCs/>
          <w:sz w:val="24"/>
          <w:szCs w:val="24"/>
          <w:u w:val="single"/>
        </w:rPr>
        <w:t>2.3.1.</w:t>
      </w:r>
      <w:r w:rsidR="009225B5" w:rsidRPr="00751091">
        <w:rPr>
          <w:rFonts w:ascii="Arial" w:eastAsia="Arial" w:hAnsi="Arial" w:cs="Arial"/>
          <w:bCs/>
          <w:sz w:val="24"/>
          <w:szCs w:val="24"/>
          <w:u w:val="single"/>
        </w:rPr>
        <w:t xml:space="preserve"> </w:t>
      </w:r>
      <w:r w:rsidR="005D50F3">
        <w:rPr>
          <w:rFonts w:ascii="Arial" w:eastAsia="Arial" w:hAnsi="Arial" w:cs="Arial"/>
          <w:bCs/>
          <w:sz w:val="24"/>
          <w:szCs w:val="24"/>
          <w:u w:val="single"/>
        </w:rPr>
        <w:t>Opis funkcjonalno-przestrzenny</w:t>
      </w:r>
    </w:p>
    <w:p w14:paraId="18402B08" w14:textId="2C937674" w:rsidR="00707F77" w:rsidRDefault="00707F77" w:rsidP="00707F77">
      <w:pPr>
        <w:jc w:val="both"/>
        <w:rPr>
          <w:rFonts w:ascii="Arial" w:hAnsi="Arial" w:cs="Arial"/>
          <w:sz w:val="24"/>
          <w:szCs w:val="24"/>
        </w:rPr>
      </w:pPr>
      <w:r>
        <w:rPr>
          <w:rFonts w:ascii="Arial" w:hAnsi="Arial" w:cs="Arial"/>
          <w:sz w:val="24"/>
          <w:szCs w:val="24"/>
        </w:rPr>
        <w:t xml:space="preserve">Przedszkole złożone z </w:t>
      </w:r>
      <w:r w:rsidR="001B3A90">
        <w:rPr>
          <w:rFonts w:ascii="Arial" w:hAnsi="Arial" w:cs="Arial"/>
          <w:sz w:val="24"/>
          <w:szCs w:val="24"/>
        </w:rPr>
        <w:t>8</w:t>
      </w:r>
      <w:r>
        <w:rPr>
          <w:rFonts w:ascii="Arial" w:hAnsi="Arial" w:cs="Arial"/>
          <w:sz w:val="24"/>
          <w:szCs w:val="24"/>
        </w:rPr>
        <w:t xml:space="preserve"> </w:t>
      </w:r>
      <w:proofErr w:type="spellStart"/>
      <w:r>
        <w:rPr>
          <w:rFonts w:ascii="Arial" w:hAnsi="Arial" w:cs="Arial"/>
          <w:sz w:val="24"/>
          <w:szCs w:val="24"/>
        </w:rPr>
        <w:t>sal</w:t>
      </w:r>
      <w:proofErr w:type="spellEnd"/>
      <w:r>
        <w:rPr>
          <w:rFonts w:ascii="Arial" w:hAnsi="Arial" w:cs="Arial"/>
          <w:sz w:val="24"/>
          <w:szCs w:val="24"/>
        </w:rPr>
        <w:t xml:space="preserve"> połączonych węzłami higieniczno-sanitarnymi dostępnymi bezpośrednio z </w:t>
      </w:r>
      <w:proofErr w:type="spellStart"/>
      <w:r>
        <w:rPr>
          <w:rFonts w:ascii="Arial" w:hAnsi="Arial" w:cs="Arial"/>
          <w:sz w:val="24"/>
          <w:szCs w:val="24"/>
        </w:rPr>
        <w:t>sal</w:t>
      </w:r>
      <w:proofErr w:type="spellEnd"/>
      <w:r>
        <w:rPr>
          <w:rFonts w:ascii="Arial" w:hAnsi="Arial" w:cs="Arial"/>
          <w:sz w:val="24"/>
          <w:szCs w:val="24"/>
        </w:rPr>
        <w:t xml:space="preserve"> pobytowych dzieci. Komunikację poziomą stanowi korytarz łączący wszystkie sale. Ponadto zaprojektowano obszerną szatnię dla </w:t>
      </w:r>
      <w:proofErr w:type="gramStart"/>
      <w:r>
        <w:rPr>
          <w:rFonts w:ascii="Arial" w:hAnsi="Arial" w:cs="Arial"/>
          <w:sz w:val="24"/>
          <w:szCs w:val="24"/>
        </w:rPr>
        <w:t xml:space="preserve">dzieci , </w:t>
      </w:r>
      <w:proofErr w:type="gramEnd"/>
      <w:r>
        <w:rPr>
          <w:rFonts w:ascii="Arial" w:hAnsi="Arial" w:cs="Arial"/>
          <w:sz w:val="24"/>
          <w:szCs w:val="24"/>
        </w:rPr>
        <w:t xml:space="preserve">węzeł żywieniowy wraz z jadalnią . Wejście do przedszkola od strony ul. Szkolnej. </w:t>
      </w:r>
      <w:r w:rsidR="007C7412">
        <w:rPr>
          <w:rFonts w:ascii="Arial" w:hAnsi="Arial" w:cs="Arial"/>
          <w:sz w:val="24"/>
          <w:szCs w:val="24"/>
        </w:rPr>
        <w:t>Żłobek</w:t>
      </w:r>
      <w:r>
        <w:rPr>
          <w:rFonts w:ascii="Arial" w:hAnsi="Arial" w:cs="Arial"/>
          <w:sz w:val="24"/>
          <w:szCs w:val="24"/>
        </w:rPr>
        <w:t xml:space="preserve"> 2-oddziałow</w:t>
      </w:r>
      <w:r w:rsidR="002E4528">
        <w:rPr>
          <w:rFonts w:ascii="Arial" w:hAnsi="Arial" w:cs="Arial"/>
          <w:sz w:val="24"/>
          <w:szCs w:val="24"/>
        </w:rPr>
        <w:t>y</w:t>
      </w:r>
      <w:r>
        <w:rPr>
          <w:rFonts w:ascii="Arial" w:hAnsi="Arial" w:cs="Arial"/>
          <w:sz w:val="24"/>
          <w:szCs w:val="24"/>
        </w:rPr>
        <w:t xml:space="preserve"> zaprojektowano w południowo-wschodniej części działki. Przy salach pobytowych zaprojektowano węzeł higieniczno-sanitarny oraz 2 sale sypialniane dla dzieci. Ponadto zaprojektowano pomieszczenia administracyjno-biurowe oraz socjalne. Projektowany węzeł żywieniowy jest funkcjonalnie powiązany ze żłobkiem. </w:t>
      </w:r>
    </w:p>
    <w:p w14:paraId="3B406610" w14:textId="794FD2FF" w:rsidR="00DD5345" w:rsidRDefault="00707F77" w:rsidP="00707F77">
      <w:pPr>
        <w:jc w:val="both"/>
        <w:rPr>
          <w:rFonts w:ascii="Arial" w:hAnsi="Arial" w:cs="Arial"/>
          <w:bCs/>
          <w:sz w:val="24"/>
          <w:szCs w:val="24"/>
        </w:rPr>
      </w:pPr>
      <w:r>
        <w:rPr>
          <w:rFonts w:ascii="Arial" w:hAnsi="Arial" w:cs="Arial"/>
          <w:sz w:val="24"/>
          <w:szCs w:val="24"/>
        </w:rPr>
        <w:t xml:space="preserve">Gminna Biblioteka zaprojektowana została od strony północno-wschodniej działki i składa się z magazynu zasobów oraz czytelni. Ponadto zaprojektowano węzeł sanitarny oraz pomieszczenia </w:t>
      </w:r>
      <w:proofErr w:type="gramStart"/>
      <w:r>
        <w:rPr>
          <w:rFonts w:ascii="Arial" w:hAnsi="Arial" w:cs="Arial"/>
          <w:sz w:val="24"/>
          <w:szCs w:val="24"/>
        </w:rPr>
        <w:t xml:space="preserve">socjalne . </w:t>
      </w:r>
      <w:proofErr w:type="gramEnd"/>
      <w:r>
        <w:rPr>
          <w:rFonts w:ascii="Arial" w:hAnsi="Arial" w:cs="Arial"/>
          <w:sz w:val="24"/>
          <w:szCs w:val="24"/>
        </w:rPr>
        <w:t xml:space="preserve">Cały powyższy program funkcjonalno-użytkowy przewiduje się zlokalizować na parterze budynku. Budynek projektuje się bez barier architektonicznych zgodnie ze standardami „Dostępność +” dla osób ze szczególnymi potrzebami. </w:t>
      </w:r>
    </w:p>
    <w:p w14:paraId="31F650DD" w14:textId="144D7E29" w:rsidR="00C144E2" w:rsidRDefault="00C144E2" w:rsidP="00CE512C">
      <w:pPr>
        <w:jc w:val="both"/>
        <w:rPr>
          <w:rFonts w:ascii="Arial" w:hAnsi="Arial" w:cs="Arial"/>
          <w:bCs/>
          <w:sz w:val="24"/>
          <w:szCs w:val="24"/>
          <w:u w:val="single"/>
        </w:rPr>
      </w:pPr>
    </w:p>
    <w:p w14:paraId="7BEDB824" w14:textId="08FD5461" w:rsidR="00AB72FB" w:rsidRDefault="00AB72FB" w:rsidP="00CE512C">
      <w:pPr>
        <w:jc w:val="both"/>
        <w:rPr>
          <w:rFonts w:ascii="Arial" w:hAnsi="Arial" w:cs="Arial"/>
          <w:bCs/>
          <w:sz w:val="24"/>
          <w:szCs w:val="24"/>
          <w:u w:val="single"/>
        </w:rPr>
      </w:pPr>
      <w:r>
        <w:rPr>
          <w:rFonts w:ascii="Arial" w:hAnsi="Arial" w:cs="Arial"/>
          <w:bCs/>
          <w:sz w:val="24"/>
          <w:szCs w:val="24"/>
          <w:u w:val="single"/>
        </w:rPr>
        <w:t>2.3.1.1. Przedszkole</w:t>
      </w:r>
    </w:p>
    <w:p w14:paraId="1B3E0387" w14:textId="2106222A" w:rsidR="00A108CE" w:rsidRDefault="00A108CE" w:rsidP="00321582">
      <w:pPr>
        <w:suppressAutoHyphens w:val="0"/>
        <w:autoSpaceDE w:val="0"/>
        <w:autoSpaceDN w:val="0"/>
        <w:adjustRightInd w:val="0"/>
        <w:jc w:val="both"/>
        <w:rPr>
          <w:rFonts w:ascii="Arial" w:hAnsi="Arial" w:cs="Arial"/>
          <w:sz w:val="24"/>
          <w:szCs w:val="24"/>
          <w:lang w:eastAsia="pl-PL"/>
        </w:rPr>
      </w:pPr>
      <w:r>
        <w:rPr>
          <w:rFonts w:ascii="Arial" w:hAnsi="Arial" w:cs="Arial"/>
          <w:sz w:val="24"/>
          <w:szCs w:val="24"/>
          <w:lang w:eastAsia="pl-PL"/>
        </w:rPr>
        <w:t xml:space="preserve">Wejście do przedszkola zaprojektowano od strony wschodniej budynku. Bezpośrednio przy wejściu z holu głównego zaprojektowano szatnie. W szatni wydzielono oddzielne boksy dla każdej grupy </w:t>
      </w:r>
      <w:proofErr w:type="gramStart"/>
      <w:r>
        <w:rPr>
          <w:rFonts w:ascii="Arial" w:hAnsi="Arial" w:cs="Arial"/>
          <w:sz w:val="24"/>
          <w:szCs w:val="24"/>
          <w:lang w:eastAsia="pl-PL"/>
        </w:rPr>
        <w:t>przedszkolnej .</w:t>
      </w:r>
      <w:proofErr w:type="gramEnd"/>
      <w:r>
        <w:rPr>
          <w:rFonts w:ascii="Arial" w:hAnsi="Arial" w:cs="Arial"/>
          <w:sz w:val="24"/>
          <w:szCs w:val="24"/>
          <w:lang w:eastAsia="pl-PL"/>
        </w:rPr>
        <w:t>Szatnie wyposażone w oddzielne półki oraz wieszaki dla każdego dziecka. Tam też umiejscowiono stanowisko woźnych</w:t>
      </w:r>
    </w:p>
    <w:p w14:paraId="799AC3B5" w14:textId="35011D20" w:rsidR="00AB72FB" w:rsidRDefault="00A108CE" w:rsidP="00321582">
      <w:pPr>
        <w:suppressAutoHyphens w:val="0"/>
        <w:autoSpaceDE w:val="0"/>
        <w:autoSpaceDN w:val="0"/>
        <w:adjustRightInd w:val="0"/>
        <w:jc w:val="both"/>
        <w:rPr>
          <w:rFonts w:ascii="Arial" w:hAnsi="Arial" w:cs="Arial"/>
          <w:sz w:val="24"/>
          <w:szCs w:val="24"/>
          <w:lang w:eastAsia="pl-PL"/>
        </w:rPr>
      </w:pPr>
      <w:r>
        <w:rPr>
          <w:rFonts w:ascii="Arial" w:hAnsi="Arial" w:cs="Arial"/>
          <w:sz w:val="24"/>
          <w:szCs w:val="24"/>
          <w:lang w:eastAsia="pl-PL"/>
        </w:rPr>
        <w:t xml:space="preserve">W części przedszkolnej zaprojektowano 8 </w:t>
      </w:r>
      <w:proofErr w:type="spellStart"/>
      <w:r>
        <w:rPr>
          <w:rFonts w:ascii="Arial" w:hAnsi="Arial" w:cs="Arial"/>
          <w:sz w:val="24"/>
          <w:szCs w:val="24"/>
          <w:lang w:eastAsia="pl-PL"/>
        </w:rPr>
        <w:t>sal</w:t>
      </w:r>
      <w:proofErr w:type="spellEnd"/>
      <w:r>
        <w:rPr>
          <w:rFonts w:ascii="Arial" w:hAnsi="Arial" w:cs="Arial"/>
          <w:sz w:val="24"/>
          <w:szCs w:val="24"/>
          <w:lang w:eastAsia="pl-PL"/>
        </w:rPr>
        <w:t xml:space="preserve"> pobytu </w:t>
      </w:r>
      <w:proofErr w:type="gramStart"/>
      <w:r>
        <w:rPr>
          <w:rFonts w:ascii="Arial" w:hAnsi="Arial" w:cs="Arial"/>
          <w:sz w:val="24"/>
          <w:szCs w:val="24"/>
          <w:lang w:eastAsia="pl-PL"/>
        </w:rPr>
        <w:t xml:space="preserve">dzieci . </w:t>
      </w:r>
      <w:proofErr w:type="gramEnd"/>
      <w:r>
        <w:rPr>
          <w:rFonts w:ascii="Arial" w:hAnsi="Arial" w:cs="Arial"/>
          <w:sz w:val="24"/>
          <w:szCs w:val="24"/>
          <w:lang w:eastAsia="pl-PL"/>
        </w:rPr>
        <w:t xml:space="preserve">W każdej Sali przewiduje się pobyt max.25 dzieci. </w:t>
      </w:r>
      <w:r w:rsidR="00AB72FB">
        <w:rPr>
          <w:rFonts w:ascii="Arial" w:hAnsi="Arial" w:cs="Arial"/>
          <w:sz w:val="24"/>
          <w:szCs w:val="24"/>
          <w:lang w:eastAsia="pl-PL"/>
        </w:rPr>
        <w:t>Sale zajęć</w:t>
      </w:r>
      <w:r w:rsidR="00994694">
        <w:rPr>
          <w:rFonts w:ascii="Arial" w:hAnsi="Arial" w:cs="Arial"/>
          <w:sz w:val="24"/>
          <w:szCs w:val="24"/>
          <w:lang w:eastAsia="pl-PL"/>
        </w:rPr>
        <w:t xml:space="preserve"> </w:t>
      </w:r>
      <w:r w:rsidR="00AB72FB">
        <w:rPr>
          <w:rFonts w:ascii="Arial" w:hAnsi="Arial" w:cs="Arial"/>
          <w:sz w:val="24"/>
          <w:szCs w:val="24"/>
          <w:lang w:eastAsia="pl-PL"/>
        </w:rPr>
        <w:t>oraz przeszklenia</w:t>
      </w:r>
      <w:r>
        <w:rPr>
          <w:rFonts w:ascii="Arial" w:hAnsi="Arial" w:cs="Arial"/>
          <w:sz w:val="24"/>
          <w:szCs w:val="24"/>
          <w:lang w:eastAsia="pl-PL"/>
        </w:rPr>
        <w:t xml:space="preserve"> tych </w:t>
      </w:r>
      <w:proofErr w:type="spellStart"/>
      <w:r>
        <w:rPr>
          <w:rFonts w:ascii="Arial" w:hAnsi="Arial" w:cs="Arial"/>
          <w:sz w:val="24"/>
          <w:szCs w:val="24"/>
          <w:lang w:eastAsia="pl-PL"/>
        </w:rPr>
        <w:t>sal</w:t>
      </w:r>
      <w:proofErr w:type="spellEnd"/>
      <w:r>
        <w:rPr>
          <w:rFonts w:ascii="Arial" w:hAnsi="Arial" w:cs="Arial"/>
          <w:sz w:val="24"/>
          <w:szCs w:val="24"/>
          <w:lang w:eastAsia="pl-PL"/>
        </w:rPr>
        <w:t xml:space="preserve"> zaprojektowano od strony południowej</w:t>
      </w:r>
      <w:r w:rsidR="00AB72FB">
        <w:rPr>
          <w:rFonts w:ascii="Arial" w:hAnsi="Arial" w:cs="Arial"/>
          <w:sz w:val="24"/>
          <w:szCs w:val="24"/>
          <w:lang w:eastAsia="pl-PL"/>
        </w:rPr>
        <w:t>, żeby było</w:t>
      </w:r>
      <w:r w:rsidR="00994694">
        <w:rPr>
          <w:rFonts w:ascii="Arial" w:hAnsi="Arial" w:cs="Arial"/>
          <w:sz w:val="24"/>
          <w:szCs w:val="24"/>
          <w:lang w:eastAsia="pl-PL"/>
        </w:rPr>
        <w:t xml:space="preserve"> </w:t>
      </w:r>
      <w:r w:rsidR="00AB72FB">
        <w:rPr>
          <w:rFonts w:ascii="Arial" w:hAnsi="Arial" w:cs="Arial"/>
          <w:sz w:val="24"/>
          <w:szCs w:val="24"/>
          <w:lang w:eastAsia="pl-PL"/>
        </w:rPr>
        <w:t>możliwe jak najbardziej efektowne wykorzystanie światła naturalnego podczas</w:t>
      </w:r>
      <w:r w:rsidR="00994694">
        <w:rPr>
          <w:rFonts w:ascii="Arial" w:hAnsi="Arial" w:cs="Arial"/>
          <w:sz w:val="24"/>
          <w:szCs w:val="24"/>
          <w:lang w:eastAsia="pl-PL"/>
        </w:rPr>
        <w:t xml:space="preserve"> </w:t>
      </w:r>
      <w:r w:rsidR="00AB72FB">
        <w:rPr>
          <w:rFonts w:ascii="Arial" w:hAnsi="Arial" w:cs="Arial"/>
          <w:sz w:val="24"/>
          <w:szCs w:val="24"/>
          <w:lang w:eastAsia="pl-PL"/>
        </w:rPr>
        <w:t>przebywania</w:t>
      </w:r>
      <w:r w:rsidR="00994694">
        <w:rPr>
          <w:rFonts w:ascii="Arial" w:hAnsi="Arial" w:cs="Arial"/>
          <w:sz w:val="24"/>
          <w:szCs w:val="24"/>
          <w:lang w:eastAsia="pl-PL"/>
        </w:rPr>
        <w:t xml:space="preserve"> </w:t>
      </w:r>
      <w:r w:rsidR="00AB72FB">
        <w:rPr>
          <w:rFonts w:ascii="Arial" w:hAnsi="Arial" w:cs="Arial"/>
          <w:sz w:val="24"/>
          <w:szCs w:val="24"/>
          <w:lang w:eastAsia="pl-PL"/>
        </w:rPr>
        <w:t>dzieci w przedszkolu.</w:t>
      </w:r>
      <w:r w:rsidR="00321582">
        <w:rPr>
          <w:rFonts w:ascii="Arial" w:hAnsi="Arial" w:cs="Arial"/>
          <w:sz w:val="24"/>
          <w:szCs w:val="24"/>
          <w:lang w:eastAsia="pl-PL"/>
        </w:rPr>
        <w:t xml:space="preserve"> </w:t>
      </w:r>
      <w:proofErr w:type="gramStart"/>
      <w:r w:rsidR="00321582">
        <w:rPr>
          <w:rFonts w:ascii="Arial" w:hAnsi="Arial" w:cs="Arial"/>
          <w:sz w:val="24"/>
          <w:szCs w:val="24"/>
          <w:lang w:eastAsia="pl-PL"/>
        </w:rPr>
        <w:t>Między  salami</w:t>
      </w:r>
      <w:proofErr w:type="gramEnd"/>
      <w:r w:rsidR="00321582">
        <w:rPr>
          <w:rFonts w:ascii="Arial" w:hAnsi="Arial" w:cs="Arial"/>
          <w:sz w:val="24"/>
          <w:szCs w:val="24"/>
          <w:lang w:eastAsia="pl-PL"/>
        </w:rPr>
        <w:t xml:space="preserve"> zaprojektowano węzły higieniczno-sanitarne dostępne bezpośrednio z </w:t>
      </w:r>
      <w:proofErr w:type="spellStart"/>
      <w:r w:rsidR="00321582">
        <w:rPr>
          <w:rFonts w:ascii="Arial" w:hAnsi="Arial" w:cs="Arial"/>
          <w:sz w:val="24"/>
          <w:szCs w:val="24"/>
          <w:lang w:eastAsia="pl-PL"/>
        </w:rPr>
        <w:t>sal</w:t>
      </w:r>
      <w:proofErr w:type="spellEnd"/>
      <w:r w:rsidR="00321582">
        <w:rPr>
          <w:rFonts w:ascii="Arial" w:hAnsi="Arial" w:cs="Arial"/>
          <w:sz w:val="24"/>
          <w:szCs w:val="24"/>
          <w:lang w:eastAsia="pl-PL"/>
        </w:rPr>
        <w:t xml:space="preserve"> pobytowych. W każdym z węzłów zaprojektowano obniżone miski </w:t>
      </w:r>
      <w:proofErr w:type="gramStart"/>
      <w:r w:rsidR="00321582">
        <w:rPr>
          <w:rFonts w:ascii="Arial" w:hAnsi="Arial" w:cs="Arial"/>
          <w:sz w:val="24"/>
          <w:szCs w:val="24"/>
          <w:lang w:eastAsia="pl-PL"/>
        </w:rPr>
        <w:t xml:space="preserve">ustępowe , </w:t>
      </w:r>
      <w:proofErr w:type="gramEnd"/>
      <w:r w:rsidR="00321582">
        <w:rPr>
          <w:rFonts w:ascii="Arial" w:hAnsi="Arial" w:cs="Arial"/>
          <w:sz w:val="24"/>
          <w:szCs w:val="24"/>
          <w:lang w:eastAsia="pl-PL"/>
        </w:rPr>
        <w:t xml:space="preserve">umywalki a także przewiduje się je wyposażyć w natrysk. </w:t>
      </w:r>
      <w:r w:rsidR="00AB72FB">
        <w:rPr>
          <w:rFonts w:ascii="Arial" w:hAnsi="Arial" w:cs="Arial"/>
          <w:sz w:val="24"/>
          <w:szCs w:val="24"/>
          <w:lang w:eastAsia="pl-PL"/>
        </w:rPr>
        <w:t xml:space="preserve"> W budynku zaprojektowano też salę </w:t>
      </w:r>
      <w:proofErr w:type="gramStart"/>
      <w:r w:rsidR="00994694">
        <w:rPr>
          <w:rFonts w:ascii="Arial" w:hAnsi="Arial" w:cs="Arial"/>
          <w:sz w:val="24"/>
          <w:szCs w:val="24"/>
          <w:lang w:eastAsia="pl-PL"/>
        </w:rPr>
        <w:t>wielofunkcyjną która</w:t>
      </w:r>
      <w:proofErr w:type="gramEnd"/>
      <w:r w:rsidR="00994694">
        <w:rPr>
          <w:rFonts w:ascii="Arial" w:hAnsi="Arial" w:cs="Arial"/>
          <w:sz w:val="24"/>
          <w:szCs w:val="24"/>
          <w:lang w:eastAsia="pl-PL"/>
        </w:rPr>
        <w:t xml:space="preserve"> to pełnić będzie funkcję </w:t>
      </w:r>
      <w:r w:rsidR="00AB72FB">
        <w:rPr>
          <w:rFonts w:ascii="Arial" w:hAnsi="Arial" w:cs="Arial"/>
          <w:sz w:val="24"/>
          <w:szCs w:val="24"/>
          <w:lang w:eastAsia="pl-PL"/>
        </w:rPr>
        <w:t>zajęć</w:t>
      </w:r>
      <w:r w:rsidR="00994694">
        <w:rPr>
          <w:rFonts w:ascii="Arial" w:hAnsi="Arial" w:cs="Arial"/>
          <w:sz w:val="24"/>
          <w:szCs w:val="24"/>
          <w:lang w:eastAsia="pl-PL"/>
        </w:rPr>
        <w:t xml:space="preserve"> </w:t>
      </w:r>
      <w:r w:rsidR="00AB72FB">
        <w:rPr>
          <w:rFonts w:ascii="Arial" w:hAnsi="Arial" w:cs="Arial"/>
          <w:sz w:val="24"/>
          <w:szCs w:val="24"/>
          <w:lang w:eastAsia="pl-PL"/>
        </w:rPr>
        <w:t>ruchowych</w:t>
      </w:r>
      <w:r w:rsidR="00994694">
        <w:rPr>
          <w:rFonts w:ascii="Arial" w:hAnsi="Arial" w:cs="Arial"/>
          <w:sz w:val="24"/>
          <w:szCs w:val="24"/>
          <w:lang w:eastAsia="pl-PL"/>
        </w:rPr>
        <w:t xml:space="preserve"> oraz spotkań podczas </w:t>
      </w:r>
      <w:r w:rsidR="00AB72FB">
        <w:rPr>
          <w:rFonts w:ascii="Arial" w:hAnsi="Arial" w:cs="Arial"/>
          <w:sz w:val="24"/>
          <w:szCs w:val="24"/>
          <w:lang w:eastAsia="pl-PL"/>
        </w:rPr>
        <w:t>i</w:t>
      </w:r>
      <w:r w:rsidR="00994694">
        <w:rPr>
          <w:rFonts w:ascii="Arial" w:hAnsi="Arial" w:cs="Arial"/>
          <w:sz w:val="24"/>
          <w:szCs w:val="24"/>
          <w:lang w:eastAsia="pl-PL"/>
        </w:rPr>
        <w:t xml:space="preserve"> </w:t>
      </w:r>
      <w:r w:rsidR="00AB72FB">
        <w:rPr>
          <w:rFonts w:ascii="Arial" w:hAnsi="Arial" w:cs="Arial"/>
          <w:sz w:val="24"/>
          <w:szCs w:val="24"/>
          <w:lang w:eastAsia="pl-PL"/>
        </w:rPr>
        <w:t>uroczystości okolicznościowych</w:t>
      </w:r>
      <w:r w:rsidR="00994694">
        <w:rPr>
          <w:rFonts w:ascii="Arial" w:hAnsi="Arial" w:cs="Arial"/>
          <w:sz w:val="24"/>
          <w:szCs w:val="24"/>
          <w:lang w:eastAsia="pl-PL"/>
        </w:rPr>
        <w:t>.</w:t>
      </w:r>
      <w:r w:rsidR="00AB72FB">
        <w:rPr>
          <w:rFonts w:ascii="Arial" w:hAnsi="Arial" w:cs="Arial"/>
          <w:sz w:val="24"/>
          <w:szCs w:val="24"/>
          <w:lang w:eastAsia="pl-PL"/>
        </w:rPr>
        <w:t xml:space="preserve">. Część administracyjna usytuowana jest </w:t>
      </w:r>
      <w:r w:rsidR="00994694">
        <w:rPr>
          <w:rFonts w:ascii="Arial" w:hAnsi="Arial" w:cs="Arial"/>
          <w:sz w:val="24"/>
          <w:szCs w:val="24"/>
          <w:lang w:eastAsia="pl-PL"/>
        </w:rPr>
        <w:t xml:space="preserve">przy wejściu po przeciwległej stronie szatni. </w:t>
      </w:r>
      <w:r w:rsidR="00AB72FB">
        <w:rPr>
          <w:rFonts w:ascii="Arial" w:hAnsi="Arial" w:cs="Arial"/>
          <w:sz w:val="24"/>
          <w:szCs w:val="24"/>
          <w:lang w:eastAsia="pl-PL"/>
        </w:rPr>
        <w:t xml:space="preserve">Wszystkie drzwi w </w:t>
      </w:r>
      <w:proofErr w:type="gramStart"/>
      <w:r w:rsidR="00AB72FB">
        <w:rPr>
          <w:rFonts w:ascii="Arial" w:hAnsi="Arial" w:cs="Arial"/>
          <w:sz w:val="24"/>
          <w:szCs w:val="24"/>
          <w:lang w:eastAsia="pl-PL"/>
        </w:rPr>
        <w:t>przestrzeni w której</w:t>
      </w:r>
      <w:proofErr w:type="gramEnd"/>
      <w:r w:rsidR="00AB72FB">
        <w:rPr>
          <w:rFonts w:ascii="Arial" w:hAnsi="Arial" w:cs="Arial"/>
          <w:sz w:val="24"/>
          <w:szCs w:val="24"/>
          <w:lang w:eastAsia="pl-PL"/>
        </w:rPr>
        <w:t xml:space="preserve"> mogę</w:t>
      </w:r>
      <w:r w:rsidR="00994694">
        <w:rPr>
          <w:rFonts w:ascii="Arial" w:hAnsi="Arial" w:cs="Arial"/>
          <w:sz w:val="24"/>
          <w:szCs w:val="24"/>
          <w:lang w:eastAsia="pl-PL"/>
        </w:rPr>
        <w:t xml:space="preserve"> </w:t>
      </w:r>
      <w:r w:rsidR="00AB72FB">
        <w:rPr>
          <w:rFonts w:ascii="Arial" w:hAnsi="Arial" w:cs="Arial"/>
          <w:sz w:val="24"/>
          <w:szCs w:val="24"/>
          <w:lang w:eastAsia="pl-PL"/>
        </w:rPr>
        <w:t>przebywać dzieci winny być zabezpieczone przed przypadkowym uszkodzeniem ciała</w:t>
      </w:r>
      <w:r w:rsidR="00994694">
        <w:rPr>
          <w:rFonts w:ascii="Arial" w:hAnsi="Arial" w:cs="Arial"/>
          <w:sz w:val="24"/>
          <w:szCs w:val="24"/>
          <w:lang w:eastAsia="pl-PL"/>
        </w:rPr>
        <w:t xml:space="preserve"> </w:t>
      </w:r>
      <w:r w:rsidR="00AB72FB">
        <w:rPr>
          <w:rFonts w:ascii="Arial" w:hAnsi="Arial" w:cs="Arial"/>
          <w:sz w:val="24"/>
          <w:szCs w:val="24"/>
          <w:lang w:eastAsia="pl-PL"/>
        </w:rPr>
        <w:t xml:space="preserve">na skutek ich zamknięcia, poprzez taśmy ochronne montowane w części </w:t>
      </w:r>
      <w:r w:rsidR="002B057F">
        <w:rPr>
          <w:rFonts w:ascii="Arial" w:hAnsi="Arial" w:cs="Arial"/>
          <w:sz w:val="24"/>
          <w:szCs w:val="24"/>
          <w:lang w:eastAsia="pl-PL"/>
        </w:rPr>
        <w:t>rozwieralnej</w:t>
      </w:r>
      <w:r w:rsidR="00994694">
        <w:rPr>
          <w:rFonts w:ascii="Arial" w:hAnsi="Arial" w:cs="Arial"/>
          <w:sz w:val="24"/>
          <w:szCs w:val="24"/>
          <w:lang w:eastAsia="pl-PL"/>
        </w:rPr>
        <w:t xml:space="preserve"> </w:t>
      </w:r>
      <w:r w:rsidR="00AB72FB">
        <w:rPr>
          <w:rFonts w:ascii="Arial" w:hAnsi="Arial" w:cs="Arial"/>
          <w:sz w:val="24"/>
          <w:szCs w:val="24"/>
          <w:lang w:eastAsia="pl-PL"/>
        </w:rPr>
        <w:t xml:space="preserve">drzwi. </w:t>
      </w:r>
      <w:r w:rsidR="00994694">
        <w:rPr>
          <w:rFonts w:ascii="Arial" w:hAnsi="Arial" w:cs="Arial"/>
          <w:sz w:val="24"/>
          <w:szCs w:val="24"/>
          <w:lang w:eastAsia="pl-PL"/>
        </w:rPr>
        <w:t xml:space="preserve">We wszystkich pomieszczeniach gdzie przebywać mogą dzieci </w:t>
      </w:r>
      <w:r>
        <w:rPr>
          <w:rFonts w:ascii="Arial" w:hAnsi="Arial" w:cs="Arial"/>
          <w:sz w:val="24"/>
          <w:szCs w:val="24"/>
          <w:lang w:eastAsia="pl-PL"/>
        </w:rPr>
        <w:t>przewidziane jest ogrzewanie podłogowe</w:t>
      </w:r>
      <w:r w:rsidR="00AB72FB">
        <w:rPr>
          <w:rFonts w:ascii="Arial" w:hAnsi="Arial" w:cs="Arial"/>
          <w:sz w:val="24"/>
          <w:szCs w:val="24"/>
          <w:lang w:eastAsia="pl-PL"/>
        </w:rPr>
        <w:t>. Wszystkie</w:t>
      </w:r>
      <w:r>
        <w:rPr>
          <w:rFonts w:ascii="Arial" w:hAnsi="Arial" w:cs="Arial"/>
          <w:sz w:val="24"/>
          <w:szCs w:val="24"/>
          <w:lang w:eastAsia="pl-PL"/>
        </w:rPr>
        <w:t xml:space="preserve"> </w:t>
      </w:r>
      <w:r w:rsidR="00AB72FB">
        <w:rPr>
          <w:rFonts w:ascii="Arial" w:hAnsi="Arial" w:cs="Arial"/>
          <w:sz w:val="24"/>
          <w:szCs w:val="24"/>
          <w:lang w:eastAsia="pl-PL"/>
        </w:rPr>
        <w:t xml:space="preserve">narożniki zewnętrzne ścian w </w:t>
      </w:r>
      <w:proofErr w:type="gramStart"/>
      <w:r w:rsidR="00AB72FB">
        <w:rPr>
          <w:rFonts w:ascii="Arial" w:hAnsi="Arial" w:cs="Arial"/>
          <w:sz w:val="24"/>
          <w:szCs w:val="24"/>
          <w:lang w:eastAsia="pl-PL"/>
        </w:rPr>
        <w:t>przestrzeni w której</w:t>
      </w:r>
      <w:proofErr w:type="gramEnd"/>
      <w:r w:rsidR="00AB72FB">
        <w:rPr>
          <w:rFonts w:ascii="Arial" w:hAnsi="Arial" w:cs="Arial"/>
          <w:sz w:val="24"/>
          <w:szCs w:val="24"/>
          <w:lang w:eastAsia="pl-PL"/>
        </w:rPr>
        <w:t xml:space="preserve"> przebywają dzieci winny być</w:t>
      </w:r>
      <w:r>
        <w:rPr>
          <w:rFonts w:ascii="Arial" w:hAnsi="Arial" w:cs="Arial"/>
          <w:sz w:val="24"/>
          <w:szCs w:val="24"/>
          <w:lang w:eastAsia="pl-PL"/>
        </w:rPr>
        <w:t xml:space="preserve"> </w:t>
      </w:r>
      <w:r w:rsidR="00AB72FB">
        <w:rPr>
          <w:rFonts w:ascii="Arial" w:hAnsi="Arial" w:cs="Arial"/>
          <w:sz w:val="24"/>
          <w:szCs w:val="24"/>
          <w:lang w:eastAsia="pl-PL"/>
        </w:rPr>
        <w:t xml:space="preserve">zabezpieczone - </w:t>
      </w:r>
      <w:proofErr w:type="spellStart"/>
      <w:r w:rsidR="00AB72FB">
        <w:rPr>
          <w:rFonts w:ascii="Arial" w:hAnsi="Arial" w:cs="Arial"/>
          <w:sz w:val="24"/>
          <w:szCs w:val="24"/>
          <w:lang w:eastAsia="pl-PL"/>
        </w:rPr>
        <w:t>wyoblone</w:t>
      </w:r>
      <w:proofErr w:type="spellEnd"/>
      <w:r w:rsidR="00AB72FB">
        <w:rPr>
          <w:rFonts w:ascii="Arial" w:hAnsi="Arial" w:cs="Arial"/>
          <w:sz w:val="24"/>
          <w:szCs w:val="24"/>
          <w:lang w:eastAsia="pl-PL"/>
        </w:rPr>
        <w:t>.</w:t>
      </w:r>
    </w:p>
    <w:p w14:paraId="522AB4C9" w14:textId="4B6655BD" w:rsidR="00321582" w:rsidRDefault="00321582" w:rsidP="00A108CE">
      <w:pPr>
        <w:suppressAutoHyphens w:val="0"/>
        <w:autoSpaceDE w:val="0"/>
        <w:autoSpaceDN w:val="0"/>
        <w:adjustRightInd w:val="0"/>
        <w:rPr>
          <w:rFonts w:ascii="Arial" w:hAnsi="Arial" w:cs="Arial"/>
          <w:sz w:val="24"/>
          <w:szCs w:val="24"/>
          <w:lang w:eastAsia="pl-PL"/>
        </w:rPr>
      </w:pPr>
    </w:p>
    <w:p w14:paraId="1212B641" w14:textId="77777777" w:rsidR="00321582" w:rsidRDefault="00321582" w:rsidP="00321582">
      <w:pPr>
        <w:jc w:val="both"/>
        <w:rPr>
          <w:rFonts w:ascii="Arial" w:hAnsi="Arial" w:cs="Arial"/>
          <w:bCs/>
          <w:sz w:val="24"/>
          <w:szCs w:val="24"/>
          <w:u w:val="single"/>
        </w:rPr>
      </w:pPr>
      <w:r>
        <w:rPr>
          <w:rFonts w:ascii="Arial" w:hAnsi="Arial" w:cs="Arial"/>
          <w:bCs/>
          <w:sz w:val="24"/>
          <w:szCs w:val="24"/>
          <w:u w:val="single"/>
        </w:rPr>
        <w:t>2.3.1.2. Żłobek</w:t>
      </w:r>
    </w:p>
    <w:p w14:paraId="6F2C83E8" w14:textId="2D3AD19E" w:rsidR="00321582" w:rsidRDefault="00321582" w:rsidP="002F7D97">
      <w:pPr>
        <w:suppressAutoHyphens w:val="0"/>
        <w:autoSpaceDE w:val="0"/>
        <w:autoSpaceDN w:val="0"/>
        <w:adjustRightInd w:val="0"/>
        <w:jc w:val="both"/>
        <w:rPr>
          <w:rFonts w:ascii="Arial" w:hAnsi="Arial" w:cs="Arial"/>
          <w:sz w:val="24"/>
          <w:szCs w:val="24"/>
          <w:lang w:eastAsia="pl-PL"/>
        </w:rPr>
      </w:pPr>
      <w:r>
        <w:rPr>
          <w:rFonts w:ascii="Arial" w:hAnsi="Arial" w:cs="Arial"/>
          <w:sz w:val="24"/>
          <w:szCs w:val="24"/>
          <w:lang w:eastAsia="pl-PL"/>
        </w:rPr>
        <w:t xml:space="preserve">Wejście do żłobka zaprojektowano od strony </w:t>
      </w:r>
      <w:proofErr w:type="gramStart"/>
      <w:r>
        <w:rPr>
          <w:rFonts w:ascii="Arial" w:hAnsi="Arial" w:cs="Arial"/>
          <w:sz w:val="24"/>
          <w:szCs w:val="24"/>
          <w:lang w:eastAsia="pl-PL"/>
        </w:rPr>
        <w:t>południowej  budynku</w:t>
      </w:r>
      <w:proofErr w:type="gramEnd"/>
      <w:r>
        <w:rPr>
          <w:rFonts w:ascii="Arial" w:hAnsi="Arial" w:cs="Arial"/>
          <w:sz w:val="24"/>
          <w:szCs w:val="24"/>
          <w:lang w:eastAsia="pl-PL"/>
        </w:rPr>
        <w:t xml:space="preserve">. Bezpośrednio przy wejściu z holu głównego zaprojektowano szatnie. W szatni wydzielono oddzielne boksy dla każdej </w:t>
      </w:r>
      <w:proofErr w:type="gramStart"/>
      <w:r>
        <w:rPr>
          <w:rFonts w:ascii="Arial" w:hAnsi="Arial" w:cs="Arial"/>
          <w:sz w:val="24"/>
          <w:szCs w:val="24"/>
          <w:lang w:eastAsia="pl-PL"/>
        </w:rPr>
        <w:t>grupy .</w:t>
      </w:r>
      <w:proofErr w:type="gramEnd"/>
      <w:r>
        <w:rPr>
          <w:rFonts w:ascii="Arial" w:hAnsi="Arial" w:cs="Arial"/>
          <w:sz w:val="24"/>
          <w:szCs w:val="24"/>
          <w:lang w:eastAsia="pl-PL"/>
        </w:rPr>
        <w:t xml:space="preserve">Szatnie wyposażone w oddzielne półki oraz wieszaki dla każdego dziecka. </w:t>
      </w:r>
    </w:p>
    <w:p w14:paraId="209F511F" w14:textId="206892C3" w:rsidR="002F7D97" w:rsidRDefault="00321582" w:rsidP="002F7D97">
      <w:pPr>
        <w:suppressAutoHyphens w:val="0"/>
        <w:autoSpaceDE w:val="0"/>
        <w:autoSpaceDN w:val="0"/>
        <w:adjustRightInd w:val="0"/>
        <w:jc w:val="both"/>
        <w:rPr>
          <w:rFonts w:ascii="Arial" w:hAnsi="Arial" w:cs="Arial"/>
          <w:sz w:val="24"/>
          <w:szCs w:val="24"/>
          <w:lang w:eastAsia="pl-PL"/>
        </w:rPr>
      </w:pPr>
      <w:r>
        <w:rPr>
          <w:rFonts w:ascii="Arial" w:hAnsi="Arial" w:cs="Arial"/>
          <w:sz w:val="24"/>
          <w:szCs w:val="24"/>
          <w:lang w:eastAsia="pl-PL"/>
        </w:rPr>
        <w:t xml:space="preserve">W części </w:t>
      </w:r>
      <w:r w:rsidR="007B7E54">
        <w:rPr>
          <w:rFonts w:ascii="Arial" w:hAnsi="Arial" w:cs="Arial"/>
          <w:sz w:val="24"/>
          <w:szCs w:val="24"/>
          <w:lang w:eastAsia="pl-PL"/>
        </w:rPr>
        <w:t xml:space="preserve">pobytu dziennego </w:t>
      </w:r>
      <w:proofErr w:type="gramStart"/>
      <w:r w:rsidR="007B7E54">
        <w:rPr>
          <w:rFonts w:ascii="Arial" w:hAnsi="Arial" w:cs="Arial"/>
          <w:sz w:val="24"/>
          <w:szCs w:val="24"/>
          <w:lang w:eastAsia="pl-PL"/>
        </w:rPr>
        <w:t xml:space="preserve">dziecka </w:t>
      </w:r>
      <w:r>
        <w:rPr>
          <w:rFonts w:ascii="Arial" w:hAnsi="Arial" w:cs="Arial"/>
          <w:sz w:val="24"/>
          <w:szCs w:val="24"/>
          <w:lang w:eastAsia="pl-PL"/>
        </w:rPr>
        <w:t xml:space="preserve"> zaprojektowano</w:t>
      </w:r>
      <w:proofErr w:type="gramEnd"/>
      <w:r>
        <w:rPr>
          <w:rFonts w:ascii="Arial" w:hAnsi="Arial" w:cs="Arial"/>
          <w:sz w:val="24"/>
          <w:szCs w:val="24"/>
          <w:lang w:eastAsia="pl-PL"/>
        </w:rPr>
        <w:t xml:space="preserve"> </w:t>
      </w:r>
      <w:r w:rsidR="007B7E54">
        <w:rPr>
          <w:rFonts w:ascii="Arial" w:hAnsi="Arial" w:cs="Arial"/>
          <w:sz w:val="24"/>
          <w:szCs w:val="24"/>
          <w:lang w:eastAsia="pl-PL"/>
        </w:rPr>
        <w:t>2</w:t>
      </w:r>
      <w:r>
        <w:rPr>
          <w:rFonts w:ascii="Arial" w:hAnsi="Arial" w:cs="Arial"/>
          <w:sz w:val="24"/>
          <w:szCs w:val="24"/>
          <w:lang w:eastAsia="pl-PL"/>
        </w:rPr>
        <w:t xml:space="preserve"> </w:t>
      </w:r>
      <w:proofErr w:type="spellStart"/>
      <w:r>
        <w:rPr>
          <w:rFonts w:ascii="Arial" w:hAnsi="Arial" w:cs="Arial"/>
          <w:sz w:val="24"/>
          <w:szCs w:val="24"/>
          <w:lang w:eastAsia="pl-PL"/>
        </w:rPr>
        <w:t>sal</w:t>
      </w:r>
      <w:proofErr w:type="spellEnd"/>
      <w:r>
        <w:rPr>
          <w:rFonts w:ascii="Arial" w:hAnsi="Arial" w:cs="Arial"/>
          <w:sz w:val="24"/>
          <w:szCs w:val="24"/>
          <w:lang w:eastAsia="pl-PL"/>
        </w:rPr>
        <w:t xml:space="preserve"> pobytu dzieci . W każdej Sali przewiduje się pobyt max.</w:t>
      </w:r>
      <w:r w:rsidR="007B7E54">
        <w:rPr>
          <w:rFonts w:ascii="Arial" w:hAnsi="Arial" w:cs="Arial"/>
          <w:sz w:val="24"/>
          <w:szCs w:val="24"/>
          <w:lang w:eastAsia="pl-PL"/>
        </w:rPr>
        <w:t>15</w:t>
      </w:r>
      <w:r>
        <w:rPr>
          <w:rFonts w:ascii="Arial" w:hAnsi="Arial" w:cs="Arial"/>
          <w:sz w:val="24"/>
          <w:szCs w:val="24"/>
          <w:lang w:eastAsia="pl-PL"/>
        </w:rPr>
        <w:t xml:space="preserve"> dzieci. </w:t>
      </w:r>
      <w:r w:rsidR="007B7E54">
        <w:rPr>
          <w:rFonts w:ascii="Arial" w:hAnsi="Arial" w:cs="Arial"/>
          <w:sz w:val="24"/>
          <w:szCs w:val="24"/>
          <w:lang w:eastAsia="pl-PL"/>
        </w:rPr>
        <w:t xml:space="preserve">Sale te są bezpośrednio połączone z salami sypialnymi wyposażonymi w łóżeczka dziecięce. Bezpośrednio ko każdej z tych </w:t>
      </w:r>
      <w:proofErr w:type="spellStart"/>
      <w:r w:rsidR="007B7E54">
        <w:rPr>
          <w:rFonts w:ascii="Arial" w:hAnsi="Arial" w:cs="Arial"/>
          <w:sz w:val="24"/>
          <w:szCs w:val="24"/>
          <w:lang w:eastAsia="pl-PL"/>
        </w:rPr>
        <w:t>sal</w:t>
      </w:r>
      <w:proofErr w:type="spellEnd"/>
      <w:r w:rsidR="007B7E54">
        <w:rPr>
          <w:rFonts w:ascii="Arial" w:hAnsi="Arial" w:cs="Arial"/>
          <w:sz w:val="24"/>
          <w:szCs w:val="24"/>
          <w:lang w:eastAsia="pl-PL"/>
        </w:rPr>
        <w:t xml:space="preserve"> przylega węzeł higieniczno-sanitarny wyposażony dodatkowo w przewijak. </w:t>
      </w:r>
      <w:r>
        <w:rPr>
          <w:rFonts w:ascii="Arial" w:hAnsi="Arial" w:cs="Arial"/>
          <w:sz w:val="24"/>
          <w:szCs w:val="24"/>
          <w:lang w:eastAsia="pl-PL"/>
        </w:rPr>
        <w:t xml:space="preserve">Część administracyjna usytuowana jest przy wejściu po przeciwległej stronie szatni. Wszystkie drzwi w </w:t>
      </w:r>
      <w:proofErr w:type="gramStart"/>
      <w:r>
        <w:rPr>
          <w:rFonts w:ascii="Arial" w:hAnsi="Arial" w:cs="Arial"/>
          <w:sz w:val="24"/>
          <w:szCs w:val="24"/>
          <w:lang w:eastAsia="pl-PL"/>
        </w:rPr>
        <w:t>przestrzeni w której</w:t>
      </w:r>
      <w:proofErr w:type="gramEnd"/>
      <w:r>
        <w:rPr>
          <w:rFonts w:ascii="Arial" w:hAnsi="Arial" w:cs="Arial"/>
          <w:sz w:val="24"/>
          <w:szCs w:val="24"/>
          <w:lang w:eastAsia="pl-PL"/>
        </w:rPr>
        <w:t xml:space="preserve"> mogę przebywać dzieci winny być zabezpieczone przed przypadkowym uszkodzeniem ciała na skutek ich zamknięcia, poprzez taśmy ochronne montowane w części </w:t>
      </w:r>
      <w:r w:rsidR="002B057F">
        <w:rPr>
          <w:rFonts w:ascii="Arial" w:hAnsi="Arial" w:cs="Arial"/>
          <w:sz w:val="24"/>
          <w:szCs w:val="24"/>
          <w:lang w:eastAsia="pl-PL"/>
        </w:rPr>
        <w:t>rozwieralnej</w:t>
      </w:r>
      <w:r>
        <w:rPr>
          <w:rFonts w:ascii="Arial" w:hAnsi="Arial" w:cs="Arial"/>
          <w:sz w:val="24"/>
          <w:szCs w:val="24"/>
          <w:lang w:eastAsia="pl-PL"/>
        </w:rPr>
        <w:t xml:space="preserve"> drzwi. We wszystkich pomieszczeniach gdzie przebywać mogą dzieci przewidziane jest ogrzewanie podłogowe. Wszystkie narożniki zewnętrzne ścian w </w:t>
      </w:r>
      <w:proofErr w:type="gramStart"/>
      <w:r>
        <w:rPr>
          <w:rFonts w:ascii="Arial" w:hAnsi="Arial" w:cs="Arial"/>
          <w:sz w:val="24"/>
          <w:szCs w:val="24"/>
          <w:lang w:eastAsia="pl-PL"/>
        </w:rPr>
        <w:t>przestrzeni w której</w:t>
      </w:r>
      <w:proofErr w:type="gramEnd"/>
      <w:r>
        <w:rPr>
          <w:rFonts w:ascii="Arial" w:hAnsi="Arial" w:cs="Arial"/>
          <w:sz w:val="24"/>
          <w:szCs w:val="24"/>
          <w:lang w:eastAsia="pl-PL"/>
        </w:rPr>
        <w:t xml:space="preserve"> przebywają dzieci winny być zabezpieczone - </w:t>
      </w:r>
      <w:proofErr w:type="spellStart"/>
      <w:r>
        <w:rPr>
          <w:rFonts w:ascii="Arial" w:hAnsi="Arial" w:cs="Arial"/>
          <w:sz w:val="24"/>
          <w:szCs w:val="24"/>
          <w:lang w:eastAsia="pl-PL"/>
        </w:rPr>
        <w:t>wyoblone</w:t>
      </w:r>
      <w:proofErr w:type="spellEnd"/>
      <w:r>
        <w:rPr>
          <w:rFonts w:ascii="Arial" w:hAnsi="Arial" w:cs="Arial"/>
          <w:sz w:val="24"/>
          <w:szCs w:val="24"/>
          <w:lang w:eastAsia="pl-PL"/>
        </w:rPr>
        <w:t>.</w:t>
      </w:r>
    </w:p>
    <w:p w14:paraId="2FF421E2" w14:textId="287EB981" w:rsidR="00321582" w:rsidRPr="002F7D97" w:rsidRDefault="002F7D97" w:rsidP="002F7D97">
      <w:pPr>
        <w:suppressAutoHyphens w:val="0"/>
        <w:autoSpaceDE w:val="0"/>
        <w:autoSpaceDN w:val="0"/>
        <w:adjustRightInd w:val="0"/>
        <w:jc w:val="both"/>
        <w:rPr>
          <w:rFonts w:ascii="Arial" w:hAnsi="Arial" w:cs="Arial"/>
          <w:sz w:val="24"/>
          <w:szCs w:val="24"/>
          <w:lang w:eastAsia="pl-PL"/>
        </w:rPr>
      </w:pPr>
      <w:r>
        <w:rPr>
          <w:rFonts w:ascii="Arial" w:hAnsi="Arial" w:cs="Arial"/>
          <w:bCs/>
          <w:sz w:val="24"/>
          <w:szCs w:val="24"/>
          <w:u w:val="single"/>
        </w:rPr>
        <w:t>2.3.1.3. Węzeł żywieniowy</w:t>
      </w:r>
    </w:p>
    <w:p w14:paraId="67BB28A2" w14:textId="2AE8F8C5" w:rsidR="00321582" w:rsidRDefault="002F7D97" w:rsidP="002F7D97">
      <w:pPr>
        <w:suppressAutoHyphens w:val="0"/>
        <w:autoSpaceDE w:val="0"/>
        <w:autoSpaceDN w:val="0"/>
        <w:adjustRightInd w:val="0"/>
        <w:jc w:val="both"/>
        <w:rPr>
          <w:rFonts w:ascii="Arial" w:hAnsi="Arial" w:cs="Arial"/>
          <w:sz w:val="24"/>
          <w:szCs w:val="24"/>
          <w:lang w:eastAsia="pl-PL"/>
        </w:rPr>
      </w:pPr>
      <w:r>
        <w:rPr>
          <w:rFonts w:ascii="Arial" w:hAnsi="Arial" w:cs="Arial"/>
          <w:sz w:val="24"/>
          <w:szCs w:val="24"/>
          <w:lang w:eastAsia="pl-PL"/>
        </w:rPr>
        <w:t xml:space="preserve">Zaprojektowano jeden wspólny dla żłobka i przedszkola węzeł żywieniowy. Posiłki będą dystrybuowane „droga czystą” w hermetycznie zamkniętych naczyniach na wózkach gastronomicznych do każdej z </w:t>
      </w:r>
      <w:proofErr w:type="spellStart"/>
      <w:r>
        <w:rPr>
          <w:rFonts w:ascii="Arial" w:hAnsi="Arial" w:cs="Arial"/>
          <w:sz w:val="24"/>
          <w:szCs w:val="24"/>
          <w:lang w:eastAsia="pl-PL"/>
        </w:rPr>
        <w:t>sal</w:t>
      </w:r>
      <w:proofErr w:type="spellEnd"/>
      <w:r>
        <w:rPr>
          <w:rFonts w:ascii="Arial" w:hAnsi="Arial" w:cs="Arial"/>
          <w:sz w:val="24"/>
          <w:szCs w:val="24"/>
          <w:lang w:eastAsia="pl-PL"/>
        </w:rPr>
        <w:t xml:space="preserve"> pobytu dzieci w żłobku jak i w przedszkolu. Węzeł żywieniowy składa się w kuchni właściwej wraz z pomieszczeniami </w:t>
      </w:r>
      <w:proofErr w:type="gramStart"/>
      <w:r>
        <w:rPr>
          <w:rFonts w:ascii="Arial" w:hAnsi="Arial" w:cs="Arial"/>
          <w:sz w:val="24"/>
          <w:szCs w:val="24"/>
          <w:lang w:eastAsia="pl-PL"/>
        </w:rPr>
        <w:t xml:space="preserve">pomocniczymi , </w:t>
      </w:r>
      <w:proofErr w:type="gramEnd"/>
      <w:r>
        <w:rPr>
          <w:rFonts w:ascii="Arial" w:hAnsi="Arial" w:cs="Arial"/>
          <w:sz w:val="24"/>
          <w:szCs w:val="24"/>
          <w:lang w:eastAsia="pl-PL"/>
        </w:rPr>
        <w:t>magazynów oraz części socjalno-sanitarnej. Zaopatrzenie węzła żywieniowego odbywać się będzie niezależnym wejściem znacznie oddalonym od wejścia głównego do przedszkola i żłobka. W oknach kuchni należy zamontować siatki zabezpieczające przed owadami.</w:t>
      </w:r>
    </w:p>
    <w:p w14:paraId="469C6858" w14:textId="2D986251" w:rsidR="002F7D97" w:rsidRDefault="002F7D97" w:rsidP="00A108CE">
      <w:pPr>
        <w:suppressAutoHyphens w:val="0"/>
        <w:autoSpaceDE w:val="0"/>
        <w:autoSpaceDN w:val="0"/>
        <w:adjustRightInd w:val="0"/>
        <w:rPr>
          <w:rFonts w:ascii="Arial" w:hAnsi="Arial" w:cs="Arial"/>
          <w:sz w:val="24"/>
          <w:szCs w:val="24"/>
          <w:lang w:eastAsia="pl-PL"/>
        </w:rPr>
      </w:pPr>
    </w:p>
    <w:p w14:paraId="72152257" w14:textId="5000826A" w:rsidR="00695CCF" w:rsidRDefault="00695CCF" w:rsidP="00695CCF">
      <w:pPr>
        <w:suppressAutoHyphens w:val="0"/>
        <w:autoSpaceDE w:val="0"/>
        <w:autoSpaceDN w:val="0"/>
        <w:adjustRightInd w:val="0"/>
        <w:jc w:val="both"/>
        <w:rPr>
          <w:rFonts w:ascii="Arial" w:hAnsi="Arial" w:cs="Arial"/>
          <w:bCs/>
          <w:sz w:val="24"/>
          <w:szCs w:val="24"/>
          <w:u w:val="single"/>
        </w:rPr>
      </w:pPr>
      <w:r>
        <w:rPr>
          <w:rFonts w:ascii="Arial" w:hAnsi="Arial" w:cs="Arial"/>
          <w:bCs/>
          <w:sz w:val="24"/>
          <w:szCs w:val="24"/>
          <w:u w:val="single"/>
        </w:rPr>
        <w:t>2.3.1.4. Biblioteka Gminna</w:t>
      </w:r>
    </w:p>
    <w:p w14:paraId="3E97F5BF" w14:textId="77E4C074" w:rsidR="00695CCF" w:rsidRPr="00695CCF" w:rsidRDefault="00695CCF" w:rsidP="00695CCF">
      <w:pPr>
        <w:suppressAutoHyphens w:val="0"/>
        <w:autoSpaceDE w:val="0"/>
        <w:autoSpaceDN w:val="0"/>
        <w:adjustRightInd w:val="0"/>
        <w:jc w:val="both"/>
        <w:rPr>
          <w:rFonts w:ascii="Arial" w:hAnsi="Arial" w:cs="Arial"/>
          <w:sz w:val="24"/>
          <w:szCs w:val="24"/>
          <w:lang w:eastAsia="pl-PL"/>
        </w:rPr>
      </w:pPr>
      <w:r w:rsidRPr="00695CCF">
        <w:rPr>
          <w:rFonts w:ascii="Arial" w:hAnsi="Arial" w:cs="Arial"/>
          <w:bCs/>
          <w:sz w:val="24"/>
          <w:szCs w:val="24"/>
        </w:rPr>
        <w:t xml:space="preserve">Od strony wschodniej zaprojektowano </w:t>
      </w:r>
      <w:proofErr w:type="gramStart"/>
      <w:r>
        <w:rPr>
          <w:rFonts w:ascii="Arial" w:hAnsi="Arial" w:cs="Arial"/>
          <w:bCs/>
          <w:sz w:val="24"/>
          <w:szCs w:val="24"/>
        </w:rPr>
        <w:t xml:space="preserve">Bibliotekę . </w:t>
      </w:r>
      <w:proofErr w:type="gramEnd"/>
      <w:r>
        <w:rPr>
          <w:rFonts w:ascii="Arial" w:hAnsi="Arial" w:cs="Arial"/>
          <w:bCs/>
          <w:sz w:val="24"/>
          <w:szCs w:val="24"/>
        </w:rPr>
        <w:t xml:space="preserve">Bezpośrednio przy wejściu do biblioteki przewidziani szatnię odzieży wierzchniej oraz węzeł higieniczno-sanitarny. W Bibliotece przewidziano salę ogólną z </w:t>
      </w:r>
      <w:proofErr w:type="gramStart"/>
      <w:r>
        <w:rPr>
          <w:rFonts w:ascii="Arial" w:hAnsi="Arial" w:cs="Arial"/>
          <w:bCs/>
          <w:sz w:val="24"/>
          <w:szCs w:val="24"/>
        </w:rPr>
        <w:t xml:space="preserve">czytelnią , </w:t>
      </w:r>
      <w:proofErr w:type="gramEnd"/>
      <w:r>
        <w:rPr>
          <w:rFonts w:ascii="Arial" w:hAnsi="Arial" w:cs="Arial"/>
          <w:bCs/>
          <w:sz w:val="24"/>
          <w:szCs w:val="24"/>
        </w:rPr>
        <w:t xml:space="preserve">multimediami oraz woluminami. Ponadto przewidziano wydzieloną salę </w:t>
      </w:r>
      <w:proofErr w:type="spellStart"/>
      <w:proofErr w:type="gramStart"/>
      <w:r>
        <w:rPr>
          <w:rFonts w:ascii="Arial" w:hAnsi="Arial" w:cs="Arial"/>
          <w:bCs/>
          <w:sz w:val="24"/>
          <w:szCs w:val="24"/>
        </w:rPr>
        <w:t>multifunkcyjną</w:t>
      </w:r>
      <w:proofErr w:type="spellEnd"/>
      <w:r>
        <w:rPr>
          <w:rFonts w:ascii="Arial" w:hAnsi="Arial" w:cs="Arial"/>
          <w:bCs/>
          <w:sz w:val="24"/>
          <w:szCs w:val="24"/>
        </w:rPr>
        <w:t xml:space="preserve"> , </w:t>
      </w:r>
      <w:proofErr w:type="gramEnd"/>
      <w:r>
        <w:rPr>
          <w:rFonts w:ascii="Arial" w:hAnsi="Arial" w:cs="Arial"/>
          <w:bCs/>
          <w:sz w:val="24"/>
          <w:szCs w:val="24"/>
        </w:rPr>
        <w:t xml:space="preserve">pomieszczenia </w:t>
      </w:r>
      <w:r w:rsidR="000651A0">
        <w:rPr>
          <w:rFonts w:ascii="Arial" w:hAnsi="Arial" w:cs="Arial"/>
          <w:bCs/>
          <w:sz w:val="24"/>
          <w:szCs w:val="24"/>
        </w:rPr>
        <w:t>administracyjno</w:t>
      </w:r>
      <w:r>
        <w:rPr>
          <w:rFonts w:ascii="Arial" w:hAnsi="Arial" w:cs="Arial"/>
          <w:bCs/>
          <w:sz w:val="24"/>
          <w:szCs w:val="24"/>
        </w:rPr>
        <w:t xml:space="preserve">-biurowe oraz zaplecze higieniczno-sanitarne z częścią socjalną </w:t>
      </w:r>
    </w:p>
    <w:p w14:paraId="4A009AA3" w14:textId="77777777" w:rsidR="00695CCF" w:rsidRPr="00A108CE" w:rsidRDefault="00695CCF" w:rsidP="00A108CE">
      <w:pPr>
        <w:suppressAutoHyphens w:val="0"/>
        <w:autoSpaceDE w:val="0"/>
        <w:autoSpaceDN w:val="0"/>
        <w:adjustRightInd w:val="0"/>
        <w:rPr>
          <w:rFonts w:ascii="Arial" w:hAnsi="Arial" w:cs="Arial"/>
          <w:sz w:val="24"/>
          <w:szCs w:val="24"/>
          <w:lang w:eastAsia="pl-PL"/>
        </w:rPr>
      </w:pPr>
    </w:p>
    <w:p w14:paraId="5FA65190" w14:textId="483428E5" w:rsidR="00CE512C" w:rsidRPr="00CE512C" w:rsidRDefault="00CE512C" w:rsidP="00CE512C">
      <w:pPr>
        <w:jc w:val="both"/>
        <w:rPr>
          <w:rFonts w:ascii="Arial" w:hAnsi="Arial" w:cs="Arial"/>
          <w:sz w:val="24"/>
          <w:szCs w:val="24"/>
        </w:rPr>
      </w:pPr>
      <w:r w:rsidRPr="00DA7E33">
        <w:rPr>
          <w:rFonts w:ascii="Arial" w:hAnsi="Arial" w:cs="Arial"/>
          <w:bCs/>
          <w:sz w:val="24"/>
          <w:szCs w:val="24"/>
          <w:u w:val="single"/>
        </w:rPr>
        <w:t>2.3.</w:t>
      </w:r>
      <w:r w:rsidR="009475D9">
        <w:rPr>
          <w:rFonts w:ascii="Arial" w:hAnsi="Arial" w:cs="Arial"/>
          <w:bCs/>
          <w:sz w:val="24"/>
          <w:szCs w:val="24"/>
          <w:u w:val="single"/>
        </w:rPr>
        <w:t>3</w:t>
      </w:r>
      <w:r>
        <w:rPr>
          <w:rFonts w:ascii="Arial" w:hAnsi="Arial" w:cs="Arial"/>
          <w:bCs/>
          <w:sz w:val="24"/>
          <w:szCs w:val="24"/>
          <w:u w:val="single"/>
        </w:rPr>
        <w:t>.</w:t>
      </w:r>
      <w:r w:rsidRPr="00DA7E33">
        <w:rPr>
          <w:rFonts w:ascii="Arial" w:eastAsia="Arial" w:hAnsi="Arial" w:cs="Arial"/>
          <w:bCs/>
          <w:sz w:val="24"/>
          <w:szCs w:val="24"/>
          <w:u w:val="single"/>
        </w:rPr>
        <w:t xml:space="preserve"> </w:t>
      </w:r>
      <w:r>
        <w:rPr>
          <w:rFonts w:ascii="Arial" w:hAnsi="Arial" w:cs="Arial"/>
          <w:bCs/>
          <w:sz w:val="24"/>
          <w:szCs w:val="24"/>
          <w:u w:val="single"/>
        </w:rPr>
        <w:t>Dostęp dla osób o szczególnych potrzebach</w:t>
      </w:r>
    </w:p>
    <w:p w14:paraId="781A86D7" w14:textId="6C673772" w:rsidR="00D27B4E" w:rsidRPr="00D27B4E" w:rsidRDefault="00D27B4E" w:rsidP="00D27B4E">
      <w:pPr>
        <w:pStyle w:val="Standard"/>
        <w:jc w:val="both"/>
        <w:rPr>
          <w:rFonts w:ascii="Arial" w:eastAsia="Arial" w:hAnsi="Arial" w:cs="Arial"/>
          <w:szCs w:val="24"/>
        </w:rPr>
      </w:pPr>
      <w:r w:rsidRPr="00D27B4E">
        <w:rPr>
          <w:rFonts w:ascii="Arial" w:hAnsi="Arial" w:cs="Arial"/>
          <w:szCs w:val="24"/>
        </w:rPr>
        <w:t>Cały</w:t>
      </w:r>
      <w:r w:rsidR="00014E72">
        <w:rPr>
          <w:rFonts w:ascii="Arial" w:hAnsi="Arial" w:cs="Arial"/>
          <w:szCs w:val="24"/>
        </w:rPr>
        <w:t xml:space="preserve"> projektowany</w:t>
      </w:r>
      <w:r w:rsidRPr="00D27B4E">
        <w:rPr>
          <w:rFonts w:ascii="Arial" w:hAnsi="Arial" w:cs="Arial"/>
          <w:szCs w:val="24"/>
        </w:rPr>
        <w:t xml:space="preserve"> budynek objęty niniejszym opracowaniem projektuje się </w:t>
      </w:r>
      <w:r w:rsidR="00563A47">
        <w:rPr>
          <w:rFonts w:ascii="Arial" w:hAnsi="Arial" w:cs="Arial"/>
          <w:szCs w:val="24"/>
        </w:rPr>
        <w:t>uwzględniając możliwość dostępu</w:t>
      </w:r>
      <w:r w:rsidRPr="00D27B4E">
        <w:rPr>
          <w:rFonts w:ascii="Arial" w:hAnsi="Arial" w:cs="Arial"/>
          <w:szCs w:val="24"/>
        </w:rPr>
        <w:t xml:space="preserve"> dla osób </w:t>
      </w:r>
      <w:r w:rsidR="00563A47">
        <w:rPr>
          <w:rFonts w:ascii="Arial" w:hAnsi="Arial" w:cs="Arial"/>
          <w:szCs w:val="24"/>
        </w:rPr>
        <w:t>z</w:t>
      </w:r>
      <w:r w:rsidR="00710FEB">
        <w:rPr>
          <w:rFonts w:ascii="Arial" w:hAnsi="Arial" w:cs="Arial"/>
          <w:szCs w:val="24"/>
        </w:rPr>
        <w:t>e</w:t>
      </w:r>
      <w:r w:rsidR="00563A47">
        <w:rPr>
          <w:rFonts w:ascii="Arial" w:hAnsi="Arial" w:cs="Arial"/>
          <w:szCs w:val="24"/>
        </w:rPr>
        <w:t xml:space="preserve"> szczególnymi potrzebami między innymi os</w:t>
      </w:r>
      <w:r w:rsidR="00710FEB">
        <w:rPr>
          <w:rFonts w:ascii="Arial" w:hAnsi="Arial" w:cs="Arial"/>
          <w:szCs w:val="24"/>
        </w:rPr>
        <w:t>ó</w:t>
      </w:r>
      <w:r w:rsidR="00563A47">
        <w:rPr>
          <w:rFonts w:ascii="Arial" w:hAnsi="Arial" w:cs="Arial"/>
          <w:szCs w:val="24"/>
        </w:rPr>
        <w:t>b poruszające się na wózkach, opiekunów z wózkami dziecięcymi</w:t>
      </w:r>
      <w:r w:rsidR="00710FEB">
        <w:rPr>
          <w:rFonts w:ascii="Arial" w:hAnsi="Arial" w:cs="Arial"/>
          <w:szCs w:val="24"/>
        </w:rPr>
        <w:t xml:space="preserve"> czy osób poruszających się z pomocą chodzików rehabilitacyjnych</w:t>
      </w:r>
      <w:r w:rsidRPr="00D27B4E">
        <w:rPr>
          <w:rFonts w:ascii="Arial" w:hAnsi="Arial" w:cs="Arial"/>
          <w:szCs w:val="24"/>
        </w:rPr>
        <w:t>. Wejście</w:t>
      </w:r>
      <w:r w:rsidRPr="00D27B4E">
        <w:rPr>
          <w:rFonts w:ascii="Arial" w:eastAsia="Arial" w:hAnsi="Arial" w:cs="Arial"/>
          <w:szCs w:val="24"/>
        </w:rPr>
        <w:t xml:space="preserve"> do </w:t>
      </w:r>
      <w:r w:rsidRPr="00D27B4E">
        <w:rPr>
          <w:rFonts w:ascii="Arial" w:hAnsi="Arial" w:cs="Arial"/>
          <w:szCs w:val="24"/>
        </w:rPr>
        <w:t>budynku</w:t>
      </w:r>
      <w:r w:rsidRPr="00D27B4E">
        <w:rPr>
          <w:rFonts w:ascii="Arial" w:eastAsia="Arial" w:hAnsi="Arial" w:cs="Arial"/>
          <w:szCs w:val="24"/>
        </w:rPr>
        <w:t xml:space="preserve"> dostępne </w:t>
      </w:r>
      <w:r w:rsidR="00F44615">
        <w:rPr>
          <w:rFonts w:ascii="Arial" w:hAnsi="Arial" w:cs="Arial"/>
          <w:szCs w:val="24"/>
        </w:rPr>
        <w:t>bezpośrednio z poziomu terenu.</w:t>
      </w:r>
      <w:r w:rsidRPr="00D27B4E">
        <w:rPr>
          <w:rFonts w:ascii="Arial" w:eastAsia="Arial" w:hAnsi="Arial" w:cs="Arial"/>
          <w:szCs w:val="24"/>
        </w:rPr>
        <w:t xml:space="preserve"> Wszystkie drzwi do pomieszczeń ogólnodostępnych, komunikacji, łazienek</w:t>
      </w:r>
      <w:r w:rsidR="00563A47">
        <w:rPr>
          <w:rFonts w:ascii="Arial" w:eastAsia="Arial" w:hAnsi="Arial" w:cs="Arial"/>
          <w:szCs w:val="24"/>
        </w:rPr>
        <w:t xml:space="preserve"> </w:t>
      </w:r>
      <w:proofErr w:type="spellStart"/>
      <w:r w:rsidR="00563A47">
        <w:rPr>
          <w:rFonts w:ascii="Arial" w:eastAsia="Arial" w:hAnsi="Arial" w:cs="Arial"/>
          <w:szCs w:val="24"/>
        </w:rPr>
        <w:t>bezprogowe</w:t>
      </w:r>
      <w:proofErr w:type="spellEnd"/>
      <w:r w:rsidRPr="00D27B4E">
        <w:rPr>
          <w:rFonts w:ascii="Arial" w:eastAsia="Arial" w:hAnsi="Arial" w:cs="Arial"/>
          <w:szCs w:val="24"/>
        </w:rPr>
        <w:t xml:space="preserve"> o szerokości przejścia min. 90 cm. Dodatkowo w łazienkach zaprojektowano przestrzeń manewrową o wym. 150x150 cm.</w:t>
      </w:r>
      <w:r w:rsidR="00151B37">
        <w:rPr>
          <w:rFonts w:ascii="Arial" w:eastAsia="Arial" w:hAnsi="Arial" w:cs="Arial"/>
          <w:szCs w:val="24"/>
        </w:rPr>
        <w:t xml:space="preserve"> wraz z dedykowanym dodatkowym wyposażeniem dedykowany tej grupie osó</w:t>
      </w:r>
      <w:r w:rsidR="002F47B8">
        <w:rPr>
          <w:rFonts w:ascii="Arial" w:eastAsia="Arial" w:hAnsi="Arial" w:cs="Arial"/>
          <w:szCs w:val="24"/>
        </w:rPr>
        <w:t>b.</w:t>
      </w:r>
    </w:p>
    <w:p w14:paraId="4A5F6F5C" w14:textId="4EC704DA" w:rsidR="00DA7E33" w:rsidRPr="00563A47" w:rsidRDefault="00563A47" w:rsidP="00AD6519">
      <w:pPr>
        <w:jc w:val="both"/>
        <w:rPr>
          <w:rFonts w:ascii="Arial" w:eastAsia="Tahoma" w:hAnsi="Arial" w:cs="Arial"/>
          <w:sz w:val="24"/>
          <w:szCs w:val="24"/>
        </w:rPr>
      </w:pPr>
      <w:r w:rsidRPr="00563A47">
        <w:rPr>
          <w:rFonts w:ascii="Arial" w:eastAsia="Tahoma" w:hAnsi="Arial" w:cs="Arial"/>
          <w:sz w:val="24"/>
          <w:szCs w:val="24"/>
        </w:rPr>
        <w:t xml:space="preserve">Na terenie </w:t>
      </w:r>
      <w:proofErr w:type="gramStart"/>
      <w:r w:rsidR="00F44615" w:rsidRPr="00563A47">
        <w:rPr>
          <w:rFonts w:ascii="Arial" w:eastAsia="Tahoma" w:hAnsi="Arial" w:cs="Arial"/>
          <w:sz w:val="24"/>
          <w:szCs w:val="24"/>
        </w:rPr>
        <w:t>zaprojektowa</w:t>
      </w:r>
      <w:r w:rsidR="00F44615">
        <w:rPr>
          <w:rFonts w:ascii="Arial" w:eastAsia="Tahoma" w:hAnsi="Arial" w:cs="Arial"/>
          <w:sz w:val="24"/>
          <w:szCs w:val="24"/>
        </w:rPr>
        <w:t xml:space="preserve">no </w:t>
      </w:r>
      <w:r w:rsidRPr="00563A47">
        <w:rPr>
          <w:rFonts w:ascii="Arial" w:eastAsia="Tahoma" w:hAnsi="Arial" w:cs="Arial"/>
          <w:sz w:val="24"/>
          <w:szCs w:val="24"/>
        </w:rPr>
        <w:t xml:space="preserve"> miejsce</w:t>
      </w:r>
      <w:proofErr w:type="gramEnd"/>
      <w:r w:rsidRPr="00563A47">
        <w:rPr>
          <w:rFonts w:ascii="Arial" w:eastAsia="Tahoma" w:hAnsi="Arial" w:cs="Arial"/>
          <w:sz w:val="24"/>
          <w:szCs w:val="24"/>
        </w:rPr>
        <w:t xml:space="preserve"> parkingowe o wym. 3,6x 5,0</w:t>
      </w:r>
      <w:r>
        <w:rPr>
          <w:rFonts w:ascii="Arial" w:eastAsia="Tahoma" w:hAnsi="Arial" w:cs="Arial"/>
          <w:sz w:val="24"/>
          <w:szCs w:val="24"/>
        </w:rPr>
        <w:t xml:space="preserve"> m przeznaczone dla osób ze szczególnymi potrzebami.</w:t>
      </w:r>
    </w:p>
    <w:p w14:paraId="49471B66" w14:textId="7D9BE1C5" w:rsidR="00D27B4E" w:rsidRDefault="00D27B4E" w:rsidP="00AD6519">
      <w:pPr>
        <w:jc w:val="both"/>
        <w:rPr>
          <w:rFonts w:ascii="Arial" w:eastAsia="Tahoma" w:hAnsi="Arial" w:cs="Arial"/>
          <w:color w:val="FF0000"/>
          <w:sz w:val="24"/>
          <w:szCs w:val="24"/>
          <w:u w:val="single"/>
        </w:rPr>
      </w:pPr>
    </w:p>
    <w:p w14:paraId="60312B77" w14:textId="77777777" w:rsidR="00A108CE" w:rsidRPr="008B0EF3" w:rsidRDefault="00A108CE" w:rsidP="00AD6519">
      <w:pPr>
        <w:jc w:val="both"/>
        <w:rPr>
          <w:rFonts w:ascii="Arial" w:eastAsia="Tahoma" w:hAnsi="Arial" w:cs="Arial"/>
          <w:color w:val="FF0000"/>
          <w:sz w:val="24"/>
          <w:szCs w:val="24"/>
          <w:u w:val="single"/>
        </w:rPr>
      </w:pPr>
    </w:p>
    <w:p w14:paraId="5C988377" w14:textId="3A356F8F" w:rsidR="00B23797" w:rsidRPr="00D41503" w:rsidRDefault="00B23797" w:rsidP="00AD6519">
      <w:pPr>
        <w:jc w:val="both"/>
        <w:rPr>
          <w:rFonts w:ascii="Arial" w:hAnsi="Arial" w:cs="Arial"/>
          <w:sz w:val="24"/>
          <w:szCs w:val="24"/>
        </w:rPr>
      </w:pPr>
      <w:r w:rsidRPr="00D41503">
        <w:rPr>
          <w:rFonts w:ascii="Arial" w:hAnsi="Arial" w:cs="Arial"/>
          <w:sz w:val="24"/>
          <w:szCs w:val="24"/>
          <w:u w:val="single"/>
        </w:rPr>
        <w:t>2.4.</w:t>
      </w:r>
      <w:r w:rsidRPr="00D41503">
        <w:rPr>
          <w:rFonts w:ascii="Arial" w:eastAsia="Arial" w:hAnsi="Arial" w:cs="Arial"/>
          <w:sz w:val="24"/>
          <w:szCs w:val="24"/>
          <w:u w:val="single"/>
        </w:rPr>
        <w:t xml:space="preserve"> </w:t>
      </w:r>
      <w:r w:rsidRPr="00D41503">
        <w:rPr>
          <w:rFonts w:ascii="Arial" w:hAnsi="Arial" w:cs="Arial"/>
          <w:sz w:val="24"/>
          <w:szCs w:val="24"/>
          <w:u w:val="single"/>
        </w:rPr>
        <w:t>Parametry</w:t>
      </w:r>
      <w:r w:rsidRPr="00D41503">
        <w:rPr>
          <w:rFonts w:ascii="Arial" w:eastAsia="Arial" w:hAnsi="Arial" w:cs="Arial"/>
          <w:sz w:val="24"/>
          <w:szCs w:val="24"/>
          <w:u w:val="single"/>
        </w:rPr>
        <w:t xml:space="preserve"> </w:t>
      </w:r>
      <w:r w:rsidRPr="00D41503">
        <w:rPr>
          <w:rFonts w:ascii="Arial" w:hAnsi="Arial" w:cs="Arial"/>
          <w:sz w:val="24"/>
          <w:szCs w:val="24"/>
          <w:u w:val="single"/>
        </w:rPr>
        <w:t>techniczne</w:t>
      </w:r>
      <w:r w:rsidRPr="00D41503">
        <w:rPr>
          <w:rFonts w:ascii="Arial" w:eastAsia="Arial" w:hAnsi="Arial" w:cs="Arial"/>
          <w:sz w:val="24"/>
          <w:szCs w:val="24"/>
          <w:u w:val="single"/>
        </w:rPr>
        <w:t xml:space="preserve"> </w:t>
      </w:r>
      <w:r w:rsidRPr="00D41503">
        <w:rPr>
          <w:rFonts w:ascii="Arial" w:hAnsi="Arial" w:cs="Arial"/>
          <w:sz w:val="24"/>
          <w:szCs w:val="24"/>
          <w:u w:val="single"/>
        </w:rPr>
        <w:t>budynku</w:t>
      </w:r>
    </w:p>
    <w:p w14:paraId="61F8622A" w14:textId="0E3E560C" w:rsidR="00B23797" w:rsidRPr="00882C17" w:rsidRDefault="00B23797" w:rsidP="00AD6519">
      <w:pPr>
        <w:jc w:val="both"/>
        <w:rPr>
          <w:rFonts w:ascii="Arial" w:hAnsi="Arial" w:cs="Arial"/>
          <w:sz w:val="24"/>
          <w:szCs w:val="24"/>
        </w:rPr>
      </w:pPr>
      <w:r w:rsidRPr="00882C17">
        <w:rPr>
          <w:rFonts w:ascii="Arial" w:eastAsia="Arial" w:hAnsi="Arial" w:cs="Arial"/>
          <w:sz w:val="24"/>
          <w:szCs w:val="24"/>
        </w:rPr>
        <w:t>P</w:t>
      </w:r>
      <w:r w:rsidRPr="00882C17">
        <w:rPr>
          <w:rFonts w:ascii="Arial" w:hAnsi="Arial" w:cs="Arial"/>
          <w:sz w:val="24"/>
          <w:szCs w:val="24"/>
        </w:rPr>
        <w:t>owierzchnia</w:t>
      </w:r>
      <w:r w:rsidRPr="00882C17">
        <w:rPr>
          <w:rFonts w:ascii="Arial" w:eastAsia="Arial" w:hAnsi="Arial" w:cs="Arial"/>
          <w:sz w:val="24"/>
          <w:szCs w:val="24"/>
        </w:rPr>
        <w:t xml:space="preserve"> </w:t>
      </w:r>
      <w:proofErr w:type="gramStart"/>
      <w:r w:rsidRPr="00882C17">
        <w:rPr>
          <w:rFonts w:ascii="Arial" w:hAnsi="Arial" w:cs="Arial"/>
          <w:sz w:val="24"/>
          <w:szCs w:val="24"/>
        </w:rPr>
        <w:t>zabudowy</w:t>
      </w:r>
      <w:r w:rsidRPr="00882C17">
        <w:rPr>
          <w:rFonts w:ascii="Arial" w:eastAsia="Arial" w:hAnsi="Arial" w:cs="Arial"/>
          <w:sz w:val="24"/>
          <w:szCs w:val="24"/>
        </w:rPr>
        <w:t xml:space="preserve">  – </w:t>
      </w:r>
      <w:r w:rsidR="00AD6519" w:rsidRPr="00882C17">
        <w:rPr>
          <w:rFonts w:ascii="Arial" w:eastAsia="Arial" w:hAnsi="Arial" w:cs="Arial"/>
          <w:sz w:val="24"/>
          <w:szCs w:val="24"/>
        </w:rPr>
        <w:tab/>
      </w:r>
      <w:r w:rsidR="00D00C0F" w:rsidRPr="00882C17">
        <w:rPr>
          <w:rFonts w:ascii="Arial" w:eastAsia="Arial" w:hAnsi="Arial" w:cs="Arial"/>
          <w:sz w:val="24"/>
          <w:szCs w:val="24"/>
        </w:rPr>
        <w:t xml:space="preserve">  </w:t>
      </w:r>
      <w:r w:rsidR="00286AAC">
        <w:rPr>
          <w:rFonts w:ascii="Arial" w:eastAsia="Arial" w:hAnsi="Arial" w:cs="Arial"/>
          <w:sz w:val="24"/>
          <w:szCs w:val="24"/>
        </w:rPr>
        <w:t>2 852,98</w:t>
      </w:r>
      <w:r w:rsidR="00286AAC" w:rsidRPr="00B32AE6">
        <w:rPr>
          <w:rFonts w:ascii="Arial" w:eastAsia="Arial" w:hAnsi="Arial" w:cs="Arial"/>
          <w:sz w:val="24"/>
          <w:szCs w:val="24"/>
        </w:rPr>
        <w:t xml:space="preserve"> m</w:t>
      </w:r>
      <w:proofErr w:type="gramEnd"/>
      <w:r w:rsidR="00286AAC" w:rsidRPr="00B32AE6">
        <w:rPr>
          <w:rFonts w:ascii="Arial" w:eastAsia="Arial" w:hAnsi="Arial" w:cs="Arial"/>
          <w:sz w:val="24"/>
          <w:szCs w:val="24"/>
          <w:vertAlign w:val="superscript"/>
        </w:rPr>
        <w:t>2</w:t>
      </w:r>
      <w:r w:rsidR="00286AAC">
        <w:rPr>
          <w:rFonts w:ascii="Arial" w:eastAsia="Arial" w:hAnsi="Arial" w:cs="Arial"/>
          <w:sz w:val="24"/>
          <w:szCs w:val="24"/>
        </w:rPr>
        <w:t xml:space="preserve"> </w:t>
      </w:r>
    </w:p>
    <w:p w14:paraId="10DAE1B8" w14:textId="06486A95" w:rsidR="00B23797" w:rsidRPr="00882C17" w:rsidRDefault="00B23797" w:rsidP="00AD6519">
      <w:pPr>
        <w:jc w:val="both"/>
        <w:rPr>
          <w:rFonts w:ascii="Arial" w:hAnsi="Arial" w:cs="Arial"/>
          <w:sz w:val="24"/>
          <w:szCs w:val="24"/>
        </w:rPr>
      </w:pPr>
      <w:r w:rsidRPr="00882C17">
        <w:rPr>
          <w:rFonts w:ascii="Arial" w:hAnsi="Arial" w:cs="Arial"/>
          <w:sz w:val="24"/>
          <w:szCs w:val="24"/>
        </w:rPr>
        <w:t>Powierzchnia</w:t>
      </w:r>
      <w:r w:rsidRPr="00882C17">
        <w:rPr>
          <w:rFonts w:ascii="Arial" w:eastAsia="Arial" w:hAnsi="Arial" w:cs="Arial"/>
          <w:sz w:val="24"/>
          <w:szCs w:val="24"/>
        </w:rPr>
        <w:t xml:space="preserve"> </w:t>
      </w:r>
      <w:proofErr w:type="gramStart"/>
      <w:r w:rsidRPr="00882C17">
        <w:rPr>
          <w:rFonts w:ascii="Arial" w:hAnsi="Arial" w:cs="Arial"/>
          <w:sz w:val="24"/>
          <w:szCs w:val="24"/>
        </w:rPr>
        <w:t>użytkowa</w:t>
      </w:r>
      <w:r w:rsidRPr="00882C17">
        <w:rPr>
          <w:rFonts w:ascii="Arial" w:eastAsia="Arial" w:hAnsi="Arial" w:cs="Arial"/>
          <w:sz w:val="24"/>
          <w:szCs w:val="24"/>
          <w:vertAlign w:val="superscript"/>
        </w:rPr>
        <w:t xml:space="preserve"> </w:t>
      </w:r>
      <w:r w:rsidRPr="00882C17">
        <w:rPr>
          <w:rFonts w:ascii="Arial" w:eastAsia="Arial" w:hAnsi="Arial" w:cs="Arial"/>
          <w:sz w:val="24"/>
          <w:szCs w:val="24"/>
        </w:rPr>
        <w:t>–</w:t>
      </w:r>
      <w:r w:rsidR="00AD6519" w:rsidRPr="00882C17">
        <w:rPr>
          <w:rFonts w:ascii="Arial" w:eastAsia="Arial" w:hAnsi="Arial" w:cs="Arial"/>
          <w:sz w:val="24"/>
          <w:szCs w:val="24"/>
        </w:rPr>
        <w:tab/>
      </w:r>
      <w:r w:rsidR="00AD6519" w:rsidRPr="00882C17">
        <w:rPr>
          <w:rFonts w:ascii="Arial" w:eastAsia="Arial" w:hAnsi="Arial" w:cs="Arial"/>
          <w:sz w:val="24"/>
          <w:szCs w:val="24"/>
        </w:rPr>
        <w:tab/>
      </w:r>
      <w:r w:rsidR="00D00C0F" w:rsidRPr="00882C17">
        <w:rPr>
          <w:rFonts w:ascii="Arial" w:eastAsia="Arial" w:hAnsi="Arial" w:cs="Arial"/>
          <w:sz w:val="24"/>
          <w:szCs w:val="24"/>
        </w:rPr>
        <w:t xml:space="preserve">  </w:t>
      </w:r>
      <w:r w:rsidR="001A2D27">
        <w:rPr>
          <w:rFonts w:ascii="Arial" w:eastAsia="Arial" w:hAnsi="Arial" w:cs="Arial"/>
          <w:sz w:val="24"/>
          <w:szCs w:val="24"/>
        </w:rPr>
        <w:t>2 5</w:t>
      </w:r>
      <w:r w:rsidR="00261CC4">
        <w:rPr>
          <w:rFonts w:ascii="Arial" w:eastAsia="Arial" w:hAnsi="Arial" w:cs="Arial"/>
          <w:sz w:val="24"/>
          <w:szCs w:val="24"/>
        </w:rPr>
        <w:t>73</w:t>
      </w:r>
      <w:r w:rsidR="001A2D27">
        <w:rPr>
          <w:rFonts w:ascii="Arial" w:eastAsia="Arial" w:hAnsi="Arial" w:cs="Arial"/>
          <w:sz w:val="24"/>
          <w:szCs w:val="24"/>
        </w:rPr>
        <w:t>,09</w:t>
      </w:r>
      <w:r w:rsidRPr="00882C17">
        <w:rPr>
          <w:rFonts w:ascii="Arial" w:eastAsia="Arial" w:hAnsi="Arial" w:cs="Arial"/>
          <w:sz w:val="24"/>
          <w:szCs w:val="24"/>
        </w:rPr>
        <w:t xml:space="preserve"> m</w:t>
      </w:r>
      <w:proofErr w:type="gramEnd"/>
      <w:r w:rsidRPr="00882C17">
        <w:rPr>
          <w:rFonts w:ascii="Arial" w:eastAsia="Arial" w:hAnsi="Arial" w:cs="Arial"/>
          <w:sz w:val="24"/>
          <w:szCs w:val="24"/>
          <w:vertAlign w:val="superscript"/>
        </w:rPr>
        <w:t>2</w:t>
      </w:r>
      <w:r w:rsidRPr="00882C17">
        <w:rPr>
          <w:rFonts w:ascii="Arial" w:eastAsia="Arial" w:hAnsi="Arial" w:cs="Arial"/>
          <w:sz w:val="24"/>
          <w:szCs w:val="24"/>
        </w:rPr>
        <w:t xml:space="preserve"> </w:t>
      </w:r>
    </w:p>
    <w:p w14:paraId="64D792BE" w14:textId="21CB487F" w:rsidR="00DA7E33" w:rsidRPr="00882C17" w:rsidRDefault="00B23797" w:rsidP="00AD6519">
      <w:pPr>
        <w:jc w:val="both"/>
        <w:rPr>
          <w:rFonts w:ascii="Arial" w:hAnsi="Arial" w:cs="Arial"/>
          <w:sz w:val="24"/>
          <w:szCs w:val="24"/>
        </w:rPr>
      </w:pPr>
      <w:proofErr w:type="gramStart"/>
      <w:r w:rsidRPr="00882C17">
        <w:rPr>
          <w:rFonts w:ascii="Arial" w:eastAsia="Arial" w:hAnsi="Arial" w:cs="Arial"/>
          <w:sz w:val="24"/>
          <w:szCs w:val="24"/>
        </w:rPr>
        <w:t>Kubatura –</w:t>
      </w:r>
      <w:r w:rsidR="00AD6519" w:rsidRPr="00882C17">
        <w:rPr>
          <w:rFonts w:ascii="Arial" w:eastAsia="Arial" w:hAnsi="Arial" w:cs="Arial"/>
          <w:sz w:val="24"/>
          <w:szCs w:val="24"/>
        </w:rPr>
        <w:tab/>
      </w:r>
      <w:r w:rsidR="00AD6519" w:rsidRPr="00882C17">
        <w:rPr>
          <w:rFonts w:ascii="Arial" w:eastAsia="Arial" w:hAnsi="Arial" w:cs="Arial"/>
          <w:sz w:val="24"/>
          <w:szCs w:val="24"/>
        </w:rPr>
        <w:tab/>
      </w:r>
      <w:r w:rsidR="00AD6519" w:rsidRPr="00882C17">
        <w:rPr>
          <w:rFonts w:ascii="Arial" w:eastAsia="Arial" w:hAnsi="Arial" w:cs="Arial"/>
          <w:sz w:val="24"/>
          <w:szCs w:val="24"/>
        </w:rPr>
        <w:tab/>
      </w:r>
      <w:r w:rsidR="00AD6519" w:rsidRPr="00882C17">
        <w:rPr>
          <w:rFonts w:ascii="Arial" w:eastAsia="Arial" w:hAnsi="Arial" w:cs="Arial"/>
          <w:sz w:val="24"/>
          <w:szCs w:val="24"/>
        </w:rPr>
        <w:tab/>
      </w:r>
      <w:r w:rsidR="001A2D27">
        <w:rPr>
          <w:rFonts w:ascii="Arial" w:eastAsia="Arial" w:hAnsi="Arial" w:cs="Arial"/>
          <w:sz w:val="24"/>
          <w:szCs w:val="24"/>
        </w:rPr>
        <w:t xml:space="preserve">  9</w:t>
      </w:r>
      <w:r w:rsidR="00D00C0F" w:rsidRPr="00882C17">
        <w:rPr>
          <w:rFonts w:ascii="Arial" w:eastAsia="Arial" w:hAnsi="Arial" w:cs="Arial"/>
          <w:sz w:val="24"/>
          <w:szCs w:val="24"/>
        </w:rPr>
        <w:t> </w:t>
      </w:r>
      <w:r w:rsidR="001A2D27">
        <w:rPr>
          <w:rFonts w:ascii="Arial" w:eastAsia="Arial" w:hAnsi="Arial" w:cs="Arial"/>
          <w:sz w:val="24"/>
          <w:szCs w:val="24"/>
        </w:rPr>
        <w:t>735</w:t>
      </w:r>
      <w:r w:rsidR="00D00C0F" w:rsidRPr="00882C17">
        <w:rPr>
          <w:rFonts w:ascii="Arial" w:eastAsia="Arial" w:hAnsi="Arial" w:cs="Arial"/>
          <w:sz w:val="24"/>
          <w:szCs w:val="24"/>
        </w:rPr>
        <w:t>,</w:t>
      </w:r>
      <w:r w:rsidR="001A2D27">
        <w:rPr>
          <w:rFonts w:ascii="Arial" w:eastAsia="Arial" w:hAnsi="Arial" w:cs="Arial"/>
          <w:sz w:val="24"/>
          <w:szCs w:val="24"/>
        </w:rPr>
        <w:t>94</w:t>
      </w:r>
      <w:r w:rsidRPr="00882C17">
        <w:rPr>
          <w:rFonts w:ascii="Arial" w:eastAsia="Arial" w:hAnsi="Arial" w:cs="Arial"/>
          <w:sz w:val="24"/>
          <w:szCs w:val="24"/>
        </w:rPr>
        <w:t xml:space="preserve"> m</w:t>
      </w:r>
      <w:proofErr w:type="gramEnd"/>
      <w:r w:rsidRPr="00882C17">
        <w:rPr>
          <w:rFonts w:ascii="Arial" w:eastAsia="Arial" w:hAnsi="Arial" w:cs="Arial"/>
          <w:sz w:val="24"/>
          <w:szCs w:val="24"/>
          <w:vertAlign w:val="superscript"/>
        </w:rPr>
        <w:t>3</w:t>
      </w:r>
    </w:p>
    <w:p w14:paraId="5F7FD1C6" w14:textId="77777777" w:rsidR="00BA3021" w:rsidRPr="00D00C0F" w:rsidRDefault="00BA3021" w:rsidP="00D27B4E">
      <w:pPr>
        <w:jc w:val="both"/>
        <w:rPr>
          <w:rStyle w:val="Pogrubienie"/>
          <w:rFonts w:ascii="Arial" w:hAnsi="Arial" w:cs="Arial"/>
          <w:b w:val="0"/>
          <w:bCs w:val="0"/>
          <w:sz w:val="24"/>
          <w:szCs w:val="24"/>
          <w:u w:val="single"/>
        </w:rPr>
      </w:pPr>
    </w:p>
    <w:p w14:paraId="31123CC5" w14:textId="242925FF" w:rsidR="00B23797" w:rsidRPr="00D41503" w:rsidRDefault="00B23797" w:rsidP="00D27B4E">
      <w:pPr>
        <w:jc w:val="both"/>
        <w:rPr>
          <w:rFonts w:ascii="Arial" w:hAnsi="Arial" w:cs="Arial"/>
          <w:sz w:val="24"/>
          <w:szCs w:val="24"/>
        </w:rPr>
      </w:pPr>
      <w:r w:rsidRPr="00D41503">
        <w:rPr>
          <w:rStyle w:val="Pogrubienie"/>
          <w:rFonts w:ascii="Arial" w:hAnsi="Arial" w:cs="Arial"/>
          <w:b w:val="0"/>
          <w:bCs w:val="0"/>
          <w:sz w:val="24"/>
          <w:szCs w:val="24"/>
          <w:u w:val="single"/>
        </w:rPr>
        <w:t>2.5. Zestawienie powierzchni</w:t>
      </w:r>
    </w:p>
    <w:p w14:paraId="23B20D96" w14:textId="0EA8E4E4" w:rsidR="00B23797" w:rsidRPr="00D41503" w:rsidRDefault="00B23797" w:rsidP="00AD6519">
      <w:pPr>
        <w:jc w:val="both"/>
        <w:rPr>
          <w:rStyle w:val="Pogrubienie"/>
          <w:rFonts w:ascii="Arial" w:hAnsi="Arial" w:cs="Arial"/>
          <w:b w:val="0"/>
          <w:bCs w:val="0"/>
          <w:sz w:val="24"/>
          <w:szCs w:val="24"/>
          <w:u w:val="single"/>
        </w:rPr>
      </w:pPr>
    </w:p>
    <w:tbl>
      <w:tblPr>
        <w:tblStyle w:val="Tabela-Siatka"/>
        <w:tblW w:w="9209" w:type="dxa"/>
        <w:tblLook w:val="04A0" w:firstRow="1" w:lastRow="0" w:firstColumn="1" w:lastColumn="0" w:noHBand="0" w:noVBand="1"/>
      </w:tblPr>
      <w:tblGrid>
        <w:gridCol w:w="1417"/>
        <w:gridCol w:w="3965"/>
        <w:gridCol w:w="1701"/>
        <w:gridCol w:w="2126"/>
      </w:tblGrid>
      <w:tr w:rsidR="00286AAC" w:rsidRPr="00332B44" w14:paraId="08645BF7" w14:textId="77777777" w:rsidTr="00F87EC6">
        <w:trPr>
          <w:trHeight w:val="300"/>
        </w:trPr>
        <w:tc>
          <w:tcPr>
            <w:tcW w:w="1417" w:type="dxa"/>
            <w:noWrap/>
            <w:vAlign w:val="center"/>
          </w:tcPr>
          <w:p w14:paraId="13E1721D" w14:textId="77777777" w:rsidR="00286AAC" w:rsidRPr="00332B44" w:rsidRDefault="00286AAC" w:rsidP="00F87EC6">
            <w:pPr>
              <w:jc w:val="center"/>
              <w:rPr>
                <w:rFonts w:ascii="Arial" w:hAnsi="Arial" w:cs="Arial"/>
                <w:b/>
                <w:bCs/>
                <w:sz w:val="24"/>
                <w:szCs w:val="24"/>
              </w:rPr>
            </w:pPr>
            <w:r w:rsidRPr="00332B44">
              <w:rPr>
                <w:rFonts w:ascii="Arial" w:hAnsi="Arial" w:cs="Arial"/>
                <w:b/>
                <w:bCs/>
                <w:sz w:val="24"/>
                <w:szCs w:val="24"/>
              </w:rPr>
              <w:t>Nr. pom.</w:t>
            </w:r>
          </w:p>
        </w:tc>
        <w:tc>
          <w:tcPr>
            <w:tcW w:w="3965" w:type="dxa"/>
            <w:vAlign w:val="center"/>
          </w:tcPr>
          <w:p w14:paraId="4AE36DFE" w14:textId="77777777" w:rsidR="00286AAC" w:rsidRPr="00332B44" w:rsidRDefault="00286AAC" w:rsidP="00F87EC6">
            <w:pPr>
              <w:rPr>
                <w:rFonts w:ascii="Arial" w:hAnsi="Arial" w:cs="Arial"/>
                <w:b/>
                <w:bCs/>
                <w:sz w:val="24"/>
                <w:szCs w:val="24"/>
              </w:rPr>
            </w:pPr>
            <w:r w:rsidRPr="00332B44">
              <w:rPr>
                <w:rFonts w:ascii="Arial" w:hAnsi="Arial" w:cs="Arial"/>
                <w:b/>
                <w:bCs/>
                <w:sz w:val="24"/>
                <w:szCs w:val="24"/>
              </w:rPr>
              <w:t>Nazwa pomieszczenia</w:t>
            </w:r>
          </w:p>
        </w:tc>
        <w:tc>
          <w:tcPr>
            <w:tcW w:w="1701" w:type="dxa"/>
            <w:vAlign w:val="center"/>
          </w:tcPr>
          <w:p w14:paraId="11FF909A" w14:textId="77777777" w:rsidR="00286AAC" w:rsidRPr="00332B44" w:rsidRDefault="00286AAC" w:rsidP="00F87EC6">
            <w:pPr>
              <w:jc w:val="center"/>
              <w:rPr>
                <w:rFonts w:ascii="Arial" w:hAnsi="Arial" w:cs="Arial"/>
                <w:b/>
                <w:bCs/>
                <w:sz w:val="24"/>
                <w:szCs w:val="24"/>
              </w:rPr>
            </w:pPr>
            <w:r w:rsidRPr="00332B44">
              <w:rPr>
                <w:rFonts w:ascii="Arial" w:hAnsi="Arial" w:cs="Arial"/>
                <w:b/>
                <w:bCs/>
                <w:sz w:val="24"/>
                <w:szCs w:val="24"/>
              </w:rPr>
              <w:t>Pow. [m</w:t>
            </w:r>
            <w:r w:rsidRPr="00332B44">
              <w:rPr>
                <w:rFonts w:ascii="Arial" w:hAnsi="Arial" w:cs="Arial"/>
                <w:b/>
                <w:bCs/>
                <w:sz w:val="24"/>
                <w:szCs w:val="24"/>
                <w:vertAlign w:val="superscript"/>
              </w:rPr>
              <w:t>2</w:t>
            </w:r>
            <w:r w:rsidRPr="00332B44">
              <w:rPr>
                <w:rFonts w:ascii="Arial" w:hAnsi="Arial" w:cs="Arial"/>
                <w:b/>
                <w:bCs/>
                <w:sz w:val="24"/>
                <w:szCs w:val="24"/>
              </w:rPr>
              <w:t>]</w:t>
            </w:r>
          </w:p>
        </w:tc>
        <w:tc>
          <w:tcPr>
            <w:tcW w:w="2126" w:type="dxa"/>
            <w:vAlign w:val="center"/>
          </w:tcPr>
          <w:p w14:paraId="145B29EE" w14:textId="77777777" w:rsidR="00286AAC" w:rsidRPr="00332B44" w:rsidRDefault="00286AAC" w:rsidP="00F87EC6">
            <w:pPr>
              <w:jc w:val="center"/>
              <w:rPr>
                <w:rFonts w:ascii="Arial" w:hAnsi="Arial" w:cs="Arial"/>
                <w:b/>
                <w:bCs/>
                <w:sz w:val="24"/>
                <w:szCs w:val="24"/>
              </w:rPr>
            </w:pPr>
            <w:r>
              <w:rPr>
                <w:rFonts w:ascii="Arial" w:hAnsi="Arial" w:cs="Arial"/>
                <w:b/>
                <w:bCs/>
                <w:sz w:val="24"/>
                <w:szCs w:val="24"/>
              </w:rPr>
              <w:t>Posadzka</w:t>
            </w:r>
          </w:p>
        </w:tc>
      </w:tr>
      <w:tr w:rsidR="00286AAC" w:rsidRPr="00332B44" w14:paraId="72E672CA" w14:textId="77777777" w:rsidTr="00F87EC6">
        <w:trPr>
          <w:trHeight w:val="300"/>
        </w:trPr>
        <w:tc>
          <w:tcPr>
            <w:tcW w:w="9209" w:type="dxa"/>
            <w:gridSpan w:val="4"/>
            <w:noWrap/>
            <w:vAlign w:val="center"/>
          </w:tcPr>
          <w:p w14:paraId="0D28D7AB" w14:textId="77777777" w:rsidR="00286AAC" w:rsidRPr="00332B44" w:rsidRDefault="00286AAC" w:rsidP="00F87EC6">
            <w:pPr>
              <w:rPr>
                <w:rFonts w:ascii="Arial" w:hAnsi="Arial" w:cs="Arial"/>
                <w:b/>
                <w:bCs/>
                <w:color w:val="000000"/>
                <w:sz w:val="24"/>
                <w:szCs w:val="24"/>
                <w:lang w:eastAsia="pl-PL"/>
              </w:rPr>
            </w:pPr>
            <w:r w:rsidRPr="00332B44">
              <w:rPr>
                <w:rFonts w:ascii="Arial" w:hAnsi="Arial" w:cs="Arial"/>
                <w:b/>
                <w:bCs/>
                <w:color w:val="000000"/>
                <w:sz w:val="24"/>
                <w:szCs w:val="24"/>
                <w:lang w:eastAsia="pl-PL"/>
              </w:rPr>
              <w:t>Przedszkole</w:t>
            </w:r>
          </w:p>
        </w:tc>
      </w:tr>
      <w:tr w:rsidR="00286AAC" w:rsidRPr="0005654C" w14:paraId="57DDF7D0" w14:textId="77777777" w:rsidTr="00F87EC6">
        <w:trPr>
          <w:trHeight w:val="300"/>
        </w:trPr>
        <w:tc>
          <w:tcPr>
            <w:tcW w:w="1417" w:type="dxa"/>
            <w:noWrap/>
            <w:vAlign w:val="bottom"/>
            <w:hideMark/>
          </w:tcPr>
          <w:p w14:paraId="0DCEAE04"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0.01</w:t>
            </w:r>
          </w:p>
        </w:tc>
        <w:tc>
          <w:tcPr>
            <w:tcW w:w="3965" w:type="dxa"/>
            <w:noWrap/>
            <w:vAlign w:val="bottom"/>
            <w:hideMark/>
          </w:tcPr>
          <w:p w14:paraId="4CF6820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Wiatrołap</w:t>
            </w:r>
          </w:p>
        </w:tc>
        <w:tc>
          <w:tcPr>
            <w:tcW w:w="1701" w:type="dxa"/>
            <w:noWrap/>
            <w:vAlign w:val="bottom"/>
            <w:hideMark/>
          </w:tcPr>
          <w:p w14:paraId="27E737B0"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13,67</w:t>
            </w:r>
          </w:p>
        </w:tc>
        <w:tc>
          <w:tcPr>
            <w:tcW w:w="2126" w:type="dxa"/>
            <w:vAlign w:val="center"/>
          </w:tcPr>
          <w:p w14:paraId="6C50190D"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627BFA4F" w14:textId="77777777" w:rsidTr="00F87EC6">
        <w:trPr>
          <w:trHeight w:val="300"/>
        </w:trPr>
        <w:tc>
          <w:tcPr>
            <w:tcW w:w="1417" w:type="dxa"/>
            <w:noWrap/>
            <w:vAlign w:val="bottom"/>
            <w:hideMark/>
          </w:tcPr>
          <w:p w14:paraId="7978DC9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0.02</w:t>
            </w:r>
          </w:p>
        </w:tc>
        <w:tc>
          <w:tcPr>
            <w:tcW w:w="3965" w:type="dxa"/>
            <w:noWrap/>
            <w:vAlign w:val="bottom"/>
            <w:hideMark/>
          </w:tcPr>
          <w:p w14:paraId="2CB2D07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Komunikacja</w:t>
            </w:r>
            <w:r>
              <w:rPr>
                <w:rFonts w:ascii="Arial" w:hAnsi="Arial" w:cs="Arial"/>
                <w:color w:val="000000"/>
                <w:sz w:val="24"/>
                <w:szCs w:val="24"/>
              </w:rPr>
              <w:t xml:space="preserve"> wewnętrzna</w:t>
            </w:r>
          </w:p>
        </w:tc>
        <w:tc>
          <w:tcPr>
            <w:tcW w:w="1701" w:type="dxa"/>
            <w:noWrap/>
            <w:vAlign w:val="bottom"/>
            <w:hideMark/>
          </w:tcPr>
          <w:p w14:paraId="62F42FC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10,74</w:t>
            </w:r>
          </w:p>
        </w:tc>
        <w:tc>
          <w:tcPr>
            <w:tcW w:w="2126" w:type="dxa"/>
            <w:vAlign w:val="center"/>
          </w:tcPr>
          <w:p w14:paraId="4CDA0198"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71F23292" w14:textId="77777777" w:rsidTr="00F87EC6">
        <w:trPr>
          <w:trHeight w:val="300"/>
        </w:trPr>
        <w:tc>
          <w:tcPr>
            <w:tcW w:w="1417" w:type="dxa"/>
            <w:noWrap/>
            <w:vAlign w:val="bottom"/>
            <w:hideMark/>
          </w:tcPr>
          <w:p w14:paraId="493E9D96"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0.03</w:t>
            </w:r>
          </w:p>
        </w:tc>
        <w:tc>
          <w:tcPr>
            <w:tcW w:w="3965" w:type="dxa"/>
            <w:noWrap/>
            <w:vAlign w:val="bottom"/>
            <w:hideMark/>
          </w:tcPr>
          <w:p w14:paraId="02306B1F"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Pokój pedagoga</w:t>
            </w:r>
          </w:p>
        </w:tc>
        <w:tc>
          <w:tcPr>
            <w:tcW w:w="1701" w:type="dxa"/>
            <w:noWrap/>
            <w:vAlign w:val="bottom"/>
            <w:hideMark/>
          </w:tcPr>
          <w:p w14:paraId="168A3FC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16,92</w:t>
            </w:r>
          </w:p>
        </w:tc>
        <w:tc>
          <w:tcPr>
            <w:tcW w:w="2126" w:type="dxa"/>
            <w:vAlign w:val="center"/>
          </w:tcPr>
          <w:p w14:paraId="50BCB17F"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2508A042" w14:textId="77777777" w:rsidTr="00F87EC6">
        <w:trPr>
          <w:trHeight w:val="300"/>
        </w:trPr>
        <w:tc>
          <w:tcPr>
            <w:tcW w:w="1417" w:type="dxa"/>
            <w:noWrap/>
            <w:vAlign w:val="bottom"/>
            <w:hideMark/>
          </w:tcPr>
          <w:p w14:paraId="738AF84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0.04</w:t>
            </w:r>
          </w:p>
        </w:tc>
        <w:tc>
          <w:tcPr>
            <w:tcW w:w="3965" w:type="dxa"/>
            <w:noWrap/>
            <w:vAlign w:val="bottom"/>
            <w:hideMark/>
          </w:tcPr>
          <w:p w14:paraId="3563DC11"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 xml:space="preserve">Pokój dyrekcji </w:t>
            </w:r>
          </w:p>
        </w:tc>
        <w:tc>
          <w:tcPr>
            <w:tcW w:w="1701" w:type="dxa"/>
            <w:noWrap/>
            <w:vAlign w:val="bottom"/>
            <w:hideMark/>
          </w:tcPr>
          <w:p w14:paraId="52FE400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17,02</w:t>
            </w:r>
          </w:p>
        </w:tc>
        <w:tc>
          <w:tcPr>
            <w:tcW w:w="2126" w:type="dxa"/>
            <w:vAlign w:val="center"/>
          </w:tcPr>
          <w:p w14:paraId="7EEB5429"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720ADD8E" w14:textId="77777777" w:rsidTr="00F87EC6">
        <w:trPr>
          <w:trHeight w:val="300"/>
        </w:trPr>
        <w:tc>
          <w:tcPr>
            <w:tcW w:w="1417" w:type="dxa"/>
            <w:noWrap/>
            <w:vAlign w:val="bottom"/>
            <w:hideMark/>
          </w:tcPr>
          <w:p w14:paraId="56F8C51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0.05</w:t>
            </w:r>
          </w:p>
        </w:tc>
        <w:tc>
          <w:tcPr>
            <w:tcW w:w="3965" w:type="dxa"/>
            <w:noWrap/>
            <w:vAlign w:val="bottom"/>
            <w:hideMark/>
          </w:tcPr>
          <w:p w14:paraId="20ADD74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Pokój wychowawców</w:t>
            </w:r>
          </w:p>
        </w:tc>
        <w:tc>
          <w:tcPr>
            <w:tcW w:w="1701" w:type="dxa"/>
            <w:noWrap/>
            <w:vAlign w:val="bottom"/>
            <w:hideMark/>
          </w:tcPr>
          <w:p w14:paraId="4828830D"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21,37</w:t>
            </w:r>
          </w:p>
        </w:tc>
        <w:tc>
          <w:tcPr>
            <w:tcW w:w="2126" w:type="dxa"/>
            <w:vAlign w:val="center"/>
          </w:tcPr>
          <w:p w14:paraId="553875C5"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1DC1E696" w14:textId="77777777" w:rsidTr="00F87EC6">
        <w:trPr>
          <w:trHeight w:val="300"/>
        </w:trPr>
        <w:tc>
          <w:tcPr>
            <w:tcW w:w="1417" w:type="dxa"/>
            <w:noWrap/>
            <w:vAlign w:val="bottom"/>
            <w:hideMark/>
          </w:tcPr>
          <w:p w14:paraId="25E28C5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0.06</w:t>
            </w:r>
          </w:p>
        </w:tc>
        <w:tc>
          <w:tcPr>
            <w:tcW w:w="3965" w:type="dxa"/>
            <w:noWrap/>
            <w:vAlign w:val="bottom"/>
            <w:hideMark/>
          </w:tcPr>
          <w:p w14:paraId="7F2FCEAE"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Pokój socjalny</w:t>
            </w:r>
          </w:p>
        </w:tc>
        <w:tc>
          <w:tcPr>
            <w:tcW w:w="1701" w:type="dxa"/>
            <w:noWrap/>
            <w:vAlign w:val="bottom"/>
            <w:hideMark/>
          </w:tcPr>
          <w:p w14:paraId="6818F5ED"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12,29</w:t>
            </w:r>
          </w:p>
        </w:tc>
        <w:tc>
          <w:tcPr>
            <w:tcW w:w="2126" w:type="dxa"/>
            <w:vAlign w:val="center"/>
          </w:tcPr>
          <w:p w14:paraId="209F63BC"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30665792" w14:textId="77777777" w:rsidTr="00F87EC6">
        <w:trPr>
          <w:trHeight w:val="300"/>
        </w:trPr>
        <w:tc>
          <w:tcPr>
            <w:tcW w:w="1417" w:type="dxa"/>
            <w:noWrap/>
            <w:vAlign w:val="bottom"/>
            <w:hideMark/>
          </w:tcPr>
          <w:p w14:paraId="32B7C051"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0.07</w:t>
            </w:r>
          </w:p>
        </w:tc>
        <w:tc>
          <w:tcPr>
            <w:tcW w:w="3965" w:type="dxa"/>
            <w:noWrap/>
            <w:vAlign w:val="bottom"/>
            <w:hideMark/>
          </w:tcPr>
          <w:p w14:paraId="4E59A344"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Szatnia</w:t>
            </w:r>
          </w:p>
        </w:tc>
        <w:tc>
          <w:tcPr>
            <w:tcW w:w="1701" w:type="dxa"/>
            <w:noWrap/>
            <w:vAlign w:val="bottom"/>
            <w:hideMark/>
          </w:tcPr>
          <w:p w14:paraId="5FD93840"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158,68</w:t>
            </w:r>
          </w:p>
        </w:tc>
        <w:tc>
          <w:tcPr>
            <w:tcW w:w="2126" w:type="dxa"/>
            <w:vAlign w:val="center"/>
          </w:tcPr>
          <w:p w14:paraId="2B4FD335"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6EE4B06A" w14:textId="77777777" w:rsidTr="00F87EC6">
        <w:trPr>
          <w:trHeight w:val="300"/>
        </w:trPr>
        <w:tc>
          <w:tcPr>
            <w:tcW w:w="1417" w:type="dxa"/>
            <w:noWrap/>
            <w:vAlign w:val="bottom"/>
            <w:hideMark/>
          </w:tcPr>
          <w:p w14:paraId="613A422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0.08</w:t>
            </w:r>
          </w:p>
        </w:tc>
        <w:tc>
          <w:tcPr>
            <w:tcW w:w="3965" w:type="dxa"/>
            <w:noWrap/>
            <w:vAlign w:val="bottom"/>
            <w:hideMark/>
          </w:tcPr>
          <w:p w14:paraId="13096C6D"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6B914E4A"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8,39</w:t>
            </w:r>
          </w:p>
        </w:tc>
        <w:tc>
          <w:tcPr>
            <w:tcW w:w="2126" w:type="dxa"/>
            <w:vAlign w:val="center"/>
          </w:tcPr>
          <w:p w14:paraId="40754BAB"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6E9FCD27" w14:textId="77777777" w:rsidTr="00F87EC6">
        <w:trPr>
          <w:trHeight w:val="300"/>
        </w:trPr>
        <w:tc>
          <w:tcPr>
            <w:tcW w:w="1417" w:type="dxa"/>
            <w:noWrap/>
            <w:vAlign w:val="bottom"/>
            <w:hideMark/>
          </w:tcPr>
          <w:p w14:paraId="5650D5C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0.09</w:t>
            </w:r>
          </w:p>
        </w:tc>
        <w:tc>
          <w:tcPr>
            <w:tcW w:w="3965" w:type="dxa"/>
            <w:noWrap/>
            <w:vAlign w:val="bottom"/>
            <w:hideMark/>
          </w:tcPr>
          <w:p w14:paraId="76263C7C"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Komunikacja</w:t>
            </w:r>
          </w:p>
        </w:tc>
        <w:tc>
          <w:tcPr>
            <w:tcW w:w="1701" w:type="dxa"/>
            <w:noWrap/>
            <w:vAlign w:val="bottom"/>
            <w:hideMark/>
          </w:tcPr>
          <w:p w14:paraId="33EB514A"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112,32</w:t>
            </w:r>
          </w:p>
        </w:tc>
        <w:tc>
          <w:tcPr>
            <w:tcW w:w="2126" w:type="dxa"/>
            <w:vAlign w:val="center"/>
          </w:tcPr>
          <w:p w14:paraId="659A619E"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24ACEE8D" w14:textId="77777777" w:rsidTr="00F87EC6">
        <w:trPr>
          <w:trHeight w:val="300"/>
        </w:trPr>
        <w:tc>
          <w:tcPr>
            <w:tcW w:w="1417" w:type="dxa"/>
            <w:noWrap/>
            <w:vAlign w:val="bottom"/>
          </w:tcPr>
          <w:p w14:paraId="038E3A7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0.10</w:t>
            </w:r>
          </w:p>
        </w:tc>
        <w:tc>
          <w:tcPr>
            <w:tcW w:w="3965" w:type="dxa"/>
            <w:noWrap/>
            <w:vAlign w:val="bottom"/>
          </w:tcPr>
          <w:p w14:paraId="0264E2D6"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Odział przedszkolny</w:t>
            </w:r>
          </w:p>
        </w:tc>
        <w:tc>
          <w:tcPr>
            <w:tcW w:w="1701" w:type="dxa"/>
            <w:noWrap/>
            <w:vAlign w:val="bottom"/>
          </w:tcPr>
          <w:p w14:paraId="735EE0CA"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68,43</w:t>
            </w:r>
          </w:p>
        </w:tc>
        <w:tc>
          <w:tcPr>
            <w:tcW w:w="2126" w:type="dxa"/>
            <w:vAlign w:val="center"/>
          </w:tcPr>
          <w:p w14:paraId="19E2964E"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268630AA" w14:textId="77777777" w:rsidTr="00F87EC6">
        <w:trPr>
          <w:trHeight w:val="300"/>
        </w:trPr>
        <w:tc>
          <w:tcPr>
            <w:tcW w:w="1417" w:type="dxa"/>
            <w:noWrap/>
            <w:vAlign w:val="bottom"/>
          </w:tcPr>
          <w:p w14:paraId="19486440"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0.11</w:t>
            </w:r>
          </w:p>
        </w:tc>
        <w:tc>
          <w:tcPr>
            <w:tcW w:w="3965" w:type="dxa"/>
            <w:noWrap/>
            <w:vAlign w:val="bottom"/>
          </w:tcPr>
          <w:p w14:paraId="093ABA9A"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tcPr>
          <w:p w14:paraId="2D15672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5,88</w:t>
            </w:r>
          </w:p>
        </w:tc>
        <w:tc>
          <w:tcPr>
            <w:tcW w:w="2126" w:type="dxa"/>
            <w:vAlign w:val="center"/>
          </w:tcPr>
          <w:p w14:paraId="29225E3E"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4D7D7431" w14:textId="77777777" w:rsidTr="00F87EC6">
        <w:trPr>
          <w:trHeight w:val="300"/>
        </w:trPr>
        <w:tc>
          <w:tcPr>
            <w:tcW w:w="1417" w:type="dxa"/>
            <w:noWrap/>
            <w:vAlign w:val="bottom"/>
            <w:hideMark/>
          </w:tcPr>
          <w:p w14:paraId="0505AFD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0.12</w:t>
            </w:r>
          </w:p>
        </w:tc>
        <w:tc>
          <w:tcPr>
            <w:tcW w:w="3965" w:type="dxa"/>
            <w:noWrap/>
            <w:vAlign w:val="bottom"/>
            <w:hideMark/>
          </w:tcPr>
          <w:p w14:paraId="4636B865"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Węzeł sanitarny</w:t>
            </w:r>
          </w:p>
        </w:tc>
        <w:tc>
          <w:tcPr>
            <w:tcW w:w="1701" w:type="dxa"/>
            <w:noWrap/>
            <w:vAlign w:val="bottom"/>
            <w:hideMark/>
          </w:tcPr>
          <w:p w14:paraId="3C4CE1DE"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22,36</w:t>
            </w:r>
          </w:p>
        </w:tc>
        <w:tc>
          <w:tcPr>
            <w:tcW w:w="2126" w:type="dxa"/>
            <w:vAlign w:val="center"/>
          </w:tcPr>
          <w:p w14:paraId="6C81E00E"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455D881D" w14:textId="77777777" w:rsidTr="00F87EC6">
        <w:trPr>
          <w:trHeight w:val="300"/>
        </w:trPr>
        <w:tc>
          <w:tcPr>
            <w:tcW w:w="1417" w:type="dxa"/>
            <w:noWrap/>
            <w:vAlign w:val="bottom"/>
            <w:hideMark/>
          </w:tcPr>
          <w:p w14:paraId="60DF666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0.13</w:t>
            </w:r>
          </w:p>
        </w:tc>
        <w:tc>
          <w:tcPr>
            <w:tcW w:w="3965" w:type="dxa"/>
            <w:noWrap/>
            <w:vAlign w:val="bottom"/>
            <w:hideMark/>
          </w:tcPr>
          <w:p w14:paraId="7569294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Odział przedszkolny</w:t>
            </w:r>
          </w:p>
        </w:tc>
        <w:tc>
          <w:tcPr>
            <w:tcW w:w="1701" w:type="dxa"/>
            <w:noWrap/>
            <w:vAlign w:val="bottom"/>
            <w:hideMark/>
          </w:tcPr>
          <w:p w14:paraId="5E618625"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68,43</w:t>
            </w:r>
          </w:p>
        </w:tc>
        <w:tc>
          <w:tcPr>
            <w:tcW w:w="2126" w:type="dxa"/>
            <w:vAlign w:val="center"/>
          </w:tcPr>
          <w:p w14:paraId="5E64354C"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5E7B1046" w14:textId="77777777" w:rsidTr="00F87EC6">
        <w:trPr>
          <w:trHeight w:val="300"/>
        </w:trPr>
        <w:tc>
          <w:tcPr>
            <w:tcW w:w="1417" w:type="dxa"/>
            <w:noWrap/>
            <w:vAlign w:val="bottom"/>
            <w:hideMark/>
          </w:tcPr>
          <w:p w14:paraId="303BA2C4"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0.14</w:t>
            </w:r>
          </w:p>
        </w:tc>
        <w:tc>
          <w:tcPr>
            <w:tcW w:w="3965" w:type="dxa"/>
            <w:noWrap/>
            <w:vAlign w:val="bottom"/>
            <w:hideMark/>
          </w:tcPr>
          <w:p w14:paraId="7AE0180F"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0207F60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5,88</w:t>
            </w:r>
          </w:p>
        </w:tc>
        <w:tc>
          <w:tcPr>
            <w:tcW w:w="2126" w:type="dxa"/>
            <w:vAlign w:val="center"/>
          </w:tcPr>
          <w:p w14:paraId="06755644"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3511783D" w14:textId="77777777" w:rsidTr="00F87EC6">
        <w:trPr>
          <w:trHeight w:val="300"/>
        </w:trPr>
        <w:tc>
          <w:tcPr>
            <w:tcW w:w="1417" w:type="dxa"/>
            <w:noWrap/>
            <w:vAlign w:val="bottom"/>
            <w:hideMark/>
          </w:tcPr>
          <w:p w14:paraId="322C2649"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0.15</w:t>
            </w:r>
          </w:p>
        </w:tc>
        <w:tc>
          <w:tcPr>
            <w:tcW w:w="3965" w:type="dxa"/>
            <w:noWrap/>
            <w:vAlign w:val="bottom"/>
            <w:hideMark/>
          </w:tcPr>
          <w:p w14:paraId="62C59968"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Węzeł sanitarny</w:t>
            </w:r>
          </w:p>
        </w:tc>
        <w:tc>
          <w:tcPr>
            <w:tcW w:w="1701" w:type="dxa"/>
            <w:noWrap/>
            <w:vAlign w:val="bottom"/>
            <w:hideMark/>
          </w:tcPr>
          <w:p w14:paraId="519B114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22,36</w:t>
            </w:r>
          </w:p>
        </w:tc>
        <w:tc>
          <w:tcPr>
            <w:tcW w:w="2126" w:type="dxa"/>
            <w:vAlign w:val="center"/>
          </w:tcPr>
          <w:p w14:paraId="44F2E394"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35EDC774" w14:textId="77777777" w:rsidTr="00F87EC6">
        <w:trPr>
          <w:trHeight w:val="300"/>
        </w:trPr>
        <w:tc>
          <w:tcPr>
            <w:tcW w:w="1417" w:type="dxa"/>
            <w:noWrap/>
            <w:vAlign w:val="bottom"/>
            <w:hideMark/>
          </w:tcPr>
          <w:p w14:paraId="7A3E7CF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0.16</w:t>
            </w:r>
          </w:p>
        </w:tc>
        <w:tc>
          <w:tcPr>
            <w:tcW w:w="3965" w:type="dxa"/>
            <w:noWrap/>
            <w:vAlign w:val="bottom"/>
            <w:hideMark/>
          </w:tcPr>
          <w:p w14:paraId="4A4D3ADE"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Odział przedszkolny</w:t>
            </w:r>
          </w:p>
        </w:tc>
        <w:tc>
          <w:tcPr>
            <w:tcW w:w="1701" w:type="dxa"/>
            <w:noWrap/>
            <w:vAlign w:val="bottom"/>
            <w:hideMark/>
          </w:tcPr>
          <w:p w14:paraId="0FD82B65"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68,43</w:t>
            </w:r>
          </w:p>
        </w:tc>
        <w:tc>
          <w:tcPr>
            <w:tcW w:w="2126" w:type="dxa"/>
            <w:vAlign w:val="center"/>
          </w:tcPr>
          <w:p w14:paraId="730585E0"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3799A342" w14:textId="77777777" w:rsidTr="00F87EC6">
        <w:trPr>
          <w:trHeight w:val="300"/>
        </w:trPr>
        <w:tc>
          <w:tcPr>
            <w:tcW w:w="1417" w:type="dxa"/>
            <w:noWrap/>
            <w:vAlign w:val="bottom"/>
            <w:hideMark/>
          </w:tcPr>
          <w:p w14:paraId="7E09885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0.17</w:t>
            </w:r>
          </w:p>
        </w:tc>
        <w:tc>
          <w:tcPr>
            <w:tcW w:w="3965" w:type="dxa"/>
            <w:noWrap/>
            <w:vAlign w:val="bottom"/>
            <w:hideMark/>
          </w:tcPr>
          <w:p w14:paraId="4EBFDA8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312F48F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5,88</w:t>
            </w:r>
          </w:p>
        </w:tc>
        <w:tc>
          <w:tcPr>
            <w:tcW w:w="2126" w:type="dxa"/>
            <w:vAlign w:val="center"/>
          </w:tcPr>
          <w:p w14:paraId="7E0F9A26"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59087D29" w14:textId="77777777" w:rsidTr="00F87EC6">
        <w:trPr>
          <w:trHeight w:val="300"/>
        </w:trPr>
        <w:tc>
          <w:tcPr>
            <w:tcW w:w="1417" w:type="dxa"/>
            <w:noWrap/>
            <w:vAlign w:val="bottom"/>
            <w:hideMark/>
          </w:tcPr>
          <w:p w14:paraId="1C18F3C5"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0.18</w:t>
            </w:r>
          </w:p>
        </w:tc>
        <w:tc>
          <w:tcPr>
            <w:tcW w:w="3965" w:type="dxa"/>
            <w:noWrap/>
            <w:vAlign w:val="bottom"/>
            <w:hideMark/>
          </w:tcPr>
          <w:p w14:paraId="044C896A"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0740478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6,14</w:t>
            </w:r>
          </w:p>
        </w:tc>
        <w:tc>
          <w:tcPr>
            <w:tcW w:w="2126" w:type="dxa"/>
            <w:vAlign w:val="center"/>
          </w:tcPr>
          <w:p w14:paraId="4803E8D8"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6C5FC812" w14:textId="77777777" w:rsidTr="00F87EC6">
        <w:trPr>
          <w:trHeight w:val="300"/>
        </w:trPr>
        <w:tc>
          <w:tcPr>
            <w:tcW w:w="1417" w:type="dxa"/>
            <w:noWrap/>
            <w:vAlign w:val="bottom"/>
            <w:hideMark/>
          </w:tcPr>
          <w:p w14:paraId="35B66DCE"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0.19</w:t>
            </w:r>
          </w:p>
        </w:tc>
        <w:tc>
          <w:tcPr>
            <w:tcW w:w="3965" w:type="dxa"/>
            <w:noWrap/>
            <w:vAlign w:val="bottom"/>
            <w:hideMark/>
          </w:tcPr>
          <w:p w14:paraId="329F3E7F"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Odział przedszkolny</w:t>
            </w:r>
          </w:p>
        </w:tc>
        <w:tc>
          <w:tcPr>
            <w:tcW w:w="1701" w:type="dxa"/>
            <w:noWrap/>
            <w:vAlign w:val="bottom"/>
            <w:hideMark/>
          </w:tcPr>
          <w:p w14:paraId="222D4CA1"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68,43</w:t>
            </w:r>
          </w:p>
        </w:tc>
        <w:tc>
          <w:tcPr>
            <w:tcW w:w="2126" w:type="dxa"/>
            <w:vAlign w:val="center"/>
          </w:tcPr>
          <w:p w14:paraId="3EE182B2"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2FB29E2F" w14:textId="77777777" w:rsidTr="00F87EC6">
        <w:trPr>
          <w:trHeight w:val="300"/>
        </w:trPr>
        <w:tc>
          <w:tcPr>
            <w:tcW w:w="1417" w:type="dxa"/>
            <w:noWrap/>
            <w:vAlign w:val="bottom"/>
            <w:hideMark/>
          </w:tcPr>
          <w:p w14:paraId="318B3979"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0.20</w:t>
            </w:r>
          </w:p>
        </w:tc>
        <w:tc>
          <w:tcPr>
            <w:tcW w:w="3965" w:type="dxa"/>
            <w:noWrap/>
            <w:vAlign w:val="bottom"/>
            <w:hideMark/>
          </w:tcPr>
          <w:p w14:paraId="4528B631"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45E24A7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5,88</w:t>
            </w:r>
          </w:p>
        </w:tc>
        <w:tc>
          <w:tcPr>
            <w:tcW w:w="2126" w:type="dxa"/>
            <w:vAlign w:val="center"/>
          </w:tcPr>
          <w:p w14:paraId="154FC12D"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236789F3" w14:textId="77777777" w:rsidTr="00F87EC6">
        <w:trPr>
          <w:trHeight w:val="300"/>
        </w:trPr>
        <w:tc>
          <w:tcPr>
            <w:tcW w:w="1417" w:type="dxa"/>
            <w:noWrap/>
            <w:vAlign w:val="bottom"/>
            <w:hideMark/>
          </w:tcPr>
          <w:p w14:paraId="726B4BC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0.21</w:t>
            </w:r>
          </w:p>
        </w:tc>
        <w:tc>
          <w:tcPr>
            <w:tcW w:w="3965" w:type="dxa"/>
            <w:noWrap/>
            <w:vAlign w:val="bottom"/>
            <w:hideMark/>
          </w:tcPr>
          <w:p w14:paraId="19484321"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Węzeł sanitarny</w:t>
            </w:r>
          </w:p>
        </w:tc>
        <w:tc>
          <w:tcPr>
            <w:tcW w:w="1701" w:type="dxa"/>
            <w:noWrap/>
            <w:vAlign w:val="bottom"/>
            <w:hideMark/>
          </w:tcPr>
          <w:p w14:paraId="04441771"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22,36</w:t>
            </w:r>
          </w:p>
        </w:tc>
        <w:tc>
          <w:tcPr>
            <w:tcW w:w="2126" w:type="dxa"/>
            <w:vAlign w:val="center"/>
          </w:tcPr>
          <w:p w14:paraId="43440458"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06F7C87D" w14:textId="77777777" w:rsidTr="00F87EC6">
        <w:trPr>
          <w:trHeight w:val="300"/>
        </w:trPr>
        <w:tc>
          <w:tcPr>
            <w:tcW w:w="1417" w:type="dxa"/>
            <w:noWrap/>
            <w:vAlign w:val="bottom"/>
            <w:hideMark/>
          </w:tcPr>
          <w:p w14:paraId="5623EAE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0.22</w:t>
            </w:r>
          </w:p>
        </w:tc>
        <w:tc>
          <w:tcPr>
            <w:tcW w:w="3965" w:type="dxa"/>
            <w:noWrap/>
            <w:vAlign w:val="bottom"/>
            <w:hideMark/>
          </w:tcPr>
          <w:p w14:paraId="3AF829B0"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Odział przedszkolny</w:t>
            </w:r>
          </w:p>
        </w:tc>
        <w:tc>
          <w:tcPr>
            <w:tcW w:w="1701" w:type="dxa"/>
            <w:noWrap/>
            <w:vAlign w:val="bottom"/>
            <w:hideMark/>
          </w:tcPr>
          <w:p w14:paraId="5D64297D"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68,43</w:t>
            </w:r>
          </w:p>
        </w:tc>
        <w:tc>
          <w:tcPr>
            <w:tcW w:w="2126" w:type="dxa"/>
            <w:vAlign w:val="center"/>
          </w:tcPr>
          <w:p w14:paraId="66989778"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75748883" w14:textId="77777777" w:rsidTr="00F87EC6">
        <w:trPr>
          <w:trHeight w:val="300"/>
        </w:trPr>
        <w:tc>
          <w:tcPr>
            <w:tcW w:w="1417" w:type="dxa"/>
            <w:noWrap/>
            <w:vAlign w:val="bottom"/>
            <w:hideMark/>
          </w:tcPr>
          <w:p w14:paraId="6AD31A7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0.23</w:t>
            </w:r>
          </w:p>
        </w:tc>
        <w:tc>
          <w:tcPr>
            <w:tcW w:w="3965" w:type="dxa"/>
            <w:noWrap/>
            <w:vAlign w:val="bottom"/>
            <w:hideMark/>
          </w:tcPr>
          <w:p w14:paraId="3FABCDEE"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3D07F70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5,88</w:t>
            </w:r>
          </w:p>
        </w:tc>
        <w:tc>
          <w:tcPr>
            <w:tcW w:w="2126" w:type="dxa"/>
            <w:vAlign w:val="center"/>
          </w:tcPr>
          <w:p w14:paraId="759BCF81"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370B21C1" w14:textId="77777777" w:rsidTr="00F87EC6">
        <w:trPr>
          <w:trHeight w:val="300"/>
        </w:trPr>
        <w:tc>
          <w:tcPr>
            <w:tcW w:w="1417" w:type="dxa"/>
            <w:noWrap/>
            <w:vAlign w:val="bottom"/>
            <w:hideMark/>
          </w:tcPr>
          <w:p w14:paraId="12A60526"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0.24</w:t>
            </w:r>
          </w:p>
        </w:tc>
        <w:tc>
          <w:tcPr>
            <w:tcW w:w="3965" w:type="dxa"/>
            <w:noWrap/>
            <w:vAlign w:val="bottom"/>
            <w:hideMark/>
          </w:tcPr>
          <w:p w14:paraId="06204A84"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1FD756EA"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6,14</w:t>
            </w:r>
          </w:p>
        </w:tc>
        <w:tc>
          <w:tcPr>
            <w:tcW w:w="2126" w:type="dxa"/>
            <w:vAlign w:val="center"/>
          </w:tcPr>
          <w:p w14:paraId="232E01E3"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3F1C051F" w14:textId="77777777" w:rsidTr="00F87EC6">
        <w:trPr>
          <w:trHeight w:val="300"/>
        </w:trPr>
        <w:tc>
          <w:tcPr>
            <w:tcW w:w="1417" w:type="dxa"/>
            <w:noWrap/>
            <w:vAlign w:val="bottom"/>
            <w:hideMark/>
          </w:tcPr>
          <w:p w14:paraId="411ABD1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0.25</w:t>
            </w:r>
          </w:p>
        </w:tc>
        <w:tc>
          <w:tcPr>
            <w:tcW w:w="3965" w:type="dxa"/>
            <w:noWrap/>
            <w:vAlign w:val="bottom"/>
            <w:hideMark/>
          </w:tcPr>
          <w:p w14:paraId="39D5A66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Komunikacja</w:t>
            </w:r>
          </w:p>
        </w:tc>
        <w:tc>
          <w:tcPr>
            <w:tcW w:w="1701" w:type="dxa"/>
            <w:noWrap/>
            <w:vAlign w:val="bottom"/>
            <w:hideMark/>
          </w:tcPr>
          <w:p w14:paraId="545D7EF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92,17</w:t>
            </w:r>
          </w:p>
        </w:tc>
        <w:tc>
          <w:tcPr>
            <w:tcW w:w="2126" w:type="dxa"/>
            <w:vAlign w:val="center"/>
          </w:tcPr>
          <w:p w14:paraId="21DD3A8D"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5A79D879" w14:textId="77777777" w:rsidTr="00F87EC6">
        <w:trPr>
          <w:trHeight w:val="300"/>
        </w:trPr>
        <w:tc>
          <w:tcPr>
            <w:tcW w:w="1417" w:type="dxa"/>
            <w:noWrap/>
            <w:vAlign w:val="bottom"/>
            <w:hideMark/>
          </w:tcPr>
          <w:p w14:paraId="30FD3E3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0.26</w:t>
            </w:r>
          </w:p>
        </w:tc>
        <w:tc>
          <w:tcPr>
            <w:tcW w:w="3965" w:type="dxa"/>
            <w:noWrap/>
            <w:vAlign w:val="bottom"/>
            <w:hideMark/>
          </w:tcPr>
          <w:p w14:paraId="7E47C606"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Odział przedszkolny</w:t>
            </w:r>
          </w:p>
        </w:tc>
        <w:tc>
          <w:tcPr>
            <w:tcW w:w="1701" w:type="dxa"/>
            <w:noWrap/>
            <w:vAlign w:val="bottom"/>
            <w:hideMark/>
          </w:tcPr>
          <w:p w14:paraId="2284C76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68,43</w:t>
            </w:r>
          </w:p>
        </w:tc>
        <w:tc>
          <w:tcPr>
            <w:tcW w:w="2126" w:type="dxa"/>
            <w:vAlign w:val="center"/>
          </w:tcPr>
          <w:p w14:paraId="5AE33BCC"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4BF17C0E" w14:textId="77777777" w:rsidTr="00F87EC6">
        <w:trPr>
          <w:trHeight w:val="300"/>
        </w:trPr>
        <w:tc>
          <w:tcPr>
            <w:tcW w:w="1417" w:type="dxa"/>
            <w:noWrap/>
            <w:vAlign w:val="bottom"/>
            <w:hideMark/>
          </w:tcPr>
          <w:p w14:paraId="0F72923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0.27</w:t>
            </w:r>
          </w:p>
        </w:tc>
        <w:tc>
          <w:tcPr>
            <w:tcW w:w="3965" w:type="dxa"/>
            <w:noWrap/>
            <w:vAlign w:val="bottom"/>
            <w:hideMark/>
          </w:tcPr>
          <w:p w14:paraId="3960364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3B0F03A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5,88</w:t>
            </w:r>
          </w:p>
        </w:tc>
        <w:tc>
          <w:tcPr>
            <w:tcW w:w="2126" w:type="dxa"/>
            <w:vAlign w:val="center"/>
          </w:tcPr>
          <w:p w14:paraId="4A0C10E8"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4B1C484D" w14:textId="77777777" w:rsidTr="00F87EC6">
        <w:trPr>
          <w:trHeight w:val="300"/>
        </w:trPr>
        <w:tc>
          <w:tcPr>
            <w:tcW w:w="1417" w:type="dxa"/>
            <w:noWrap/>
            <w:vAlign w:val="bottom"/>
            <w:hideMark/>
          </w:tcPr>
          <w:p w14:paraId="0A3114E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0.28</w:t>
            </w:r>
          </w:p>
        </w:tc>
        <w:tc>
          <w:tcPr>
            <w:tcW w:w="3965" w:type="dxa"/>
            <w:noWrap/>
            <w:vAlign w:val="bottom"/>
            <w:hideMark/>
          </w:tcPr>
          <w:p w14:paraId="17FAD5E1"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Węzeł sanitarny</w:t>
            </w:r>
          </w:p>
        </w:tc>
        <w:tc>
          <w:tcPr>
            <w:tcW w:w="1701" w:type="dxa"/>
            <w:noWrap/>
            <w:vAlign w:val="bottom"/>
            <w:hideMark/>
          </w:tcPr>
          <w:p w14:paraId="0CEBDFE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22,36</w:t>
            </w:r>
          </w:p>
        </w:tc>
        <w:tc>
          <w:tcPr>
            <w:tcW w:w="2126" w:type="dxa"/>
            <w:vAlign w:val="center"/>
          </w:tcPr>
          <w:p w14:paraId="4FFA29A4"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34E78DB2" w14:textId="77777777" w:rsidTr="00F87EC6">
        <w:trPr>
          <w:trHeight w:val="300"/>
        </w:trPr>
        <w:tc>
          <w:tcPr>
            <w:tcW w:w="1417" w:type="dxa"/>
            <w:noWrap/>
            <w:vAlign w:val="bottom"/>
            <w:hideMark/>
          </w:tcPr>
          <w:p w14:paraId="170E9601"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0.29</w:t>
            </w:r>
          </w:p>
        </w:tc>
        <w:tc>
          <w:tcPr>
            <w:tcW w:w="3965" w:type="dxa"/>
            <w:noWrap/>
            <w:vAlign w:val="bottom"/>
            <w:hideMark/>
          </w:tcPr>
          <w:p w14:paraId="259D6AA6"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Odział przedszkolny</w:t>
            </w:r>
          </w:p>
        </w:tc>
        <w:tc>
          <w:tcPr>
            <w:tcW w:w="1701" w:type="dxa"/>
            <w:noWrap/>
            <w:vAlign w:val="bottom"/>
            <w:hideMark/>
          </w:tcPr>
          <w:p w14:paraId="2311245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68,43</w:t>
            </w:r>
          </w:p>
        </w:tc>
        <w:tc>
          <w:tcPr>
            <w:tcW w:w="2126" w:type="dxa"/>
            <w:vAlign w:val="center"/>
          </w:tcPr>
          <w:p w14:paraId="63AB123D"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4DF0B9E5" w14:textId="77777777" w:rsidTr="00F87EC6">
        <w:trPr>
          <w:trHeight w:val="300"/>
        </w:trPr>
        <w:tc>
          <w:tcPr>
            <w:tcW w:w="1417" w:type="dxa"/>
            <w:noWrap/>
            <w:vAlign w:val="bottom"/>
            <w:hideMark/>
          </w:tcPr>
          <w:p w14:paraId="3233AFD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0.30</w:t>
            </w:r>
          </w:p>
        </w:tc>
        <w:tc>
          <w:tcPr>
            <w:tcW w:w="3965" w:type="dxa"/>
            <w:noWrap/>
            <w:vAlign w:val="bottom"/>
            <w:hideMark/>
          </w:tcPr>
          <w:p w14:paraId="03EDC491"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539AB30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5,88</w:t>
            </w:r>
          </w:p>
        </w:tc>
        <w:tc>
          <w:tcPr>
            <w:tcW w:w="2126" w:type="dxa"/>
            <w:vAlign w:val="center"/>
          </w:tcPr>
          <w:p w14:paraId="70D246BD"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46350DFD" w14:textId="77777777" w:rsidTr="00F87EC6">
        <w:trPr>
          <w:trHeight w:val="300"/>
        </w:trPr>
        <w:tc>
          <w:tcPr>
            <w:tcW w:w="1417" w:type="dxa"/>
            <w:noWrap/>
            <w:vAlign w:val="bottom"/>
            <w:hideMark/>
          </w:tcPr>
          <w:p w14:paraId="27185C2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0.31</w:t>
            </w:r>
          </w:p>
        </w:tc>
        <w:tc>
          <w:tcPr>
            <w:tcW w:w="3965" w:type="dxa"/>
            <w:noWrap/>
            <w:vAlign w:val="bottom"/>
            <w:hideMark/>
          </w:tcPr>
          <w:p w14:paraId="6C936B4D"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6E8858D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6,14</w:t>
            </w:r>
          </w:p>
        </w:tc>
        <w:tc>
          <w:tcPr>
            <w:tcW w:w="2126" w:type="dxa"/>
            <w:vAlign w:val="center"/>
          </w:tcPr>
          <w:p w14:paraId="7FC51149"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2DD855CB" w14:textId="77777777" w:rsidTr="00F87EC6">
        <w:trPr>
          <w:trHeight w:val="300"/>
        </w:trPr>
        <w:tc>
          <w:tcPr>
            <w:tcW w:w="1417" w:type="dxa"/>
            <w:noWrap/>
            <w:vAlign w:val="bottom"/>
            <w:hideMark/>
          </w:tcPr>
          <w:p w14:paraId="7C666F1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0.32</w:t>
            </w:r>
          </w:p>
        </w:tc>
        <w:tc>
          <w:tcPr>
            <w:tcW w:w="3965" w:type="dxa"/>
            <w:noWrap/>
            <w:vAlign w:val="bottom"/>
            <w:hideMark/>
          </w:tcPr>
          <w:p w14:paraId="00C17AF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Odział przedszkolny</w:t>
            </w:r>
          </w:p>
        </w:tc>
        <w:tc>
          <w:tcPr>
            <w:tcW w:w="1701" w:type="dxa"/>
            <w:noWrap/>
            <w:vAlign w:val="bottom"/>
            <w:hideMark/>
          </w:tcPr>
          <w:p w14:paraId="1996F78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68,43</w:t>
            </w:r>
          </w:p>
        </w:tc>
        <w:tc>
          <w:tcPr>
            <w:tcW w:w="2126" w:type="dxa"/>
            <w:vAlign w:val="center"/>
          </w:tcPr>
          <w:p w14:paraId="4FA2A672"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60D969B9" w14:textId="77777777" w:rsidTr="00F87EC6">
        <w:trPr>
          <w:trHeight w:val="300"/>
        </w:trPr>
        <w:tc>
          <w:tcPr>
            <w:tcW w:w="1417" w:type="dxa"/>
            <w:noWrap/>
            <w:vAlign w:val="bottom"/>
            <w:hideMark/>
          </w:tcPr>
          <w:p w14:paraId="5F601DF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0.33</w:t>
            </w:r>
          </w:p>
        </w:tc>
        <w:tc>
          <w:tcPr>
            <w:tcW w:w="3965" w:type="dxa"/>
            <w:noWrap/>
            <w:vAlign w:val="bottom"/>
            <w:hideMark/>
          </w:tcPr>
          <w:p w14:paraId="056A890A"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6318053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5,88</w:t>
            </w:r>
          </w:p>
        </w:tc>
        <w:tc>
          <w:tcPr>
            <w:tcW w:w="2126" w:type="dxa"/>
            <w:vAlign w:val="center"/>
          </w:tcPr>
          <w:p w14:paraId="2B8D2537"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3A2F613F" w14:textId="77777777" w:rsidTr="00F87EC6">
        <w:trPr>
          <w:trHeight w:val="300"/>
        </w:trPr>
        <w:tc>
          <w:tcPr>
            <w:tcW w:w="1417" w:type="dxa"/>
            <w:noWrap/>
            <w:vAlign w:val="bottom"/>
            <w:hideMark/>
          </w:tcPr>
          <w:p w14:paraId="0FB9C7A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0.34</w:t>
            </w:r>
          </w:p>
        </w:tc>
        <w:tc>
          <w:tcPr>
            <w:tcW w:w="3965" w:type="dxa"/>
            <w:noWrap/>
            <w:vAlign w:val="bottom"/>
            <w:hideMark/>
          </w:tcPr>
          <w:p w14:paraId="652C5B21"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Węzeł sanitarny</w:t>
            </w:r>
          </w:p>
        </w:tc>
        <w:tc>
          <w:tcPr>
            <w:tcW w:w="1701" w:type="dxa"/>
            <w:noWrap/>
            <w:vAlign w:val="bottom"/>
            <w:hideMark/>
          </w:tcPr>
          <w:p w14:paraId="71B0F38D"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22,36</w:t>
            </w:r>
          </w:p>
        </w:tc>
        <w:tc>
          <w:tcPr>
            <w:tcW w:w="2126" w:type="dxa"/>
            <w:vAlign w:val="center"/>
          </w:tcPr>
          <w:p w14:paraId="2C7C5E03"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612E756B" w14:textId="77777777" w:rsidTr="00F87EC6">
        <w:trPr>
          <w:trHeight w:val="300"/>
        </w:trPr>
        <w:tc>
          <w:tcPr>
            <w:tcW w:w="1417" w:type="dxa"/>
            <w:noWrap/>
            <w:vAlign w:val="bottom"/>
            <w:hideMark/>
          </w:tcPr>
          <w:p w14:paraId="46B284A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0.35</w:t>
            </w:r>
          </w:p>
        </w:tc>
        <w:tc>
          <w:tcPr>
            <w:tcW w:w="3965" w:type="dxa"/>
            <w:noWrap/>
            <w:vAlign w:val="bottom"/>
            <w:hideMark/>
          </w:tcPr>
          <w:p w14:paraId="4997E18B"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Komunikacja</w:t>
            </w:r>
          </w:p>
        </w:tc>
        <w:tc>
          <w:tcPr>
            <w:tcW w:w="1701" w:type="dxa"/>
            <w:noWrap/>
            <w:vAlign w:val="bottom"/>
            <w:hideMark/>
          </w:tcPr>
          <w:p w14:paraId="62B47A65"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94,30</w:t>
            </w:r>
          </w:p>
        </w:tc>
        <w:tc>
          <w:tcPr>
            <w:tcW w:w="2126" w:type="dxa"/>
            <w:vAlign w:val="center"/>
          </w:tcPr>
          <w:p w14:paraId="40C859EB"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002B4B02" w14:textId="77777777" w:rsidTr="00F87EC6">
        <w:trPr>
          <w:trHeight w:val="300"/>
        </w:trPr>
        <w:tc>
          <w:tcPr>
            <w:tcW w:w="1417" w:type="dxa"/>
            <w:noWrap/>
            <w:vAlign w:val="bottom"/>
            <w:hideMark/>
          </w:tcPr>
          <w:p w14:paraId="4E5B7D09"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0.36</w:t>
            </w:r>
          </w:p>
        </w:tc>
        <w:tc>
          <w:tcPr>
            <w:tcW w:w="3965" w:type="dxa"/>
            <w:noWrap/>
            <w:vAlign w:val="bottom"/>
            <w:hideMark/>
          </w:tcPr>
          <w:p w14:paraId="26D8A314"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Pralnia</w:t>
            </w:r>
          </w:p>
        </w:tc>
        <w:tc>
          <w:tcPr>
            <w:tcW w:w="1701" w:type="dxa"/>
            <w:noWrap/>
            <w:vAlign w:val="bottom"/>
            <w:hideMark/>
          </w:tcPr>
          <w:p w14:paraId="5FF503D1"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12,29</w:t>
            </w:r>
          </w:p>
        </w:tc>
        <w:tc>
          <w:tcPr>
            <w:tcW w:w="2126" w:type="dxa"/>
            <w:vAlign w:val="center"/>
          </w:tcPr>
          <w:p w14:paraId="55A042B0"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3CB695BC" w14:textId="77777777" w:rsidTr="00F87EC6">
        <w:trPr>
          <w:trHeight w:val="300"/>
        </w:trPr>
        <w:tc>
          <w:tcPr>
            <w:tcW w:w="1417" w:type="dxa"/>
            <w:noWrap/>
            <w:vAlign w:val="bottom"/>
            <w:hideMark/>
          </w:tcPr>
          <w:p w14:paraId="17E942E0"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0.37</w:t>
            </w:r>
          </w:p>
        </w:tc>
        <w:tc>
          <w:tcPr>
            <w:tcW w:w="3965" w:type="dxa"/>
            <w:noWrap/>
            <w:vAlign w:val="bottom"/>
            <w:hideMark/>
          </w:tcPr>
          <w:p w14:paraId="6AB7593A"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Skład brudnej bielizny</w:t>
            </w:r>
          </w:p>
        </w:tc>
        <w:tc>
          <w:tcPr>
            <w:tcW w:w="1701" w:type="dxa"/>
            <w:noWrap/>
            <w:vAlign w:val="bottom"/>
            <w:hideMark/>
          </w:tcPr>
          <w:p w14:paraId="16E6E3B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4,72</w:t>
            </w:r>
          </w:p>
        </w:tc>
        <w:tc>
          <w:tcPr>
            <w:tcW w:w="2126" w:type="dxa"/>
            <w:vAlign w:val="center"/>
          </w:tcPr>
          <w:p w14:paraId="32BAA0C6"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5F9A2A67" w14:textId="77777777" w:rsidTr="00F87EC6">
        <w:trPr>
          <w:trHeight w:val="300"/>
        </w:trPr>
        <w:tc>
          <w:tcPr>
            <w:tcW w:w="1417" w:type="dxa"/>
            <w:noWrap/>
            <w:vAlign w:val="bottom"/>
            <w:hideMark/>
          </w:tcPr>
          <w:p w14:paraId="439B23EA"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0.38</w:t>
            </w:r>
          </w:p>
        </w:tc>
        <w:tc>
          <w:tcPr>
            <w:tcW w:w="3965" w:type="dxa"/>
            <w:noWrap/>
            <w:vAlign w:val="bottom"/>
            <w:hideMark/>
          </w:tcPr>
          <w:p w14:paraId="31BDA0F3"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Skład czystej bielizny</w:t>
            </w:r>
          </w:p>
        </w:tc>
        <w:tc>
          <w:tcPr>
            <w:tcW w:w="1701" w:type="dxa"/>
            <w:noWrap/>
            <w:vAlign w:val="bottom"/>
            <w:hideMark/>
          </w:tcPr>
          <w:p w14:paraId="52D4550E"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4,64</w:t>
            </w:r>
          </w:p>
        </w:tc>
        <w:tc>
          <w:tcPr>
            <w:tcW w:w="2126" w:type="dxa"/>
            <w:vAlign w:val="center"/>
          </w:tcPr>
          <w:p w14:paraId="36CFDE91"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1DF2E053" w14:textId="77777777" w:rsidTr="00F87EC6">
        <w:trPr>
          <w:trHeight w:val="300"/>
        </w:trPr>
        <w:tc>
          <w:tcPr>
            <w:tcW w:w="1417" w:type="dxa"/>
            <w:noWrap/>
            <w:vAlign w:val="bottom"/>
            <w:hideMark/>
          </w:tcPr>
          <w:p w14:paraId="3859A76E"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0.39</w:t>
            </w:r>
          </w:p>
        </w:tc>
        <w:tc>
          <w:tcPr>
            <w:tcW w:w="3965" w:type="dxa"/>
            <w:noWrap/>
            <w:vAlign w:val="bottom"/>
            <w:hideMark/>
          </w:tcPr>
          <w:p w14:paraId="62790405"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 męskie</w:t>
            </w:r>
          </w:p>
        </w:tc>
        <w:tc>
          <w:tcPr>
            <w:tcW w:w="1701" w:type="dxa"/>
            <w:noWrap/>
            <w:vAlign w:val="bottom"/>
            <w:hideMark/>
          </w:tcPr>
          <w:p w14:paraId="579C2495"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11,55</w:t>
            </w:r>
          </w:p>
        </w:tc>
        <w:tc>
          <w:tcPr>
            <w:tcW w:w="2126" w:type="dxa"/>
            <w:vAlign w:val="center"/>
          </w:tcPr>
          <w:p w14:paraId="1C345022"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26B0D6A9" w14:textId="77777777" w:rsidTr="00F87EC6">
        <w:trPr>
          <w:trHeight w:val="300"/>
        </w:trPr>
        <w:tc>
          <w:tcPr>
            <w:tcW w:w="1417" w:type="dxa"/>
            <w:noWrap/>
            <w:vAlign w:val="bottom"/>
            <w:hideMark/>
          </w:tcPr>
          <w:p w14:paraId="09949DEE"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0.40</w:t>
            </w:r>
          </w:p>
        </w:tc>
        <w:tc>
          <w:tcPr>
            <w:tcW w:w="3965" w:type="dxa"/>
            <w:noWrap/>
            <w:vAlign w:val="bottom"/>
            <w:hideMark/>
          </w:tcPr>
          <w:p w14:paraId="257B7BC5"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 dla niepełnosprawnych</w:t>
            </w:r>
          </w:p>
        </w:tc>
        <w:tc>
          <w:tcPr>
            <w:tcW w:w="1701" w:type="dxa"/>
            <w:noWrap/>
            <w:vAlign w:val="bottom"/>
            <w:hideMark/>
          </w:tcPr>
          <w:p w14:paraId="0D47F2E9"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4,17</w:t>
            </w:r>
          </w:p>
        </w:tc>
        <w:tc>
          <w:tcPr>
            <w:tcW w:w="2126" w:type="dxa"/>
            <w:vAlign w:val="center"/>
          </w:tcPr>
          <w:p w14:paraId="1C3E8CEB"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6DD28D4E" w14:textId="77777777" w:rsidTr="00F87EC6">
        <w:trPr>
          <w:trHeight w:val="300"/>
        </w:trPr>
        <w:tc>
          <w:tcPr>
            <w:tcW w:w="1417" w:type="dxa"/>
            <w:noWrap/>
            <w:vAlign w:val="bottom"/>
            <w:hideMark/>
          </w:tcPr>
          <w:p w14:paraId="6927C93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0.41</w:t>
            </w:r>
          </w:p>
        </w:tc>
        <w:tc>
          <w:tcPr>
            <w:tcW w:w="3965" w:type="dxa"/>
            <w:noWrap/>
            <w:vAlign w:val="bottom"/>
            <w:hideMark/>
          </w:tcPr>
          <w:p w14:paraId="365F292F"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 damskie</w:t>
            </w:r>
          </w:p>
        </w:tc>
        <w:tc>
          <w:tcPr>
            <w:tcW w:w="1701" w:type="dxa"/>
            <w:noWrap/>
            <w:vAlign w:val="bottom"/>
            <w:hideMark/>
          </w:tcPr>
          <w:p w14:paraId="7BBBC09E"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10,35</w:t>
            </w:r>
          </w:p>
        </w:tc>
        <w:tc>
          <w:tcPr>
            <w:tcW w:w="2126" w:type="dxa"/>
            <w:vAlign w:val="center"/>
          </w:tcPr>
          <w:p w14:paraId="6CD977B7"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FD6D2B" w:rsidRPr="0005654C" w14:paraId="4138297F" w14:textId="77777777" w:rsidTr="00F87EC6">
        <w:trPr>
          <w:trHeight w:val="300"/>
        </w:trPr>
        <w:tc>
          <w:tcPr>
            <w:tcW w:w="1417" w:type="dxa"/>
            <w:noWrap/>
            <w:vAlign w:val="bottom"/>
          </w:tcPr>
          <w:p w14:paraId="40F09B32" w14:textId="44D9DF3C" w:rsidR="00FD6D2B" w:rsidRPr="0005654C" w:rsidRDefault="00FD6D2B" w:rsidP="00F87EC6">
            <w:pPr>
              <w:jc w:val="center"/>
              <w:rPr>
                <w:rFonts w:ascii="Arial" w:hAnsi="Arial" w:cs="Arial"/>
                <w:color w:val="000000"/>
                <w:sz w:val="24"/>
                <w:szCs w:val="24"/>
              </w:rPr>
            </w:pPr>
            <w:r>
              <w:rPr>
                <w:rFonts w:ascii="Arial" w:hAnsi="Arial" w:cs="Arial"/>
                <w:color w:val="000000"/>
                <w:sz w:val="24"/>
                <w:szCs w:val="24"/>
              </w:rPr>
              <w:t>0.41</w:t>
            </w:r>
            <w:proofErr w:type="gramStart"/>
            <w:r>
              <w:rPr>
                <w:rFonts w:ascii="Arial" w:hAnsi="Arial" w:cs="Arial"/>
                <w:color w:val="000000"/>
                <w:sz w:val="24"/>
                <w:szCs w:val="24"/>
              </w:rPr>
              <w:t>a</w:t>
            </w:r>
            <w:proofErr w:type="gramEnd"/>
          </w:p>
        </w:tc>
        <w:tc>
          <w:tcPr>
            <w:tcW w:w="3965" w:type="dxa"/>
            <w:noWrap/>
            <w:vAlign w:val="bottom"/>
          </w:tcPr>
          <w:p w14:paraId="697EB3E3" w14:textId="1F420CA1" w:rsidR="00FD6D2B" w:rsidRPr="0005654C" w:rsidRDefault="00FD6D2B" w:rsidP="00F87EC6">
            <w:pPr>
              <w:rPr>
                <w:rFonts w:ascii="Arial" w:hAnsi="Arial" w:cs="Arial"/>
                <w:color w:val="000000"/>
                <w:sz w:val="24"/>
                <w:szCs w:val="24"/>
              </w:rPr>
            </w:pPr>
            <w:r>
              <w:rPr>
                <w:rFonts w:ascii="Arial" w:hAnsi="Arial" w:cs="Arial"/>
                <w:color w:val="000000"/>
                <w:sz w:val="24"/>
                <w:szCs w:val="24"/>
              </w:rPr>
              <w:t xml:space="preserve">Magazyn sprzętu ogrodowego </w:t>
            </w:r>
          </w:p>
        </w:tc>
        <w:tc>
          <w:tcPr>
            <w:tcW w:w="1701" w:type="dxa"/>
            <w:noWrap/>
            <w:vAlign w:val="bottom"/>
          </w:tcPr>
          <w:p w14:paraId="3CC80CCB" w14:textId="6ABC4C93" w:rsidR="00FD6D2B" w:rsidRPr="0005654C" w:rsidRDefault="00055E1F" w:rsidP="00F87EC6">
            <w:pPr>
              <w:jc w:val="center"/>
              <w:rPr>
                <w:rFonts w:ascii="Arial" w:hAnsi="Arial" w:cs="Arial"/>
                <w:color w:val="000000"/>
                <w:sz w:val="24"/>
                <w:szCs w:val="24"/>
              </w:rPr>
            </w:pPr>
            <w:r>
              <w:rPr>
                <w:rFonts w:ascii="Arial" w:hAnsi="Arial" w:cs="Arial"/>
                <w:color w:val="000000"/>
                <w:sz w:val="24"/>
                <w:szCs w:val="24"/>
              </w:rPr>
              <w:t>9,10</w:t>
            </w:r>
          </w:p>
        </w:tc>
        <w:tc>
          <w:tcPr>
            <w:tcW w:w="2126" w:type="dxa"/>
            <w:vAlign w:val="center"/>
          </w:tcPr>
          <w:p w14:paraId="619F8EDA" w14:textId="17C7A528" w:rsidR="00FD6D2B" w:rsidRDefault="00055E1F"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FD6D2B" w:rsidRPr="0005654C" w14:paraId="18CF4ABC" w14:textId="77777777" w:rsidTr="00F87EC6">
        <w:trPr>
          <w:trHeight w:val="300"/>
        </w:trPr>
        <w:tc>
          <w:tcPr>
            <w:tcW w:w="1417" w:type="dxa"/>
            <w:noWrap/>
            <w:vAlign w:val="bottom"/>
          </w:tcPr>
          <w:p w14:paraId="3060E927" w14:textId="00F2901F" w:rsidR="00FD6D2B" w:rsidRPr="0005654C" w:rsidRDefault="00FD6D2B" w:rsidP="00F87EC6">
            <w:pPr>
              <w:jc w:val="center"/>
              <w:rPr>
                <w:rFonts w:ascii="Arial" w:hAnsi="Arial" w:cs="Arial"/>
                <w:color w:val="000000"/>
                <w:sz w:val="24"/>
                <w:szCs w:val="24"/>
              </w:rPr>
            </w:pPr>
            <w:r>
              <w:rPr>
                <w:rFonts w:ascii="Arial" w:hAnsi="Arial" w:cs="Arial"/>
                <w:color w:val="000000"/>
                <w:sz w:val="24"/>
                <w:szCs w:val="24"/>
              </w:rPr>
              <w:t>0.41</w:t>
            </w:r>
            <w:proofErr w:type="gramStart"/>
            <w:r>
              <w:rPr>
                <w:rFonts w:ascii="Arial" w:hAnsi="Arial" w:cs="Arial"/>
                <w:color w:val="000000"/>
                <w:sz w:val="24"/>
                <w:szCs w:val="24"/>
              </w:rPr>
              <w:t>b</w:t>
            </w:r>
            <w:proofErr w:type="gramEnd"/>
          </w:p>
        </w:tc>
        <w:tc>
          <w:tcPr>
            <w:tcW w:w="3965" w:type="dxa"/>
            <w:noWrap/>
            <w:vAlign w:val="bottom"/>
          </w:tcPr>
          <w:p w14:paraId="10DD43D4" w14:textId="3433BF05" w:rsidR="00FD6D2B" w:rsidRPr="0005654C" w:rsidRDefault="00FD6D2B" w:rsidP="00F87EC6">
            <w:pPr>
              <w:rPr>
                <w:rFonts w:ascii="Arial" w:hAnsi="Arial" w:cs="Arial"/>
                <w:color w:val="000000"/>
                <w:sz w:val="24"/>
                <w:szCs w:val="24"/>
              </w:rPr>
            </w:pPr>
            <w:r>
              <w:rPr>
                <w:rFonts w:ascii="Arial" w:hAnsi="Arial" w:cs="Arial"/>
                <w:color w:val="000000"/>
                <w:sz w:val="24"/>
                <w:szCs w:val="24"/>
              </w:rPr>
              <w:t>WC</w:t>
            </w:r>
          </w:p>
        </w:tc>
        <w:tc>
          <w:tcPr>
            <w:tcW w:w="1701" w:type="dxa"/>
            <w:noWrap/>
            <w:vAlign w:val="bottom"/>
          </w:tcPr>
          <w:p w14:paraId="137FDA82" w14:textId="717D039B" w:rsidR="00FD6D2B" w:rsidRPr="0005654C" w:rsidRDefault="00055E1F" w:rsidP="00F87EC6">
            <w:pPr>
              <w:jc w:val="center"/>
              <w:rPr>
                <w:rFonts w:ascii="Arial" w:hAnsi="Arial" w:cs="Arial"/>
                <w:color w:val="000000"/>
                <w:sz w:val="24"/>
                <w:szCs w:val="24"/>
              </w:rPr>
            </w:pPr>
            <w:r>
              <w:rPr>
                <w:rFonts w:ascii="Arial" w:hAnsi="Arial" w:cs="Arial"/>
                <w:color w:val="000000"/>
                <w:sz w:val="24"/>
                <w:szCs w:val="24"/>
              </w:rPr>
              <w:t>2,34</w:t>
            </w:r>
          </w:p>
        </w:tc>
        <w:tc>
          <w:tcPr>
            <w:tcW w:w="2126" w:type="dxa"/>
            <w:vAlign w:val="center"/>
          </w:tcPr>
          <w:p w14:paraId="2AEE7370" w14:textId="5DD4B793" w:rsidR="00FD6D2B" w:rsidRDefault="00055E1F"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149135EE" w14:textId="77777777" w:rsidTr="00F87EC6">
        <w:trPr>
          <w:trHeight w:val="300"/>
        </w:trPr>
        <w:tc>
          <w:tcPr>
            <w:tcW w:w="5382" w:type="dxa"/>
            <w:gridSpan w:val="2"/>
            <w:tcBorders>
              <w:bottom w:val="single" w:sz="4" w:space="0" w:color="auto"/>
            </w:tcBorders>
            <w:noWrap/>
            <w:vAlign w:val="center"/>
          </w:tcPr>
          <w:p w14:paraId="4183E3D8" w14:textId="77777777" w:rsidR="00286AAC" w:rsidRPr="00332B44" w:rsidRDefault="00286AAC" w:rsidP="00F87EC6">
            <w:pPr>
              <w:jc w:val="right"/>
              <w:rPr>
                <w:rFonts w:ascii="Arial" w:hAnsi="Arial" w:cs="Arial"/>
                <w:b/>
                <w:bCs/>
                <w:color w:val="000000"/>
                <w:sz w:val="24"/>
                <w:szCs w:val="24"/>
                <w:lang w:eastAsia="pl-PL"/>
              </w:rPr>
            </w:pPr>
            <w:r w:rsidRPr="00332B44">
              <w:rPr>
                <w:rFonts w:ascii="Arial" w:hAnsi="Arial" w:cs="Arial"/>
                <w:b/>
                <w:bCs/>
                <w:color w:val="000000"/>
                <w:sz w:val="24"/>
                <w:szCs w:val="24"/>
                <w:lang w:eastAsia="pl-PL"/>
              </w:rPr>
              <w:t>Razem:</w:t>
            </w:r>
          </w:p>
        </w:tc>
        <w:tc>
          <w:tcPr>
            <w:tcW w:w="1701" w:type="dxa"/>
            <w:tcBorders>
              <w:bottom w:val="single" w:sz="4" w:space="0" w:color="auto"/>
            </w:tcBorders>
            <w:noWrap/>
            <w:vAlign w:val="center"/>
          </w:tcPr>
          <w:p w14:paraId="7BC8AEB4" w14:textId="51079B15" w:rsidR="00286AAC" w:rsidRPr="0005654C" w:rsidRDefault="00286AAC" w:rsidP="00F87EC6">
            <w:pPr>
              <w:jc w:val="center"/>
              <w:rPr>
                <w:rFonts w:ascii="Arial" w:hAnsi="Arial" w:cs="Arial"/>
                <w:b/>
                <w:bCs/>
                <w:color w:val="000000"/>
                <w:sz w:val="24"/>
                <w:szCs w:val="24"/>
              </w:rPr>
            </w:pPr>
            <w:r w:rsidRPr="0005654C">
              <w:rPr>
                <w:rFonts w:ascii="Arial" w:hAnsi="Arial" w:cs="Arial"/>
                <w:b/>
                <w:bCs/>
                <w:color w:val="000000"/>
                <w:sz w:val="24"/>
                <w:szCs w:val="24"/>
              </w:rPr>
              <w:t>13</w:t>
            </w:r>
            <w:r w:rsidR="00055E1F">
              <w:rPr>
                <w:rFonts w:ascii="Arial" w:hAnsi="Arial" w:cs="Arial"/>
                <w:b/>
                <w:bCs/>
                <w:color w:val="000000"/>
                <w:sz w:val="24"/>
                <w:szCs w:val="24"/>
              </w:rPr>
              <w:t>58</w:t>
            </w:r>
            <w:r w:rsidRPr="0005654C">
              <w:rPr>
                <w:rFonts w:ascii="Arial" w:hAnsi="Arial" w:cs="Arial"/>
                <w:b/>
                <w:bCs/>
                <w:color w:val="000000"/>
                <w:sz w:val="24"/>
                <w:szCs w:val="24"/>
              </w:rPr>
              <w:t>,29</w:t>
            </w:r>
          </w:p>
        </w:tc>
        <w:tc>
          <w:tcPr>
            <w:tcW w:w="2126" w:type="dxa"/>
            <w:tcBorders>
              <w:bottom w:val="single" w:sz="4" w:space="0" w:color="auto"/>
            </w:tcBorders>
            <w:vAlign w:val="center"/>
          </w:tcPr>
          <w:p w14:paraId="5CE33C67" w14:textId="77777777" w:rsidR="00286AAC" w:rsidRPr="00332B44" w:rsidRDefault="00286AAC" w:rsidP="00F87EC6">
            <w:pPr>
              <w:jc w:val="center"/>
              <w:rPr>
                <w:rFonts w:ascii="Arial" w:hAnsi="Arial" w:cs="Arial"/>
                <w:b/>
                <w:bCs/>
                <w:color w:val="000000"/>
                <w:sz w:val="24"/>
                <w:szCs w:val="24"/>
                <w:lang w:eastAsia="pl-PL"/>
              </w:rPr>
            </w:pPr>
          </w:p>
        </w:tc>
      </w:tr>
    </w:tbl>
    <w:p w14:paraId="21CE9E44" w14:textId="77777777" w:rsidR="00286AAC" w:rsidRDefault="00286AAC" w:rsidP="00286AAC"/>
    <w:tbl>
      <w:tblPr>
        <w:tblStyle w:val="Tabela-Siatka"/>
        <w:tblW w:w="9209" w:type="dxa"/>
        <w:tblLook w:val="04A0" w:firstRow="1" w:lastRow="0" w:firstColumn="1" w:lastColumn="0" w:noHBand="0" w:noVBand="1"/>
      </w:tblPr>
      <w:tblGrid>
        <w:gridCol w:w="1417"/>
        <w:gridCol w:w="3965"/>
        <w:gridCol w:w="1701"/>
        <w:gridCol w:w="2126"/>
      </w:tblGrid>
      <w:tr w:rsidR="00286AAC" w:rsidRPr="00332B44" w14:paraId="50FCCE4B" w14:textId="77777777" w:rsidTr="00F87EC6">
        <w:trPr>
          <w:trHeight w:val="300"/>
        </w:trPr>
        <w:tc>
          <w:tcPr>
            <w:tcW w:w="9209" w:type="dxa"/>
            <w:gridSpan w:val="4"/>
            <w:tcBorders>
              <w:top w:val="single" w:sz="4" w:space="0" w:color="auto"/>
            </w:tcBorders>
            <w:noWrap/>
            <w:vAlign w:val="center"/>
          </w:tcPr>
          <w:p w14:paraId="0E9A5007" w14:textId="77777777" w:rsidR="00286AAC" w:rsidRPr="00332B44" w:rsidRDefault="00286AAC" w:rsidP="00F87EC6">
            <w:pPr>
              <w:rPr>
                <w:rFonts w:ascii="Arial" w:hAnsi="Arial" w:cs="Arial"/>
                <w:b/>
                <w:bCs/>
                <w:color w:val="000000"/>
                <w:sz w:val="24"/>
                <w:szCs w:val="24"/>
                <w:lang w:eastAsia="pl-PL"/>
              </w:rPr>
            </w:pPr>
            <w:r w:rsidRPr="00332B44">
              <w:rPr>
                <w:rFonts w:ascii="Arial" w:hAnsi="Arial" w:cs="Arial"/>
                <w:b/>
                <w:bCs/>
                <w:color w:val="000000"/>
                <w:sz w:val="24"/>
                <w:szCs w:val="24"/>
                <w:lang w:eastAsia="pl-PL"/>
              </w:rPr>
              <w:t>Żłobek</w:t>
            </w:r>
          </w:p>
        </w:tc>
      </w:tr>
      <w:tr w:rsidR="00286AAC" w:rsidRPr="00332B44" w14:paraId="276512A8" w14:textId="77777777" w:rsidTr="00F87EC6">
        <w:trPr>
          <w:trHeight w:val="300"/>
        </w:trPr>
        <w:tc>
          <w:tcPr>
            <w:tcW w:w="1417" w:type="dxa"/>
            <w:noWrap/>
            <w:vAlign w:val="bottom"/>
            <w:hideMark/>
          </w:tcPr>
          <w:p w14:paraId="0D83047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0.42</w:t>
            </w:r>
          </w:p>
        </w:tc>
        <w:tc>
          <w:tcPr>
            <w:tcW w:w="3965" w:type="dxa"/>
            <w:noWrap/>
            <w:vAlign w:val="bottom"/>
            <w:hideMark/>
          </w:tcPr>
          <w:p w14:paraId="764F0E50"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Wiatrołap</w:t>
            </w:r>
          </w:p>
        </w:tc>
        <w:tc>
          <w:tcPr>
            <w:tcW w:w="1701" w:type="dxa"/>
            <w:noWrap/>
            <w:vAlign w:val="bottom"/>
            <w:hideMark/>
          </w:tcPr>
          <w:p w14:paraId="51E4FF09"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7,89</w:t>
            </w:r>
          </w:p>
        </w:tc>
        <w:tc>
          <w:tcPr>
            <w:tcW w:w="2126" w:type="dxa"/>
            <w:vAlign w:val="center"/>
          </w:tcPr>
          <w:p w14:paraId="5918CC5E"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75C5F0D4" w14:textId="77777777" w:rsidTr="00F87EC6">
        <w:trPr>
          <w:trHeight w:val="300"/>
        </w:trPr>
        <w:tc>
          <w:tcPr>
            <w:tcW w:w="1417" w:type="dxa"/>
            <w:noWrap/>
            <w:vAlign w:val="bottom"/>
            <w:hideMark/>
          </w:tcPr>
          <w:p w14:paraId="6B898F1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0.43</w:t>
            </w:r>
          </w:p>
        </w:tc>
        <w:tc>
          <w:tcPr>
            <w:tcW w:w="3965" w:type="dxa"/>
            <w:noWrap/>
            <w:vAlign w:val="bottom"/>
            <w:hideMark/>
          </w:tcPr>
          <w:p w14:paraId="17428FCA"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Pokój wychowawców</w:t>
            </w:r>
          </w:p>
        </w:tc>
        <w:tc>
          <w:tcPr>
            <w:tcW w:w="1701" w:type="dxa"/>
            <w:noWrap/>
            <w:vAlign w:val="bottom"/>
            <w:hideMark/>
          </w:tcPr>
          <w:p w14:paraId="6F9301B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19,20</w:t>
            </w:r>
          </w:p>
        </w:tc>
        <w:tc>
          <w:tcPr>
            <w:tcW w:w="2126" w:type="dxa"/>
            <w:vAlign w:val="center"/>
          </w:tcPr>
          <w:p w14:paraId="75B682D4"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3A615562" w14:textId="77777777" w:rsidTr="00F87EC6">
        <w:trPr>
          <w:trHeight w:val="300"/>
        </w:trPr>
        <w:tc>
          <w:tcPr>
            <w:tcW w:w="1417" w:type="dxa"/>
            <w:noWrap/>
            <w:vAlign w:val="bottom"/>
            <w:hideMark/>
          </w:tcPr>
          <w:p w14:paraId="45B4F1E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0.44</w:t>
            </w:r>
          </w:p>
        </w:tc>
        <w:tc>
          <w:tcPr>
            <w:tcW w:w="3965" w:type="dxa"/>
            <w:noWrap/>
            <w:vAlign w:val="bottom"/>
            <w:hideMark/>
          </w:tcPr>
          <w:p w14:paraId="49B1BCC8"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 xml:space="preserve">Pokój dyrekcji </w:t>
            </w:r>
          </w:p>
        </w:tc>
        <w:tc>
          <w:tcPr>
            <w:tcW w:w="1701" w:type="dxa"/>
            <w:noWrap/>
            <w:vAlign w:val="bottom"/>
            <w:hideMark/>
          </w:tcPr>
          <w:p w14:paraId="42A41A86"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16,98</w:t>
            </w:r>
          </w:p>
        </w:tc>
        <w:tc>
          <w:tcPr>
            <w:tcW w:w="2126" w:type="dxa"/>
            <w:vAlign w:val="center"/>
          </w:tcPr>
          <w:p w14:paraId="2C9A66AA"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031111E7" w14:textId="77777777" w:rsidTr="00F87EC6">
        <w:trPr>
          <w:trHeight w:val="300"/>
        </w:trPr>
        <w:tc>
          <w:tcPr>
            <w:tcW w:w="1417" w:type="dxa"/>
            <w:noWrap/>
            <w:vAlign w:val="bottom"/>
            <w:hideMark/>
          </w:tcPr>
          <w:p w14:paraId="43157156"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0.45</w:t>
            </w:r>
          </w:p>
        </w:tc>
        <w:tc>
          <w:tcPr>
            <w:tcW w:w="3965" w:type="dxa"/>
            <w:noWrap/>
            <w:vAlign w:val="bottom"/>
            <w:hideMark/>
          </w:tcPr>
          <w:p w14:paraId="28A9B6D4" w14:textId="77777777" w:rsidR="00286AAC" w:rsidRPr="0005654C" w:rsidRDefault="00286AAC" w:rsidP="00F87EC6">
            <w:pPr>
              <w:rPr>
                <w:rFonts w:ascii="Arial" w:hAnsi="Arial" w:cs="Arial"/>
                <w:color w:val="000000"/>
                <w:sz w:val="24"/>
                <w:szCs w:val="24"/>
                <w:lang w:eastAsia="pl-PL"/>
              </w:rPr>
            </w:pPr>
            <w:r>
              <w:rPr>
                <w:rFonts w:ascii="Arial" w:hAnsi="Arial" w:cs="Arial"/>
                <w:color w:val="000000"/>
                <w:sz w:val="24"/>
                <w:szCs w:val="24"/>
              </w:rPr>
              <w:t>Hol wejściowy</w:t>
            </w:r>
          </w:p>
        </w:tc>
        <w:tc>
          <w:tcPr>
            <w:tcW w:w="1701" w:type="dxa"/>
            <w:noWrap/>
            <w:vAlign w:val="bottom"/>
            <w:hideMark/>
          </w:tcPr>
          <w:p w14:paraId="11D79A8A"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16,46</w:t>
            </w:r>
          </w:p>
        </w:tc>
        <w:tc>
          <w:tcPr>
            <w:tcW w:w="2126" w:type="dxa"/>
            <w:vAlign w:val="center"/>
          </w:tcPr>
          <w:p w14:paraId="17506A77"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58CFDE06" w14:textId="77777777" w:rsidTr="00F87EC6">
        <w:trPr>
          <w:trHeight w:val="300"/>
        </w:trPr>
        <w:tc>
          <w:tcPr>
            <w:tcW w:w="1417" w:type="dxa"/>
            <w:noWrap/>
            <w:vAlign w:val="bottom"/>
            <w:hideMark/>
          </w:tcPr>
          <w:p w14:paraId="40E8870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0.46</w:t>
            </w:r>
          </w:p>
        </w:tc>
        <w:tc>
          <w:tcPr>
            <w:tcW w:w="3965" w:type="dxa"/>
            <w:noWrap/>
            <w:vAlign w:val="bottom"/>
            <w:hideMark/>
          </w:tcPr>
          <w:p w14:paraId="33904B7F"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Szatnia</w:t>
            </w:r>
          </w:p>
        </w:tc>
        <w:tc>
          <w:tcPr>
            <w:tcW w:w="1701" w:type="dxa"/>
            <w:noWrap/>
            <w:vAlign w:val="bottom"/>
            <w:hideMark/>
          </w:tcPr>
          <w:p w14:paraId="41AD039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27,15</w:t>
            </w:r>
          </w:p>
        </w:tc>
        <w:tc>
          <w:tcPr>
            <w:tcW w:w="2126" w:type="dxa"/>
            <w:vAlign w:val="center"/>
          </w:tcPr>
          <w:p w14:paraId="25701B31"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41503E0F" w14:textId="77777777" w:rsidTr="00F87EC6">
        <w:trPr>
          <w:trHeight w:val="300"/>
        </w:trPr>
        <w:tc>
          <w:tcPr>
            <w:tcW w:w="1417" w:type="dxa"/>
            <w:noWrap/>
            <w:vAlign w:val="bottom"/>
            <w:hideMark/>
          </w:tcPr>
          <w:p w14:paraId="39856100"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0.47</w:t>
            </w:r>
          </w:p>
        </w:tc>
        <w:tc>
          <w:tcPr>
            <w:tcW w:w="3965" w:type="dxa"/>
            <w:noWrap/>
            <w:vAlign w:val="bottom"/>
            <w:hideMark/>
          </w:tcPr>
          <w:p w14:paraId="4CE7082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Komunikacja</w:t>
            </w:r>
          </w:p>
        </w:tc>
        <w:tc>
          <w:tcPr>
            <w:tcW w:w="1701" w:type="dxa"/>
            <w:noWrap/>
            <w:vAlign w:val="bottom"/>
            <w:hideMark/>
          </w:tcPr>
          <w:p w14:paraId="5630A120"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66,13</w:t>
            </w:r>
          </w:p>
        </w:tc>
        <w:tc>
          <w:tcPr>
            <w:tcW w:w="2126" w:type="dxa"/>
            <w:vAlign w:val="center"/>
          </w:tcPr>
          <w:p w14:paraId="22A2241D"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19477923" w14:textId="77777777" w:rsidTr="00F87EC6">
        <w:trPr>
          <w:trHeight w:val="300"/>
        </w:trPr>
        <w:tc>
          <w:tcPr>
            <w:tcW w:w="1417" w:type="dxa"/>
            <w:noWrap/>
            <w:vAlign w:val="bottom"/>
            <w:hideMark/>
          </w:tcPr>
          <w:p w14:paraId="3E6990E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0.48</w:t>
            </w:r>
          </w:p>
        </w:tc>
        <w:tc>
          <w:tcPr>
            <w:tcW w:w="3965" w:type="dxa"/>
            <w:noWrap/>
            <w:vAlign w:val="bottom"/>
            <w:hideMark/>
          </w:tcPr>
          <w:p w14:paraId="72E8C462"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Odział żłobka</w:t>
            </w:r>
          </w:p>
        </w:tc>
        <w:tc>
          <w:tcPr>
            <w:tcW w:w="1701" w:type="dxa"/>
            <w:noWrap/>
            <w:vAlign w:val="bottom"/>
            <w:hideMark/>
          </w:tcPr>
          <w:p w14:paraId="66C2D4F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51,86</w:t>
            </w:r>
          </w:p>
        </w:tc>
        <w:tc>
          <w:tcPr>
            <w:tcW w:w="2126" w:type="dxa"/>
            <w:vAlign w:val="center"/>
          </w:tcPr>
          <w:p w14:paraId="5B710130"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3E2E87B0" w14:textId="77777777" w:rsidTr="00F87EC6">
        <w:trPr>
          <w:trHeight w:val="300"/>
        </w:trPr>
        <w:tc>
          <w:tcPr>
            <w:tcW w:w="1417" w:type="dxa"/>
            <w:noWrap/>
            <w:vAlign w:val="bottom"/>
            <w:hideMark/>
          </w:tcPr>
          <w:p w14:paraId="65FF005D"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0.49</w:t>
            </w:r>
          </w:p>
        </w:tc>
        <w:tc>
          <w:tcPr>
            <w:tcW w:w="3965" w:type="dxa"/>
            <w:noWrap/>
            <w:vAlign w:val="bottom"/>
            <w:hideMark/>
          </w:tcPr>
          <w:p w14:paraId="02BDE906"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Sypialnia</w:t>
            </w:r>
          </w:p>
        </w:tc>
        <w:tc>
          <w:tcPr>
            <w:tcW w:w="1701" w:type="dxa"/>
            <w:noWrap/>
            <w:vAlign w:val="bottom"/>
            <w:hideMark/>
          </w:tcPr>
          <w:p w14:paraId="4AA13A9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34,47</w:t>
            </w:r>
          </w:p>
        </w:tc>
        <w:tc>
          <w:tcPr>
            <w:tcW w:w="2126" w:type="dxa"/>
            <w:vAlign w:val="center"/>
          </w:tcPr>
          <w:p w14:paraId="26524BB1"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74D3EB9D" w14:textId="77777777" w:rsidTr="00F87EC6">
        <w:trPr>
          <w:trHeight w:val="300"/>
        </w:trPr>
        <w:tc>
          <w:tcPr>
            <w:tcW w:w="1417" w:type="dxa"/>
            <w:noWrap/>
            <w:vAlign w:val="bottom"/>
            <w:hideMark/>
          </w:tcPr>
          <w:p w14:paraId="1A18423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0.50</w:t>
            </w:r>
          </w:p>
        </w:tc>
        <w:tc>
          <w:tcPr>
            <w:tcW w:w="3965" w:type="dxa"/>
            <w:noWrap/>
            <w:vAlign w:val="bottom"/>
            <w:hideMark/>
          </w:tcPr>
          <w:p w14:paraId="2FB19C5D"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w:t>
            </w:r>
          </w:p>
        </w:tc>
        <w:tc>
          <w:tcPr>
            <w:tcW w:w="1701" w:type="dxa"/>
            <w:noWrap/>
            <w:vAlign w:val="bottom"/>
            <w:hideMark/>
          </w:tcPr>
          <w:p w14:paraId="4BC867D6"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8,80</w:t>
            </w:r>
          </w:p>
        </w:tc>
        <w:tc>
          <w:tcPr>
            <w:tcW w:w="2126" w:type="dxa"/>
            <w:vAlign w:val="center"/>
          </w:tcPr>
          <w:p w14:paraId="62446497"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6C21B5E4" w14:textId="77777777" w:rsidTr="00F87EC6">
        <w:trPr>
          <w:trHeight w:val="300"/>
        </w:trPr>
        <w:tc>
          <w:tcPr>
            <w:tcW w:w="1417" w:type="dxa"/>
            <w:noWrap/>
            <w:vAlign w:val="bottom"/>
            <w:hideMark/>
          </w:tcPr>
          <w:p w14:paraId="0102E26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0.51</w:t>
            </w:r>
          </w:p>
        </w:tc>
        <w:tc>
          <w:tcPr>
            <w:tcW w:w="3965" w:type="dxa"/>
            <w:noWrap/>
            <w:vAlign w:val="bottom"/>
            <w:hideMark/>
          </w:tcPr>
          <w:p w14:paraId="66B4EA6D"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Magazyn podręczny</w:t>
            </w:r>
          </w:p>
        </w:tc>
        <w:tc>
          <w:tcPr>
            <w:tcW w:w="1701" w:type="dxa"/>
            <w:noWrap/>
            <w:vAlign w:val="bottom"/>
            <w:hideMark/>
          </w:tcPr>
          <w:p w14:paraId="4592435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8,80</w:t>
            </w:r>
          </w:p>
        </w:tc>
        <w:tc>
          <w:tcPr>
            <w:tcW w:w="2126" w:type="dxa"/>
            <w:vAlign w:val="center"/>
          </w:tcPr>
          <w:p w14:paraId="172E73EB"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773913D8" w14:textId="77777777" w:rsidTr="00F87EC6">
        <w:trPr>
          <w:trHeight w:val="300"/>
        </w:trPr>
        <w:tc>
          <w:tcPr>
            <w:tcW w:w="1417" w:type="dxa"/>
            <w:noWrap/>
            <w:vAlign w:val="bottom"/>
            <w:hideMark/>
          </w:tcPr>
          <w:p w14:paraId="644BDC85"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0.52</w:t>
            </w:r>
          </w:p>
        </w:tc>
        <w:tc>
          <w:tcPr>
            <w:tcW w:w="3965" w:type="dxa"/>
            <w:noWrap/>
            <w:vAlign w:val="bottom"/>
            <w:hideMark/>
          </w:tcPr>
          <w:p w14:paraId="4D57BB59"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Odział żłobka</w:t>
            </w:r>
          </w:p>
        </w:tc>
        <w:tc>
          <w:tcPr>
            <w:tcW w:w="1701" w:type="dxa"/>
            <w:noWrap/>
            <w:vAlign w:val="bottom"/>
            <w:hideMark/>
          </w:tcPr>
          <w:p w14:paraId="39BB27CA"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51,86</w:t>
            </w:r>
          </w:p>
        </w:tc>
        <w:tc>
          <w:tcPr>
            <w:tcW w:w="2126" w:type="dxa"/>
            <w:vAlign w:val="center"/>
          </w:tcPr>
          <w:p w14:paraId="5BF23DC8"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323F4E60" w14:textId="77777777" w:rsidTr="00F87EC6">
        <w:trPr>
          <w:trHeight w:val="300"/>
        </w:trPr>
        <w:tc>
          <w:tcPr>
            <w:tcW w:w="1417" w:type="dxa"/>
            <w:noWrap/>
            <w:vAlign w:val="bottom"/>
            <w:hideMark/>
          </w:tcPr>
          <w:p w14:paraId="63BB3EC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0.53</w:t>
            </w:r>
          </w:p>
        </w:tc>
        <w:tc>
          <w:tcPr>
            <w:tcW w:w="3965" w:type="dxa"/>
            <w:noWrap/>
            <w:vAlign w:val="bottom"/>
            <w:hideMark/>
          </w:tcPr>
          <w:p w14:paraId="21643522"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Sypialnia</w:t>
            </w:r>
          </w:p>
        </w:tc>
        <w:tc>
          <w:tcPr>
            <w:tcW w:w="1701" w:type="dxa"/>
            <w:noWrap/>
            <w:vAlign w:val="bottom"/>
            <w:hideMark/>
          </w:tcPr>
          <w:p w14:paraId="1C570EDA"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34,47</w:t>
            </w:r>
          </w:p>
        </w:tc>
        <w:tc>
          <w:tcPr>
            <w:tcW w:w="2126" w:type="dxa"/>
            <w:vAlign w:val="center"/>
          </w:tcPr>
          <w:p w14:paraId="52E18F32"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52B0E3B8" w14:textId="77777777" w:rsidTr="00F87EC6">
        <w:trPr>
          <w:trHeight w:val="300"/>
        </w:trPr>
        <w:tc>
          <w:tcPr>
            <w:tcW w:w="1417" w:type="dxa"/>
            <w:noWrap/>
            <w:vAlign w:val="bottom"/>
            <w:hideMark/>
          </w:tcPr>
          <w:p w14:paraId="41AE913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0.54</w:t>
            </w:r>
          </w:p>
        </w:tc>
        <w:tc>
          <w:tcPr>
            <w:tcW w:w="3965" w:type="dxa"/>
            <w:noWrap/>
            <w:vAlign w:val="bottom"/>
            <w:hideMark/>
          </w:tcPr>
          <w:p w14:paraId="6105CABD"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w:t>
            </w:r>
          </w:p>
        </w:tc>
        <w:tc>
          <w:tcPr>
            <w:tcW w:w="1701" w:type="dxa"/>
            <w:noWrap/>
            <w:vAlign w:val="bottom"/>
            <w:hideMark/>
          </w:tcPr>
          <w:p w14:paraId="363F93B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8,80</w:t>
            </w:r>
          </w:p>
        </w:tc>
        <w:tc>
          <w:tcPr>
            <w:tcW w:w="2126" w:type="dxa"/>
            <w:vAlign w:val="center"/>
          </w:tcPr>
          <w:p w14:paraId="4013CD1F"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3069A686" w14:textId="77777777" w:rsidTr="00F87EC6">
        <w:trPr>
          <w:trHeight w:val="300"/>
        </w:trPr>
        <w:tc>
          <w:tcPr>
            <w:tcW w:w="1417" w:type="dxa"/>
            <w:noWrap/>
            <w:vAlign w:val="bottom"/>
            <w:hideMark/>
          </w:tcPr>
          <w:p w14:paraId="671CF24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0.55</w:t>
            </w:r>
          </w:p>
        </w:tc>
        <w:tc>
          <w:tcPr>
            <w:tcW w:w="3965" w:type="dxa"/>
            <w:noWrap/>
            <w:vAlign w:val="bottom"/>
            <w:hideMark/>
          </w:tcPr>
          <w:p w14:paraId="5C88090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Magazyn podręczny</w:t>
            </w:r>
          </w:p>
        </w:tc>
        <w:tc>
          <w:tcPr>
            <w:tcW w:w="1701" w:type="dxa"/>
            <w:noWrap/>
            <w:vAlign w:val="bottom"/>
            <w:hideMark/>
          </w:tcPr>
          <w:p w14:paraId="69CF2CF4"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8,80</w:t>
            </w:r>
          </w:p>
        </w:tc>
        <w:tc>
          <w:tcPr>
            <w:tcW w:w="2126" w:type="dxa"/>
            <w:vAlign w:val="center"/>
          </w:tcPr>
          <w:p w14:paraId="4BFC7D8F"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019B29D6" w14:textId="77777777" w:rsidTr="00F87EC6">
        <w:trPr>
          <w:trHeight w:val="300"/>
        </w:trPr>
        <w:tc>
          <w:tcPr>
            <w:tcW w:w="1417" w:type="dxa"/>
            <w:noWrap/>
            <w:vAlign w:val="bottom"/>
            <w:hideMark/>
          </w:tcPr>
          <w:p w14:paraId="602638C5"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0.56</w:t>
            </w:r>
          </w:p>
        </w:tc>
        <w:tc>
          <w:tcPr>
            <w:tcW w:w="3965" w:type="dxa"/>
            <w:noWrap/>
            <w:vAlign w:val="bottom"/>
            <w:hideMark/>
          </w:tcPr>
          <w:p w14:paraId="355CD275"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 męskie</w:t>
            </w:r>
          </w:p>
        </w:tc>
        <w:tc>
          <w:tcPr>
            <w:tcW w:w="1701" w:type="dxa"/>
            <w:noWrap/>
            <w:vAlign w:val="bottom"/>
            <w:hideMark/>
          </w:tcPr>
          <w:p w14:paraId="450293C4"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10,94</w:t>
            </w:r>
          </w:p>
        </w:tc>
        <w:tc>
          <w:tcPr>
            <w:tcW w:w="2126" w:type="dxa"/>
            <w:vAlign w:val="center"/>
          </w:tcPr>
          <w:p w14:paraId="0EEBA810"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56573344" w14:textId="77777777" w:rsidTr="00F87EC6">
        <w:trPr>
          <w:trHeight w:val="300"/>
        </w:trPr>
        <w:tc>
          <w:tcPr>
            <w:tcW w:w="1417" w:type="dxa"/>
            <w:noWrap/>
            <w:vAlign w:val="bottom"/>
            <w:hideMark/>
          </w:tcPr>
          <w:p w14:paraId="38A096D0"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0.57</w:t>
            </w:r>
          </w:p>
        </w:tc>
        <w:tc>
          <w:tcPr>
            <w:tcW w:w="3965" w:type="dxa"/>
            <w:noWrap/>
            <w:vAlign w:val="bottom"/>
            <w:hideMark/>
          </w:tcPr>
          <w:p w14:paraId="03C67984"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 dla niepełnosprawnych</w:t>
            </w:r>
          </w:p>
        </w:tc>
        <w:tc>
          <w:tcPr>
            <w:tcW w:w="1701" w:type="dxa"/>
            <w:noWrap/>
            <w:vAlign w:val="bottom"/>
            <w:hideMark/>
          </w:tcPr>
          <w:p w14:paraId="7030749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3,95</w:t>
            </w:r>
          </w:p>
        </w:tc>
        <w:tc>
          <w:tcPr>
            <w:tcW w:w="2126" w:type="dxa"/>
            <w:vAlign w:val="center"/>
          </w:tcPr>
          <w:p w14:paraId="0DF6F665"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51D5B1F0" w14:textId="77777777" w:rsidTr="00F87EC6">
        <w:trPr>
          <w:trHeight w:val="300"/>
        </w:trPr>
        <w:tc>
          <w:tcPr>
            <w:tcW w:w="1417" w:type="dxa"/>
            <w:noWrap/>
            <w:vAlign w:val="bottom"/>
            <w:hideMark/>
          </w:tcPr>
          <w:p w14:paraId="6A56A8D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0.58</w:t>
            </w:r>
          </w:p>
        </w:tc>
        <w:tc>
          <w:tcPr>
            <w:tcW w:w="3965" w:type="dxa"/>
            <w:noWrap/>
            <w:vAlign w:val="bottom"/>
            <w:hideMark/>
          </w:tcPr>
          <w:p w14:paraId="19984AF3"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 damskie</w:t>
            </w:r>
          </w:p>
        </w:tc>
        <w:tc>
          <w:tcPr>
            <w:tcW w:w="1701" w:type="dxa"/>
            <w:noWrap/>
            <w:vAlign w:val="bottom"/>
            <w:hideMark/>
          </w:tcPr>
          <w:p w14:paraId="0280160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10,68</w:t>
            </w:r>
          </w:p>
        </w:tc>
        <w:tc>
          <w:tcPr>
            <w:tcW w:w="2126" w:type="dxa"/>
            <w:vAlign w:val="center"/>
          </w:tcPr>
          <w:p w14:paraId="06D91A61"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0DDDE2B0" w14:textId="77777777" w:rsidTr="00F87EC6">
        <w:trPr>
          <w:trHeight w:val="300"/>
        </w:trPr>
        <w:tc>
          <w:tcPr>
            <w:tcW w:w="1417" w:type="dxa"/>
            <w:noWrap/>
            <w:vAlign w:val="bottom"/>
            <w:hideMark/>
          </w:tcPr>
          <w:p w14:paraId="0E18259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0.59</w:t>
            </w:r>
          </w:p>
        </w:tc>
        <w:tc>
          <w:tcPr>
            <w:tcW w:w="3965" w:type="dxa"/>
            <w:noWrap/>
            <w:vAlign w:val="bottom"/>
            <w:hideMark/>
          </w:tcPr>
          <w:p w14:paraId="4F66BB24"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Skład czystej bielizny</w:t>
            </w:r>
          </w:p>
        </w:tc>
        <w:tc>
          <w:tcPr>
            <w:tcW w:w="1701" w:type="dxa"/>
            <w:noWrap/>
            <w:vAlign w:val="bottom"/>
            <w:hideMark/>
          </w:tcPr>
          <w:p w14:paraId="33263124"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7,64</w:t>
            </w:r>
          </w:p>
        </w:tc>
        <w:tc>
          <w:tcPr>
            <w:tcW w:w="2126" w:type="dxa"/>
            <w:vAlign w:val="center"/>
          </w:tcPr>
          <w:p w14:paraId="5B37FC7B"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085F8261" w14:textId="77777777" w:rsidTr="00F87EC6">
        <w:trPr>
          <w:trHeight w:val="300"/>
        </w:trPr>
        <w:tc>
          <w:tcPr>
            <w:tcW w:w="1417" w:type="dxa"/>
            <w:noWrap/>
            <w:vAlign w:val="bottom"/>
            <w:hideMark/>
          </w:tcPr>
          <w:p w14:paraId="144E31E9"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0.60</w:t>
            </w:r>
          </w:p>
        </w:tc>
        <w:tc>
          <w:tcPr>
            <w:tcW w:w="3965" w:type="dxa"/>
            <w:noWrap/>
            <w:vAlign w:val="bottom"/>
            <w:hideMark/>
          </w:tcPr>
          <w:p w14:paraId="16DD856C"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Skład brudnej bielizny</w:t>
            </w:r>
          </w:p>
        </w:tc>
        <w:tc>
          <w:tcPr>
            <w:tcW w:w="1701" w:type="dxa"/>
            <w:noWrap/>
            <w:vAlign w:val="bottom"/>
            <w:hideMark/>
          </w:tcPr>
          <w:p w14:paraId="4B54488A"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7,64</w:t>
            </w:r>
          </w:p>
        </w:tc>
        <w:tc>
          <w:tcPr>
            <w:tcW w:w="2126" w:type="dxa"/>
            <w:vAlign w:val="center"/>
          </w:tcPr>
          <w:p w14:paraId="7B6FBAD5"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0E743555" w14:textId="77777777" w:rsidTr="00F87EC6">
        <w:trPr>
          <w:trHeight w:val="300"/>
        </w:trPr>
        <w:tc>
          <w:tcPr>
            <w:tcW w:w="1417" w:type="dxa"/>
            <w:noWrap/>
            <w:vAlign w:val="bottom"/>
            <w:hideMark/>
          </w:tcPr>
          <w:p w14:paraId="53198699"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0.61</w:t>
            </w:r>
          </w:p>
        </w:tc>
        <w:tc>
          <w:tcPr>
            <w:tcW w:w="3965" w:type="dxa"/>
            <w:noWrap/>
            <w:vAlign w:val="bottom"/>
            <w:hideMark/>
          </w:tcPr>
          <w:p w14:paraId="154D80BD"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Pralnia</w:t>
            </w:r>
          </w:p>
        </w:tc>
        <w:tc>
          <w:tcPr>
            <w:tcW w:w="1701" w:type="dxa"/>
            <w:noWrap/>
            <w:vAlign w:val="bottom"/>
            <w:hideMark/>
          </w:tcPr>
          <w:p w14:paraId="59508E60" w14:textId="53DB65EB" w:rsidR="00286AAC" w:rsidRPr="0005654C" w:rsidRDefault="00055E1F" w:rsidP="00F87EC6">
            <w:pPr>
              <w:jc w:val="center"/>
              <w:rPr>
                <w:rFonts w:ascii="Arial" w:hAnsi="Arial" w:cs="Arial"/>
                <w:color w:val="000000"/>
                <w:sz w:val="24"/>
                <w:szCs w:val="24"/>
                <w:lang w:eastAsia="pl-PL"/>
              </w:rPr>
            </w:pPr>
            <w:r>
              <w:rPr>
                <w:rFonts w:ascii="Arial" w:hAnsi="Arial" w:cs="Arial"/>
                <w:color w:val="000000"/>
                <w:sz w:val="24"/>
                <w:szCs w:val="24"/>
              </w:rPr>
              <w:t>4,47</w:t>
            </w:r>
          </w:p>
        </w:tc>
        <w:tc>
          <w:tcPr>
            <w:tcW w:w="2126" w:type="dxa"/>
            <w:vAlign w:val="center"/>
          </w:tcPr>
          <w:p w14:paraId="0272F02A" w14:textId="77777777" w:rsidR="00286AAC" w:rsidRPr="00332B44"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055E1F" w:rsidRPr="00332B44" w14:paraId="1E941550" w14:textId="77777777" w:rsidTr="00F87EC6">
        <w:trPr>
          <w:trHeight w:val="300"/>
        </w:trPr>
        <w:tc>
          <w:tcPr>
            <w:tcW w:w="1417" w:type="dxa"/>
            <w:noWrap/>
            <w:vAlign w:val="bottom"/>
          </w:tcPr>
          <w:p w14:paraId="58A5C315" w14:textId="75CDAAD7" w:rsidR="00055E1F" w:rsidRPr="0005654C" w:rsidRDefault="00055E1F" w:rsidP="00F87EC6">
            <w:pPr>
              <w:jc w:val="center"/>
              <w:rPr>
                <w:rFonts w:ascii="Arial" w:hAnsi="Arial" w:cs="Arial"/>
                <w:color w:val="000000"/>
                <w:sz w:val="24"/>
                <w:szCs w:val="24"/>
              </w:rPr>
            </w:pPr>
            <w:r>
              <w:rPr>
                <w:rFonts w:ascii="Arial" w:hAnsi="Arial" w:cs="Arial"/>
                <w:color w:val="000000"/>
                <w:sz w:val="24"/>
                <w:szCs w:val="24"/>
              </w:rPr>
              <w:t>0.61</w:t>
            </w:r>
            <w:proofErr w:type="gramStart"/>
            <w:r>
              <w:rPr>
                <w:rFonts w:ascii="Arial" w:hAnsi="Arial" w:cs="Arial"/>
                <w:color w:val="000000"/>
                <w:sz w:val="24"/>
                <w:szCs w:val="24"/>
              </w:rPr>
              <w:t>a</w:t>
            </w:r>
            <w:proofErr w:type="gramEnd"/>
          </w:p>
        </w:tc>
        <w:tc>
          <w:tcPr>
            <w:tcW w:w="3965" w:type="dxa"/>
            <w:noWrap/>
            <w:vAlign w:val="bottom"/>
          </w:tcPr>
          <w:p w14:paraId="6A39E5C0" w14:textId="40237EB7" w:rsidR="00055E1F" w:rsidRPr="0005654C" w:rsidRDefault="00055E1F" w:rsidP="00F87EC6">
            <w:pPr>
              <w:rPr>
                <w:rFonts w:ascii="Arial" w:hAnsi="Arial" w:cs="Arial"/>
                <w:color w:val="000000"/>
                <w:sz w:val="24"/>
                <w:szCs w:val="24"/>
              </w:rPr>
            </w:pPr>
            <w:r>
              <w:rPr>
                <w:rFonts w:ascii="Arial" w:hAnsi="Arial" w:cs="Arial"/>
                <w:color w:val="000000"/>
                <w:sz w:val="24"/>
                <w:szCs w:val="24"/>
              </w:rPr>
              <w:t>Toaleta dla rodziców</w:t>
            </w:r>
          </w:p>
        </w:tc>
        <w:tc>
          <w:tcPr>
            <w:tcW w:w="1701" w:type="dxa"/>
            <w:noWrap/>
            <w:vAlign w:val="bottom"/>
          </w:tcPr>
          <w:p w14:paraId="4A2FF0E2" w14:textId="5351EC1C" w:rsidR="00055E1F" w:rsidRPr="0005654C" w:rsidRDefault="00055E1F" w:rsidP="00F87EC6">
            <w:pPr>
              <w:jc w:val="center"/>
              <w:rPr>
                <w:rFonts w:ascii="Arial" w:hAnsi="Arial" w:cs="Arial"/>
                <w:color w:val="000000"/>
                <w:sz w:val="24"/>
                <w:szCs w:val="24"/>
              </w:rPr>
            </w:pPr>
            <w:r>
              <w:rPr>
                <w:rFonts w:ascii="Arial" w:hAnsi="Arial" w:cs="Arial"/>
                <w:color w:val="000000"/>
                <w:sz w:val="24"/>
                <w:szCs w:val="24"/>
              </w:rPr>
              <w:t>7,01</w:t>
            </w:r>
          </w:p>
        </w:tc>
        <w:tc>
          <w:tcPr>
            <w:tcW w:w="2126" w:type="dxa"/>
            <w:vAlign w:val="center"/>
          </w:tcPr>
          <w:p w14:paraId="2C38EACA" w14:textId="69DA2A4D" w:rsidR="00055E1F" w:rsidRDefault="00055E1F"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07371F17" w14:textId="77777777" w:rsidTr="00F87EC6">
        <w:trPr>
          <w:trHeight w:val="300"/>
        </w:trPr>
        <w:tc>
          <w:tcPr>
            <w:tcW w:w="5382" w:type="dxa"/>
            <w:gridSpan w:val="2"/>
            <w:noWrap/>
            <w:vAlign w:val="center"/>
          </w:tcPr>
          <w:p w14:paraId="1B2EA898" w14:textId="77777777" w:rsidR="00286AAC" w:rsidRPr="00332B44" w:rsidRDefault="00286AAC" w:rsidP="00F87EC6">
            <w:pPr>
              <w:jc w:val="right"/>
              <w:rPr>
                <w:rFonts w:ascii="Arial" w:hAnsi="Arial" w:cs="Arial"/>
                <w:b/>
                <w:bCs/>
                <w:color w:val="000000"/>
                <w:sz w:val="24"/>
                <w:szCs w:val="24"/>
                <w:lang w:eastAsia="pl-PL"/>
              </w:rPr>
            </w:pPr>
            <w:r w:rsidRPr="00332B44">
              <w:rPr>
                <w:rFonts w:ascii="Arial" w:hAnsi="Arial" w:cs="Arial"/>
                <w:b/>
                <w:bCs/>
                <w:color w:val="000000"/>
                <w:sz w:val="24"/>
                <w:szCs w:val="24"/>
                <w:lang w:eastAsia="pl-PL"/>
              </w:rPr>
              <w:t>Razem:</w:t>
            </w:r>
          </w:p>
        </w:tc>
        <w:tc>
          <w:tcPr>
            <w:tcW w:w="1701" w:type="dxa"/>
            <w:noWrap/>
            <w:vAlign w:val="center"/>
          </w:tcPr>
          <w:p w14:paraId="680687DD" w14:textId="77777777" w:rsidR="00286AAC" w:rsidRPr="00332B44" w:rsidRDefault="00286AAC" w:rsidP="00F87EC6">
            <w:pPr>
              <w:jc w:val="center"/>
              <w:rPr>
                <w:rFonts w:ascii="Arial" w:hAnsi="Arial" w:cs="Arial"/>
                <w:b/>
                <w:bCs/>
                <w:color w:val="000000"/>
                <w:sz w:val="24"/>
                <w:szCs w:val="24"/>
                <w:lang w:eastAsia="pl-PL"/>
              </w:rPr>
            </w:pPr>
            <w:r>
              <w:rPr>
                <w:rFonts w:ascii="Arial" w:hAnsi="Arial" w:cs="Arial"/>
                <w:b/>
                <w:bCs/>
                <w:color w:val="000000"/>
                <w:sz w:val="24"/>
                <w:szCs w:val="24"/>
                <w:lang w:eastAsia="pl-PL"/>
              </w:rPr>
              <w:t>414,00</w:t>
            </w:r>
          </w:p>
        </w:tc>
        <w:tc>
          <w:tcPr>
            <w:tcW w:w="2126" w:type="dxa"/>
            <w:vAlign w:val="center"/>
          </w:tcPr>
          <w:p w14:paraId="5D970F69" w14:textId="77777777" w:rsidR="00286AAC" w:rsidRPr="00332B44" w:rsidRDefault="00286AAC" w:rsidP="00F87EC6">
            <w:pPr>
              <w:jc w:val="center"/>
              <w:rPr>
                <w:rFonts w:ascii="Arial" w:hAnsi="Arial" w:cs="Arial"/>
                <w:b/>
                <w:bCs/>
                <w:color w:val="000000"/>
                <w:sz w:val="24"/>
                <w:szCs w:val="24"/>
                <w:lang w:eastAsia="pl-PL"/>
              </w:rPr>
            </w:pPr>
          </w:p>
        </w:tc>
      </w:tr>
    </w:tbl>
    <w:p w14:paraId="1624FCC9" w14:textId="77777777" w:rsidR="00286AAC" w:rsidRDefault="00286AAC" w:rsidP="00286AAC"/>
    <w:p w14:paraId="24025967" w14:textId="77777777" w:rsidR="00286AAC" w:rsidRDefault="00286AAC" w:rsidP="00286AAC"/>
    <w:tbl>
      <w:tblPr>
        <w:tblStyle w:val="Tabela-Siatka"/>
        <w:tblW w:w="9209" w:type="dxa"/>
        <w:tblLook w:val="04A0" w:firstRow="1" w:lastRow="0" w:firstColumn="1" w:lastColumn="0" w:noHBand="0" w:noVBand="1"/>
      </w:tblPr>
      <w:tblGrid>
        <w:gridCol w:w="1417"/>
        <w:gridCol w:w="3965"/>
        <w:gridCol w:w="1701"/>
        <w:gridCol w:w="2126"/>
      </w:tblGrid>
      <w:tr w:rsidR="00286AAC" w:rsidRPr="00332B44" w14:paraId="0C816107" w14:textId="77777777" w:rsidTr="00F87EC6">
        <w:trPr>
          <w:trHeight w:val="300"/>
        </w:trPr>
        <w:tc>
          <w:tcPr>
            <w:tcW w:w="9209" w:type="dxa"/>
            <w:gridSpan w:val="4"/>
            <w:noWrap/>
            <w:vAlign w:val="center"/>
          </w:tcPr>
          <w:p w14:paraId="092C889B" w14:textId="77777777" w:rsidR="00286AAC" w:rsidRPr="00332B44" w:rsidRDefault="00286AAC" w:rsidP="00F87EC6">
            <w:pPr>
              <w:rPr>
                <w:rFonts w:ascii="Arial" w:hAnsi="Arial" w:cs="Arial"/>
                <w:b/>
                <w:bCs/>
                <w:color w:val="000000"/>
                <w:sz w:val="24"/>
                <w:szCs w:val="24"/>
                <w:lang w:eastAsia="pl-PL"/>
              </w:rPr>
            </w:pPr>
            <w:r>
              <w:rPr>
                <w:rFonts w:ascii="Arial" w:hAnsi="Arial" w:cs="Arial"/>
                <w:b/>
                <w:bCs/>
                <w:color w:val="000000"/>
                <w:sz w:val="24"/>
                <w:szCs w:val="24"/>
                <w:lang w:eastAsia="pl-PL"/>
              </w:rPr>
              <w:t>Kuchnia i sala wielofunkcyjna</w:t>
            </w:r>
          </w:p>
        </w:tc>
      </w:tr>
      <w:tr w:rsidR="00286AAC" w:rsidRPr="0005654C" w14:paraId="2FA1300E" w14:textId="77777777" w:rsidTr="00F87EC6">
        <w:trPr>
          <w:trHeight w:val="300"/>
        </w:trPr>
        <w:tc>
          <w:tcPr>
            <w:tcW w:w="1417" w:type="dxa"/>
            <w:noWrap/>
            <w:vAlign w:val="bottom"/>
            <w:hideMark/>
          </w:tcPr>
          <w:p w14:paraId="5A73FE4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0.62</w:t>
            </w:r>
          </w:p>
        </w:tc>
        <w:tc>
          <w:tcPr>
            <w:tcW w:w="3965" w:type="dxa"/>
            <w:noWrap/>
            <w:vAlign w:val="bottom"/>
            <w:hideMark/>
          </w:tcPr>
          <w:p w14:paraId="2EEF584B"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 xml:space="preserve">Komunikacja </w:t>
            </w:r>
            <w:r>
              <w:rPr>
                <w:rFonts w:ascii="Arial" w:hAnsi="Arial" w:cs="Arial"/>
                <w:color w:val="000000"/>
                <w:sz w:val="24"/>
                <w:szCs w:val="24"/>
              </w:rPr>
              <w:t>wewnętrzna(czysta)</w:t>
            </w:r>
          </w:p>
        </w:tc>
        <w:tc>
          <w:tcPr>
            <w:tcW w:w="1701" w:type="dxa"/>
            <w:noWrap/>
            <w:vAlign w:val="bottom"/>
            <w:hideMark/>
          </w:tcPr>
          <w:p w14:paraId="2F1AEEF1"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6,39</w:t>
            </w:r>
          </w:p>
        </w:tc>
        <w:tc>
          <w:tcPr>
            <w:tcW w:w="2126" w:type="dxa"/>
            <w:vAlign w:val="center"/>
          </w:tcPr>
          <w:p w14:paraId="374D6825"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588B6C33" w14:textId="77777777" w:rsidTr="00F87EC6">
        <w:trPr>
          <w:trHeight w:val="300"/>
        </w:trPr>
        <w:tc>
          <w:tcPr>
            <w:tcW w:w="1417" w:type="dxa"/>
            <w:noWrap/>
            <w:vAlign w:val="bottom"/>
            <w:hideMark/>
          </w:tcPr>
          <w:p w14:paraId="55BD500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0.63</w:t>
            </w:r>
          </w:p>
        </w:tc>
        <w:tc>
          <w:tcPr>
            <w:tcW w:w="3965" w:type="dxa"/>
            <w:noWrap/>
            <w:vAlign w:val="bottom"/>
            <w:hideMark/>
          </w:tcPr>
          <w:p w14:paraId="5AB4905C"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Kuchnia właściwa</w:t>
            </w:r>
          </w:p>
        </w:tc>
        <w:tc>
          <w:tcPr>
            <w:tcW w:w="1701" w:type="dxa"/>
            <w:noWrap/>
            <w:vAlign w:val="bottom"/>
            <w:hideMark/>
          </w:tcPr>
          <w:p w14:paraId="5C12F58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84,22</w:t>
            </w:r>
          </w:p>
        </w:tc>
        <w:tc>
          <w:tcPr>
            <w:tcW w:w="2126" w:type="dxa"/>
            <w:vAlign w:val="center"/>
          </w:tcPr>
          <w:p w14:paraId="5E615F21"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572C7C7C" w14:textId="77777777" w:rsidTr="00F87EC6">
        <w:trPr>
          <w:trHeight w:val="300"/>
        </w:trPr>
        <w:tc>
          <w:tcPr>
            <w:tcW w:w="1417" w:type="dxa"/>
            <w:noWrap/>
            <w:vAlign w:val="bottom"/>
            <w:hideMark/>
          </w:tcPr>
          <w:p w14:paraId="77C2B9FD"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0.64</w:t>
            </w:r>
          </w:p>
        </w:tc>
        <w:tc>
          <w:tcPr>
            <w:tcW w:w="3965" w:type="dxa"/>
            <w:noWrap/>
            <w:vAlign w:val="bottom"/>
            <w:hideMark/>
          </w:tcPr>
          <w:p w14:paraId="04661A79"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Skład naczyń czystych</w:t>
            </w:r>
          </w:p>
        </w:tc>
        <w:tc>
          <w:tcPr>
            <w:tcW w:w="1701" w:type="dxa"/>
            <w:noWrap/>
            <w:vAlign w:val="bottom"/>
            <w:hideMark/>
          </w:tcPr>
          <w:p w14:paraId="5C12354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20,40</w:t>
            </w:r>
          </w:p>
        </w:tc>
        <w:tc>
          <w:tcPr>
            <w:tcW w:w="2126" w:type="dxa"/>
            <w:vAlign w:val="center"/>
          </w:tcPr>
          <w:p w14:paraId="41939E4B"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1529D320" w14:textId="77777777" w:rsidTr="00F87EC6">
        <w:trPr>
          <w:trHeight w:val="300"/>
        </w:trPr>
        <w:tc>
          <w:tcPr>
            <w:tcW w:w="1417" w:type="dxa"/>
            <w:noWrap/>
            <w:vAlign w:val="bottom"/>
            <w:hideMark/>
          </w:tcPr>
          <w:p w14:paraId="60B087B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0.65</w:t>
            </w:r>
          </w:p>
        </w:tc>
        <w:tc>
          <w:tcPr>
            <w:tcW w:w="3965" w:type="dxa"/>
            <w:noWrap/>
            <w:vAlign w:val="bottom"/>
            <w:hideMark/>
          </w:tcPr>
          <w:p w14:paraId="6F52B205"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Wózkownia</w:t>
            </w:r>
          </w:p>
        </w:tc>
        <w:tc>
          <w:tcPr>
            <w:tcW w:w="1701" w:type="dxa"/>
            <w:noWrap/>
            <w:vAlign w:val="bottom"/>
            <w:hideMark/>
          </w:tcPr>
          <w:p w14:paraId="52845B6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6,50</w:t>
            </w:r>
          </w:p>
        </w:tc>
        <w:tc>
          <w:tcPr>
            <w:tcW w:w="2126" w:type="dxa"/>
            <w:vAlign w:val="center"/>
          </w:tcPr>
          <w:p w14:paraId="3AB38CB5"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1FD13EC5" w14:textId="77777777" w:rsidTr="00F87EC6">
        <w:trPr>
          <w:trHeight w:val="300"/>
        </w:trPr>
        <w:tc>
          <w:tcPr>
            <w:tcW w:w="1417" w:type="dxa"/>
            <w:noWrap/>
            <w:vAlign w:val="bottom"/>
            <w:hideMark/>
          </w:tcPr>
          <w:p w14:paraId="00951E2A"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0.66</w:t>
            </w:r>
          </w:p>
        </w:tc>
        <w:tc>
          <w:tcPr>
            <w:tcW w:w="3965" w:type="dxa"/>
            <w:noWrap/>
            <w:vAlign w:val="bottom"/>
            <w:hideMark/>
          </w:tcPr>
          <w:p w14:paraId="73B2D2D3"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Mycie wózków</w:t>
            </w:r>
          </w:p>
        </w:tc>
        <w:tc>
          <w:tcPr>
            <w:tcW w:w="1701" w:type="dxa"/>
            <w:noWrap/>
            <w:vAlign w:val="bottom"/>
            <w:hideMark/>
          </w:tcPr>
          <w:p w14:paraId="2E4ED0E1"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5,81</w:t>
            </w:r>
          </w:p>
        </w:tc>
        <w:tc>
          <w:tcPr>
            <w:tcW w:w="2126" w:type="dxa"/>
            <w:vAlign w:val="center"/>
          </w:tcPr>
          <w:p w14:paraId="20B0203B"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32BFECCA" w14:textId="77777777" w:rsidTr="00F87EC6">
        <w:trPr>
          <w:trHeight w:val="300"/>
        </w:trPr>
        <w:tc>
          <w:tcPr>
            <w:tcW w:w="1417" w:type="dxa"/>
            <w:noWrap/>
            <w:vAlign w:val="bottom"/>
            <w:hideMark/>
          </w:tcPr>
          <w:p w14:paraId="3961BC0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0.67</w:t>
            </w:r>
          </w:p>
        </w:tc>
        <w:tc>
          <w:tcPr>
            <w:tcW w:w="3965" w:type="dxa"/>
            <w:noWrap/>
            <w:vAlign w:val="bottom"/>
            <w:hideMark/>
          </w:tcPr>
          <w:p w14:paraId="7577DFD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Zmywalnia</w:t>
            </w:r>
          </w:p>
        </w:tc>
        <w:tc>
          <w:tcPr>
            <w:tcW w:w="1701" w:type="dxa"/>
            <w:noWrap/>
            <w:vAlign w:val="bottom"/>
            <w:hideMark/>
          </w:tcPr>
          <w:p w14:paraId="12D31FE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26,93</w:t>
            </w:r>
          </w:p>
        </w:tc>
        <w:tc>
          <w:tcPr>
            <w:tcW w:w="2126" w:type="dxa"/>
            <w:vAlign w:val="center"/>
          </w:tcPr>
          <w:p w14:paraId="487B06C7"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0DBFD20F" w14:textId="77777777" w:rsidTr="00F87EC6">
        <w:trPr>
          <w:trHeight w:val="300"/>
        </w:trPr>
        <w:tc>
          <w:tcPr>
            <w:tcW w:w="1417" w:type="dxa"/>
            <w:noWrap/>
            <w:vAlign w:val="bottom"/>
            <w:hideMark/>
          </w:tcPr>
          <w:p w14:paraId="07EBDBD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0.68</w:t>
            </w:r>
          </w:p>
        </w:tc>
        <w:tc>
          <w:tcPr>
            <w:tcW w:w="3965" w:type="dxa"/>
            <w:noWrap/>
            <w:vAlign w:val="bottom"/>
            <w:hideMark/>
          </w:tcPr>
          <w:p w14:paraId="7E5CEA57"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 xml:space="preserve">Komunikacja </w:t>
            </w:r>
            <w:r>
              <w:rPr>
                <w:rFonts w:ascii="Arial" w:hAnsi="Arial" w:cs="Arial"/>
                <w:color w:val="000000"/>
                <w:sz w:val="24"/>
                <w:szCs w:val="24"/>
              </w:rPr>
              <w:t>wewnętrzna(brudna)</w:t>
            </w:r>
          </w:p>
        </w:tc>
        <w:tc>
          <w:tcPr>
            <w:tcW w:w="1701" w:type="dxa"/>
            <w:noWrap/>
            <w:vAlign w:val="bottom"/>
            <w:hideMark/>
          </w:tcPr>
          <w:p w14:paraId="4D9710C1"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6,39</w:t>
            </w:r>
          </w:p>
        </w:tc>
        <w:tc>
          <w:tcPr>
            <w:tcW w:w="2126" w:type="dxa"/>
            <w:vAlign w:val="center"/>
          </w:tcPr>
          <w:p w14:paraId="376A8D69"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37985B77" w14:textId="77777777" w:rsidTr="00F87EC6">
        <w:trPr>
          <w:trHeight w:val="300"/>
        </w:trPr>
        <w:tc>
          <w:tcPr>
            <w:tcW w:w="1417" w:type="dxa"/>
            <w:noWrap/>
            <w:vAlign w:val="bottom"/>
            <w:hideMark/>
          </w:tcPr>
          <w:p w14:paraId="12EA45E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0.69</w:t>
            </w:r>
          </w:p>
        </w:tc>
        <w:tc>
          <w:tcPr>
            <w:tcW w:w="3965" w:type="dxa"/>
            <w:noWrap/>
            <w:vAlign w:val="bottom"/>
            <w:hideMark/>
          </w:tcPr>
          <w:p w14:paraId="40891240"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na odpady</w:t>
            </w:r>
          </w:p>
        </w:tc>
        <w:tc>
          <w:tcPr>
            <w:tcW w:w="1701" w:type="dxa"/>
            <w:noWrap/>
            <w:vAlign w:val="bottom"/>
            <w:hideMark/>
          </w:tcPr>
          <w:p w14:paraId="658DFED5"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9,54</w:t>
            </w:r>
          </w:p>
        </w:tc>
        <w:tc>
          <w:tcPr>
            <w:tcW w:w="2126" w:type="dxa"/>
            <w:vAlign w:val="center"/>
          </w:tcPr>
          <w:p w14:paraId="13762C90"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50E80F56" w14:textId="77777777" w:rsidTr="00F87EC6">
        <w:trPr>
          <w:trHeight w:val="300"/>
        </w:trPr>
        <w:tc>
          <w:tcPr>
            <w:tcW w:w="1417" w:type="dxa"/>
            <w:noWrap/>
            <w:vAlign w:val="bottom"/>
            <w:hideMark/>
          </w:tcPr>
          <w:p w14:paraId="6AF9C52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0.70</w:t>
            </w:r>
          </w:p>
        </w:tc>
        <w:tc>
          <w:tcPr>
            <w:tcW w:w="3965" w:type="dxa"/>
            <w:noWrap/>
            <w:vAlign w:val="bottom"/>
            <w:hideMark/>
          </w:tcPr>
          <w:p w14:paraId="0B0E9DEE"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Sala wielofunkcyjna</w:t>
            </w:r>
          </w:p>
        </w:tc>
        <w:tc>
          <w:tcPr>
            <w:tcW w:w="1701" w:type="dxa"/>
            <w:noWrap/>
            <w:vAlign w:val="bottom"/>
            <w:hideMark/>
          </w:tcPr>
          <w:p w14:paraId="4ACD5EB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119,95</w:t>
            </w:r>
          </w:p>
        </w:tc>
        <w:tc>
          <w:tcPr>
            <w:tcW w:w="2126" w:type="dxa"/>
            <w:vAlign w:val="center"/>
          </w:tcPr>
          <w:p w14:paraId="43B6A516"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7517CB71" w14:textId="77777777" w:rsidTr="00F87EC6">
        <w:trPr>
          <w:trHeight w:val="300"/>
        </w:trPr>
        <w:tc>
          <w:tcPr>
            <w:tcW w:w="1417" w:type="dxa"/>
            <w:noWrap/>
            <w:vAlign w:val="bottom"/>
            <w:hideMark/>
          </w:tcPr>
          <w:p w14:paraId="71A147F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0.71</w:t>
            </w:r>
          </w:p>
        </w:tc>
        <w:tc>
          <w:tcPr>
            <w:tcW w:w="3965" w:type="dxa"/>
            <w:noWrap/>
            <w:vAlign w:val="bottom"/>
            <w:hideMark/>
          </w:tcPr>
          <w:p w14:paraId="53535E0C"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 xml:space="preserve">Komunikacja </w:t>
            </w:r>
            <w:r>
              <w:rPr>
                <w:rFonts w:ascii="Arial" w:hAnsi="Arial" w:cs="Arial"/>
                <w:color w:val="000000"/>
                <w:sz w:val="24"/>
                <w:szCs w:val="24"/>
              </w:rPr>
              <w:t>wewnętrzna(czysta)</w:t>
            </w:r>
          </w:p>
        </w:tc>
        <w:tc>
          <w:tcPr>
            <w:tcW w:w="1701" w:type="dxa"/>
            <w:noWrap/>
            <w:vAlign w:val="bottom"/>
            <w:hideMark/>
          </w:tcPr>
          <w:p w14:paraId="404BC18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13,05</w:t>
            </w:r>
          </w:p>
        </w:tc>
        <w:tc>
          <w:tcPr>
            <w:tcW w:w="2126" w:type="dxa"/>
            <w:vAlign w:val="center"/>
          </w:tcPr>
          <w:p w14:paraId="354D6490"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2C925FEA" w14:textId="77777777" w:rsidTr="00F87EC6">
        <w:trPr>
          <w:trHeight w:val="300"/>
        </w:trPr>
        <w:tc>
          <w:tcPr>
            <w:tcW w:w="1417" w:type="dxa"/>
            <w:noWrap/>
            <w:vAlign w:val="bottom"/>
            <w:hideMark/>
          </w:tcPr>
          <w:p w14:paraId="2CE493CE"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0.72</w:t>
            </w:r>
          </w:p>
        </w:tc>
        <w:tc>
          <w:tcPr>
            <w:tcW w:w="3965" w:type="dxa"/>
            <w:noWrap/>
            <w:vAlign w:val="bottom"/>
            <w:hideMark/>
          </w:tcPr>
          <w:p w14:paraId="58071316"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Komunikacja</w:t>
            </w:r>
          </w:p>
        </w:tc>
        <w:tc>
          <w:tcPr>
            <w:tcW w:w="1701" w:type="dxa"/>
            <w:noWrap/>
            <w:vAlign w:val="bottom"/>
            <w:hideMark/>
          </w:tcPr>
          <w:p w14:paraId="22741740" w14:textId="1A997A95" w:rsidR="00286AAC" w:rsidRPr="0005654C" w:rsidRDefault="00370C72" w:rsidP="00F87EC6">
            <w:pPr>
              <w:jc w:val="center"/>
              <w:rPr>
                <w:rFonts w:ascii="Arial" w:hAnsi="Arial" w:cs="Arial"/>
                <w:color w:val="000000"/>
                <w:sz w:val="24"/>
                <w:szCs w:val="24"/>
                <w:lang w:eastAsia="pl-PL"/>
              </w:rPr>
            </w:pPr>
            <w:r>
              <w:rPr>
                <w:rFonts w:ascii="Arial" w:hAnsi="Arial" w:cs="Arial"/>
                <w:color w:val="000000"/>
                <w:sz w:val="24"/>
                <w:szCs w:val="24"/>
              </w:rPr>
              <w:t>26,28</w:t>
            </w:r>
          </w:p>
        </w:tc>
        <w:tc>
          <w:tcPr>
            <w:tcW w:w="2126" w:type="dxa"/>
            <w:vAlign w:val="center"/>
          </w:tcPr>
          <w:p w14:paraId="5AACA713"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466DDA31" w14:textId="77777777" w:rsidTr="00F87EC6">
        <w:trPr>
          <w:trHeight w:val="300"/>
        </w:trPr>
        <w:tc>
          <w:tcPr>
            <w:tcW w:w="1417" w:type="dxa"/>
            <w:noWrap/>
            <w:vAlign w:val="bottom"/>
            <w:hideMark/>
          </w:tcPr>
          <w:p w14:paraId="06766FF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0.73</w:t>
            </w:r>
          </w:p>
        </w:tc>
        <w:tc>
          <w:tcPr>
            <w:tcW w:w="3965" w:type="dxa"/>
            <w:noWrap/>
            <w:vAlign w:val="bottom"/>
            <w:hideMark/>
          </w:tcPr>
          <w:p w14:paraId="08B16BE3"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Magazyn produktów suchych</w:t>
            </w:r>
          </w:p>
        </w:tc>
        <w:tc>
          <w:tcPr>
            <w:tcW w:w="1701" w:type="dxa"/>
            <w:noWrap/>
            <w:vAlign w:val="bottom"/>
            <w:hideMark/>
          </w:tcPr>
          <w:p w14:paraId="1984963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7,44</w:t>
            </w:r>
          </w:p>
        </w:tc>
        <w:tc>
          <w:tcPr>
            <w:tcW w:w="2126" w:type="dxa"/>
            <w:vAlign w:val="center"/>
          </w:tcPr>
          <w:p w14:paraId="0E82AE85"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6D9176B4" w14:textId="77777777" w:rsidTr="00F87EC6">
        <w:trPr>
          <w:trHeight w:val="300"/>
        </w:trPr>
        <w:tc>
          <w:tcPr>
            <w:tcW w:w="1417" w:type="dxa"/>
            <w:noWrap/>
            <w:vAlign w:val="bottom"/>
            <w:hideMark/>
          </w:tcPr>
          <w:p w14:paraId="7F58544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0.74</w:t>
            </w:r>
          </w:p>
        </w:tc>
        <w:tc>
          <w:tcPr>
            <w:tcW w:w="3965" w:type="dxa"/>
            <w:noWrap/>
            <w:vAlign w:val="bottom"/>
            <w:hideMark/>
          </w:tcPr>
          <w:p w14:paraId="7AA616C2"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Magazyn jaj</w:t>
            </w:r>
          </w:p>
        </w:tc>
        <w:tc>
          <w:tcPr>
            <w:tcW w:w="1701" w:type="dxa"/>
            <w:noWrap/>
            <w:vAlign w:val="bottom"/>
            <w:hideMark/>
          </w:tcPr>
          <w:p w14:paraId="50C41121"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7,44</w:t>
            </w:r>
          </w:p>
        </w:tc>
        <w:tc>
          <w:tcPr>
            <w:tcW w:w="2126" w:type="dxa"/>
            <w:vAlign w:val="center"/>
          </w:tcPr>
          <w:p w14:paraId="0CD1F42F"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72A227C9" w14:textId="77777777" w:rsidTr="00F87EC6">
        <w:trPr>
          <w:trHeight w:val="300"/>
        </w:trPr>
        <w:tc>
          <w:tcPr>
            <w:tcW w:w="1417" w:type="dxa"/>
            <w:noWrap/>
            <w:vAlign w:val="bottom"/>
            <w:hideMark/>
          </w:tcPr>
          <w:p w14:paraId="0083CA1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0.75</w:t>
            </w:r>
          </w:p>
        </w:tc>
        <w:tc>
          <w:tcPr>
            <w:tcW w:w="3965" w:type="dxa"/>
            <w:noWrap/>
            <w:vAlign w:val="bottom"/>
            <w:hideMark/>
          </w:tcPr>
          <w:p w14:paraId="5AED4B3E"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Chłodnia</w:t>
            </w:r>
          </w:p>
        </w:tc>
        <w:tc>
          <w:tcPr>
            <w:tcW w:w="1701" w:type="dxa"/>
            <w:noWrap/>
            <w:vAlign w:val="bottom"/>
            <w:hideMark/>
          </w:tcPr>
          <w:p w14:paraId="5C6C76C5"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7,35</w:t>
            </w:r>
          </w:p>
        </w:tc>
        <w:tc>
          <w:tcPr>
            <w:tcW w:w="2126" w:type="dxa"/>
            <w:vAlign w:val="center"/>
          </w:tcPr>
          <w:p w14:paraId="4815426D"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7540D1BF" w14:textId="77777777" w:rsidTr="00F87EC6">
        <w:trPr>
          <w:trHeight w:val="300"/>
        </w:trPr>
        <w:tc>
          <w:tcPr>
            <w:tcW w:w="1417" w:type="dxa"/>
            <w:noWrap/>
            <w:vAlign w:val="bottom"/>
            <w:hideMark/>
          </w:tcPr>
          <w:p w14:paraId="51DD4234"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0.76</w:t>
            </w:r>
          </w:p>
        </w:tc>
        <w:tc>
          <w:tcPr>
            <w:tcW w:w="3965" w:type="dxa"/>
            <w:noWrap/>
            <w:vAlign w:val="bottom"/>
            <w:hideMark/>
          </w:tcPr>
          <w:p w14:paraId="3041AC38"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Wstępne przygotowanie warzyw</w:t>
            </w:r>
          </w:p>
        </w:tc>
        <w:tc>
          <w:tcPr>
            <w:tcW w:w="1701" w:type="dxa"/>
            <w:noWrap/>
            <w:vAlign w:val="bottom"/>
            <w:hideMark/>
          </w:tcPr>
          <w:p w14:paraId="6278A65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6,90</w:t>
            </w:r>
          </w:p>
        </w:tc>
        <w:tc>
          <w:tcPr>
            <w:tcW w:w="2126" w:type="dxa"/>
            <w:vAlign w:val="center"/>
          </w:tcPr>
          <w:p w14:paraId="4991B104"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1DDE4F4F" w14:textId="77777777" w:rsidTr="00F87EC6">
        <w:trPr>
          <w:trHeight w:val="300"/>
        </w:trPr>
        <w:tc>
          <w:tcPr>
            <w:tcW w:w="1417" w:type="dxa"/>
            <w:noWrap/>
            <w:vAlign w:val="bottom"/>
            <w:hideMark/>
          </w:tcPr>
          <w:p w14:paraId="52BB90C9"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0.77</w:t>
            </w:r>
          </w:p>
        </w:tc>
        <w:tc>
          <w:tcPr>
            <w:tcW w:w="3965" w:type="dxa"/>
            <w:noWrap/>
            <w:vAlign w:val="bottom"/>
            <w:hideMark/>
          </w:tcPr>
          <w:p w14:paraId="00AE475D" w14:textId="77777777" w:rsidR="00286AAC" w:rsidRPr="0005654C" w:rsidRDefault="00286AAC" w:rsidP="00F87EC6">
            <w:pPr>
              <w:rPr>
                <w:rFonts w:ascii="Arial" w:hAnsi="Arial" w:cs="Arial"/>
                <w:color w:val="000000"/>
                <w:sz w:val="24"/>
                <w:szCs w:val="24"/>
                <w:lang w:eastAsia="pl-PL"/>
              </w:rPr>
            </w:pPr>
            <w:proofErr w:type="gramStart"/>
            <w:r w:rsidRPr="0005654C">
              <w:rPr>
                <w:rFonts w:ascii="Arial" w:hAnsi="Arial" w:cs="Arial"/>
                <w:color w:val="000000"/>
                <w:sz w:val="24"/>
                <w:szCs w:val="24"/>
              </w:rPr>
              <w:t>Magazyn  produktów</w:t>
            </w:r>
            <w:proofErr w:type="gramEnd"/>
            <w:r w:rsidRPr="0005654C">
              <w:rPr>
                <w:rFonts w:ascii="Arial" w:hAnsi="Arial" w:cs="Arial"/>
                <w:color w:val="000000"/>
                <w:sz w:val="24"/>
                <w:szCs w:val="24"/>
              </w:rPr>
              <w:t xml:space="preserve"> okopowych</w:t>
            </w:r>
          </w:p>
        </w:tc>
        <w:tc>
          <w:tcPr>
            <w:tcW w:w="1701" w:type="dxa"/>
            <w:noWrap/>
            <w:vAlign w:val="bottom"/>
            <w:hideMark/>
          </w:tcPr>
          <w:p w14:paraId="38F4742E"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10,06</w:t>
            </w:r>
          </w:p>
        </w:tc>
        <w:tc>
          <w:tcPr>
            <w:tcW w:w="2126" w:type="dxa"/>
            <w:vAlign w:val="center"/>
          </w:tcPr>
          <w:p w14:paraId="1519E7CD"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2DBEA968" w14:textId="77777777" w:rsidTr="00F87EC6">
        <w:trPr>
          <w:trHeight w:val="300"/>
        </w:trPr>
        <w:tc>
          <w:tcPr>
            <w:tcW w:w="1417" w:type="dxa"/>
            <w:noWrap/>
            <w:vAlign w:val="bottom"/>
            <w:hideMark/>
          </w:tcPr>
          <w:p w14:paraId="7495472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0.78</w:t>
            </w:r>
          </w:p>
        </w:tc>
        <w:tc>
          <w:tcPr>
            <w:tcW w:w="3965" w:type="dxa"/>
            <w:noWrap/>
            <w:vAlign w:val="bottom"/>
            <w:hideMark/>
          </w:tcPr>
          <w:p w14:paraId="1DD707D2"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Magazyn środków czystości</w:t>
            </w:r>
          </w:p>
        </w:tc>
        <w:tc>
          <w:tcPr>
            <w:tcW w:w="1701" w:type="dxa"/>
            <w:noWrap/>
            <w:vAlign w:val="bottom"/>
            <w:hideMark/>
          </w:tcPr>
          <w:p w14:paraId="5D53D1BD" w14:textId="0DBF0C14" w:rsidR="00286AAC" w:rsidRPr="0005654C" w:rsidRDefault="00370C72" w:rsidP="00F87EC6">
            <w:pPr>
              <w:jc w:val="center"/>
              <w:rPr>
                <w:rFonts w:ascii="Arial" w:hAnsi="Arial" w:cs="Arial"/>
                <w:color w:val="000000"/>
                <w:sz w:val="24"/>
                <w:szCs w:val="24"/>
                <w:lang w:eastAsia="pl-PL"/>
              </w:rPr>
            </w:pPr>
            <w:r>
              <w:rPr>
                <w:rFonts w:ascii="Arial" w:hAnsi="Arial" w:cs="Arial"/>
                <w:color w:val="000000"/>
                <w:sz w:val="24"/>
                <w:szCs w:val="24"/>
              </w:rPr>
              <w:t>8,10</w:t>
            </w:r>
          </w:p>
        </w:tc>
        <w:tc>
          <w:tcPr>
            <w:tcW w:w="2126" w:type="dxa"/>
            <w:vAlign w:val="center"/>
          </w:tcPr>
          <w:p w14:paraId="73A22051"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31E38B1E" w14:textId="77777777" w:rsidTr="00F87EC6">
        <w:trPr>
          <w:trHeight w:val="300"/>
        </w:trPr>
        <w:tc>
          <w:tcPr>
            <w:tcW w:w="1417" w:type="dxa"/>
            <w:noWrap/>
            <w:vAlign w:val="bottom"/>
            <w:hideMark/>
          </w:tcPr>
          <w:p w14:paraId="0675B681"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0.79</w:t>
            </w:r>
          </w:p>
        </w:tc>
        <w:tc>
          <w:tcPr>
            <w:tcW w:w="3965" w:type="dxa"/>
            <w:noWrap/>
            <w:vAlign w:val="bottom"/>
            <w:hideMark/>
          </w:tcPr>
          <w:p w14:paraId="6CE71D6C"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Magazyn sprzętu</w:t>
            </w:r>
          </w:p>
        </w:tc>
        <w:tc>
          <w:tcPr>
            <w:tcW w:w="1701" w:type="dxa"/>
            <w:noWrap/>
            <w:vAlign w:val="bottom"/>
            <w:hideMark/>
          </w:tcPr>
          <w:p w14:paraId="796098AA" w14:textId="45A85898" w:rsidR="00286AAC" w:rsidRPr="0005654C" w:rsidRDefault="00370C72" w:rsidP="00F87EC6">
            <w:pPr>
              <w:jc w:val="center"/>
              <w:rPr>
                <w:rFonts w:ascii="Arial" w:hAnsi="Arial" w:cs="Arial"/>
                <w:color w:val="000000"/>
                <w:sz w:val="24"/>
                <w:szCs w:val="24"/>
                <w:lang w:eastAsia="pl-PL"/>
              </w:rPr>
            </w:pPr>
            <w:r>
              <w:rPr>
                <w:rFonts w:ascii="Arial" w:hAnsi="Arial" w:cs="Arial"/>
                <w:color w:val="000000"/>
                <w:sz w:val="24"/>
                <w:szCs w:val="24"/>
              </w:rPr>
              <w:t>9,00</w:t>
            </w:r>
          </w:p>
        </w:tc>
        <w:tc>
          <w:tcPr>
            <w:tcW w:w="2126" w:type="dxa"/>
            <w:vAlign w:val="center"/>
          </w:tcPr>
          <w:p w14:paraId="09CDA946"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43064679" w14:textId="77777777" w:rsidTr="00F87EC6">
        <w:trPr>
          <w:trHeight w:val="300"/>
        </w:trPr>
        <w:tc>
          <w:tcPr>
            <w:tcW w:w="1417" w:type="dxa"/>
            <w:noWrap/>
            <w:vAlign w:val="bottom"/>
            <w:hideMark/>
          </w:tcPr>
          <w:p w14:paraId="015CC995"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0.80</w:t>
            </w:r>
          </w:p>
        </w:tc>
        <w:tc>
          <w:tcPr>
            <w:tcW w:w="3965" w:type="dxa"/>
            <w:noWrap/>
            <w:vAlign w:val="bottom"/>
            <w:hideMark/>
          </w:tcPr>
          <w:p w14:paraId="5FADF7C6"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30074BE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5,46</w:t>
            </w:r>
          </w:p>
        </w:tc>
        <w:tc>
          <w:tcPr>
            <w:tcW w:w="2126" w:type="dxa"/>
            <w:vAlign w:val="center"/>
          </w:tcPr>
          <w:p w14:paraId="22F8EF6F"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368BC5BE" w14:textId="77777777" w:rsidTr="00F87EC6">
        <w:trPr>
          <w:trHeight w:val="300"/>
        </w:trPr>
        <w:tc>
          <w:tcPr>
            <w:tcW w:w="1417" w:type="dxa"/>
            <w:noWrap/>
            <w:vAlign w:val="bottom"/>
            <w:hideMark/>
          </w:tcPr>
          <w:p w14:paraId="62CA5EEE"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0.81</w:t>
            </w:r>
          </w:p>
        </w:tc>
        <w:tc>
          <w:tcPr>
            <w:tcW w:w="3965" w:type="dxa"/>
            <w:noWrap/>
            <w:vAlign w:val="bottom"/>
            <w:hideMark/>
          </w:tcPr>
          <w:p w14:paraId="08A8BB8A"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w:t>
            </w:r>
          </w:p>
        </w:tc>
        <w:tc>
          <w:tcPr>
            <w:tcW w:w="1701" w:type="dxa"/>
            <w:noWrap/>
            <w:vAlign w:val="bottom"/>
            <w:hideMark/>
          </w:tcPr>
          <w:p w14:paraId="4C2F3FE6"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5,40</w:t>
            </w:r>
          </w:p>
        </w:tc>
        <w:tc>
          <w:tcPr>
            <w:tcW w:w="2126" w:type="dxa"/>
            <w:vAlign w:val="center"/>
          </w:tcPr>
          <w:p w14:paraId="4BB33F2F"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1B0A4C81" w14:textId="77777777" w:rsidTr="00F87EC6">
        <w:trPr>
          <w:trHeight w:val="300"/>
        </w:trPr>
        <w:tc>
          <w:tcPr>
            <w:tcW w:w="1417" w:type="dxa"/>
            <w:noWrap/>
            <w:vAlign w:val="bottom"/>
            <w:hideMark/>
          </w:tcPr>
          <w:p w14:paraId="2B2DD16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0.82</w:t>
            </w:r>
          </w:p>
        </w:tc>
        <w:tc>
          <w:tcPr>
            <w:tcW w:w="3965" w:type="dxa"/>
            <w:noWrap/>
            <w:vAlign w:val="bottom"/>
            <w:hideMark/>
          </w:tcPr>
          <w:p w14:paraId="17C846C6"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Szatnia</w:t>
            </w:r>
          </w:p>
        </w:tc>
        <w:tc>
          <w:tcPr>
            <w:tcW w:w="1701" w:type="dxa"/>
            <w:noWrap/>
            <w:vAlign w:val="bottom"/>
            <w:hideMark/>
          </w:tcPr>
          <w:p w14:paraId="794FDD49"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9,61</w:t>
            </w:r>
          </w:p>
        </w:tc>
        <w:tc>
          <w:tcPr>
            <w:tcW w:w="2126" w:type="dxa"/>
            <w:vAlign w:val="center"/>
          </w:tcPr>
          <w:p w14:paraId="07E9450A"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71ED4256" w14:textId="77777777" w:rsidTr="00F87EC6">
        <w:trPr>
          <w:trHeight w:val="300"/>
        </w:trPr>
        <w:tc>
          <w:tcPr>
            <w:tcW w:w="1417" w:type="dxa"/>
            <w:noWrap/>
            <w:vAlign w:val="bottom"/>
            <w:hideMark/>
          </w:tcPr>
          <w:p w14:paraId="7525A95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0.83</w:t>
            </w:r>
          </w:p>
        </w:tc>
        <w:tc>
          <w:tcPr>
            <w:tcW w:w="3965" w:type="dxa"/>
            <w:noWrap/>
            <w:vAlign w:val="bottom"/>
            <w:hideMark/>
          </w:tcPr>
          <w:p w14:paraId="40DF069D"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socjalne</w:t>
            </w:r>
          </w:p>
        </w:tc>
        <w:tc>
          <w:tcPr>
            <w:tcW w:w="1701" w:type="dxa"/>
            <w:noWrap/>
            <w:vAlign w:val="bottom"/>
            <w:hideMark/>
          </w:tcPr>
          <w:p w14:paraId="470D86E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16,83</w:t>
            </w:r>
          </w:p>
        </w:tc>
        <w:tc>
          <w:tcPr>
            <w:tcW w:w="2126" w:type="dxa"/>
            <w:vAlign w:val="center"/>
          </w:tcPr>
          <w:p w14:paraId="6CFE46C1"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22939381" w14:textId="77777777" w:rsidTr="00F87EC6">
        <w:trPr>
          <w:trHeight w:val="300"/>
        </w:trPr>
        <w:tc>
          <w:tcPr>
            <w:tcW w:w="1417" w:type="dxa"/>
            <w:noWrap/>
            <w:vAlign w:val="bottom"/>
            <w:hideMark/>
          </w:tcPr>
          <w:p w14:paraId="3616D08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0.84</w:t>
            </w:r>
          </w:p>
        </w:tc>
        <w:tc>
          <w:tcPr>
            <w:tcW w:w="3965" w:type="dxa"/>
            <w:noWrap/>
            <w:vAlign w:val="bottom"/>
            <w:hideMark/>
          </w:tcPr>
          <w:p w14:paraId="244BC668"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Przedsionek</w:t>
            </w:r>
          </w:p>
        </w:tc>
        <w:tc>
          <w:tcPr>
            <w:tcW w:w="1701" w:type="dxa"/>
            <w:noWrap/>
            <w:vAlign w:val="bottom"/>
            <w:hideMark/>
          </w:tcPr>
          <w:p w14:paraId="0A075010"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12,58</w:t>
            </w:r>
          </w:p>
        </w:tc>
        <w:tc>
          <w:tcPr>
            <w:tcW w:w="2126" w:type="dxa"/>
            <w:vAlign w:val="center"/>
          </w:tcPr>
          <w:p w14:paraId="559725D7"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05654C" w14:paraId="26D9C05F" w14:textId="77777777" w:rsidTr="00F87EC6">
        <w:trPr>
          <w:trHeight w:val="300"/>
        </w:trPr>
        <w:tc>
          <w:tcPr>
            <w:tcW w:w="1417" w:type="dxa"/>
            <w:noWrap/>
            <w:vAlign w:val="bottom"/>
          </w:tcPr>
          <w:p w14:paraId="128E930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0.85</w:t>
            </w:r>
          </w:p>
        </w:tc>
        <w:tc>
          <w:tcPr>
            <w:tcW w:w="3965" w:type="dxa"/>
            <w:noWrap/>
            <w:vAlign w:val="bottom"/>
          </w:tcPr>
          <w:p w14:paraId="02AA70B9"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techniczne</w:t>
            </w:r>
          </w:p>
        </w:tc>
        <w:tc>
          <w:tcPr>
            <w:tcW w:w="1701" w:type="dxa"/>
            <w:noWrap/>
            <w:vAlign w:val="bottom"/>
          </w:tcPr>
          <w:p w14:paraId="5FB3172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10,05</w:t>
            </w:r>
          </w:p>
        </w:tc>
        <w:tc>
          <w:tcPr>
            <w:tcW w:w="2126" w:type="dxa"/>
            <w:vAlign w:val="center"/>
          </w:tcPr>
          <w:p w14:paraId="748B80D1"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Gres</w:t>
            </w:r>
          </w:p>
        </w:tc>
      </w:tr>
      <w:tr w:rsidR="00286AAC" w:rsidRPr="00332B44" w14:paraId="4C0560AB" w14:textId="77777777" w:rsidTr="00F87EC6">
        <w:trPr>
          <w:trHeight w:val="300"/>
        </w:trPr>
        <w:tc>
          <w:tcPr>
            <w:tcW w:w="5382" w:type="dxa"/>
            <w:gridSpan w:val="2"/>
            <w:noWrap/>
            <w:vAlign w:val="center"/>
          </w:tcPr>
          <w:p w14:paraId="0AB5CC77" w14:textId="77777777" w:rsidR="00286AAC" w:rsidRPr="00332B44" w:rsidRDefault="00286AAC" w:rsidP="00F87EC6">
            <w:pPr>
              <w:jc w:val="right"/>
              <w:rPr>
                <w:rFonts w:ascii="Arial" w:hAnsi="Arial" w:cs="Arial"/>
                <w:b/>
                <w:bCs/>
                <w:color w:val="000000"/>
                <w:sz w:val="24"/>
                <w:szCs w:val="24"/>
                <w:lang w:eastAsia="pl-PL"/>
              </w:rPr>
            </w:pPr>
            <w:r w:rsidRPr="00332B44">
              <w:rPr>
                <w:rFonts w:ascii="Arial" w:hAnsi="Arial" w:cs="Arial"/>
                <w:b/>
                <w:bCs/>
                <w:color w:val="000000"/>
                <w:sz w:val="24"/>
                <w:szCs w:val="24"/>
                <w:lang w:eastAsia="pl-PL"/>
              </w:rPr>
              <w:t>Razem:</w:t>
            </w:r>
          </w:p>
        </w:tc>
        <w:tc>
          <w:tcPr>
            <w:tcW w:w="1701" w:type="dxa"/>
            <w:noWrap/>
            <w:vAlign w:val="center"/>
          </w:tcPr>
          <w:p w14:paraId="7B719D6F" w14:textId="34F71FE6" w:rsidR="00286AAC" w:rsidRPr="00332B44" w:rsidRDefault="00286AAC" w:rsidP="00F87EC6">
            <w:pPr>
              <w:jc w:val="center"/>
              <w:rPr>
                <w:rFonts w:ascii="Arial" w:hAnsi="Arial" w:cs="Arial"/>
                <w:b/>
                <w:bCs/>
                <w:color w:val="000000"/>
                <w:sz w:val="24"/>
                <w:szCs w:val="24"/>
                <w:lang w:eastAsia="pl-PL"/>
              </w:rPr>
            </w:pPr>
            <w:r>
              <w:rPr>
                <w:rFonts w:ascii="Arial" w:hAnsi="Arial" w:cs="Arial"/>
                <w:b/>
                <w:bCs/>
                <w:color w:val="000000"/>
                <w:sz w:val="24"/>
                <w:szCs w:val="24"/>
                <w:lang w:eastAsia="pl-PL"/>
              </w:rPr>
              <w:t>4</w:t>
            </w:r>
            <w:r w:rsidR="00370C72">
              <w:rPr>
                <w:rFonts w:ascii="Arial" w:hAnsi="Arial" w:cs="Arial"/>
                <w:b/>
                <w:bCs/>
                <w:color w:val="000000"/>
                <w:sz w:val="24"/>
                <w:szCs w:val="24"/>
                <w:lang w:eastAsia="pl-PL"/>
              </w:rPr>
              <w:t>41</w:t>
            </w:r>
            <w:r>
              <w:rPr>
                <w:rFonts w:ascii="Arial" w:hAnsi="Arial" w:cs="Arial"/>
                <w:b/>
                <w:bCs/>
                <w:color w:val="000000"/>
                <w:sz w:val="24"/>
                <w:szCs w:val="24"/>
                <w:lang w:eastAsia="pl-PL"/>
              </w:rPr>
              <w:t>,68</w:t>
            </w:r>
          </w:p>
        </w:tc>
        <w:tc>
          <w:tcPr>
            <w:tcW w:w="2126" w:type="dxa"/>
            <w:vAlign w:val="center"/>
          </w:tcPr>
          <w:p w14:paraId="50B1B1F8" w14:textId="77777777" w:rsidR="00286AAC" w:rsidRPr="00332B44" w:rsidRDefault="00286AAC" w:rsidP="00F87EC6">
            <w:pPr>
              <w:jc w:val="center"/>
              <w:rPr>
                <w:rFonts w:ascii="Arial" w:hAnsi="Arial" w:cs="Arial"/>
                <w:b/>
                <w:bCs/>
                <w:color w:val="000000"/>
                <w:sz w:val="24"/>
                <w:szCs w:val="24"/>
                <w:lang w:eastAsia="pl-PL"/>
              </w:rPr>
            </w:pPr>
          </w:p>
        </w:tc>
      </w:tr>
      <w:tr w:rsidR="00286AAC" w:rsidRPr="00332B44" w14:paraId="75D56890" w14:textId="77777777" w:rsidTr="00F87EC6">
        <w:trPr>
          <w:trHeight w:val="300"/>
        </w:trPr>
        <w:tc>
          <w:tcPr>
            <w:tcW w:w="9209" w:type="dxa"/>
            <w:gridSpan w:val="4"/>
            <w:noWrap/>
            <w:vAlign w:val="center"/>
          </w:tcPr>
          <w:p w14:paraId="055A5757" w14:textId="77777777" w:rsidR="00286AAC" w:rsidRPr="00332B44" w:rsidRDefault="00286AAC" w:rsidP="00F87EC6">
            <w:pPr>
              <w:rPr>
                <w:rFonts w:ascii="Arial" w:hAnsi="Arial" w:cs="Arial"/>
                <w:b/>
                <w:bCs/>
                <w:color w:val="000000"/>
                <w:sz w:val="24"/>
                <w:szCs w:val="24"/>
                <w:lang w:eastAsia="pl-PL"/>
              </w:rPr>
            </w:pPr>
            <w:r>
              <w:rPr>
                <w:rFonts w:ascii="Arial" w:hAnsi="Arial" w:cs="Arial"/>
                <w:b/>
                <w:bCs/>
                <w:color w:val="000000"/>
                <w:sz w:val="24"/>
                <w:szCs w:val="24"/>
                <w:lang w:eastAsia="pl-PL"/>
              </w:rPr>
              <w:t>Biblioteka</w:t>
            </w:r>
          </w:p>
        </w:tc>
      </w:tr>
      <w:tr w:rsidR="00286AAC" w:rsidRPr="0005654C" w14:paraId="124E0C46" w14:textId="77777777" w:rsidTr="00F87EC6">
        <w:trPr>
          <w:trHeight w:val="300"/>
        </w:trPr>
        <w:tc>
          <w:tcPr>
            <w:tcW w:w="1417" w:type="dxa"/>
            <w:noWrap/>
            <w:vAlign w:val="bottom"/>
            <w:hideMark/>
          </w:tcPr>
          <w:p w14:paraId="171952DA"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0.86</w:t>
            </w:r>
          </w:p>
        </w:tc>
        <w:tc>
          <w:tcPr>
            <w:tcW w:w="3965" w:type="dxa"/>
            <w:noWrap/>
            <w:vAlign w:val="bottom"/>
            <w:hideMark/>
          </w:tcPr>
          <w:p w14:paraId="418C3675"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Biblioteka</w:t>
            </w:r>
          </w:p>
        </w:tc>
        <w:tc>
          <w:tcPr>
            <w:tcW w:w="1701" w:type="dxa"/>
            <w:noWrap/>
            <w:vAlign w:val="bottom"/>
            <w:hideMark/>
          </w:tcPr>
          <w:p w14:paraId="3B12085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164,57</w:t>
            </w:r>
          </w:p>
        </w:tc>
        <w:tc>
          <w:tcPr>
            <w:tcW w:w="2126" w:type="dxa"/>
            <w:vAlign w:val="center"/>
          </w:tcPr>
          <w:p w14:paraId="3DD793CE"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6412A365" w14:textId="77777777" w:rsidTr="00F87EC6">
        <w:trPr>
          <w:trHeight w:val="300"/>
        </w:trPr>
        <w:tc>
          <w:tcPr>
            <w:tcW w:w="1417" w:type="dxa"/>
            <w:noWrap/>
            <w:vAlign w:val="bottom"/>
            <w:hideMark/>
          </w:tcPr>
          <w:p w14:paraId="57398304"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0.87</w:t>
            </w:r>
          </w:p>
        </w:tc>
        <w:tc>
          <w:tcPr>
            <w:tcW w:w="3965" w:type="dxa"/>
            <w:noWrap/>
            <w:vAlign w:val="bottom"/>
            <w:hideMark/>
          </w:tcPr>
          <w:p w14:paraId="54640306"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Szatnia</w:t>
            </w:r>
          </w:p>
        </w:tc>
        <w:tc>
          <w:tcPr>
            <w:tcW w:w="1701" w:type="dxa"/>
            <w:noWrap/>
            <w:vAlign w:val="bottom"/>
            <w:hideMark/>
          </w:tcPr>
          <w:p w14:paraId="1BD4DD7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11,90</w:t>
            </w:r>
          </w:p>
        </w:tc>
        <w:tc>
          <w:tcPr>
            <w:tcW w:w="2126" w:type="dxa"/>
            <w:vAlign w:val="center"/>
          </w:tcPr>
          <w:p w14:paraId="5040E15E"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57847334" w14:textId="77777777" w:rsidTr="00F87EC6">
        <w:trPr>
          <w:trHeight w:val="300"/>
        </w:trPr>
        <w:tc>
          <w:tcPr>
            <w:tcW w:w="1417" w:type="dxa"/>
            <w:noWrap/>
            <w:vAlign w:val="bottom"/>
            <w:hideMark/>
          </w:tcPr>
          <w:p w14:paraId="3A13482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0.88</w:t>
            </w:r>
          </w:p>
        </w:tc>
        <w:tc>
          <w:tcPr>
            <w:tcW w:w="3965" w:type="dxa"/>
            <w:noWrap/>
            <w:vAlign w:val="bottom"/>
            <w:hideMark/>
          </w:tcPr>
          <w:p w14:paraId="10C33684"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Przestrzeń wielofunkcyjna</w:t>
            </w:r>
          </w:p>
        </w:tc>
        <w:tc>
          <w:tcPr>
            <w:tcW w:w="1701" w:type="dxa"/>
            <w:noWrap/>
            <w:vAlign w:val="bottom"/>
            <w:hideMark/>
          </w:tcPr>
          <w:p w14:paraId="2C0F2A9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54,57</w:t>
            </w:r>
          </w:p>
        </w:tc>
        <w:tc>
          <w:tcPr>
            <w:tcW w:w="2126" w:type="dxa"/>
            <w:vAlign w:val="center"/>
          </w:tcPr>
          <w:p w14:paraId="5CE1A504"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1A0BE4D3" w14:textId="77777777" w:rsidTr="00F87EC6">
        <w:trPr>
          <w:trHeight w:val="300"/>
        </w:trPr>
        <w:tc>
          <w:tcPr>
            <w:tcW w:w="1417" w:type="dxa"/>
            <w:noWrap/>
            <w:vAlign w:val="bottom"/>
            <w:hideMark/>
          </w:tcPr>
          <w:p w14:paraId="0F44692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0.89</w:t>
            </w:r>
          </w:p>
        </w:tc>
        <w:tc>
          <w:tcPr>
            <w:tcW w:w="3965" w:type="dxa"/>
            <w:noWrap/>
            <w:vAlign w:val="bottom"/>
            <w:hideMark/>
          </w:tcPr>
          <w:p w14:paraId="4E83FB00"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Pokój kierownika biblioteki</w:t>
            </w:r>
          </w:p>
        </w:tc>
        <w:tc>
          <w:tcPr>
            <w:tcW w:w="1701" w:type="dxa"/>
            <w:noWrap/>
            <w:vAlign w:val="bottom"/>
            <w:hideMark/>
          </w:tcPr>
          <w:p w14:paraId="3841216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23,71</w:t>
            </w:r>
          </w:p>
        </w:tc>
        <w:tc>
          <w:tcPr>
            <w:tcW w:w="2126" w:type="dxa"/>
            <w:vAlign w:val="center"/>
          </w:tcPr>
          <w:p w14:paraId="35ABC75C"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0F95CED3" w14:textId="77777777" w:rsidTr="00F87EC6">
        <w:trPr>
          <w:trHeight w:val="300"/>
        </w:trPr>
        <w:tc>
          <w:tcPr>
            <w:tcW w:w="1417" w:type="dxa"/>
            <w:noWrap/>
            <w:vAlign w:val="bottom"/>
            <w:hideMark/>
          </w:tcPr>
          <w:p w14:paraId="5556224E"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0.90</w:t>
            </w:r>
          </w:p>
        </w:tc>
        <w:tc>
          <w:tcPr>
            <w:tcW w:w="3965" w:type="dxa"/>
            <w:noWrap/>
            <w:vAlign w:val="bottom"/>
            <w:hideMark/>
          </w:tcPr>
          <w:p w14:paraId="646EF841"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Komunikacja</w:t>
            </w:r>
          </w:p>
        </w:tc>
        <w:tc>
          <w:tcPr>
            <w:tcW w:w="1701" w:type="dxa"/>
            <w:noWrap/>
            <w:vAlign w:val="bottom"/>
            <w:hideMark/>
          </w:tcPr>
          <w:p w14:paraId="1036C15D"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22,93</w:t>
            </w:r>
          </w:p>
        </w:tc>
        <w:tc>
          <w:tcPr>
            <w:tcW w:w="2126" w:type="dxa"/>
            <w:vAlign w:val="center"/>
          </w:tcPr>
          <w:p w14:paraId="1FA4C7E8"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71ED0AA7" w14:textId="77777777" w:rsidTr="00F87EC6">
        <w:trPr>
          <w:trHeight w:val="300"/>
        </w:trPr>
        <w:tc>
          <w:tcPr>
            <w:tcW w:w="1417" w:type="dxa"/>
            <w:noWrap/>
            <w:vAlign w:val="bottom"/>
            <w:hideMark/>
          </w:tcPr>
          <w:p w14:paraId="012C2955"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0.91</w:t>
            </w:r>
          </w:p>
        </w:tc>
        <w:tc>
          <w:tcPr>
            <w:tcW w:w="3965" w:type="dxa"/>
            <w:noWrap/>
            <w:vAlign w:val="bottom"/>
            <w:hideMark/>
          </w:tcPr>
          <w:p w14:paraId="163A4998"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Szatnia pracowników</w:t>
            </w:r>
          </w:p>
        </w:tc>
        <w:tc>
          <w:tcPr>
            <w:tcW w:w="1701" w:type="dxa"/>
            <w:noWrap/>
            <w:vAlign w:val="bottom"/>
            <w:hideMark/>
          </w:tcPr>
          <w:p w14:paraId="55260A09"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5,70</w:t>
            </w:r>
          </w:p>
        </w:tc>
        <w:tc>
          <w:tcPr>
            <w:tcW w:w="2126" w:type="dxa"/>
            <w:vAlign w:val="center"/>
          </w:tcPr>
          <w:p w14:paraId="2F5BDAFE"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0D73C9DC" w14:textId="77777777" w:rsidTr="00F87EC6">
        <w:trPr>
          <w:trHeight w:val="300"/>
        </w:trPr>
        <w:tc>
          <w:tcPr>
            <w:tcW w:w="1417" w:type="dxa"/>
            <w:noWrap/>
            <w:vAlign w:val="bottom"/>
            <w:hideMark/>
          </w:tcPr>
          <w:p w14:paraId="2DBE9457"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0.92</w:t>
            </w:r>
          </w:p>
        </w:tc>
        <w:tc>
          <w:tcPr>
            <w:tcW w:w="3965" w:type="dxa"/>
            <w:noWrap/>
            <w:vAlign w:val="bottom"/>
            <w:hideMark/>
          </w:tcPr>
          <w:p w14:paraId="034DA833"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socjalne</w:t>
            </w:r>
          </w:p>
        </w:tc>
        <w:tc>
          <w:tcPr>
            <w:tcW w:w="1701" w:type="dxa"/>
            <w:noWrap/>
            <w:vAlign w:val="bottom"/>
            <w:hideMark/>
          </w:tcPr>
          <w:p w14:paraId="553A50C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13,87</w:t>
            </w:r>
          </w:p>
        </w:tc>
        <w:tc>
          <w:tcPr>
            <w:tcW w:w="2126" w:type="dxa"/>
            <w:vAlign w:val="center"/>
          </w:tcPr>
          <w:p w14:paraId="393A524B"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520E7960" w14:textId="77777777" w:rsidTr="00F87EC6">
        <w:trPr>
          <w:trHeight w:val="300"/>
        </w:trPr>
        <w:tc>
          <w:tcPr>
            <w:tcW w:w="1417" w:type="dxa"/>
            <w:noWrap/>
            <w:vAlign w:val="bottom"/>
            <w:hideMark/>
          </w:tcPr>
          <w:p w14:paraId="2E13C2C2"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0.93</w:t>
            </w:r>
          </w:p>
        </w:tc>
        <w:tc>
          <w:tcPr>
            <w:tcW w:w="3965" w:type="dxa"/>
            <w:noWrap/>
            <w:vAlign w:val="bottom"/>
            <w:hideMark/>
          </w:tcPr>
          <w:p w14:paraId="47234B0B"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 męskie</w:t>
            </w:r>
          </w:p>
        </w:tc>
        <w:tc>
          <w:tcPr>
            <w:tcW w:w="1701" w:type="dxa"/>
            <w:noWrap/>
            <w:vAlign w:val="bottom"/>
            <w:hideMark/>
          </w:tcPr>
          <w:p w14:paraId="3002B22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7,66</w:t>
            </w:r>
          </w:p>
        </w:tc>
        <w:tc>
          <w:tcPr>
            <w:tcW w:w="2126" w:type="dxa"/>
            <w:vAlign w:val="center"/>
          </w:tcPr>
          <w:p w14:paraId="727A1F44"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46B4B6F5" w14:textId="77777777" w:rsidTr="00F87EC6">
        <w:trPr>
          <w:trHeight w:val="300"/>
        </w:trPr>
        <w:tc>
          <w:tcPr>
            <w:tcW w:w="1417" w:type="dxa"/>
            <w:noWrap/>
            <w:vAlign w:val="bottom"/>
            <w:hideMark/>
          </w:tcPr>
          <w:p w14:paraId="10533384"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0.94</w:t>
            </w:r>
          </w:p>
        </w:tc>
        <w:tc>
          <w:tcPr>
            <w:tcW w:w="3965" w:type="dxa"/>
            <w:noWrap/>
            <w:vAlign w:val="bottom"/>
            <w:hideMark/>
          </w:tcPr>
          <w:p w14:paraId="62EC080C"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 dla niepełnosprawnych</w:t>
            </w:r>
          </w:p>
        </w:tc>
        <w:tc>
          <w:tcPr>
            <w:tcW w:w="1701" w:type="dxa"/>
            <w:noWrap/>
            <w:vAlign w:val="bottom"/>
            <w:hideMark/>
          </w:tcPr>
          <w:p w14:paraId="13FD9DF0"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4,17</w:t>
            </w:r>
          </w:p>
        </w:tc>
        <w:tc>
          <w:tcPr>
            <w:tcW w:w="2126" w:type="dxa"/>
            <w:vAlign w:val="center"/>
          </w:tcPr>
          <w:p w14:paraId="03A0B10B"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13FA6E72" w14:textId="77777777" w:rsidTr="00F87EC6">
        <w:trPr>
          <w:trHeight w:val="300"/>
        </w:trPr>
        <w:tc>
          <w:tcPr>
            <w:tcW w:w="1417" w:type="dxa"/>
            <w:noWrap/>
            <w:vAlign w:val="bottom"/>
            <w:hideMark/>
          </w:tcPr>
          <w:p w14:paraId="1DDBA52E"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0.95</w:t>
            </w:r>
          </w:p>
        </w:tc>
        <w:tc>
          <w:tcPr>
            <w:tcW w:w="3965" w:type="dxa"/>
            <w:noWrap/>
            <w:vAlign w:val="bottom"/>
            <w:hideMark/>
          </w:tcPr>
          <w:p w14:paraId="0E5C96D4"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WC damskie</w:t>
            </w:r>
          </w:p>
        </w:tc>
        <w:tc>
          <w:tcPr>
            <w:tcW w:w="1701" w:type="dxa"/>
            <w:noWrap/>
            <w:vAlign w:val="bottom"/>
            <w:hideMark/>
          </w:tcPr>
          <w:p w14:paraId="1112F093"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6,67</w:t>
            </w:r>
          </w:p>
        </w:tc>
        <w:tc>
          <w:tcPr>
            <w:tcW w:w="2126" w:type="dxa"/>
            <w:vAlign w:val="center"/>
          </w:tcPr>
          <w:p w14:paraId="1EA3FBAA"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5DB8EAD1" w14:textId="77777777" w:rsidTr="00F87EC6">
        <w:trPr>
          <w:trHeight w:val="300"/>
        </w:trPr>
        <w:tc>
          <w:tcPr>
            <w:tcW w:w="1417" w:type="dxa"/>
            <w:noWrap/>
            <w:vAlign w:val="bottom"/>
            <w:hideMark/>
          </w:tcPr>
          <w:p w14:paraId="096BBC0C"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0.96</w:t>
            </w:r>
          </w:p>
        </w:tc>
        <w:tc>
          <w:tcPr>
            <w:tcW w:w="3965" w:type="dxa"/>
            <w:noWrap/>
            <w:vAlign w:val="bottom"/>
            <w:hideMark/>
          </w:tcPr>
          <w:p w14:paraId="0519C76B"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porządkowe</w:t>
            </w:r>
          </w:p>
        </w:tc>
        <w:tc>
          <w:tcPr>
            <w:tcW w:w="1701" w:type="dxa"/>
            <w:noWrap/>
            <w:vAlign w:val="bottom"/>
            <w:hideMark/>
          </w:tcPr>
          <w:p w14:paraId="49040A0B"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10,58</w:t>
            </w:r>
          </w:p>
        </w:tc>
        <w:tc>
          <w:tcPr>
            <w:tcW w:w="2126" w:type="dxa"/>
            <w:vAlign w:val="center"/>
          </w:tcPr>
          <w:p w14:paraId="3B022E59"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113D8FF1" w14:textId="77777777" w:rsidTr="00F87EC6">
        <w:trPr>
          <w:trHeight w:val="300"/>
        </w:trPr>
        <w:tc>
          <w:tcPr>
            <w:tcW w:w="1417" w:type="dxa"/>
            <w:noWrap/>
            <w:vAlign w:val="bottom"/>
            <w:hideMark/>
          </w:tcPr>
          <w:p w14:paraId="1A152FA4"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0.97</w:t>
            </w:r>
          </w:p>
        </w:tc>
        <w:tc>
          <w:tcPr>
            <w:tcW w:w="3965" w:type="dxa"/>
            <w:noWrap/>
            <w:vAlign w:val="bottom"/>
            <w:hideMark/>
          </w:tcPr>
          <w:p w14:paraId="39D166A4"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techniczne</w:t>
            </w:r>
          </w:p>
        </w:tc>
        <w:tc>
          <w:tcPr>
            <w:tcW w:w="1701" w:type="dxa"/>
            <w:noWrap/>
            <w:vAlign w:val="bottom"/>
            <w:hideMark/>
          </w:tcPr>
          <w:p w14:paraId="315B8708"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3,35</w:t>
            </w:r>
          </w:p>
        </w:tc>
        <w:tc>
          <w:tcPr>
            <w:tcW w:w="2126" w:type="dxa"/>
            <w:vAlign w:val="center"/>
          </w:tcPr>
          <w:p w14:paraId="1F581580"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05654C" w14:paraId="6FF77D8F" w14:textId="77777777" w:rsidTr="00F87EC6">
        <w:trPr>
          <w:trHeight w:val="300"/>
        </w:trPr>
        <w:tc>
          <w:tcPr>
            <w:tcW w:w="1417" w:type="dxa"/>
            <w:noWrap/>
            <w:vAlign w:val="bottom"/>
            <w:hideMark/>
          </w:tcPr>
          <w:p w14:paraId="01C7CC1F"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0.98</w:t>
            </w:r>
          </w:p>
        </w:tc>
        <w:tc>
          <w:tcPr>
            <w:tcW w:w="3965" w:type="dxa"/>
            <w:noWrap/>
            <w:vAlign w:val="bottom"/>
            <w:hideMark/>
          </w:tcPr>
          <w:p w14:paraId="68EE843F" w14:textId="77777777" w:rsidR="00286AAC" w:rsidRPr="0005654C" w:rsidRDefault="00286AAC" w:rsidP="00F87EC6">
            <w:pPr>
              <w:rPr>
                <w:rFonts w:ascii="Arial" w:hAnsi="Arial" w:cs="Arial"/>
                <w:color w:val="000000"/>
                <w:sz w:val="24"/>
                <w:szCs w:val="24"/>
                <w:lang w:eastAsia="pl-PL"/>
              </w:rPr>
            </w:pPr>
            <w:r w:rsidRPr="0005654C">
              <w:rPr>
                <w:rFonts w:ascii="Arial" w:hAnsi="Arial" w:cs="Arial"/>
                <w:color w:val="000000"/>
                <w:sz w:val="24"/>
                <w:szCs w:val="24"/>
              </w:rPr>
              <w:t>Pomieszczenie techniczne</w:t>
            </w:r>
          </w:p>
        </w:tc>
        <w:tc>
          <w:tcPr>
            <w:tcW w:w="1701" w:type="dxa"/>
            <w:noWrap/>
            <w:vAlign w:val="bottom"/>
            <w:hideMark/>
          </w:tcPr>
          <w:p w14:paraId="21544D91" w14:textId="77777777" w:rsidR="00286AAC" w:rsidRPr="0005654C" w:rsidRDefault="00286AAC" w:rsidP="00F87EC6">
            <w:pPr>
              <w:jc w:val="center"/>
              <w:rPr>
                <w:rFonts w:ascii="Arial" w:hAnsi="Arial" w:cs="Arial"/>
                <w:color w:val="000000"/>
                <w:sz w:val="24"/>
                <w:szCs w:val="24"/>
                <w:lang w:eastAsia="pl-PL"/>
              </w:rPr>
            </w:pPr>
            <w:r w:rsidRPr="0005654C">
              <w:rPr>
                <w:rFonts w:ascii="Arial" w:hAnsi="Arial" w:cs="Arial"/>
                <w:color w:val="000000"/>
                <w:sz w:val="24"/>
                <w:szCs w:val="24"/>
              </w:rPr>
              <w:t>29,44</w:t>
            </w:r>
          </w:p>
        </w:tc>
        <w:tc>
          <w:tcPr>
            <w:tcW w:w="2126" w:type="dxa"/>
            <w:vAlign w:val="center"/>
          </w:tcPr>
          <w:p w14:paraId="3A3074A4" w14:textId="77777777" w:rsidR="00286AAC" w:rsidRPr="0005654C" w:rsidRDefault="00286AAC" w:rsidP="00F87EC6">
            <w:pPr>
              <w:jc w:val="center"/>
              <w:rPr>
                <w:rFonts w:ascii="Arial" w:hAnsi="Arial" w:cs="Arial"/>
                <w:color w:val="000000"/>
                <w:sz w:val="24"/>
                <w:szCs w:val="24"/>
                <w:lang w:eastAsia="pl-PL"/>
              </w:rPr>
            </w:pPr>
            <w:r>
              <w:rPr>
                <w:rFonts w:ascii="Arial" w:hAnsi="Arial" w:cs="Arial"/>
                <w:color w:val="000000"/>
                <w:sz w:val="24"/>
                <w:szCs w:val="24"/>
                <w:lang w:eastAsia="pl-PL"/>
              </w:rPr>
              <w:t>Wykładzina PCV</w:t>
            </w:r>
          </w:p>
        </w:tc>
      </w:tr>
      <w:tr w:rsidR="00286AAC" w:rsidRPr="00332B44" w14:paraId="219B8D2A" w14:textId="77777777" w:rsidTr="00F87EC6">
        <w:trPr>
          <w:trHeight w:val="300"/>
        </w:trPr>
        <w:tc>
          <w:tcPr>
            <w:tcW w:w="5382" w:type="dxa"/>
            <w:gridSpan w:val="2"/>
            <w:noWrap/>
            <w:vAlign w:val="center"/>
          </w:tcPr>
          <w:p w14:paraId="0498C9D1" w14:textId="77777777" w:rsidR="00286AAC" w:rsidRPr="00332B44" w:rsidRDefault="00286AAC" w:rsidP="00F87EC6">
            <w:pPr>
              <w:jc w:val="right"/>
              <w:rPr>
                <w:rFonts w:ascii="Arial" w:hAnsi="Arial" w:cs="Arial"/>
                <w:b/>
                <w:bCs/>
                <w:color w:val="000000"/>
                <w:sz w:val="24"/>
                <w:szCs w:val="24"/>
                <w:lang w:eastAsia="pl-PL"/>
              </w:rPr>
            </w:pPr>
            <w:r w:rsidRPr="00332B44">
              <w:rPr>
                <w:rFonts w:ascii="Arial" w:hAnsi="Arial" w:cs="Arial"/>
                <w:b/>
                <w:bCs/>
                <w:color w:val="000000"/>
                <w:sz w:val="24"/>
                <w:szCs w:val="24"/>
                <w:lang w:eastAsia="pl-PL"/>
              </w:rPr>
              <w:t>Razem:</w:t>
            </w:r>
          </w:p>
        </w:tc>
        <w:tc>
          <w:tcPr>
            <w:tcW w:w="1701" w:type="dxa"/>
            <w:noWrap/>
            <w:vAlign w:val="center"/>
          </w:tcPr>
          <w:p w14:paraId="74831BEF" w14:textId="77777777" w:rsidR="00286AAC" w:rsidRPr="0005654C" w:rsidRDefault="00286AAC" w:rsidP="00F87EC6">
            <w:pPr>
              <w:jc w:val="center"/>
              <w:rPr>
                <w:rFonts w:ascii="Arial" w:hAnsi="Arial" w:cs="Arial"/>
                <w:color w:val="000000"/>
                <w:sz w:val="24"/>
                <w:szCs w:val="24"/>
              </w:rPr>
            </w:pPr>
            <w:r w:rsidRPr="0005654C">
              <w:rPr>
                <w:rFonts w:ascii="Arial" w:hAnsi="Arial" w:cs="Arial"/>
                <w:color w:val="000000"/>
                <w:sz w:val="24"/>
                <w:szCs w:val="24"/>
              </w:rPr>
              <w:t>359,12</w:t>
            </w:r>
          </w:p>
        </w:tc>
        <w:tc>
          <w:tcPr>
            <w:tcW w:w="2126" w:type="dxa"/>
            <w:vAlign w:val="center"/>
          </w:tcPr>
          <w:p w14:paraId="64D384D3" w14:textId="77777777" w:rsidR="00286AAC" w:rsidRPr="00332B44" w:rsidRDefault="00286AAC" w:rsidP="00F87EC6">
            <w:pPr>
              <w:jc w:val="center"/>
              <w:rPr>
                <w:rFonts w:ascii="Arial" w:hAnsi="Arial" w:cs="Arial"/>
                <w:b/>
                <w:bCs/>
                <w:color w:val="000000"/>
                <w:sz w:val="24"/>
                <w:szCs w:val="24"/>
                <w:lang w:eastAsia="pl-PL"/>
              </w:rPr>
            </w:pPr>
          </w:p>
        </w:tc>
      </w:tr>
      <w:tr w:rsidR="00286AAC" w:rsidRPr="00332B44" w14:paraId="5CCB6277" w14:textId="77777777" w:rsidTr="00F87EC6">
        <w:trPr>
          <w:gridAfter w:val="1"/>
          <w:wAfter w:w="2126" w:type="dxa"/>
          <w:trHeight w:val="300"/>
        </w:trPr>
        <w:tc>
          <w:tcPr>
            <w:tcW w:w="5382" w:type="dxa"/>
            <w:gridSpan w:val="2"/>
            <w:noWrap/>
            <w:vAlign w:val="center"/>
            <w:hideMark/>
          </w:tcPr>
          <w:p w14:paraId="6783370F" w14:textId="77777777" w:rsidR="00286AAC" w:rsidRPr="00332B44" w:rsidRDefault="00286AAC" w:rsidP="00F87EC6">
            <w:pPr>
              <w:jc w:val="right"/>
              <w:rPr>
                <w:rFonts w:ascii="Arial" w:hAnsi="Arial" w:cs="Arial"/>
                <w:b/>
                <w:bCs/>
                <w:sz w:val="24"/>
                <w:szCs w:val="24"/>
                <w:lang w:eastAsia="pl-PL"/>
              </w:rPr>
            </w:pPr>
            <w:r>
              <w:rPr>
                <w:rFonts w:ascii="Arial" w:hAnsi="Arial" w:cs="Arial"/>
                <w:b/>
                <w:bCs/>
                <w:sz w:val="24"/>
                <w:szCs w:val="24"/>
                <w:lang w:eastAsia="pl-PL"/>
              </w:rPr>
              <w:t>OGÓŁEM</w:t>
            </w:r>
            <w:r w:rsidRPr="00332B44">
              <w:rPr>
                <w:rFonts w:ascii="Arial" w:hAnsi="Arial" w:cs="Arial"/>
                <w:b/>
                <w:bCs/>
                <w:sz w:val="24"/>
                <w:szCs w:val="24"/>
                <w:lang w:eastAsia="pl-PL"/>
              </w:rPr>
              <w:t>:</w:t>
            </w:r>
          </w:p>
        </w:tc>
        <w:tc>
          <w:tcPr>
            <w:tcW w:w="1701" w:type="dxa"/>
            <w:noWrap/>
            <w:vAlign w:val="center"/>
            <w:hideMark/>
          </w:tcPr>
          <w:p w14:paraId="2FE41A22" w14:textId="1BFD2100" w:rsidR="00286AAC" w:rsidRPr="0005654C" w:rsidRDefault="00286AAC" w:rsidP="00F87EC6">
            <w:pPr>
              <w:jc w:val="center"/>
              <w:rPr>
                <w:rFonts w:ascii="Arial" w:hAnsi="Arial" w:cs="Arial"/>
                <w:b/>
                <w:bCs/>
                <w:color w:val="000000"/>
                <w:sz w:val="24"/>
                <w:szCs w:val="24"/>
              </w:rPr>
            </w:pPr>
            <w:r w:rsidRPr="0005654C">
              <w:rPr>
                <w:rFonts w:ascii="Arial" w:hAnsi="Arial" w:cs="Arial"/>
                <w:b/>
                <w:bCs/>
                <w:color w:val="000000"/>
                <w:sz w:val="24"/>
                <w:szCs w:val="24"/>
              </w:rPr>
              <w:t>25</w:t>
            </w:r>
            <w:r w:rsidR="00370C72">
              <w:rPr>
                <w:rFonts w:ascii="Arial" w:hAnsi="Arial" w:cs="Arial"/>
                <w:b/>
                <w:bCs/>
                <w:color w:val="000000"/>
                <w:sz w:val="24"/>
                <w:szCs w:val="24"/>
              </w:rPr>
              <w:t>73</w:t>
            </w:r>
            <w:r w:rsidRPr="0005654C">
              <w:rPr>
                <w:rFonts w:ascii="Arial" w:hAnsi="Arial" w:cs="Arial"/>
                <w:b/>
                <w:bCs/>
                <w:color w:val="000000"/>
                <w:sz w:val="24"/>
                <w:szCs w:val="24"/>
              </w:rPr>
              <w:t>,09</w:t>
            </w:r>
          </w:p>
        </w:tc>
      </w:tr>
    </w:tbl>
    <w:p w14:paraId="0A938601" w14:textId="77777777" w:rsidR="000E492C" w:rsidRPr="008B0EF3" w:rsidRDefault="000E492C" w:rsidP="00AD6519">
      <w:pPr>
        <w:jc w:val="both"/>
        <w:rPr>
          <w:rFonts w:ascii="Arial" w:hAnsi="Arial" w:cs="Arial"/>
          <w:color w:val="FF0000"/>
          <w:sz w:val="24"/>
          <w:szCs w:val="24"/>
          <w:u w:val="single"/>
        </w:rPr>
      </w:pPr>
    </w:p>
    <w:p w14:paraId="58887D93" w14:textId="77777777" w:rsidR="004C47D2" w:rsidRPr="009B3800" w:rsidRDefault="00B23797" w:rsidP="00AD6519">
      <w:pPr>
        <w:jc w:val="both"/>
        <w:rPr>
          <w:rFonts w:ascii="Arial" w:hAnsi="Arial" w:cs="Arial"/>
          <w:sz w:val="24"/>
          <w:szCs w:val="24"/>
        </w:rPr>
      </w:pPr>
      <w:r w:rsidRPr="009B3800">
        <w:rPr>
          <w:rFonts w:ascii="Arial" w:hAnsi="Arial" w:cs="Arial"/>
          <w:sz w:val="24"/>
          <w:szCs w:val="24"/>
          <w:u w:val="single"/>
        </w:rPr>
        <w:t>2.6.</w:t>
      </w:r>
      <w:r w:rsidRPr="009B3800">
        <w:rPr>
          <w:rFonts w:ascii="Arial" w:eastAsia="Arial" w:hAnsi="Arial" w:cs="Arial"/>
          <w:sz w:val="24"/>
          <w:szCs w:val="24"/>
          <w:u w:val="single"/>
        </w:rPr>
        <w:t xml:space="preserve"> </w:t>
      </w:r>
      <w:r w:rsidRPr="009B3800">
        <w:rPr>
          <w:rFonts w:ascii="Arial" w:hAnsi="Arial" w:cs="Arial"/>
          <w:sz w:val="24"/>
          <w:szCs w:val="24"/>
          <w:u w:val="single"/>
        </w:rPr>
        <w:t>Rozwiązania</w:t>
      </w:r>
      <w:r w:rsidRPr="009B3800">
        <w:rPr>
          <w:rFonts w:ascii="Arial" w:eastAsia="Arial" w:hAnsi="Arial" w:cs="Arial"/>
          <w:sz w:val="24"/>
          <w:szCs w:val="24"/>
          <w:u w:val="single"/>
        </w:rPr>
        <w:t xml:space="preserve"> </w:t>
      </w:r>
      <w:r w:rsidRPr="009B3800">
        <w:rPr>
          <w:rFonts w:ascii="Arial" w:hAnsi="Arial" w:cs="Arial"/>
          <w:sz w:val="24"/>
          <w:szCs w:val="24"/>
          <w:u w:val="single"/>
        </w:rPr>
        <w:t>materiałowe</w:t>
      </w:r>
    </w:p>
    <w:p w14:paraId="07464680" w14:textId="77777777" w:rsidR="00B23797" w:rsidRPr="009B3800" w:rsidRDefault="00B23797" w:rsidP="00AD6519">
      <w:pPr>
        <w:jc w:val="both"/>
        <w:rPr>
          <w:rFonts w:ascii="Arial" w:hAnsi="Arial" w:cs="Arial"/>
          <w:sz w:val="24"/>
          <w:szCs w:val="24"/>
          <w:u w:val="single"/>
        </w:rPr>
      </w:pPr>
      <w:r w:rsidRPr="009B3800">
        <w:rPr>
          <w:rFonts w:ascii="Arial" w:hAnsi="Arial" w:cs="Arial"/>
          <w:sz w:val="24"/>
          <w:szCs w:val="24"/>
          <w:u w:val="single"/>
        </w:rPr>
        <w:t>2.6.1.</w:t>
      </w:r>
      <w:r w:rsidRPr="009B3800">
        <w:rPr>
          <w:rFonts w:ascii="Arial" w:eastAsia="Arial" w:hAnsi="Arial" w:cs="Arial"/>
          <w:sz w:val="24"/>
          <w:szCs w:val="24"/>
          <w:u w:val="single"/>
        </w:rPr>
        <w:t xml:space="preserve"> </w:t>
      </w:r>
      <w:r w:rsidRPr="009B3800">
        <w:rPr>
          <w:rFonts w:ascii="Arial" w:hAnsi="Arial" w:cs="Arial"/>
          <w:sz w:val="24"/>
          <w:szCs w:val="24"/>
          <w:u w:val="single"/>
        </w:rPr>
        <w:t>Fundamenty</w:t>
      </w:r>
    </w:p>
    <w:p w14:paraId="755DACD6" w14:textId="7AF07AE8" w:rsidR="00D34569" w:rsidRDefault="00D34569" w:rsidP="00D34569">
      <w:pPr>
        <w:ind w:right="-1"/>
        <w:jc w:val="both"/>
        <w:rPr>
          <w:rFonts w:ascii="Arial" w:hAnsi="Arial" w:cs="Arial"/>
          <w:sz w:val="24"/>
        </w:rPr>
      </w:pPr>
      <w:r>
        <w:rPr>
          <w:rFonts w:ascii="Arial" w:hAnsi="Arial" w:cs="Arial"/>
          <w:sz w:val="24"/>
        </w:rPr>
        <w:t>Stopy,</w:t>
      </w:r>
      <w:r>
        <w:rPr>
          <w:rFonts w:ascii="Arial" w:eastAsia="Arial" w:hAnsi="Arial" w:cs="Arial"/>
          <w:sz w:val="24"/>
        </w:rPr>
        <w:t xml:space="preserve"> </w:t>
      </w:r>
      <w:r>
        <w:rPr>
          <w:rFonts w:ascii="Arial" w:hAnsi="Arial" w:cs="Arial"/>
          <w:sz w:val="24"/>
        </w:rPr>
        <w:t>ławy</w:t>
      </w:r>
      <w:r>
        <w:rPr>
          <w:rFonts w:ascii="Arial" w:eastAsia="Arial" w:hAnsi="Arial" w:cs="Arial"/>
          <w:sz w:val="24"/>
        </w:rPr>
        <w:t xml:space="preserve"> </w:t>
      </w:r>
      <w:r>
        <w:rPr>
          <w:rFonts w:ascii="Arial" w:hAnsi="Arial" w:cs="Arial"/>
          <w:sz w:val="24"/>
        </w:rPr>
        <w:t>fundamentowe</w:t>
      </w:r>
      <w:r>
        <w:rPr>
          <w:rFonts w:ascii="Arial" w:eastAsia="Arial" w:hAnsi="Arial" w:cs="Arial"/>
          <w:sz w:val="24"/>
        </w:rPr>
        <w:t xml:space="preserve"> </w:t>
      </w:r>
      <w:r>
        <w:rPr>
          <w:rFonts w:ascii="Arial" w:hAnsi="Arial" w:cs="Arial"/>
          <w:sz w:val="24"/>
        </w:rPr>
        <w:t>i</w:t>
      </w:r>
      <w:r>
        <w:rPr>
          <w:rFonts w:ascii="Arial" w:eastAsia="Arial" w:hAnsi="Arial" w:cs="Arial"/>
          <w:sz w:val="24"/>
        </w:rPr>
        <w:t xml:space="preserve"> </w:t>
      </w:r>
      <w:r>
        <w:rPr>
          <w:rFonts w:ascii="Arial" w:hAnsi="Arial" w:cs="Arial"/>
          <w:sz w:val="24"/>
        </w:rPr>
        <w:t>podwaliny</w:t>
      </w:r>
      <w:r>
        <w:rPr>
          <w:rFonts w:ascii="Arial" w:eastAsia="Arial" w:hAnsi="Arial" w:cs="Arial"/>
          <w:sz w:val="24"/>
        </w:rPr>
        <w:t xml:space="preserve"> </w:t>
      </w:r>
      <w:r>
        <w:rPr>
          <w:rFonts w:ascii="Arial" w:hAnsi="Arial" w:cs="Arial"/>
          <w:sz w:val="24"/>
        </w:rPr>
        <w:t>żelbetowe</w:t>
      </w:r>
      <w:r>
        <w:rPr>
          <w:rFonts w:ascii="Arial" w:eastAsia="Arial" w:hAnsi="Arial" w:cs="Arial"/>
          <w:sz w:val="24"/>
        </w:rPr>
        <w:t xml:space="preserve"> </w:t>
      </w:r>
      <w:r>
        <w:rPr>
          <w:rFonts w:ascii="Arial" w:hAnsi="Arial" w:cs="Arial"/>
          <w:sz w:val="24"/>
        </w:rPr>
        <w:t>wylewane</w:t>
      </w:r>
      <w:r>
        <w:rPr>
          <w:rFonts w:ascii="Arial" w:eastAsia="Arial" w:hAnsi="Arial" w:cs="Arial"/>
          <w:sz w:val="24"/>
        </w:rPr>
        <w:t xml:space="preserve"> </w:t>
      </w:r>
      <w:r>
        <w:rPr>
          <w:rFonts w:ascii="Arial" w:hAnsi="Arial" w:cs="Arial"/>
          <w:sz w:val="24"/>
        </w:rPr>
        <w:t>na</w:t>
      </w:r>
      <w:r>
        <w:rPr>
          <w:rFonts w:ascii="Arial" w:eastAsia="Arial" w:hAnsi="Arial" w:cs="Arial"/>
          <w:sz w:val="24"/>
        </w:rPr>
        <w:t xml:space="preserve"> </w:t>
      </w:r>
      <w:r>
        <w:rPr>
          <w:rFonts w:ascii="Arial" w:hAnsi="Arial" w:cs="Arial"/>
          <w:sz w:val="24"/>
        </w:rPr>
        <w:t>mokro</w:t>
      </w:r>
      <w:r>
        <w:rPr>
          <w:rFonts w:ascii="Arial" w:eastAsia="Arial" w:hAnsi="Arial" w:cs="Arial"/>
          <w:sz w:val="24"/>
        </w:rPr>
        <w:t xml:space="preserve"> </w:t>
      </w:r>
      <w:r>
        <w:rPr>
          <w:rFonts w:ascii="Arial" w:hAnsi="Arial" w:cs="Arial"/>
          <w:sz w:val="24"/>
        </w:rPr>
        <w:t>w</w:t>
      </w:r>
      <w:r>
        <w:rPr>
          <w:rFonts w:ascii="Arial" w:eastAsia="Arial" w:hAnsi="Arial" w:cs="Arial"/>
          <w:sz w:val="24"/>
        </w:rPr>
        <w:t xml:space="preserve"> </w:t>
      </w:r>
      <w:r>
        <w:rPr>
          <w:rFonts w:ascii="Arial" w:hAnsi="Arial" w:cs="Arial"/>
          <w:sz w:val="24"/>
        </w:rPr>
        <w:t>szalunkach</w:t>
      </w:r>
      <w:r>
        <w:rPr>
          <w:rFonts w:ascii="Arial" w:eastAsia="Arial" w:hAnsi="Arial" w:cs="Arial"/>
          <w:sz w:val="24"/>
        </w:rPr>
        <w:t xml:space="preserve"> </w:t>
      </w:r>
      <w:r>
        <w:rPr>
          <w:rFonts w:ascii="Arial" w:hAnsi="Arial" w:cs="Arial"/>
          <w:sz w:val="24"/>
        </w:rPr>
        <w:t>deskowych</w:t>
      </w:r>
      <w:r>
        <w:rPr>
          <w:rFonts w:ascii="Arial" w:eastAsia="Arial" w:hAnsi="Arial" w:cs="Arial"/>
          <w:sz w:val="24"/>
        </w:rPr>
        <w:t xml:space="preserve"> </w:t>
      </w:r>
      <w:r>
        <w:rPr>
          <w:rFonts w:ascii="Arial" w:hAnsi="Arial" w:cs="Arial"/>
          <w:sz w:val="24"/>
        </w:rPr>
        <w:t>zgodnie</w:t>
      </w:r>
      <w:r>
        <w:rPr>
          <w:rFonts w:ascii="Arial" w:eastAsia="Arial" w:hAnsi="Arial" w:cs="Arial"/>
          <w:sz w:val="24"/>
        </w:rPr>
        <w:t xml:space="preserve"> </w:t>
      </w:r>
      <w:r>
        <w:rPr>
          <w:rFonts w:ascii="Arial" w:hAnsi="Arial" w:cs="Arial"/>
          <w:sz w:val="24"/>
        </w:rPr>
        <w:t>z</w:t>
      </w:r>
      <w:r>
        <w:rPr>
          <w:rFonts w:ascii="Arial" w:eastAsia="Arial" w:hAnsi="Arial" w:cs="Arial"/>
          <w:sz w:val="24"/>
        </w:rPr>
        <w:t xml:space="preserve"> </w:t>
      </w:r>
      <w:r>
        <w:rPr>
          <w:rFonts w:ascii="Arial" w:hAnsi="Arial" w:cs="Arial"/>
          <w:sz w:val="24"/>
        </w:rPr>
        <w:t>projektem</w:t>
      </w:r>
      <w:r>
        <w:rPr>
          <w:rFonts w:ascii="Arial" w:eastAsia="Arial" w:hAnsi="Arial" w:cs="Arial"/>
          <w:sz w:val="24"/>
        </w:rPr>
        <w:t xml:space="preserve"> </w:t>
      </w:r>
      <w:r>
        <w:rPr>
          <w:rFonts w:ascii="Arial" w:hAnsi="Arial" w:cs="Arial"/>
          <w:sz w:val="24"/>
        </w:rPr>
        <w:t>technicznym.</w:t>
      </w:r>
    </w:p>
    <w:p w14:paraId="3F2E07FC" w14:textId="77777777" w:rsidR="00F76742" w:rsidRPr="008B0EF3" w:rsidRDefault="00F76742" w:rsidP="00AD6519">
      <w:pPr>
        <w:jc w:val="both"/>
        <w:rPr>
          <w:rFonts w:ascii="Arial" w:hAnsi="Arial" w:cs="Arial"/>
          <w:color w:val="FF0000"/>
          <w:sz w:val="24"/>
          <w:szCs w:val="24"/>
          <w:highlight w:val="yellow"/>
        </w:rPr>
      </w:pPr>
    </w:p>
    <w:p w14:paraId="58BF74AC" w14:textId="77777777" w:rsidR="00B23797" w:rsidRPr="00C353FD" w:rsidRDefault="00B23797" w:rsidP="00AD6519">
      <w:pPr>
        <w:jc w:val="both"/>
        <w:rPr>
          <w:rFonts w:ascii="Arial" w:hAnsi="Arial" w:cs="Arial"/>
          <w:sz w:val="24"/>
          <w:szCs w:val="24"/>
          <w:u w:val="single"/>
        </w:rPr>
      </w:pPr>
      <w:r w:rsidRPr="00C353FD">
        <w:rPr>
          <w:rFonts w:ascii="Arial" w:hAnsi="Arial" w:cs="Arial"/>
          <w:sz w:val="24"/>
          <w:szCs w:val="24"/>
          <w:u w:val="single"/>
        </w:rPr>
        <w:t>2.6.2.</w:t>
      </w:r>
      <w:r w:rsidRPr="00C353FD">
        <w:rPr>
          <w:rFonts w:ascii="Arial" w:eastAsia="Arial" w:hAnsi="Arial" w:cs="Arial"/>
          <w:sz w:val="24"/>
          <w:szCs w:val="24"/>
          <w:u w:val="single"/>
        </w:rPr>
        <w:t xml:space="preserve"> </w:t>
      </w:r>
      <w:r w:rsidRPr="00C353FD">
        <w:rPr>
          <w:rFonts w:ascii="Arial" w:hAnsi="Arial" w:cs="Arial"/>
          <w:sz w:val="24"/>
          <w:szCs w:val="24"/>
          <w:u w:val="single"/>
        </w:rPr>
        <w:t>Ściany</w:t>
      </w:r>
    </w:p>
    <w:p w14:paraId="43EBCCDE" w14:textId="77777777" w:rsidR="00B23797" w:rsidRPr="00C353FD" w:rsidRDefault="00B23797" w:rsidP="00AD6519">
      <w:pPr>
        <w:jc w:val="both"/>
        <w:rPr>
          <w:rFonts w:ascii="Arial" w:hAnsi="Arial" w:cs="Arial"/>
          <w:sz w:val="24"/>
          <w:szCs w:val="24"/>
          <w:u w:val="single"/>
        </w:rPr>
      </w:pPr>
      <w:r w:rsidRPr="00C353FD">
        <w:rPr>
          <w:rFonts w:ascii="Arial" w:hAnsi="Arial" w:cs="Arial"/>
          <w:sz w:val="24"/>
          <w:szCs w:val="24"/>
          <w:u w:val="single"/>
        </w:rPr>
        <w:t>2.6.2.1 Ściany fundamentowe</w:t>
      </w:r>
    </w:p>
    <w:p w14:paraId="481F328B" w14:textId="1E3F5BD8" w:rsidR="00B23797" w:rsidRPr="00C353FD" w:rsidRDefault="00B23797" w:rsidP="00AD6519">
      <w:pPr>
        <w:jc w:val="both"/>
        <w:rPr>
          <w:rFonts w:ascii="Arial" w:hAnsi="Arial" w:cs="Arial"/>
          <w:sz w:val="24"/>
          <w:szCs w:val="24"/>
        </w:rPr>
      </w:pPr>
      <w:r w:rsidRPr="00C353FD">
        <w:rPr>
          <w:rFonts w:ascii="Arial" w:hAnsi="Arial" w:cs="Arial"/>
          <w:sz w:val="24"/>
          <w:szCs w:val="24"/>
        </w:rPr>
        <w:t>Ściany</w:t>
      </w:r>
      <w:r w:rsidRPr="00C353FD">
        <w:rPr>
          <w:rFonts w:ascii="Arial" w:eastAsia="Arial" w:hAnsi="Arial" w:cs="Arial"/>
          <w:sz w:val="24"/>
          <w:szCs w:val="24"/>
        </w:rPr>
        <w:t xml:space="preserve"> </w:t>
      </w:r>
      <w:r w:rsidRPr="00C353FD">
        <w:rPr>
          <w:rFonts w:ascii="Arial" w:hAnsi="Arial" w:cs="Arial"/>
          <w:sz w:val="24"/>
          <w:szCs w:val="24"/>
        </w:rPr>
        <w:t>wykonane</w:t>
      </w:r>
      <w:r w:rsidRPr="00C353FD">
        <w:rPr>
          <w:rFonts w:ascii="Arial" w:eastAsia="Arial" w:hAnsi="Arial" w:cs="Arial"/>
          <w:sz w:val="24"/>
          <w:szCs w:val="24"/>
        </w:rPr>
        <w:t xml:space="preserve"> </w:t>
      </w:r>
      <w:r w:rsidRPr="00C353FD">
        <w:rPr>
          <w:rFonts w:ascii="Arial" w:hAnsi="Arial" w:cs="Arial"/>
          <w:sz w:val="24"/>
          <w:szCs w:val="24"/>
        </w:rPr>
        <w:t>z</w:t>
      </w:r>
      <w:r w:rsidRPr="00C353FD">
        <w:rPr>
          <w:rFonts w:ascii="Arial" w:eastAsia="Arial" w:hAnsi="Arial" w:cs="Arial"/>
          <w:sz w:val="24"/>
          <w:szCs w:val="24"/>
        </w:rPr>
        <w:t xml:space="preserve"> bloczków betonowych B-15 </w:t>
      </w:r>
      <w:r w:rsidRPr="00C353FD">
        <w:rPr>
          <w:rFonts w:ascii="Arial" w:hAnsi="Arial" w:cs="Arial"/>
          <w:sz w:val="24"/>
          <w:szCs w:val="24"/>
        </w:rPr>
        <w:t>gr.</w:t>
      </w:r>
      <w:r w:rsidRPr="00C353FD">
        <w:rPr>
          <w:rFonts w:ascii="Arial" w:eastAsia="Arial" w:hAnsi="Arial" w:cs="Arial"/>
          <w:sz w:val="24"/>
          <w:szCs w:val="24"/>
        </w:rPr>
        <w:t xml:space="preserve"> </w:t>
      </w:r>
      <w:r w:rsidRPr="00C353FD">
        <w:rPr>
          <w:rFonts w:ascii="Arial" w:hAnsi="Arial" w:cs="Arial"/>
          <w:sz w:val="24"/>
          <w:szCs w:val="24"/>
        </w:rPr>
        <w:t>2</w:t>
      </w:r>
      <w:r w:rsidR="00C965B6" w:rsidRPr="00C353FD">
        <w:rPr>
          <w:rFonts w:ascii="Arial" w:hAnsi="Arial" w:cs="Arial"/>
          <w:sz w:val="24"/>
          <w:szCs w:val="24"/>
        </w:rPr>
        <w:t>4</w:t>
      </w:r>
      <w:r w:rsidRPr="00C353FD">
        <w:rPr>
          <w:rFonts w:ascii="Arial" w:eastAsia="Arial" w:hAnsi="Arial" w:cs="Arial"/>
          <w:sz w:val="24"/>
          <w:szCs w:val="24"/>
        </w:rPr>
        <w:t xml:space="preserve"> </w:t>
      </w:r>
      <w:r w:rsidRPr="00C353FD">
        <w:rPr>
          <w:rFonts w:ascii="Arial" w:hAnsi="Arial" w:cs="Arial"/>
          <w:sz w:val="24"/>
          <w:szCs w:val="24"/>
        </w:rPr>
        <w:t>cm</w:t>
      </w:r>
      <w:r w:rsidRPr="00C353FD">
        <w:rPr>
          <w:rFonts w:ascii="Arial" w:eastAsia="Arial" w:hAnsi="Arial" w:cs="Arial"/>
          <w:sz w:val="24"/>
          <w:szCs w:val="24"/>
        </w:rPr>
        <w:t xml:space="preserve"> </w:t>
      </w:r>
      <w:r w:rsidRPr="00C353FD">
        <w:rPr>
          <w:rFonts w:ascii="Arial" w:hAnsi="Arial" w:cs="Arial"/>
          <w:sz w:val="24"/>
          <w:szCs w:val="24"/>
        </w:rPr>
        <w:t>na</w:t>
      </w:r>
      <w:r w:rsidRPr="00C353FD">
        <w:rPr>
          <w:rFonts w:ascii="Arial" w:eastAsia="Arial" w:hAnsi="Arial" w:cs="Arial"/>
          <w:sz w:val="24"/>
          <w:szCs w:val="24"/>
        </w:rPr>
        <w:t xml:space="preserve"> </w:t>
      </w:r>
      <w:r w:rsidRPr="00C353FD">
        <w:rPr>
          <w:rFonts w:ascii="Arial" w:hAnsi="Arial" w:cs="Arial"/>
          <w:sz w:val="24"/>
          <w:szCs w:val="24"/>
        </w:rPr>
        <w:t>zaprawie</w:t>
      </w:r>
      <w:r w:rsidRPr="00C353FD">
        <w:rPr>
          <w:rFonts w:ascii="Arial" w:eastAsia="Arial" w:hAnsi="Arial" w:cs="Arial"/>
          <w:sz w:val="24"/>
          <w:szCs w:val="24"/>
        </w:rPr>
        <w:t xml:space="preserve"> </w:t>
      </w:r>
      <w:r w:rsidRPr="00C353FD">
        <w:rPr>
          <w:rFonts w:ascii="Arial" w:hAnsi="Arial" w:cs="Arial"/>
          <w:sz w:val="24"/>
          <w:szCs w:val="24"/>
        </w:rPr>
        <w:t>cementowo - wapiennej</w:t>
      </w:r>
      <w:r w:rsidRPr="00C353FD">
        <w:rPr>
          <w:rFonts w:ascii="Arial" w:eastAsia="Arial" w:hAnsi="Arial" w:cs="Arial"/>
          <w:sz w:val="24"/>
          <w:szCs w:val="24"/>
        </w:rPr>
        <w:t xml:space="preserve"> marki 8</w:t>
      </w:r>
      <w:r w:rsidRPr="00C353FD">
        <w:rPr>
          <w:rFonts w:ascii="Arial" w:hAnsi="Arial" w:cs="Arial"/>
          <w:sz w:val="24"/>
          <w:szCs w:val="24"/>
        </w:rPr>
        <w:t>, docieplone</w:t>
      </w:r>
      <w:r w:rsidRPr="00C353FD">
        <w:rPr>
          <w:rFonts w:ascii="Arial" w:eastAsia="Arial" w:hAnsi="Arial" w:cs="Arial"/>
          <w:sz w:val="24"/>
          <w:szCs w:val="24"/>
        </w:rPr>
        <w:t xml:space="preserve"> </w:t>
      </w:r>
      <w:r w:rsidRPr="00C353FD">
        <w:rPr>
          <w:rFonts w:ascii="Arial" w:hAnsi="Arial" w:cs="Arial"/>
          <w:sz w:val="24"/>
          <w:szCs w:val="24"/>
        </w:rPr>
        <w:t>warstwą</w:t>
      </w:r>
      <w:r w:rsidRPr="00C353FD">
        <w:rPr>
          <w:rFonts w:ascii="Arial" w:eastAsia="Arial" w:hAnsi="Arial" w:cs="Arial"/>
          <w:sz w:val="24"/>
          <w:szCs w:val="24"/>
        </w:rPr>
        <w:t xml:space="preserve"> </w:t>
      </w:r>
      <w:r w:rsidRPr="00C353FD">
        <w:rPr>
          <w:rFonts w:ascii="Arial" w:hAnsi="Arial" w:cs="Arial"/>
          <w:sz w:val="24"/>
          <w:szCs w:val="24"/>
        </w:rPr>
        <w:t>styropianu ekstrudowanego gr.</w:t>
      </w:r>
      <w:r w:rsidRPr="00C353FD">
        <w:rPr>
          <w:rFonts w:ascii="Arial" w:eastAsia="Arial" w:hAnsi="Arial" w:cs="Arial"/>
          <w:sz w:val="24"/>
          <w:szCs w:val="24"/>
        </w:rPr>
        <w:t xml:space="preserve"> 12 </w:t>
      </w:r>
      <w:r w:rsidRPr="00C353FD">
        <w:rPr>
          <w:rFonts w:ascii="Arial" w:hAnsi="Arial" w:cs="Arial"/>
          <w:sz w:val="24"/>
          <w:szCs w:val="24"/>
        </w:rPr>
        <w:t>cm.</w:t>
      </w:r>
    </w:p>
    <w:p w14:paraId="6FE2ECCA" w14:textId="77777777" w:rsidR="00B23797" w:rsidRPr="00C353FD" w:rsidRDefault="00B23797" w:rsidP="00AD6519">
      <w:pPr>
        <w:jc w:val="both"/>
        <w:rPr>
          <w:rFonts w:ascii="Arial" w:hAnsi="Arial" w:cs="Arial"/>
          <w:sz w:val="24"/>
          <w:szCs w:val="24"/>
        </w:rPr>
      </w:pPr>
    </w:p>
    <w:p w14:paraId="6FA2E99B" w14:textId="77777777" w:rsidR="00B23797" w:rsidRPr="00C353FD" w:rsidRDefault="00B23797" w:rsidP="00AD6519">
      <w:pPr>
        <w:jc w:val="both"/>
        <w:rPr>
          <w:rFonts w:ascii="Arial" w:hAnsi="Arial" w:cs="Arial"/>
          <w:sz w:val="24"/>
          <w:szCs w:val="24"/>
          <w:u w:val="single"/>
        </w:rPr>
      </w:pPr>
      <w:r w:rsidRPr="00C353FD">
        <w:rPr>
          <w:rFonts w:ascii="Arial" w:hAnsi="Arial" w:cs="Arial"/>
          <w:sz w:val="24"/>
          <w:szCs w:val="24"/>
          <w:u w:val="single"/>
        </w:rPr>
        <w:t>2.6.2.2. Ściany zewnętrzne</w:t>
      </w:r>
    </w:p>
    <w:p w14:paraId="57E8D29F" w14:textId="7532A854" w:rsidR="00B23797" w:rsidRPr="00C353FD" w:rsidRDefault="00B23797" w:rsidP="00AD6519">
      <w:pPr>
        <w:jc w:val="both"/>
        <w:rPr>
          <w:rFonts w:ascii="Arial" w:hAnsi="Arial" w:cs="Arial"/>
          <w:sz w:val="24"/>
          <w:szCs w:val="24"/>
        </w:rPr>
      </w:pPr>
      <w:r w:rsidRPr="00C353FD">
        <w:rPr>
          <w:rFonts w:ascii="Arial" w:hAnsi="Arial" w:cs="Arial"/>
          <w:sz w:val="24"/>
          <w:szCs w:val="24"/>
        </w:rPr>
        <w:t>Ściany</w:t>
      </w:r>
      <w:r w:rsidRPr="00C353FD">
        <w:rPr>
          <w:rFonts w:ascii="Arial" w:eastAsia="Arial" w:hAnsi="Arial" w:cs="Arial"/>
          <w:sz w:val="24"/>
          <w:szCs w:val="24"/>
        </w:rPr>
        <w:t xml:space="preserve"> </w:t>
      </w:r>
      <w:r w:rsidRPr="00C353FD">
        <w:rPr>
          <w:rFonts w:ascii="Arial" w:hAnsi="Arial" w:cs="Arial"/>
          <w:sz w:val="24"/>
          <w:szCs w:val="24"/>
        </w:rPr>
        <w:t>zewnętrzne</w:t>
      </w:r>
      <w:r w:rsidRPr="00C353FD">
        <w:rPr>
          <w:rFonts w:ascii="Arial" w:eastAsia="Arial" w:hAnsi="Arial" w:cs="Arial"/>
          <w:sz w:val="24"/>
          <w:szCs w:val="24"/>
        </w:rPr>
        <w:t xml:space="preserve"> </w:t>
      </w:r>
      <w:r w:rsidRPr="00C353FD">
        <w:rPr>
          <w:rFonts w:ascii="Arial" w:hAnsi="Arial" w:cs="Arial"/>
          <w:sz w:val="24"/>
          <w:szCs w:val="24"/>
        </w:rPr>
        <w:t>wykonane</w:t>
      </w:r>
      <w:r w:rsidRPr="00C353FD">
        <w:rPr>
          <w:rFonts w:ascii="Arial" w:eastAsia="Arial" w:hAnsi="Arial" w:cs="Arial"/>
          <w:sz w:val="24"/>
          <w:szCs w:val="24"/>
        </w:rPr>
        <w:t xml:space="preserve"> </w:t>
      </w:r>
      <w:r w:rsidRPr="00C353FD">
        <w:rPr>
          <w:rFonts w:ascii="Arial" w:hAnsi="Arial" w:cs="Arial"/>
          <w:sz w:val="24"/>
          <w:szCs w:val="24"/>
        </w:rPr>
        <w:t>z</w:t>
      </w:r>
      <w:r w:rsidRPr="00C353FD">
        <w:rPr>
          <w:rFonts w:ascii="Arial" w:eastAsia="Arial" w:hAnsi="Arial" w:cs="Arial"/>
          <w:sz w:val="24"/>
          <w:szCs w:val="24"/>
        </w:rPr>
        <w:t xml:space="preserve"> pustaków </w:t>
      </w:r>
      <w:r w:rsidR="005D50F3">
        <w:rPr>
          <w:rFonts w:ascii="Arial" w:eastAsia="Arial" w:hAnsi="Arial" w:cs="Arial"/>
          <w:sz w:val="24"/>
          <w:szCs w:val="24"/>
        </w:rPr>
        <w:t xml:space="preserve">z betonu </w:t>
      </w:r>
      <w:r w:rsidR="00E0130C">
        <w:rPr>
          <w:rFonts w:ascii="Arial" w:eastAsia="Arial" w:hAnsi="Arial" w:cs="Arial"/>
          <w:sz w:val="24"/>
          <w:szCs w:val="24"/>
        </w:rPr>
        <w:t>komórkow</w:t>
      </w:r>
      <w:r w:rsidR="005D50F3">
        <w:rPr>
          <w:rFonts w:ascii="Arial" w:eastAsia="Arial" w:hAnsi="Arial" w:cs="Arial"/>
          <w:sz w:val="24"/>
          <w:szCs w:val="24"/>
        </w:rPr>
        <w:t>ego</w:t>
      </w:r>
      <w:r w:rsidRPr="00C353FD">
        <w:rPr>
          <w:rFonts w:ascii="Arial" w:eastAsia="Arial" w:hAnsi="Arial" w:cs="Arial"/>
          <w:sz w:val="24"/>
          <w:szCs w:val="24"/>
        </w:rPr>
        <w:t xml:space="preserve"> </w:t>
      </w:r>
      <w:r w:rsidRPr="00C353FD">
        <w:rPr>
          <w:rFonts w:ascii="Arial" w:hAnsi="Arial" w:cs="Arial"/>
          <w:sz w:val="24"/>
          <w:szCs w:val="24"/>
        </w:rPr>
        <w:t>gr.</w:t>
      </w:r>
      <w:r w:rsidRPr="00C353FD">
        <w:rPr>
          <w:rFonts w:ascii="Arial" w:eastAsia="Arial" w:hAnsi="Arial" w:cs="Arial"/>
          <w:sz w:val="24"/>
          <w:szCs w:val="24"/>
        </w:rPr>
        <w:t xml:space="preserve"> </w:t>
      </w:r>
      <w:r w:rsidRPr="00C353FD">
        <w:rPr>
          <w:rFonts w:ascii="Arial" w:hAnsi="Arial" w:cs="Arial"/>
          <w:sz w:val="24"/>
          <w:szCs w:val="24"/>
        </w:rPr>
        <w:t>2</w:t>
      </w:r>
      <w:r w:rsidR="00C965B6" w:rsidRPr="00C353FD">
        <w:rPr>
          <w:rFonts w:ascii="Arial" w:hAnsi="Arial" w:cs="Arial"/>
          <w:sz w:val="24"/>
          <w:szCs w:val="24"/>
        </w:rPr>
        <w:t>4</w:t>
      </w:r>
      <w:r w:rsidRPr="00C353FD">
        <w:rPr>
          <w:rFonts w:ascii="Arial" w:eastAsia="Arial" w:hAnsi="Arial" w:cs="Arial"/>
          <w:sz w:val="24"/>
          <w:szCs w:val="24"/>
        </w:rPr>
        <w:t xml:space="preserve"> </w:t>
      </w:r>
      <w:r w:rsidRPr="00C353FD">
        <w:rPr>
          <w:rFonts w:ascii="Arial" w:hAnsi="Arial" w:cs="Arial"/>
          <w:sz w:val="24"/>
          <w:szCs w:val="24"/>
        </w:rPr>
        <w:t>cm</w:t>
      </w:r>
      <w:r w:rsidRPr="00C353FD">
        <w:rPr>
          <w:rFonts w:ascii="Arial" w:eastAsia="Arial" w:hAnsi="Arial" w:cs="Arial"/>
          <w:sz w:val="24"/>
          <w:szCs w:val="24"/>
        </w:rPr>
        <w:t xml:space="preserve"> </w:t>
      </w:r>
      <w:r w:rsidRPr="00C353FD">
        <w:rPr>
          <w:rFonts w:ascii="Arial" w:hAnsi="Arial" w:cs="Arial"/>
          <w:sz w:val="24"/>
          <w:szCs w:val="24"/>
        </w:rPr>
        <w:t>na</w:t>
      </w:r>
      <w:r w:rsidRPr="00C353FD">
        <w:rPr>
          <w:rFonts w:ascii="Arial" w:eastAsia="Arial" w:hAnsi="Arial" w:cs="Arial"/>
          <w:sz w:val="24"/>
          <w:szCs w:val="24"/>
        </w:rPr>
        <w:t xml:space="preserve"> </w:t>
      </w:r>
      <w:r w:rsidRPr="00C353FD">
        <w:rPr>
          <w:rFonts w:ascii="Arial" w:hAnsi="Arial" w:cs="Arial"/>
          <w:sz w:val="24"/>
          <w:szCs w:val="24"/>
        </w:rPr>
        <w:t>zaprawie</w:t>
      </w:r>
      <w:r w:rsidRPr="00C353FD">
        <w:rPr>
          <w:rFonts w:ascii="Arial" w:eastAsia="Arial" w:hAnsi="Arial" w:cs="Arial"/>
          <w:sz w:val="24"/>
          <w:szCs w:val="24"/>
        </w:rPr>
        <w:t xml:space="preserve"> </w:t>
      </w:r>
      <w:r w:rsidRPr="00C353FD">
        <w:rPr>
          <w:rFonts w:ascii="Arial" w:hAnsi="Arial" w:cs="Arial"/>
          <w:sz w:val="24"/>
          <w:szCs w:val="24"/>
        </w:rPr>
        <w:t>cementowo - wapiennej</w:t>
      </w:r>
      <w:r w:rsidRPr="00C353FD">
        <w:rPr>
          <w:rFonts w:ascii="Arial" w:eastAsia="Arial" w:hAnsi="Arial" w:cs="Arial"/>
          <w:sz w:val="24"/>
          <w:szCs w:val="24"/>
        </w:rPr>
        <w:t xml:space="preserve"> marki </w:t>
      </w:r>
      <w:r w:rsidRPr="00C353FD">
        <w:rPr>
          <w:rFonts w:ascii="Arial" w:hAnsi="Arial" w:cs="Arial"/>
          <w:sz w:val="24"/>
          <w:szCs w:val="24"/>
        </w:rPr>
        <w:t>5, ocieplone</w:t>
      </w:r>
      <w:r w:rsidRPr="00C353FD">
        <w:rPr>
          <w:rFonts w:ascii="Arial" w:eastAsia="Arial" w:hAnsi="Arial" w:cs="Arial"/>
          <w:sz w:val="24"/>
          <w:szCs w:val="24"/>
        </w:rPr>
        <w:t xml:space="preserve"> </w:t>
      </w:r>
      <w:r w:rsidRPr="00C353FD">
        <w:rPr>
          <w:rFonts w:ascii="Arial" w:hAnsi="Arial" w:cs="Arial"/>
          <w:sz w:val="24"/>
          <w:szCs w:val="24"/>
        </w:rPr>
        <w:t>warstwą</w:t>
      </w:r>
      <w:r w:rsidRPr="00C353FD">
        <w:rPr>
          <w:rFonts w:ascii="Arial" w:eastAsia="Arial" w:hAnsi="Arial" w:cs="Arial"/>
          <w:sz w:val="24"/>
          <w:szCs w:val="24"/>
        </w:rPr>
        <w:t xml:space="preserve"> </w:t>
      </w:r>
      <w:r w:rsidR="005A2901" w:rsidRPr="00C353FD">
        <w:rPr>
          <w:rFonts w:ascii="Arial" w:hAnsi="Arial" w:cs="Arial"/>
          <w:sz w:val="24"/>
          <w:szCs w:val="24"/>
        </w:rPr>
        <w:t>elewacyjnej wełny mineralnej</w:t>
      </w:r>
      <w:r w:rsidR="00C353FD">
        <w:rPr>
          <w:rFonts w:ascii="Arial" w:hAnsi="Arial" w:cs="Arial"/>
          <w:sz w:val="24"/>
          <w:szCs w:val="24"/>
        </w:rPr>
        <w:t xml:space="preserve"> </w:t>
      </w:r>
      <w:r w:rsidR="009A5D8E">
        <w:rPr>
          <w:rFonts w:ascii="Arial" w:hAnsi="Arial" w:cs="Arial"/>
          <w:sz w:val="24"/>
          <w:szCs w:val="24"/>
        </w:rPr>
        <w:t>oraz</w:t>
      </w:r>
      <w:r w:rsidR="00C353FD">
        <w:rPr>
          <w:rFonts w:ascii="Arial" w:hAnsi="Arial" w:cs="Arial"/>
          <w:sz w:val="24"/>
          <w:szCs w:val="24"/>
        </w:rPr>
        <w:t xml:space="preserve"> styropian</w:t>
      </w:r>
      <w:r w:rsidR="009A5D8E">
        <w:rPr>
          <w:rFonts w:ascii="Arial" w:hAnsi="Arial" w:cs="Arial"/>
          <w:sz w:val="24"/>
          <w:szCs w:val="24"/>
        </w:rPr>
        <w:t>em EPS 070/032</w:t>
      </w:r>
      <w:r w:rsidR="005A2901" w:rsidRPr="00C353FD">
        <w:rPr>
          <w:rFonts w:ascii="Arial" w:hAnsi="Arial" w:cs="Arial"/>
          <w:sz w:val="24"/>
          <w:szCs w:val="24"/>
        </w:rPr>
        <w:t xml:space="preserve"> gr</w:t>
      </w:r>
      <w:r w:rsidRPr="00C353FD">
        <w:rPr>
          <w:rFonts w:ascii="Arial" w:hAnsi="Arial" w:cs="Arial"/>
          <w:sz w:val="24"/>
          <w:szCs w:val="24"/>
        </w:rPr>
        <w:t>.</w:t>
      </w:r>
      <w:r w:rsidRPr="00C353FD">
        <w:rPr>
          <w:rFonts w:ascii="Arial" w:eastAsia="Arial" w:hAnsi="Arial" w:cs="Arial"/>
          <w:sz w:val="24"/>
          <w:szCs w:val="24"/>
        </w:rPr>
        <w:t xml:space="preserve"> 15 </w:t>
      </w:r>
      <w:r w:rsidRPr="00C353FD">
        <w:rPr>
          <w:rFonts w:ascii="Arial" w:hAnsi="Arial" w:cs="Arial"/>
          <w:sz w:val="24"/>
          <w:szCs w:val="24"/>
        </w:rPr>
        <w:t xml:space="preserve">cm do wysokości cokołu. </w:t>
      </w:r>
      <w:r w:rsidR="009A5D8E">
        <w:rPr>
          <w:rFonts w:ascii="Arial" w:hAnsi="Arial" w:cs="Arial"/>
          <w:sz w:val="24"/>
          <w:szCs w:val="24"/>
        </w:rPr>
        <w:t>Zgodnie z rysunkiem technicznym.</w:t>
      </w:r>
    </w:p>
    <w:p w14:paraId="03207C69" w14:textId="77777777" w:rsidR="00B23797" w:rsidRPr="008B0EF3" w:rsidRDefault="00B23797" w:rsidP="00AD6519">
      <w:pPr>
        <w:jc w:val="both"/>
        <w:rPr>
          <w:rFonts w:ascii="Arial" w:eastAsia="Arial" w:hAnsi="Arial" w:cs="Arial"/>
          <w:color w:val="FF0000"/>
          <w:sz w:val="24"/>
          <w:szCs w:val="24"/>
        </w:rPr>
      </w:pPr>
    </w:p>
    <w:p w14:paraId="1051782D" w14:textId="77777777" w:rsidR="00B23797" w:rsidRPr="00C353FD" w:rsidRDefault="00B23797" w:rsidP="00AD6519">
      <w:pPr>
        <w:jc w:val="both"/>
        <w:rPr>
          <w:rFonts w:ascii="Arial" w:hAnsi="Arial" w:cs="Arial"/>
          <w:sz w:val="24"/>
          <w:szCs w:val="24"/>
          <w:u w:val="single"/>
        </w:rPr>
      </w:pPr>
      <w:r w:rsidRPr="00C353FD">
        <w:rPr>
          <w:rFonts w:ascii="Arial" w:hAnsi="Arial" w:cs="Arial"/>
          <w:sz w:val="24"/>
          <w:szCs w:val="24"/>
          <w:u w:val="single"/>
        </w:rPr>
        <w:t>2.6.2.3. Ściany wewnętrzne konstrukcyjne</w:t>
      </w:r>
    </w:p>
    <w:p w14:paraId="207C1A63" w14:textId="0C3744FC" w:rsidR="00B23797" w:rsidRPr="00C353FD" w:rsidRDefault="00B23797" w:rsidP="00AD6519">
      <w:pPr>
        <w:jc w:val="both"/>
        <w:rPr>
          <w:rFonts w:ascii="Arial" w:hAnsi="Arial" w:cs="Arial"/>
          <w:sz w:val="24"/>
          <w:szCs w:val="24"/>
        </w:rPr>
      </w:pPr>
      <w:r w:rsidRPr="00C353FD">
        <w:rPr>
          <w:rFonts w:ascii="Arial" w:hAnsi="Arial" w:cs="Arial"/>
          <w:sz w:val="24"/>
          <w:szCs w:val="24"/>
        </w:rPr>
        <w:t>Ściany</w:t>
      </w:r>
      <w:r w:rsidRPr="00C353FD">
        <w:rPr>
          <w:rFonts w:ascii="Arial" w:eastAsia="Arial" w:hAnsi="Arial" w:cs="Arial"/>
          <w:sz w:val="24"/>
          <w:szCs w:val="24"/>
        </w:rPr>
        <w:t xml:space="preserve"> </w:t>
      </w:r>
      <w:r w:rsidRPr="00C353FD">
        <w:rPr>
          <w:rFonts w:ascii="Arial" w:hAnsi="Arial" w:cs="Arial"/>
          <w:sz w:val="24"/>
          <w:szCs w:val="24"/>
        </w:rPr>
        <w:t>wewnętrzne</w:t>
      </w:r>
      <w:r w:rsidRPr="00C353FD">
        <w:rPr>
          <w:rFonts w:ascii="Arial" w:eastAsia="Arial" w:hAnsi="Arial" w:cs="Arial"/>
          <w:sz w:val="24"/>
          <w:szCs w:val="24"/>
        </w:rPr>
        <w:t xml:space="preserve"> </w:t>
      </w:r>
      <w:r w:rsidRPr="00C353FD">
        <w:rPr>
          <w:rFonts w:ascii="Arial" w:hAnsi="Arial" w:cs="Arial"/>
          <w:sz w:val="24"/>
          <w:szCs w:val="24"/>
        </w:rPr>
        <w:t>konstrukcyjne</w:t>
      </w:r>
      <w:r w:rsidRPr="00C353FD">
        <w:rPr>
          <w:rFonts w:ascii="Arial" w:eastAsia="Arial" w:hAnsi="Arial" w:cs="Arial"/>
          <w:sz w:val="24"/>
          <w:szCs w:val="24"/>
        </w:rPr>
        <w:t xml:space="preserve"> </w:t>
      </w:r>
      <w:r w:rsidRPr="00C353FD">
        <w:rPr>
          <w:rFonts w:ascii="Arial" w:hAnsi="Arial" w:cs="Arial"/>
          <w:sz w:val="24"/>
          <w:szCs w:val="24"/>
        </w:rPr>
        <w:t>wykonane</w:t>
      </w:r>
      <w:r w:rsidRPr="00C353FD">
        <w:rPr>
          <w:rFonts w:ascii="Arial" w:eastAsia="Arial" w:hAnsi="Arial" w:cs="Arial"/>
          <w:sz w:val="24"/>
          <w:szCs w:val="24"/>
        </w:rPr>
        <w:t xml:space="preserve"> </w:t>
      </w:r>
      <w:r w:rsidRPr="00C353FD">
        <w:rPr>
          <w:rFonts w:ascii="Arial" w:hAnsi="Arial" w:cs="Arial"/>
          <w:sz w:val="24"/>
          <w:szCs w:val="24"/>
        </w:rPr>
        <w:t>z</w:t>
      </w:r>
      <w:r w:rsidRPr="00C353FD">
        <w:rPr>
          <w:rFonts w:ascii="Arial" w:eastAsia="Arial" w:hAnsi="Arial" w:cs="Arial"/>
          <w:sz w:val="24"/>
          <w:szCs w:val="24"/>
        </w:rPr>
        <w:t xml:space="preserve"> </w:t>
      </w:r>
      <w:proofErr w:type="gramStart"/>
      <w:r w:rsidRPr="00C353FD">
        <w:rPr>
          <w:rFonts w:ascii="Arial" w:eastAsia="Arial" w:hAnsi="Arial" w:cs="Arial"/>
          <w:sz w:val="24"/>
          <w:szCs w:val="24"/>
        </w:rPr>
        <w:t xml:space="preserve">pustaków </w:t>
      </w:r>
      <w:r w:rsidR="005D50F3">
        <w:rPr>
          <w:rFonts w:ascii="Arial" w:eastAsia="Arial" w:hAnsi="Arial" w:cs="Arial"/>
          <w:sz w:val="24"/>
          <w:szCs w:val="24"/>
        </w:rPr>
        <w:t xml:space="preserve"> z</w:t>
      </w:r>
      <w:proofErr w:type="gramEnd"/>
      <w:r w:rsidR="005D50F3">
        <w:rPr>
          <w:rFonts w:ascii="Arial" w:eastAsia="Arial" w:hAnsi="Arial" w:cs="Arial"/>
          <w:sz w:val="24"/>
          <w:szCs w:val="24"/>
        </w:rPr>
        <w:t xml:space="preserve"> betonu</w:t>
      </w:r>
      <w:r w:rsidR="00E0130C">
        <w:rPr>
          <w:rFonts w:ascii="Arial" w:eastAsia="Arial" w:hAnsi="Arial" w:cs="Arial"/>
          <w:sz w:val="24"/>
          <w:szCs w:val="24"/>
        </w:rPr>
        <w:t xml:space="preserve"> </w:t>
      </w:r>
      <w:r w:rsidR="005D50F3">
        <w:rPr>
          <w:rFonts w:ascii="Arial" w:eastAsia="Arial" w:hAnsi="Arial" w:cs="Arial"/>
          <w:sz w:val="24"/>
          <w:szCs w:val="24"/>
        </w:rPr>
        <w:t>komórkowego</w:t>
      </w:r>
      <w:r w:rsidRPr="00C353FD">
        <w:rPr>
          <w:rFonts w:ascii="Arial" w:hAnsi="Arial" w:cs="Arial"/>
          <w:sz w:val="24"/>
          <w:szCs w:val="24"/>
        </w:rPr>
        <w:t>.</w:t>
      </w:r>
      <w:r w:rsidRPr="00C353FD">
        <w:rPr>
          <w:rFonts w:ascii="Arial" w:eastAsia="Arial" w:hAnsi="Arial" w:cs="Arial"/>
          <w:sz w:val="24"/>
          <w:szCs w:val="24"/>
        </w:rPr>
        <w:t xml:space="preserve"> </w:t>
      </w:r>
      <w:r w:rsidRPr="00C353FD">
        <w:rPr>
          <w:rFonts w:ascii="Arial" w:hAnsi="Arial" w:cs="Arial"/>
          <w:sz w:val="24"/>
          <w:szCs w:val="24"/>
        </w:rPr>
        <w:t>2</w:t>
      </w:r>
      <w:r w:rsidR="00C965B6" w:rsidRPr="00C353FD">
        <w:rPr>
          <w:rFonts w:ascii="Arial" w:hAnsi="Arial" w:cs="Arial"/>
          <w:sz w:val="24"/>
          <w:szCs w:val="24"/>
        </w:rPr>
        <w:t>4</w:t>
      </w:r>
      <w:r w:rsidRPr="00C353FD">
        <w:rPr>
          <w:rFonts w:ascii="Arial" w:eastAsia="Arial" w:hAnsi="Arial" w:cs="Arial"/>
          <w:sz w:val="24"/>
          <w:szCs w:val="24"/>
        </w:rPr>
        <w:t xml:space="preserve"> </w:t>
      </w:r>
      <w:proofErr w:type="gramStart"/>
      <w:r w:rsidRPr="00C353FD">
        <w:rPr>
          <w:rFonts w:ascii="Arial" w:hAnsi="Arial" w:cs="Arial"/>
          <w:sz w:val="24"/>
          <w:szCs w:val="24"/>
        </w:rPr>
        <w:t>cm</w:t>
      </w:r>
      <w:proofErr w:type="gramEnd"/>
      <w:r w:rsidRPr="00C353FD">
        <w:rPr>
          <w:rFonts w:ascii="Arial" w:eastAsia="Arial" w:hAnsi="Arial" w:cs="Arial"/>
          <w:sz w:val="24"/>
          <w:szCs w:val="24"/>
        </w:rPr>
        <w:t xml:space="preserve"> </w:t>
      </w:r>
      <w:r w:rsidRPr="00C353FD">
        <w:rPr>
          <w:rFonts w:ascii="Arial" w:hAnsi="Arial" w:cs="Arial"/>
          <w:sz w:val="24"/>
          <w:szCs w:val="24"/>
        </w:rPr>
        <w:t>na</w:t>
      </w:r>
      <w:r w:rsidRPr="00C353FD">
        <w:rPr>
          <w:rFonts w:ascii="Arial" w:eastAsia="Arial" w:hAnsi="Arial" w:cs="Arial"/>
          <w:sz w:val="24"/>
          <w:szCs w:val="24"/>
        </w:rPr>
        <w:t xml:space="preserve"> </w:t>
      </w:r>
      <w:r w:rsidRPr="00C353FD">
        <w:rPr>
          <w:rFonts w:ascii="Arial" w:hAnsi="Arial" w:cs="Arial"/>
          <w:sz w:val="24"/>
          <w:szCs w:val="24"/>
        </w:rPr>
        <w:t>zaprawie</w:t>
      </w:r>
      <w:r w:rsidRPr="00C353FD">
        <w:rPr>
          <w:rFonts w:ascii="Arial" w:eastAsia="Arial" w:hAnsi="Arial" w:cs="Arial"/>
          <w:sz w:val="24"/>
          <w:szCs w:val="24"/>
        </w:rPr>
        <w:t xml:space="preserve"> </w:t>
      </w:r>
      <w:r w:rsidRPr="00C353FD">
        <w:rPr>
          <w:rFonts w:ascii="Arial" w:hAnsi="Arial" w:cs="Arial"/>
          <w:sz w:val="24"/>
          <w:szCs w:val="24"/>
        </w:rPr>
        <w:t>cementowo - wapiennej</w:t>
      </w:r>
      <w:r w:rsidRPr="00C353FD">
        <w:rPr>
          <w:rFonts w:ascii="Arial" w:eastAsia="Arial" w:hAnsi="Arial" w:cs="Arial"/>
          <w:sz w:val="24"/>
          <w:szCs w:val="24"/>
        </w:rPr>
        <w:t xml:space="preserve"> marki </w:t>
      </w:r>
      <w:r w:rsidRPr="00C353FD">
        <w:rPr>
          <w:rFonts w:ascii="Arial" w:hAnsi="Arial" w:cs="Arial"/>
          <w:sz w:val="24"/>
          <w:szCs w:val="24"/>
        </w:rPr>
        <w:t>5</w:t>
      </w:r>
      <w:r w:rsidR="007D293A">
        <w:rPr>
          <w:rFonts w:ascii="Arial" w:hAnsi="Arial" w:cs="Arial"/>
          <w:sz w:val="24"/>
          <w:szCs w:val="24"/>
        </w:rPr>
        <w:t>.</w:t>
      </w:r>
    </w:p>
    <w:p w14:paraId="27CDCD53" w14:textId="46F3715E" w:rsidR="008A5BFA" w:rsidRDefault="008A5BFA" w:rsidP="00AD6519">
      <w:pPr>
        <w:jc w:val="both"/>
        <w:rPr>
          <w:rFonts w:ascii="Arial" w:hAnsi="Arial" w:cs="Arial"/>
          <w:sz w:val="24"/>
          <w:szCs w:val="24"/>
          <w:u w:val="single"/>
        </w:rPr>
      </w:pPr>
    </w:p>
    <w:p w14:paraId="045100AA" w14:textId="3293213F" w:rsidR="001C014F" w:rsidRDefault="001C014F" w:rsidP="00AD6519">
      <w:pPr>
        <w:jc w:val="both"/>
        <w:rPr>
          <w:rFonts w:ascii="Arial" w:hAnsi="Arial" w:cs="Arial"/>
          <w:sz w:val="24"/>
          <w:szCs w:val="24"/>
          <w:u w:val="single"/>
        </w:rPr>
      </w:pPr>
    </w:p>
    <w:p w14:paraId="516F3D29" w14:textId="77777777" w:rsidR="001C014F" w:rsidRPr="00C353FD" w:rsidRDefault="001C014F" w:rsidP="00AD6519">
      <w:pPr>
        <w:jc w:val="both"/>
        <w:rPr>
          <w:rFonts w:ascii="Arial" w:hAnsi="Arial" w:cs="Arial"/>
          <w:sz w:val="24"/>
          <w:szCs w:val="24"/>
          <w:u w:val="single"/>
        </w:rPr>
      </w:pPr>
    </w:p>
    <w:p w14:paraId="74817DF7" w14:textId="77777777" w:rsidR="00B23797" w:rsidRPr="00C353FD" w:rsidRDefault="00B23797" w:rsidP="00AD6519">
      <w:pPr>
        <w:jc w:val="both"/>
        <w:rPr>
          <w:rFonts w:ascii="Arial" w:hAnsi="Arial" w:cs="Arial"/>
          <w:sz w:val="24"/>
          <w:szCs w:val="24"/>
          <w:u w:val="single"/>
        </w:rPr>
      </w:pPr>
      <w:r w:rsidRPr="00C353FD">
        <w:rPr>
          <w:rFonts w:ascii="Arial" w:hAnsi="Arial" w:cs="Arial"/>
          <w:sz w:val="24"/>
          <w:szCs w:val="24"/>
          <w:u w:val="single"/>
        </w:rPr>
        <w:t>2.6.2.4. Ściany wewnętrzne działowe</w:t>
      </w:r>
    </w:p>
    <w:p w14:paraId="26CA53C2" w14:textId="1D29E066" w:rsidR="00B23797" w:rsidRPr="00C353FD" w:rsidRDefault="00B23797" w:rsidP="00AD6519">
      <w:pPr>
        <w:jc w:val="both"/>
        <w:rPr>
          <w:rFonts w:ascii="Arial" w:hAnsi="Arial" w:cs="Arial"/>
          <w:sz w:val="24"/>
          <w:szCs w:val="24"/>
        </w:rPr>
      </w:pPr>
      <w:r w:rsidRPr="00C353FD">
        <w:rPr>
          <w:rFonts w:ascii="Arial" w:hAnsi="Arial" w:cs="Arial"/>
          <w:sz w:val="24"/>
          <w:szCs w:val="24"/>
        </w:rPr>
        <w:t>Ściany</w:t>
      </w:r>
      <w:r w:rsidRPr="00C353FD">
        <w:rPr>
          <w:rFonts w:ascii="Arial" w:eastAsia="Arial" w:hAnsi="Arial" w:cs="Arial"/>
          <w:sz w:val="24"/>
          <w:szCs w:val="24"/>
        </w:rPr>
        <w:t xml:space="preserve"> </w:t>
      </w:r>
      <w:r w:rsidRPr="00C353FD">
        <w:rPr>
          <w:rFonts w:ascii="Arial" w:hAnsi="Arial" w:cs="Arial"/>
          <w:sz w:val="24"/>
          <w:szCs w:val="24"/>
        </w:rPr>
        <w:t>wewnętrzne</w:t>
      </w:r>
      <w:r w:rsidRPr="00C353FD">
        <w:rPr>
          <w:rFonts w:ascii="Arial" w:eastAsia="Arial" w:hAnsi="Arial" w:cs="Arial"/>
          <w:sz w:val="24"/>
          <w:szCs w:val="24"/>
        </w:rPr>
        <w:t xml:space="preserve"> </w:t>
      </w:r>
      <w:r w:rsidRPr="00C353FD">
        <w:rPr>
          <w:rFonts w:ascii="Arial" w:hAnsi="Arial" w:cs="Arial"/>
          <w:sz w:val="24"/>
          <w:szCs w:val="24"/>
        </w:rPr>
        <w:t>działowe</w:t>
      </w:r>
      <w:r w:rsidRPr="00C353FD">
        <w:rPr>
          <w:rFonts w:ascii="Arial" w:eastAsia="Arial" w:hAnsi="Arial" w:cs="Arial"/>
          <w:sz w:val="24"/>
          <w:szCs w:val="24"/>
        </w:rPr>
        <w:t xml:space="preserve"> </w:t>
      </w:r>
      <w:r w:rsidRPr="00C353FD">
        <w:rPr>
          <w:rFonts w:ascii="Arial" w:hAnsi="Arial" w:cs="Arial"/>
          <w:sz w:val="24"/>
          <w:szCs w:val="24"/>
        </w:rPr>
        <w:t>wykonane</w:t>
      </w:r>
      <w:r w:rsidRPr="00C353FD">
        <w:rPr>
          <w:rFonts w:ascii="Arial" w:eastAsia="Arial" w:hAnsi="Arial" w:cs="Arial"/>
          <w:sz w:val="24"/>
          <w:szCs w:val="24"/>
        </w:rPr>
        <w:t xml:space="preserve"> </w:t>
      </w:r>
      <w:r w:rsidRPr="00C353FD">
        <w:rPr>
          <w:rFonts w:ascii="Arial" w:hAnsi="Arial" w:cs="Arial"/>
          <w:sz w:val="24"/>
          <w:szCs w:val="24"/>
        </w:rPr>
        <w:t>z</w:t>
      </w:r>
      <w:r w:rsidRPr="00C353FD">
        <w:rPr>
          <w:rFonts w:ascii="Arial" w:eastAsia="Arial" w:hAnsi="Arial" w:cs="Arial"/>
          <w:sz w:val="24"/>
          <w:szCs w:val="24"/>
        </w:rPr>
        <w:t xml:space="preserve"> </w:t>
      </w:r>
      <w:r w:rsidR="00E0130C">
        <w:rPr>
          <w:rFonts w:ascii="Arial" w:eastAsia="Arial" w:hAnsi="Arial" w:cs="Arial"/>
          <w:sz w:val="24"/>
          <w:szCs w:val="24"/>
        </w:rPr>
        <w:t xml:space="preserve">bloczków </w:t>
      </w:r>
      <w:r w:rsidR="005D50F3">
        <w:rPr>
          <w:rFonts w:ascii="Arial" w:eastAsia="Arial" w:hAnsi="Arial" w:cs="Arial"/>
          <w:sz w:val="24"/>
          <w:szCs w:val="24"/>
        </w:rPr>
        <w:t xml:space="preserve">z betonu </w:t>
      </w:r>
      <w:r w:rsidR="00E0130C">
        <w:rPr>
          <w:rFonts w:ascii="Arial" w:eastAsia="Arial" w:hAnsi="Arial" w:cs="Arial"/>
          <w:sz w:val="24"/>
          <w:szCs w:val="24"/>
        </w:rPr>
        <w:t>komórkow</w:t>
      </w:r>
      <w:r w:rsidR="005D50F3">
        <w:rPr>
          <w:rFonts w:ascii="Arial" w:eastAsia="Arial" w:hAnsi="Arial" w:cs="Arial"/>
          <w:sz w:val="24"/>
          <w:szCs w:val="24"/>
        </w:rPr>
        <w:t>ego</w:t>
      </w:r>
      <w:r w:rsidR="00A83055" w:rsidRPr="00C353FD">
        <w:rPr>
          <w:rFonts w:ascii="Arial" w:eastAsia="Arial" w:hAnsi="Arial" w:cs="Arial"/>
          <w:sz w:val="24"/>
          <w:szCs w:val="24"/>
        </w:rPr>
        <w:t xml:space="preserve"> </w:t>
      </w:r>
      <w:r w:rsidRPr="00C353FD">
        <w:rPr>
          <w:rFonts w:ascii="Arial" w:eastAsia="Arial" w:hAnsi="Arial" w:cs="Arial"/>
          <w:sz w:val="24"/>
          <w:szCs w:val="24"/>
        </w:rPr>
        <w:t xml:space="preserve">gr. 12 cm </w:t>
      </w:r>
      <w:r w:rsidRPr="00C353FD">
        <w:rPr>
          <w:rFonts w:ascii="Arial" w:hAnsi="Arial" w:cs="Arial"/>
          <w:sz w:val="24"/>
          <w:szCs w:val="24"/>
        </w:rPr>
        <w:t>na</w:t>
      </w:r>
      <w:r w:rsidRPr="00C353FD">
        <w:rPr>
          <w:rFonts w:ascii="Arial" w:eastAsia="Arial" w:hAnsi="Arial" w:cs="Arial"/>
          <w:sz w:val="24"/>
          <w:szCs w:val="24"/>
        </w:rPr>
        <w:t xml:space="preserve"> </w:t>
      </w:r>
      <w:r w:rsidRPr="00C353FD">
        <w:rPr>
          <w:rFonts w:ascii="Arial" w:hAnsi="Arial" w:cs="Arial"/>
          <w:sz w:val="24"/>
          <w:szCs w:val="24"/>
        </w:rPr>
        <w:t xml:space="preserve">zaprawie cementowo-wapiennej </w:t>
      </w:r>
      <w:r w:rsidRPr="00C353FD">
        <w:rPr>
          <w:rFonts w:ascii="Arial" w:eastAsia="Arial" w:hAnsi="Arial" w:cs="Arial"/>
          <w:sz w:val="24"/>
          <w:szCs w:val="24"/>
        </w:rPr>
        <w:t xml:space="preserve">marki </w:t>
      </w:r>
      <w:r w:rsidRPr="00C353FD">
        <w:rPr>
          <w:rFonts w:ascii="Arial" w:hAnsi="Arial" w:cs="Arial"/>
          <w:sz w:val="24"/>
          <w:szCs w:val="24"/>
        </w:rPr>
        <w:t>5.</w:t>
      </w:r>
    </w:p>
    <w:p w14:paraId="4589FF09" w14:textId="5F137382" w:rsidR="005A2901" w:rsidRDefault="005A2901" w:rsidP="00AD6519">
      <w:pPr>
        <w:jc w:val="both"/>
        <w:rPr>
          <w:rFonts w:ascii="Arial" w:eastAsia="Arial" w:hAnsi="Arial" w:cs="Arial"/>
          <w:color w:val="FF0000"/>
          <w:sz w:val="24"/>
          <w:szCs w:val="24"/>
          <w:u w:val="single"/>
        </w:rPr>
      </w:pPr>
    </w:p>
    <w:p w14:paraId="08431A59" w14:textId="08BBA2EB" w:rsidR="00201D5B" w:rsidRPr="00201D5B" w:rsidRDefault="00201D5B" w:rsidP="00AD6519">
      <w:pPr>
        <w:jc w:val="both"/>
        <w:rPr>
          <w:rFonts w:ascii="Arial" w:eastAsia="Arial" w:hAnsi="Arial" w:cs="Arial"/>
          <w:sz w:val="24"/>
          <w:szCs w:val="24"/>
          <w:u w:val="single"/>
        </w:rPr>
      </w:pPr>
      <w:r w:rsidRPr="00201D5B">
        <w:rPr>
          <w:rFonts w:ascii="Arial" w:eastAsia="Arial" w:hAnsi="Arial" w:cs="Arial"/>
          <w:sz w:val="24"/>
          <w:szCs w:val="24"/>
          <w:u w:val="single"/>
        </w:rPr>
        <w:t>2.6.3. Strop nad parterem</w:t>
      </w:r>
    </w:p>
    <w:p w14:paraId="2165D8B4" w14:textId="3F5E3C68" w:rsidR="00201D5B" w:rsidRPr="00201D5B" w:rsidRDefault="00201D5B" w:rsidP="00AD6519">
      <w:pPr>
        <w:jc w:val="both"/>
        <w:rPr>
          <w:rFonts w:ascii="Arial" w:eastAsia="Arial" w:hAnsi="Arial" w:cs="Arial"/>
          <w:sz w:val="24"/>
          <w:szCs w:val="24"/>
        </w:rPr>
      </w:pPr>
      <w:r w:rsidRPr="00201D5B">
        <w:rPr>
          <w:rFonts w:ascii="Arial" w:eastAsia="Arial" w:hAnsi="Arial" w:cs="Arial"/>
          <w:sz w:val="24"/>
          <w:szCs w:val="24"/>
        </w:rPr>
        <w:t>Nad parterem zaprojektowano strop z prefabrykowanych płyt kanałowych opartych na projektowanych ścianach konstrukcyjnych oraz projektowanych podciągach</w:t>
      </w:r>
      <w:r w:rsidR="007D293A">
        <w:rPr>
          <w:rFonts w:ascii="Arial" w:eastAsia="Arial" w:hAnsi="Arial" w:cs="Arial"/>
          <w:sz w:val="24"/>
          <w:szCs w:val="24"/>
        </w:rPr>
        <w:t>.</w:t>
      </w:r>
    </w:p>
    <w:p w14:paraId="49849ECF" w14:textId="77777777" w:rsidR="00201D5B" w:rsidRPr="008B0EF3" w:rsidRDefault="00201D5B" w:rsidP="00AD6519">
      <w:pPr>
        <w:jc w:val="both"/>
        <w:rPr>
          <w:rFonts w:ascii="Arial" w:eastAsia="Arial" w:hAnsi="Arial" w:cs="Arial"/>
          <w:color w:val="FF0000"/>
          <w:sz w:val="24"/>
          <w:szCs w:val="24"/>
          <w:u w:val="single"/>
        </w:rPr>
      </w:pPr>
    </w:p>
    <w:p w14:paraId="72196C22" w14:textId="7D642152" w:rsidR="00B23797" w:rsidRPr="00031013" w:rsidRDefault="00B23797" w:rsidP="00AD6519">
      <w:pPr>
        <w:jc w:val="both"/>
        <w:rPr>
          <w:rFonts w:ascii="Arial" w:hAnsi="Arial" w:cs="Arial"/>
          <w:sz w:val="24"/>
          <w:szCs w:val="24"/>
          <w:u w:val="single"/>
        </w:rPr>
      </w:pPr>
      <w:r w:rsidRPr="00031013">
        <w:rPr>
          <w:rFonts w:ascii="Arial" w:hAnsi="Arial" w:cs="Arial"/>
          <w:sz w:val="24"/>
          <w:szCs w:val="24"/>
          <w:u w:val="single"/>
        </w:rPr>
        <w:t>2.6.3.</w:t>
      </w:r>
      <w:r w:rsidRPr="00031013">
        <w:rPr>
          <w:rFonts w:ascii="Arial" w:eastAsia="Arial" w:hAnsi="Arial" w:cs="Arial"/>
          <w:sz w:val="24"/>
          <w:szCs w:val="24"/>
          <w:u w:val="single"/>
        </w:rPr>
        <w:t xml:space="preserve"> </w:t>
      </w:r>
      <w:r w:rsidRPr="00031013">
        <w:rPr>
          <w:rFonts w:ascii="Arial" w:hAnsi="Arial" w:cs="Arial"/>
          <w:sz w:val="24"/>
          <w:szCs w:val="24"/>
          <w:u w:val="single"/>
        </w:rPr>
        <w:t>Strop</w:t>
      </w:r>
      <w:r w:rsidR="009A5D8E" w:rsidRPr="00031013">
        <w:rPr>
          <w:rFonts w:ascii="Arial" w:hAnsi="Arial" w:cs="Arial"/>
          <w:sz w:val="24"/>
          <w:szCs w:val="24"/>
          <w:u w:val="single"/>
        </w:rPr>
        <w:t>odach</w:t>
      </w:r>
    </w:p>
    <w:p w14:paraId="35411ADD" w14:textId="77777777" w:rsidR="00D57A89" w:rsidRDefault="00201D5B" w:rsidP="00D57A89">
      <w:pPr>
        <w:jc w:val="both"/>
        <w:rPr>
          <w:rFonts w:ascii="Arial" w:hAnsi="Arial" w:cs="Arial"/>
          <w:sz w:val="24"/>
          <w:szCs w:val="24"/>
        </w:rPr>
      </w:pPr>
      <w:r>
        <w:rPr>
          <w:rFonts w:ascii="Arial" w:eastAsia="Arial" w:hAnsi="Arial" w:cs="Arial"/>
          <w:bCs/>
          <w:sz w:val="24"/>
          <w:szCs w:val="24"/>
        </w:rPr>
        <w:t>Nad częścią pomieszczeń zaprojektowano s</w:t>
      </w:r>
      <w:r w:rsidR="00AD72B2">
        <w:rPr>
          <w:rFonts w:ascii="Arial" w:eastAsia="Arial" w:hAnsi="Arial" w:cs="Arial"/>
          <w:bCs/>
          <w:sz w:val="24"/>
          <w:szCs w:val="24"/>
        </w:rPr>
        <w:t xml:space="preserve">tropodach </w:t>
      </w:r>
      <w:r>
        <w:rPr>
          <w:rFonts w:ascii="Arial" w:eastAsia="Arial" w:hAnsi="Arial" w:cs="Arial"/>
          <w:bCs/>
          <w:sz w:val="24"/>
          <w:szCs w:val="24"/>
        </w:rPr>
        <w:t>nie</w:t>
      </w:r>
      <w:r w:rsidR="00AD72B2">
        <w:rPr>
          <w:rFonts w:ascii="Arial" w:eastAsia="Arial" w:hAnsi="Arial" w:cs="Arial"/>
          <w:bCs/>
          <w:sz w:val="24"/>
          <w:szCs w:val="24"/>
        </w:rPr>
        <w:t xml:space="preserve">wentylowany </w:t>
      </w:r>
      <w:r w:rsidR="00B208AA">
        <w:rPr>
          <w:rFonts w:ascii="Arial" w:eastAsia="Arial" w:hAnsi="Arial" w:cs="Arial"/>
          <w:bCs/>
          <w:sz w:val="24"/>
          <w:szCs w:val="24"/>
        </w:rPr>
        <w:t>wykonany</w:t>
      </w:r>
      <w:r>
        <w:rPr>
          <w:rFonts w:ascii="Arial" w:eastAsia="Arial" w:hAnsi="Arial" w:cs="Arial"/>
          <w:bCs/>
          <w:sz w:val="24"/>
          <w:szCs w:val="24"/>
        </w:rPr>
        <w:t xml:space="preserve"> na stropie żelbetowym </w:t>
      </w:r>
      <w:r w:rsidR="00893BCB">
        <w:rPr>
          <w:rFonts w:ascii="Arial" w:eastAsia="Arial" w:hAnsi="Arial" w:cs="Arial"/>
          <w:bCs/>
          <w:sz w:val="24"/>
          <w:szCs w:val="24"/>
        </w:rPr>
        <w:t xml:space="preserve">wykonanym z prefabrykowanych płyt kanałowych. </w:t>
      </w:r>
      <w:r w:rsidR="00AD0F06">
        <w:rPr>
          <w:rFonts w:ascii="Arial" w:hAnsi="Arial" w:cs="Arial"/>
          <w:sz w:val="24"/>
          <w:szCs w:val="24"/>
        </w:rPr>
        <w:t xml:space="preserve">Stropodach ocieplony winien </w:t>
      </w:r>
      <w:proofErr w:type="gramStart"/>
      <w:r w:rsidR="00AD0F06">
        <w:rPr>
          <w:rFonts w:ascii="Arial" w:hAnsi="Arial" w:cs="Arial"/>
          <w:sz w:val="24"/>
          <w:szCs w:val="24"/>
        </w:rPr>
        <w:t xml:space="preserve">być </w:t>
      </w:r>
      <w:r w:rsidR="00031013" w:rsidRPr="00381181">
        <w:rPr>
          <w:rFonts w:ascii="Arial" w:hAnsi="Arial" w:cs="Arial"/>
          <w:sz w:val="24"/>
          <w:szCs w:val="24"/>
        </w:rPr>
        <w:t xml:space="preserve"> </w:t>
      </w:r>
      <w:r w:rsidR="00AD0F06">
        <w:rPr>
          <w:rFonts w:ascii="Arial" w:hAnsi="Arial" w:cs="Arial"/>
          <w:sz w:val="24"/>
          <w:szCs w:val="24"/>
        </w:rPr>
        <w:t>warstwą</w:t>
      </w:r>
      <w:proofErr w:type="gramEnd"/>
      <w:r w:rsidR="00031013" w:rsidRPr="00381181">
        <w:rPr>
          <w:rFonts w:ascii="Arial" w:hAnsi="Arial" w:cs="Arial"/>
          <w:sz w:val="24"/>
          <w:szCs w:val="24"/>
        </w:rPr>
        <w:t xml:space="preserve"> wełn</w:t>
      </w:r>
      <w:r w:rsidR="00AD0F06">
        <w:rPr>
          <w:rFonts w:ascii="Arial" w:hAnsi="Arial" w:cs="Arial"/>
          <w:sz w:val="24"/>
          <w:szCs w:val="24"/>
        </w:rPr>
        <w:t>y</w:t>
      </w:r>
      <w:r w:rsidR="00031013" w:rsidRPr="00381181">
        <w:rPr>
          <w:rFonts w:ascii="Arial" w:hAnsi="Arial" w:cs="Arial"/>
          <w:sz w:val="24"/>
          <w:szCs w:val="24"/>
        </w:rPr>
        <w:t xml:space="preserve"> mineraln</w:t>
      </w:r>
      <w:r w:rsidR="00AD0F06">
        <w:rPr>
          <w:rFonts w:ascii="Arial" w:hAnsi="Arial" w:cs="Arial"/>
          <w:sz w:val="24"/>
          <w:szCs w:val="24"/>
        </w:rPr>
        <w:t>ej</w:t>
      </w:r>
      <w:r w:rsidR="00031013" w:rsidRPr="00381181">
        <w:rPr>
          <w:rFonts w:ascii="Arial" w:hAnsi="Arial" w:cs="Arial"/>
          <w:sz w:val="24"/>
          <w:szCs w:val="24"/>
        </w:rPr>
        <w:t xml:space="preserve"> gr. 30 cm </w:t>
      </w:r>
      <w:r w:rsidR="00D57A89">
        <w:rPr>
          <w:rFonts w:ascii="Arial" w:hAnsi="Arial" w:cs="Arial"/>
          <w:sz w:val="24"/>
          <w:szCs w:val="24"/>
        </w:rPr>
        <w:t xml:space="preserve">. Stropodach niewentylowany kryty warstwą podkładową oraz wierzchnią papy termozgrzewalnej  </w:t>
      </w:r>
    </w:p>
    <w:p w14:paraId="1DB06089" w14:textId="77777777" w:rsidR="00D57A89" w:rsidRPr="003C6EB8" w:rsidRDefault="00D57A89" w:rsidP="00D57A89">
      <w:pPr>
        <w:ind w:right="-58"/>
        <w:jc w:val="both"/>
        <w:rPr>
          <w:rFonts w:ascii="Arial" w:eastAsia="Arial" w:hAnsi="Arial" w:cs="Arial"/>
          <w:sz w:val="24"/>
          <w:szCs w:val="24"/>
        </w:rPr>
      </w:pPr>
      <w:r w:rsidRPr="003C6EB8">
        <w:rPr>
          <w:rFonts w:ascii="Arial" w:hAnsi="Arial" w:cs="Arial"/>
          <w:sz w:val="24"/>
          <w:szCs w:val="24"/>
        </w:rPr>
        <w:t>Wierzchnią</w:t>
      </w:r>
      <w:r w:rsidRPr="003C6EB8">
        <w:rPr>
          <w:rFonts w:ascii="Arial" w:eastAsia="Arial" w:hAnsi="Arial" w:cs="Arial"/>
          <w:sz w:val="24"/>
          <w:szCs w:val="24"/>
        </w:rPr>
        <w:t xml:space="preserve"> </w:t>
      </w:r>
      <w:r w:rsidRPr="003C6EB8">
        <w:rPr>
          <w:rFonts w:ascii="Arial" w:hAnsi="Arial" w:cs="Arial"/>
          <w:sz w:val="24"/>
          <w:szCs w:val="24"/>
        </w:rPr>
        <w:t>warstwę</w:t>
      </w:r>
      <w:r w:rsidRPr="003C6EB8">
        <w:rPr>
          <w:rFonts w:ascii="Arial" w:eastAsia="Arial" w:hAnsi="Arial" w:cs="Arial"/>
          <w:sz w:val="24"/>
          <w:szCs w:val="24"/>
        </w:rPr>
        <w:t xml:space="preserve"> </w:t>
      </w:r>
      <w:r w:rsidRPr="003C6EB8">
        <w:rPr>
          <w:rFonts w:ascii="Arial" w:hAnsi="Arial" w:cs="Arial"/>
          <w:sz w:val="24"/>
          <w:szCs w:val="24"/>
        </w:rPr>
        <w:t>pokrycia</w:t>
      </w:r>
      <w:r w:rsidRPr="003C6EB8">
        <w:rPr>
          <w:rFonts w:ascii="Arial" w:eastAsia="Arial" w:hAnsi="Arial" w:cs="Arial"/>
          <w:sz w:val="24"/>
          <w:szCs w:val="24"/>
        </w:rPr>
        <w:t xml:space="preserve"> stropodachów wentylowanych </w:t>
      </w:r>
      <w:r w:rsidRPr="003C6EB8">
        <w:rPr>
          <w:rFonts w:ascii="Arial" w:hAnsi="Arial" w:cs="Arial"/>
          <w:sz w:val="24"/>
          <w:szCs w:val="24"/>
        </w:rPr>
        <w:t>winna</w:t>
      </w:r>
      <w:r w:rsidRPr="003C6EB8">
        <w:rPr>
          <w:rFonts w:ascii="Arial" w:eastAsia="Arial" w:hAnsi="Arial" w:cs="Arial"/>
          <w:sz w:val="24"/>
          <w:szCs w:val="24"/>
        </w:rPr>
        <w:t xml:space="preserve"> </w:t>
      </w:r>
      <w:r w:rsidRPr="003C6EB8">
        <w:rPr>
          <w:rFonts w:ascii="Arial" w:hAnsi="Arial" w:cs="Arial"/>
          <w:sz w:val="24"/>
          <w:szCs w:val="24"/>
        </w:rPr>
        <w:t>stanowić</w:t>
      </w:r>
      <w:r w:rsidRPr="003C6EB8">
        <w:rPr>
          <w:rFonts w:ascii="Arial" w:eastAsia="Arial" w:hAnsi="Arial" w:cs="Arial"/>
          <w:sz w:val="24"/>
          <w:szCs w:val="24"/>
        </w:rPr>
        <w:t xml:space="preserve"> </w:t>
      </w:r>
      <w:r w:rsidRPr="003C6EB8">
        <w:rPr>
          <w:rFonts w:ascii="Arial" w:hAnsi="Arial" w:cs="Arial"/>
          <w:sz w:val="24"/>
          <w:szCs w:val="24"/>
        </w:rPr>
        <w:t>papa</w:t>
      </w:r>
      <w:r w:rsidRPr="003C6EB8">
        <w:rPr>
          <w:rFonts w:ascii="Arial" w:eastAsia="Arial" w:hAnsi="Arial" w:cs="Arial"/>
          <w:sz w:val="24"/>
          <w:szCs w:val="24"/>
        </w:rPr>
        <w:t xml:space="preserve"> </w:t>
      </w:r>
      <w:r w:rsidRPr="003C6EB8">
        <w:rPr>
          <w:rFonts w:ascii="Arial" w:hAnsi="Arial" w:cs="Arial"/>
          <w:sz w:val="24"/>
          <w:szCs w:val="24"/>
        </w:rPr>
        <w:t>termozgrzewalna</w:t>
      </w:r>
      <w:r w:rsidRPr="003C6EB8">
        <w:rPr>
          <w:rFonts w:ascii="Arial" w:eastAsia="Arial" w:hAnsi="Arial" w:cs="Arial"/>
          <w:sz w:val="24"/>
          <w:szCs w:val="24"/>
        </w:rPr>
        <w:t xml:space="preserve"> </w:t>
      </w:r>
      <w:r w:rsidRPr="003C6EB8">
        <w:rPr>
          <w:rFonts w:ascii="Arial" w:hAnsi="Arial" w:cs="Arial"/>
          <w:sz w:val="24"/>
          <w:szCs w:val="24"/>
        </w:rPr>
        <w:t>wierzchniego</w:t>
      </w:r>
      <w:r w:rsidRPr="003C6EB8">
        <w:rPr>
          <w:rFonts w:ascii="Arial" w:eastAsia="Arial" w:hAnsi="Arial" w:cs="Arial"/>
          <w:sz w:val="24"/>
          <w:szCs w:val="24"/>
        </w:rPr>
        <w:t xml:space="preserve"> </w:t>
      </w:r>
      <w:r w:rsidRPr="003C6EB8">
        <w:rPr>
          <w:rFonts w:ascii="Arial" w:hAnsi="Arial" w:cs="Arial"/>
          <w:sz w:val="24"/>
          <w:szCs w:val="24"/>
        </w:rPr>
        <w:t>krycia</w:t>
      </w:r>
      <w:r w:rsidRPr="003C6EB8">
        <w:rPr>
          <w:rFonts w:ascii="Arial" w:eastAsia="Arial" w:hAnsi="Arial" w:cs="Arial"/>
          <w:sz w:val="24"/>
          <w:szCs w:val="24"/>
        </w:rPr>
        <w:t xml:space="preserve"> </w:t>
      </w:r>
      <w:r w:rsidRPr="003C6EB8">
        <w:rPr>
          <w:rFonts w:ascii="Arial" w:hAnsi="Arial" w:cs="Arial"/>
          <w:sz w:val="24"/>
          <w:szCs w:val="24"/>
        </w:rPr>
        <w:t>na</w:t>
      </w:r>
      <w:r w:rsidRPr="003C6EB8">
        <w:rPr>
          <w:rFonts w:ascii="Arial" w:eastAsia="Arial" w:hAnsi="Arial" w:cs="Arial"/>
          <w:sz w:val="24"/>
          <w:szCs w:val="24"/>
        </w:rPr>
        <w:t xml:space="preserve"> </w:t>
      </w:r>
      <w:r w:rsidRPr="003C6EB8">
        <w:rPr>
          <w:rFonts w:ascii="Arial" w:hAnsi="Arial" w:cs="Arial"/>
          <w:sz w:val="24"/>
          <w:szCs w:val="24"/>
        </w:rPr>
        <w:t>osnowie</w:t>
      </w:r>
      <w:r w:rsidRPr="003C6EB8">
        <w:rPr>
          <w:rFonts w:ascii="Arial" w:eastAsia="Arial" w:hAnsi="Arial" w:cs="Arial"/>
          <w:sz w:val="24"/>
          <w:szCs w:val="24"/>
        </w:rPr>
        <w:t xml:space="preserve"> </w:t>
      </w:r>
      <w:r w:rsidRPr="003C6EB8">
        <w:rPr>
          <w:rFonts w:ascii="Arial" w:hAnsi="Arial" w:cs="Arial"/>
          <w:sz w:val="24"/>
          <w:szCs w:val="24"/>
        </w:rPr>
        <w:t>poliestrowej</w:t>
      </w:r>
      <w:r w:rsidRPr="003C6EB8">
        <w:rPr>
          <w:rFonts w:ascii="Arial" w:eastAsia="Arial" w:hAnsi="Arial" w:cs="Arial"/>
          <w:sz w:val="24"/>
          <w:szCs w:val="24"/>
        </w:rPr>
        <w:t xml:space="preserve"> NRO</w:t>
      </w:r>
    </w:p>
    <w:p w14:paraId="12742FDB" w14:textId="77777777" w:rsidR="00D57A89" w:rsidRPr="003C6EB8" w:rsidRDefault="00D57A89" w:rsidP="00D57A89">
      <w:pPr>
        <w:numPr>
          <w:ilvl w:val="0"/>
          <w:numId w:val="3"/>
        </w:numPr>
        <w:ind w:right="-58"/>
        <w:jc w:val="both"/>
        <w:rPr>
          <w:rFonts w:ascii="Arial" w:hAnsi="Arial" w:cs="Arial"/>
          <w:sz w:val="24"/>
          <w:szCs w:val="24"/>
        </w:rPr>
      </w:pPr>
      <w:proofErr w:type="gramStart"/>
      <w:r w:rsidRPr="003C6EB8">
        <w:rPr>
          <w:rFonts w:ascii="Arial" w:hAnsi="Arial" w:cs="Arial"/>
          <w:sz w:val="24"/>
          <w:szCs w:val="24"/>
        </w:rPr>
        <w:t>grubość</w:t>
      </w:r>
      <w:proofErr w:type="gramEnd"/>
      <w:r w:rsidRPr="003C6EB8">
        <w:rPr>
          <w:rFonts w:ascii="Arial" w:eastAsia="Arial" w:hAnsi="Arial" w:cs="Arial"/>
          <w:sz w:val="24"/>
          <w:szCs w:val="24"/>
        </w:rPr>
        <w:t xml:space="preserve"> </w:t>
      </w:r>
      <w:r w:rsidRPr="003C6EB8">
        <w:rPr>
          <w:rFonts w:ascii="Arial" w:hAnsi="Arial" w:cs="Arial"/>
          <w:sz w:val="24"/>
          <w:szCs w:val="24"/>
        </w:rPr>
        <w:t>papy</w:t>
      </w:r>
      <w:r w:rsidRPr="003C6EB8">
        <w:rPr>
          <w:rFonts w:ascii="Arial" w:eastAsia="Arial" w:hAnsi="Arial" w:cs="Arial"/>
          <w:sz w:val="24"/>
          <w:szCs w:val="24"/>
        </w:rPr>
        <w:t xml:space="preserve"> </w:t>
      </w:r>
      <w:r w:rsidRPr="003C6EB8">
        <w:rPr>
          <w:rFonts w:ascii="Arial" w:hAnsi="Arial" w:cs="Arial"/>
          <w:sz w:val="24"/>
          <w:szCs w:val="24"/>
        </w:rPr>
        <w:t>min.</w:t>
      </w:r>
      <w:r w:rsidRPr="003C6EB8">
        <w:rPr>
          <w:rFonts w:ascii="Arial" w:eastAsia="Arial" w:hAnsi="Arial" w:cs="Arial"/>
          <w:sz w:val="24"/>
          <w:szCs w:val="24"/>
        </w:rPr>
        <w:t xml:space="preserve"> </w:t>
      </w:r>
      <w:r w:rsidRPr="003C6EB8">
        <w:rPr>
          <w:rFonts w:ascii="Arial" w:hAnsi="Arial" w:cs="Arial"/>
          <w:sz w:val="24"/>
          <w:szCs w:val="24"/>
        </w:rPr>
        <w:t>4,2</w:t>
      </w:r>
      <w:r w:rsidRPr="003C6EB8">
        <w:rPr>
          <w:rFonts w:ascii="Arial" w:eastAsia="Arial" w:hAnsi="Arial" w:cs="Arial"/>
          <w:sz w:val="24"/>
          <w:szCs w:val="24"/>
        </w:rPr>
        <w:t xml:space="preserve"> </w:t>
      </w:r>
      <w:r w:rsidRPr="003C6EB8">
        <w:rPr>
          <w:rFonts w:ascii="Arial" w:hAnsi="Arial" w:cs="Arial"/>
          <w:sz w:val="24"/>
          <w:szCs w:val="24"/>
        </w:rPr>
        <w:t>mm</w:t>
      </w:r>
      <w:r w:rsidRPr="003C6EB8">
        <w:rPr>
          <w:rFonts w:ascii="Arial" w:eastAsia="Arial" w:hAnsi="Arial" w:cs="Arial"/>
          <w:sz w:val="24"/>
          <w:szCs w:val="24"/>
        </w:rPr>
        <w:t xml:space="preserve"> </w:t>
      </w:r>
      <w:r w:rsidRPr="003C6EB8">
        <w:rPr>
          <w:rFonts w:ascii="Arial" w:hAnsi="Arial" w:cs="Arial"/>
          <w:sz w:val="24"/>
          <w:szCs w:val="24"/>
        </w:rPr>
        <w:t>±0,2</w:t>
      </w:r>
    </w:p>
    <w:p w14:paraId="0E5C8DFF" w14:textId="77777777" w:rsidR="00D57A89" w:rsidRPr="003C6EB8" w:rsidRDefault="00D57A89" w:rsidP="00D57A89">
      <w:pPr>
        <w:numPr>
          <w:ilvl w:val="0"/>
          <w:numId w:val="3"/>
        </w:numPr>
        <w:ind w:right="-58"/>
        <w:jc w:val="both"/>
        <w:rPr>
          <w:rFonts w:ascii="Arial" w:hAnsi="Arial" w:cs="Arial"/>
          <w:sz w:val="24"/>
          <w:szCs w:val="24"/>
        </w:rPr>
      </w:pPr>
      <w:proofErr w:type="gramStart"/>
      <w:r w:rsidRPr="003C6EB8">
        <w:rPr>
          <w:rFonts w:ascii="Arial" w:hAnsi="Arial" w:cs="Arial"/>
          <w:sz w:val="24"/>
          <w:szCs w:val="24"/>
        </w:rPr>
        <w:t>wodoszczelność</w:t>
      </w:r>
      <w:proofErr w:type="gramEnd"/>
      <w:r w:rsidRPr="003C6EB8">
        <w:rPr>
          <w:rFonts w:ascii="Arial" w:eastAsia="Arial" w:hAnsi="Arial" w:cs="Arial"/>
          <w:sz w:val="24"/>
          <w:szCs w:val="24"/>
        </w:rPr>
        <w:t xml:space="preserve"> – </w:t>
      </w:r>
      <w:r w:rsidRPr="003C6EB8">
        <w:rPr>
          <w:rFonts w:ascii="Arial" w:hAnsi="Arial" w:cs="Arial"/>
          <w:sz w:val="24"/>
          <w:szCs w:val="24"/>
        </w:rPr>
        <w:t>wodoszczelna</w:t>
      </w:r>
      <w:r w:rsidRPr="003C6EB8">
        <w:rPr>
          <w:rFonts w:ascii="Arial" w:eastAsia="Arial" w:hAnsi="Arial" w:cs="Arial"/>
          <w:sz w:val="24"/>
          <w:szCs w:val="24"/>
        </w:rPr>
        <w:t xml:space="preserve"> </w:t>
      </w:r>
      <w:r w:rsidRPr="003C6EB8">
        <w:rPr>
          <w:rFonts w:ascii="Arial" w:hAnsi="Arial" w:cs="Arial"/>
          <w:sz w:val="24"/>
          <w:szCs w:val="24"/>
        </w:rPr>
        <w:t>przy</w:t>
      </w:r>
      <w:r w:rsidRPr="003C6EB8">
        <w:rPr>
          <w:rFonts w:ascii="Arial" w:eastAsia="Arial" w:hAnsi="Arial" w:cs="Arial"/>
          <w:sz w:val="24"/>
          <w:szCs w:val="24"/>
        </w:rPr>
        <w:t xml:space="preserve"> </w:t>
      </w:r>
      <w:r w:rsidRPr="003C6EB8">
        <w:rPr>
          <w:rFonts w:ascii="Arial" w:hAnsi="Arial" w:cs="Arial"/>
          <w:sz w:val="24"/>
          <w:szCs w:val="24"/>
        </w:rPr>
        <w:t>ciśnieniu</w:t>
      </w:r>
      <w:r w:rsidRPr="003C6EB8">
        <w:rPr>
          <w:rFonts w:ascii="Arial" w:eastAsia="Arial" w:hAnsi="Arial" w:cs="Arial"/>
          <w:sz w:val="24"/>
          <w:szCs w:val="24"/>
        </w:rPr>
        <w:t xml:space="preserve"> </w:t>
      </w:r>
      <w:r w:rsidRPr="003C6EB8">
        <w:rPr>
          <w:rFonts w:ascii="Arial" w:hAnsi="Arial" w:cs="Arial"/>
          <w:sz w:val="24"/>
          <w:szCs w:val="24"/>
        </w:rPr>
        <w:t>100</w:t>
      </w:r>
      <w:r w:rsidRPr="003C6EB8">
        <w:rPr>
          <w:rFonts w:ascii="Arial" w:eastAsia="Arial" w:hAnsi="Arial" w:cs="Arial"/>
          <w:sz w:val="24"/>
          <w:szCs w:val="24"/>
        </w:rPr>
        <w:t xml:space="preserve"> </w:t>
      </w:r>
      <w:proofErr w:type="spellStart"/>
      <w:r w:rsidRPr="003C6EB8">
        <w:rPr>
          <w:rFonts w:ascii="Arial" w:hAnsi="Arial" w:cs="Arial"/>
          <w:sz w:val="24"/>
          <w:szCs w:val="24"/>
        </w:rPr>
        <w:t>kPa</w:t>
      </w:r>
      <w:proofErr w:type="spellEnd"/>
    </w:p>
    <w:p w14:paraId="0FC03446" w14:textId="77777777" w:rsidR="00D57A89" w:rsidRPr="003C6EB8" w:rsidRDefault="00D57A89" w:rsidP="00D57A89">
      <w:pPr>
        <w:numPr>
          <w:ilvl w:val="0"/>
          <w:numId w:val="3"/>
        </w:numPr>
        <w:ind w:right="-58"/>
        <w:jc w:val="both"/>
        <w:rPr>
          <w:rFonts w:ascii="Arial" w:hAnsi="Arial" w:cs="Arial"/>
          <w:sz w:val="24"/>
          <w:szCs w:val="24"/>
        </w:rPr>
      </w:pPr>
      <w:proofErr w:type="gramStart"/>
      <w:r w:rsidRPr="003C6EB8">
        <w:rPr>
          <w:rFonts w:ascii="Arial" w:hAnsi="Arial" w:cs="Arial"/>
          <w:sz w:val="24"/>
          <w:szCs w:val="24"/>
        </w:rPr>
        <w:t>reakcja</w:t>
      </w:r>
      <w:proofErr w:type="gramEnd"/>
      <w:r w:rsidRPr="003C6EB8">
        <w:rPr>
          <w:rFonts w:ascii="Arial" w:eastAsia="Arial" w:hAnsi="Arial" w:cs="Arial"/>
          <w:sz w:val="24"/>
          <w:szCs w:val="24"/>
        </w:rPr>
        <w:t xml:space="preserve"> </w:t>
      </w:r>
      <w:r w:rsidRPr="003C6EB8">
        <w:rPr>
          <w:rFonts w:ascii="Arial" w:hAnsi="Arial" w:cs="Arial"/>
          <w:sz w:val="24"/>
          <w:szCs w:val="24"/>
        </w:rPr>
        <w:t>na</w:t>
      </w:r>
      <w:r w:rsidRPr="003C6EB8">
        <w:rPr>
          <w:rFonts w:ascii="Arial" w:eastAsia="Arial" w:hAnsi="Arial" w:cs="Arial"/>
          <w:sz w:val="24"/>
          <w:szCs w:val="24"/>
        </w:rPr>
        <w:t xml:space="preserve"> </w:t>
      </w:r>
      <w:r w:rsidRPr="003C6EB8">
        <w:rPr>
          <w:rFonts w:ascii="Arial" w:hAnsi="Arial" w:cs="Arial"/>
          <w:sz w:val="24"/>
          <w:szCs w:val="24"/>
        </w:rPr>
        <w:t>ogień</w:t>
      </w:r>
      <w:r w:rsidRPr="003C6EB8">
        <w:rPr>
          <w:rFonts w:ascii="Arial" w:eastAsia="Arial" w:hAnsi="Arial" w:cs="Arial"/>
          <w:sz w:val="24"/>
          <w:szCs w:val="24"/>
        </w:rPr>
        <w:t xml:space="preserve"> – </w:t>
      </w:r>
      <w:r w:rsidRPr="003C6EB8">
        <w:rPr>
          <w:rFonts w:ascii="Arial" w:hAnsi="Arial" w:cs="Arial"/>
          <w:sz w:val="24"/>
          <w:szCs w:val="24"/>
        </w:rPr>
        <w:t>klasa</w:t>
      </w:r>
      <w:r w:rsidRPr="003C6EB8">
        <w:rPr>
          <w:rFonts w:ascii="Arial" w:eastAsia="Arial" w:hAnsi="Arial" w:cs="Arial"/>
          <w:sz w:val="24"/>
          <w:szCs w:val="24"/>
        </w:rPr>
        <w:t xml:space="preserve"> </w:t>
      </w:r>
      <w:r w:rsidRPr="003C6EB8">
        <w:rPr>
          <w:rFonts w:ascii="Arial" w:hAnsi="Arial" w:cs="Arial"/>
          <w:sz w:val="24"/>
          <w:szCs w:val="24"/>
        </w:rPr>
        <w:t>E</w:t>
      </w:r>
    </w:p>
    <w:p w14:paraId="5BA22397" w14:textId="77777777" w:rsidR="00D57A89" w:rsidRPr="003C6EB8" w:rsidRDefault="00D57A89" w:rsidP="00D57A89">
      <w:pPr>
        <w:numPr>
          <w:ilvl w:val="0"/>
          <w:numId w:val="3"/>
        </w:numPr>
        <w:ind w:right="-58"/>
        <w:jc w:val="both"/>
        <w:rPr>
          <w:rFonts w:ascii="Arial" w:hAnsi="Arial" w:cs="Arial"/>
          <w:sz w:val="24"/>
          <w:szCs w:val="24"/>
        </w:rPr>
      </w:pPr>
      <w:r w:rsidRPr="003C6EB8">
        <w:rPr>
          <w:rFonts w:ascii="Arial" w:hAnsi="Arial" w:cs="Arial"/>
          <w:sz w:val="24"/>
          <w:szCs w:val="24"/>
        </w:rPr>
        <w:t>właściwości</w:t>
      </w:r>
      <w:r w:rsidRPr="003C6EB8">
        <w:rPr>
          <w:rFonts w:ascii="Arial" w:eastAsia="Arial" w:hAnsi="Arial" w:cs="Arial"/>
          <w:sz w:val="24"/>
          <w:szCs w:val="24"/>
        </w:rPr>
        <w:t xml:space="preserve"> </w:t>
      </w:r>
      <w:r w:rsidRPr="003C6EB8">
        <w:rPr>
          <w:rFonts w:ascii="Arial" w:hAnsi="Arial" w:cs="Arial"/>
          <w:sz w:val="24"/>
          <w:szCs w:val="24"/>
        </w:rPr>
        <w:t>mechaniczne</w:t>
      </w:r>
      <w:r w:rsidRPr="003C6EB8">
        <w:rPr>
          <w:rFonts w:ascii="Arial" w:eastAsia="Arial" w:hAnsi="Arial" w:cs="Arial"/>
          <w:sz w:val="24"/>
          <w:szCs w:val="24"/>
        </w:rPr>
        <w:t xml:space="preserve"> </w:t>
      </w:r>
      <w:r w:rsidRPr="003C6EB8">
        <w:rPr>
          <w:rFonts w:ascii="Arial" w:hAnsi="Arial" w:cs="Arial"/>
          <w:sz w:val="24"/>
          <w:szCs w:val="24"/>
        </w:rPr>
        <w:t>przy</w:t>
      </w:r>
      <w:r w:rsidRPr="003C6EB8">
        <w:rPr>
          <w:rFonts w:ascii="Arial" w:eastAsia="Arial" w:hAnsi="Arial" w:cs="Arial"/>
          <w:sz w:val="24"/>
          <w:szCs w:val="24"/>
        </w:rPr>
        <w:t xml:space="preserve"> </w:t>
      </w:r>
      <w:proofErr w:type="gramStart"/>
      <w:r w:rsidRPr="003C6EB8">
        <w:rPr>
          <w:rFonts w:ascii="Arial" w:hAnsi="Arial" w:cs="Arial"/>
          <w:sz w:val="24"/>
          <w:szCs w:val="24"/>
        </w:rPr>
        <w:t>rozciąganiu</w:t>
      </w:r>
      <w:r w:rsidRPr="003C6EB8">
        <w:rPr>
          <w:rFonts w:ascii="Arial" w:eastAsia="Arial" w:hAnsi="Arial" w:cs="Arial"/>
          <w:sz w:val="24"/>
          <w:szCs w:val="24"/>
        </w:rPr>
        <w:t xml:space="preserve">  </w:t>
      </w:r>
      <w:r w:rsidRPr="003C6EB8">
        <w:rPr>
          <w:rFonts w:ascii="Arial" w:hAnsi="Arial" w:cs="Arial"/>
          <w:sz w:val="24"/>
          <w:szCs w:val="24"/>
        </w:rPr>
        <w:t>N</w:t>
      </w:r>
      <w:proofErr w:type="gramEnd"/>
      <w:r w:rsidRPr="003C6EB8">
        <w:rPr>
          <w:rFonts w:ascii="Arial" w:hAnsi="Arial" w:cs="Arial"/>
          <w:sz w:val="24"/>
          <w:szCs w:val="24"/>
        </w:rPr>
        <w:t>/50</w:t>
      </w:r>
      <w:r w:rsidRPr="003C6EB8">
        <w:rPr>
          <w:rFonts w:ascii="Arial" w:eastAsia="Arial" w:hAnsi="Arial" w:cs="Arial"/>
          <w:sz w:val="24"/>
          <w:szCs w:val="24"/>
        </w:rPr>
        <w:t xml:space="preserve"> </w:t>
      </w:r>
      <w:r w:rsidRPr="003C6EB8">
        <w:rPr>
          <w:rFonts w:ascii="Arial" w:hAnsi="Arial" w:cs="Arial"/>
          <w:sz w:val="24"/>
          <w:szCs w:val="24"/>
        </w:rPr>
        <w:t>mm</w:t>
      </w:r>
      <w:r w:rsidRPr="003C6EB8">
        <w:rPr>
          <w:rFonts w:ascii="Arial" w:eastAsia="Arial" w:hAnsi="Arial" w:cs="Arial"/>
          <w:sz w:val="24"/>
          <w:szCs w:val="24"/>
        </w:rPr>
        <w:t xml:space="preserve">  </w:t>
      </w:r>
      <w:r w:rsidRPr="003C6EB8">
        <w:rPr>
          <w:rFonts w:ascii="Arial" w:hAnsi="Arial" w:cs="Arial"/>
          <w:sz w:val="24"/>
          <w:szCs w:val="24"/>
        </w:rPr>
        <w:t>:</w:t>
      </w:r>
    </w:p>
    <w:p w14:paraId="763C409A" w14:textId="77777777" w:rsidR="00D57A89" w:rsidRPr="003C6EB8" w:rsidRDefault="00D57A89" w:rsidP="00D57A89">
      <w:pPr>
        <w:numPr>
          <w:ilvl w:val="0"/>
          <w:numId w:val="3"/>
        </w:numPr>
        <w:ind w:right="-58"/>
        <w:jc w:val="both"/>
        <w:rPr>
          <w:rFonts w:ascii="Arial" w:eastAsia="Arial" w:hAnsi="Arial" w:cs="Arial"/>
          <w:sz w:val="24"/>
          <w:szCs w:val="24"/>
        </w:rPr>
      </w:pPr>
      <w:proofErr w:type="gramStart"/>
      <w:r w:rsidRPr="003C6EB8">
        <w:rPr>
          <w:rFonts w:ascii="Arial" w:hAnsi="Arial" w:cs="Arial"/>
          <w:sz w:val="24"/>
          <w:szCs w:val="24"/>
        </w:rPr>
        <w:t>kierunek</w:t>
      </w:r>
      <w:proofErr w:type="gramEnd"/>
      <w:r w:rsidRPr="003C6EB8">
        <w:rPr>
          <w:rFonts w:ascii="Arial" w:eastAsia="Arial" w:hAnsi="Arial" w:cs="Arial"/>
          <w:sz w:val="24"/>
          <w:szCs w:val="24"/>
        </w:rPr>
        <w:t xml:space="preserve"> </w:t>
      </w:r>
      <w:r w:rsidRPr="003C6EB8">
        <w:rPr>
          <w:rFonts w:ascii="Arial" w:hAnsi="Arial" w:cs="Arial"/>
          <w:sz w:val="24"/>
          <w:szCs w:val="24"/>
        </w:rPr>
        <w:t>podłużny</w:t>
      </w:r>
      <w:r w:rsidRPr="003C6EB8">
        <w:rPr>
          <w:rFonts w:ascii="Arial" w:eastAsia="Arial" w:hAnsi="Arial" w:cs="Arial"/>
          <w:sz w:val="24"/>
          <w:szCs w:val="24"/>
        </w:rPr>
        <w:t xml:space="preserve"> – </w:t>
      </w:r>
      <w:r w:rsidRPr="003C6EB8">
        <w:rPr>
          <w:rFonts w:ascii="Arial" w:hAnsi="Arial" w:cs="Arial"/>
          <w:sz w:val="24"/>
          <w:szCs w:val="24"/>
        </w:rPr>
        <w:t>700</w:t>
      </w:r>
      <w:r w:rsidRPr="003C6EB8">
        <w:rPr>
          <w:rFonts w:ascii="Arial" w:eastAsia="Arial" w:hAnsi="Arial" w:cs="Arial"/>
          <w:sz w:val="24"/>
          <w:szCs w:val="24"/>
        </w:rPr>
        <w:t xml:space="preserve"> </w:t>
      </w:r>
      <w:r w:rsidRPr="003C6EB8">
        <w:rPr>
          <w:rFonts w:ascii="Arial" w:hAnsi="Arial" w:cs="Arial"/>
          <w:sz w:val="24"/>
          <w:szCs w:val="24"/>
        </w:rPr>
        <w:t>±</w:t>
      </w:r>
      <w:r w:rsidRPr="003C6EB8">
        <w:rPr>
          <w:rFonts w:ascii="Arial" w:eastAsia="Arial" w:hAnsi="Arial" w:cs="Arial"/>
          <w:sz w:val="24"/>
          <w:szCs w:val="24"/>
        </w:rPr>
        <w:t xml:space="preserve"> </w:t>
      </w:r>
      <w:r w:rsidRPr="003C6EB8">
        <w:rPr>
          <w:rFonts w:ascii="Arial" w:hAnsi="Arial" w:cs="Arial"/>
          <w:sz w:val="24"/>
          <w:szCs w:val="24"/>
        </w:rPr>
        <w:t>150</w:t>
      </w:r>
      <w:r w:rsidRPr="003C6EB8">
        <w:rPr>
          <w:rFonts w:ascii="Arial" w:eastAsia="Arial" w:hAnsi="Arial" w:cs="Arial"/>
          <w:sz w:val="24"/>
          <w:szCs w:val="24"/>
        </w:rPr>
        <w:t xml:space="preserve"> </w:t>
      </w:r>
    </w:p>
    <w:p w14:paraId="0087519B" w14:textId="77777777" w:rsidR="00D57A89" w:rsidRPr="003C6EB8" w:rsidRDefault="00D57A89" w:rsidP="00D57A89">
      <w:pPr>
        <w:numPr>
          <w:ilvl w:val="0"/>
          <w:numId w:val="3"/>
        </w:numPr>
        <w:ind w:right="-58"/>
        <w:jc w:val="both"/>
        <w:rPr>
          <w:rFonts w:ascii="Arial" w:eastAsia="Arial" w:hAnsi="Arial" w:cs="Arial"/>
          <w:sz w:val="24"/>
          <w:szCs w:val="24"/>
        </w:rPr>
      </w:pPr>
      <w:proofErr w:type="gramStart"/>
      <w:r w:rsidRPr="003C6EB8">
        <w:rPr>
          <w:rFonts w:ascii="Arial" w:hAnsi="Arial" w:cs="Arial"/>
          <w:sz w:val="24"/>
          <w:szCs w:val="24"/>
        </w:rPr>
        <w:t>kierunek</w:t>
      </w:r>
      <w:proofErr w:type="gramEnd"/>
      <w:r w:rsidRPr="003C6EB8">
        <w:rPr>
          <w:rFonts w:ascii="Arial" w:eastAsia="Arial" w:hAnsi="Arial" w:cs="Arial"/>
          <w:sz w:val="24"/>
          <w:szCs w:val="24"/>
        </w:rPr>
        <w:t xml:space="preserve"> </w:t>
      </w:r>
      <w:r w:rsidRPr="003C6EB8">
        <w:rPr>
          <w:rFonts w:ascii="Arial" w:hAnsi="Arial" w:cs="Arial"/>
          <w:sz w:val="24"/>
          <w:szCs w:val="24"/>
        </w:rPr>
        <w:t>poprzeczny</w:t>
      </w:r>
      <w:r w:rsidRPr="003C6EB8">
        <w:rPr>
          <w:rFonts w:ascii="Arial" w:eastAsia="Arial" w:hAnsi="Arial" w:cs="Arial"/>
          <w:sz w:val="24"/>
          <w:szCs w:val="24"/>
        </w:rPr>
        <w:t xml:space="preserve"> – </w:t>
      </w:r>
      <w:r w:rsidRPr="003C6EB8">
        <w:rPr>
          <w:rFonts w:ascii="Arial" w:hAnsi="Arial" w:cs="Arial"/>
          <w:sz w:val="24"/>
          <w:szCs w:val="24"/>
        </w:rPr>
        <w:t>400</w:t>
      </w:r>
      <w:r w:rsidRPr="003C6EB8">
        <w:rPr>
          <w:rFonts w:ascii="Arial" w:eastAsia="Arial" w:hAnsi="Arial" w:cs="Arial"/>
          <w:sz w:val="24"/>
          <w:szCs w:val="24"/>
        </w:rPr>
        <w:t xml:space="preserve"> </w:t>
      </w:r>
      <w:r w:rsidRPr="003C6EB8">
        <w:rPr>
          <w:rFonts w:ascii="Arial" w:hAnsi="Arial" w:cs="Arial"/>
          <w:sz w:val="24"/>
          <w:szCs w:val="24"/>
        </w:rPr>
        <w:t>±</w:t>
      </w:r>
      <w:r w:rsidRPr="003C6EB8">
        <w:rPr>
          <w:rFonts w:ascii="Arial" w:eastAsia="Arial" w:hAnsi="Arial" w:cs="Arial"/>
          <w:sz w:val="24"/>
          <w:szCs w:val="24"/>
        </w:rPr>
        <w:t xml:space="preserve"> </w:t>
      </w:r>
      <w:r w:rsidRPr="003C6EB8">
        <w:rPr>
          <w:rFonts w:ascii="Arial" w:hAnsi="Arial" w:cs="Arial"/>
          <w:sz w:val="24"/>
          <w:szCs w:val="24"/>
        </w:rPr>
        <w:t>100</w:t>
      </w:r>
      <w:r w:rsidRPr="003C6EB8">
        <w:rPr>
          <w:rFonts w:ascii="Arial" w:eastAsia="Arial" w:hAnsi="Arial" w:cs="Arial"/>
          <w:sz w:val="24"/>
          <w:szCs w:val="24"/>
        </w:rPr>
        <w:t xml:space="preserve"> </w:t>
      </w:r>
    </w:p>
    <w:p w14:paraId="62524BF2" w14:textId="77777777" w:rsidR="00D57A89" w:rsidRPr="003C6EB8" w:rsidRDefault="00D57A89" w:rsidP="00D57A89">
      <w:pPr>
        <w:numPr>
          <w:ilvl w:val="0"/>
          <w:numId w:val="3"/>
        </w:numPr>
        <w:ind w:right="-58"/>
        <w:jc w:val="both"/>
        <w:rPr>
          <w:rFonts w:ascii="Arial" w:hAnsi="Arial" w:cs="Arial"/>
          <w:sz w:val="24"/>
          <w:szCs w:val="24"/>
        </w:rPr>
      </w:pPr>
      <w:proofErr w:type="gramStart"/>
      <w:r w:rsidRPr="003C6EB8">
        <w:rPr>
          <w:rFonts w:ascii="Arial" w:hAnsi="Arial" w:cs="Arial"/>
          <w:sz w:val="24"/>
          <w:szCs w:val="24"/>
        </w:rPr>
        <w:t>właściwości</w:t>
      </w:r>
      <w:proofErr w:type="gramEnd"/>
      <w:r w:rsidRPr="003C6EB8">
        <w:rPr>
          <w:rFonts w:ascii="Arial" w:eastAsia="Arial" w:hAnsi="Arial" w:cs="Arial"/>
          <w:sz w:val="24"/>
          <w:szCs w:val="24"/>
        </w:rPr>
        <w:t xml:space="preserve"> </w:t>
      </w:r>
      <w:r w:rsidRPr="003C6EB8">
        <w:rPr>
          <w:rFonts w:ascii="Arial" w:hAnsi="Arial" w:cs="Arial"/>
          <w:sz w:val="24"/>
          <w:szCs w:val="24"/>
        </w:rPr>
        <w:t>mechaniczne</w:t>
      </w:r>
      <w:r w:rsidRPr="003C6EB8">
        <w:rPr>
          <w:rFonts w:ascii="Arial" w:eastAsia="Arial" w:hAnsi="Arial" w:cs="Arial"/>
          <w:sz w:val="24"/>
          <w:szCs w:val="24"/>
        </w:rPr>
        <w:t xml:space="preserve"> </w:t>
      </w:r>
      <w:r w:rsidRPr="003C6EB8">
        <w:rPr>
          <w:rFonts w:ascii="Arial" w:hAnsi="Arial" w:cs="Arial"/>
          <w:sz w:val="24"/>
          <w:szCs w:val="24"/>
        </w:rPr>
        <w:t>przy</w:t>
      </w:r>
      <w:r w:rsidRPr="003C6EB8">
        <w:rPr>
          <w:rFonts w:ascii="Arial" w:eastAsia="Arial" w:hAnsi="Arial" w:cs="Arial"/>
          <w:sz w:val="24"/>
          <w:szCs w:val="24"/>
        </w:rPr>
        <w:t xml:space="preserve"> </w:t>
      </w:r>
      <w:r w:rsidRPr="003C6EB8">
        <w:rPr>
          <w:rFonts w:ascii="Arial" w:hAnsi="Arial" w:cs="Arial"/>
          <w:sz w:val="24"/>
          <w:szCs w:val="24"/>
        </w:rPr>
        <w:t>rozciąganiu</w:t>
      </w:r>
      <w:r w:rsidRPr="003C6EB8">
        <w:rPr>
          <w:rFonts w:ascii="Arial" w:eastAsia="Arial" w:hAnsi="Arial" w:cs="Arial"/>
          <w:sz w:val="24"/>
          <w:szCs w:val="24"/>
        </w:rPr>
        <w:t xml:space="preserve"> </w:t>
      </w:r>
      <w:r w:rsidRPr="003C6EB8">
        <w:rPr>
          <w:rFonts w:ascii="Arial" w:hAnsi="Arial" w:cs="Arial"/>
          <w:sz w:val="24"/>
          <w:szCs w:val="24"/>
        </w:rPr>
        <w:t>5%</w:t>
      </w:r>
      <w:r w:rsidRPr="003C6EB8">
        <w:rPr>
          <w:rFonts w:ascii="Arial" w:eastAsia="Arial" w:hAnsi="Arial" w:cs="Arial"/>
          <w:sz w:val="24"/>
          <w:szCs w:val="24"/>
        </w:rPr>
        <w:t xml:space="preserve"> </w:t>
      </w:r>
      <w:r w:rsidRPr="003C6EB8">
        <w:rPr>
          <w:rFonts w:ascii="Arial" w:hAnsi="Arial" w:cs="Arial"/>
          <w:sz w:val="24"/>
          <w:szCs w:val="24"/>
        </w:rPr>
        <w:t>±</w:t>
      </w:r>
      <w:r w:rsidRPr="003C6EB8">
        <w:rPr>
          <w:rFonts w:ascii="Arial" w:eastAsia="Arial" w:hAnsi="Arial" w:cs="Arial"/>
          <w:sz w:val="24"/>
          <w:szCs w:val="24"/>
        </w:rPr>
        <w:t xml:space="preserve"> </w:t>
      </w:r>
      <w:r w:rsidRPr="003C6EB8">
        <w:rPr>
          <w:rFonts w:ascii="Arial" w:hAnsi="Arial" w:cs="Arial"/>
          <w:sz w:val="24"/>
          <w:szCs w:val="24"/>
        </w:rPr>
        <w:t>3</w:t>
      </w:r>
    </w:p>
    <w:p w14:paraId="0A387C4D" w14:textId="77777777" w:rsidR="00D57A89" w:rsidRPr="003C6EB8" w:rsidRDefault="00D57A89" w:rsidP="00D57A89">
      <w:pPr>
        <w:numPr>
          <w:ilvl w:val="0"/>
          <w:numId w:val="3"/>
        </w:numPr>
        <w:ind w:right="-58"/>
        <w:jc w:val="both"/>
        <w:rPr>
          <w:rFonts w:ascii="Arial" w:hAnsi="Arial" w:cs="Arial"/>
          <w:sz w:val="24"/>
          <w:szCs w:val="24"/>
        </w:rPr>
      </w:pPr>
      <w:proofErr w:type="gramStart"/>
      <w:r w:rsidRPr="003C6EB8">
        <w:rPr>
          <w:rFonts w:ascii="Arial" w:hAnsi="Arial" w:cs="Arial"/>
          <w:sz w:val="24"/>
          <w:szCs w:val="24"/>
        </w:rPr>
        <w:t>odporność</w:t>
      </w:r>
      <w:proofErr w:type="gramEnd"/>
      <w:r w:rsidRPr="003C6EB8">
        <w:rPr>
          <w:rFonts w:ascii="Arial" w:eastAsia="Arial" w:hAnsi="Arial" w:cs="Arial"/>
          <w:sz w:val="24"/>
          <w:szCs w:val="24"/>
        </w:rPr>
        <w:t xml:space="preserve"> </w:t>
      </w:r>
      <w:r w:rsidRPr="003C6EB8">
        <w:rPr>
          <w:rFonts w:ascii="Arial" w:hAnsi="Arial" w:cs="Arial"/>
          <w:sz w:val="24"/>
          <w:szCs w:val="24"/>
        </w:rPr>
        <w:t>na</w:t>
      </w:r>
      <w:r w:rsidRPr="003C6EB8">
        <w:rPr>
          <w:rFonts w:ascii="Arial" w:eastAsia="Arial" w:hAnsi="Arial" w:cs="Arial"/>
          <w:sz w:val="24"/>
          <w:szCs w:val="24"/>
        </w:rPr>
        <w:t xml:space="preserve"> </w:t>
      </w:r>
      <w:r w:rsidRPr="003C6EB8">
        <w:rPr>
          <w:rFonts w:ascii="Arial" w:hAnsi="Arial" w:cs="Arial"/>
          <w:sz w:val="24"/>
          <w:szCs w:val="24"/>
        </w:rPr>
        <w:t>uderzenie</w:t>
      </w:r>
      <w:r w:rsidRPr="003C6EB8">
        <w:rPr>
          <w:rFonts w:ascii="Arial" w:eastAsia="Arial" w:hAnsi="Arial" w:cs="Arial"/>
          <w:sz w:val="24"/>
          <w:szCs w:val="24"/>
        </w:rPr>
        <w:t xml:space="preserve"> </w:t>
      </w:r>
      <w:r w:rsidRPr="003C6EB8">
        <w:rPr>
          <w:rFonts w:ascii="Arial" w:hAnsi="Arial" w:cs="Arial"/>
          <w:sz w:val="24"/>
          <w:szCs w:val="24"/>
        </w:rPr>
        <w:t>2000</w:t>
      </w:r>
      <w:r w:rsidRPr="003C6EB8">
        <w:rPr>
          <w:rFonts w:ascii="Arial" w:eastAsia="Arial" w:hAnsi="Arial" w:cs="Arial"/>
          <w:sz w:val="24"/>
          <w:szCs w:val="24"/>
        </w:rPr>
        <w:t xml:space="preserve"> </w:t>
      </w:r>
      <w:r w:rsidRPr="003C6EB8">
        <w:rPr>
          <w:rFonts w:ascii="Arial" w:hAnsi="Arial" w:cs="Arial"/>
          <w:sz w:val="24"/>
          <w:szCs w:val="24"/>
        </w:rPr>
        <w:t>mm</w:t>
      </w:r>
    </w:p>
    <w:p w14:paraId="34055ECE" w14:textId="77777777" w:rsidR="00D57A89" w:rsidRPr="003C6EB8" w:rsidRDefault="00D57A89" w:rsidP="00D57A89">
      <w:pPr>
        <w:numPr>
          <w:ilvl w:val="0"/>
          <w:numId w:val="3"/>
        </w:numPr>
        <w:ind w:right="-58"/>
        <w:jc w:val="both"/>
        <w:rPr>
          <w:rFonts w:ascii="Arial" w:hAnsi="Arial" w:cs="Arial"/>
          <w:sz w:val="24"/>
          <w:szCs w:val="24"/>
        </w:rPr>
      </w:pPr>
      <w:proofErr w:type="gramStart"/>
      <w:r w:rsidRPr="003C6EB8">
        <w:rPr>
          <w:rFonts w:ascii="Arial" w:hAnsi="Arial" w:cs="Arial"/>
          <w:sz w:val="24"/>
          <w:szCs w:val="24"/>
        </w:rPr>
        <w:t>odporność</w:t>
      </w:r>
      <w:proofErr w:type="gramEnd"/>
      <w:r w:rsidRPr="003C6EB8">
        <w:rPr>
          <w:rFonts w:ascii="Arial" w:eastAsia="Arial" w:hAnsi="Arial" w:cs="Arial"/>
          <w:sz w:val="24"/>
          <w:szCs w:val="24"/>
        </w:rPr>
        <w:t xml:space="preserve"> </w:t>
      </w:r>
      <w:r w:rsidRPr="003C6EB8">
        <w:rPr>
          <w:rFonts w:ascii="Arial" w:hAnsi="Arial" w:cs="Arial"/>
          <w:sz w:val="24"/>
          <w:szCs w:val="24"/>
        </w:rPr>
        <w:t>na</w:t>
      </w:r>
      <w:r w:rsidRPr="003C6EB8">
        <w:rPr>
          <w:rFonts w:ascii="Arial" w:eastAsia="Arial" w:hAnsi="Arial" w:cs="Arial"/>
          <w:sz w:val="24"/>
          <w:szCs w:val="24"/>
        </w:rPr>
        <w:t xml:space="preserve"> </w:t>
      </w:r>
      <w:r w:rsidRPr="003C6EB8">
        <w:rPr>
          <w:rFonts w:ascii="Arial" w:hAnsi="Arial" w:cs="Arial"/>
          <w:sz w:val="24"/>
          <w:szCs w:val="24"/>
        </w:rPr>
        <w:t>obciążenie</w:t>
      </w:r>
      <w:r w:rsidRPr="003C6EB8">
        <w:rPr>
          <w:rFonts w:ascii="Arial" w:eastAsia="Arial" w:hAnsi="Arial" w:cs="Arial"/>
          <w:sz w:val="24"/>
          <w:szCs w:val="24"/>
        </w:rPr>
        <w:t xml:space="preserve"> </w:t>
      </w:r>
      <w:r w:rsidRPr="003C6EB8">
        <w:rPr>
          <w:rFonts w:ascii="Arial" w:hAnsi="Arial" w:cs="Arial"/>
          <w:sz w:val="24"/>
          <w:szCs w:val="24"/>
        </w:rPr>
        <w:t>statyczne</w:t>
      </w:r>
      <w:r w:rsidRPr="003C6EB8">
        <w:rPr>
          <w:rFonts w:ascii="Arial" w:eastAsia="Arial" w:hAnsi="Arial" w:cs="Arial"/>
          <w:sz w:val="24"/>
          <w:szCs w:val="24"/>
        </w:rPr>
        <w:t xml:space="preserve"> </w:t>
      </w:r>
      <w:r w:rsidRPr="003C6EB8">
        <w:rPr>
          <w:rFonts w:ascii="Arial" w:hAnsi="Arial" w:cs="Arial"/>
          <w:sz w:val="24"/>
          <w:szCs w:val="24"/>
        </w:rPr>
        <w:t>20</w:t>
      </w:r>
      <w:r w:rsidRPr="003C6EB8">
        <w:rPr>
          <w:rFonts w:ascii="Arial" w:eastAsia="Arial" w:hAnsi="Arial" w:cs="Arial"/>
          <w:sz w:val="24"/>
          <w:szCs w:val="24"/>
        </w:rPr>
        <w:t xml:space="preserve"> </w:t>
      </w:r>
      <w:r w:rsidRPr="003C6EB8">
        <w:rPr>
          <w:rFonts w:ascii="Arial" w:hAnsi="Arial" w:cs="Arial"/>
          <w:sz w:val="24"/>
          <w:szCs w:val="24"/>
        </w:rPr>
        <w:t>kg</w:t>
      </w:r>
    </w:p>
    <w:p w14:paraId="4D12CD97" w14:textId="77777777" w:rsidR="00D57A89" w:rsidRPr="003C6EB8" w:rsidRDefault="00D57A89" w:rsidP="00D57A89">
      <w:pPr>
        <w:numPr>
          <w:ilvl w:val="0"/>
          <w:numId w:val="3"/>
        </w:numPr>
        <w:ind w:right="-58"/>
        <w:jc w:val="both"/>
        <w:rPr>
          <w:rFonts w:ascii="Arial" w:hAnsi="Arial" w:cs="Arial"/>
          <w:sz w:val="24"/>
          <w:szCs w:val="24"/>
        </w:rPr>
      </w:pPr>
      <w:proofErr w:type="gramStart"/>
      <w:r w:rsidRPr="003C6EB8">
        <w:rPr>
          <w:rFonts w:ascii="Arial" w:hAnsi="Arial" w:cs="Arial"/>
          <w:sz w:val="24"/>
          <w:szCs w:val="24"/>
        </w:rPr>
        <w:t>przyczepność</w:t>
      </w:r>
      <w:proofErr w:type="gramEnd"/>
      <w:r w:rsidRPr="003C6EB8">
        <w:rPr>
          <w:rFonts w:ascii="Arial" w:eastAsia="Arial" w:hAnsi="Arial" w:cs="Arial"/>
          <w:sz w:val="24"/>
          <w:szCs w:val="24"/>
        </w:rPr>
        <w:t xml:space="preserve"> </w:t>
      </w:r>
      <w:r w:rsidRPr="003C6EB8">
        <w:rPr>
          <w:rFonts w:ascii="Arial" w:hAnsi="Arial" w:cs="Arial"/>
          <w:sz w:val="24"/>
          <w:szCs w:val="24"/>
        </w:rPr>
        <w:t>posypki</w:t>
      </w:r>
      <w:r w:rsidRPr="003C6EB8">
        <w:rPr>
          <w:rFonts w:ascii="Arial" w:eastAsia="Arial" w:hAnsi="Arial" w:cs="Arial"/>
          <w:sz w:val="24"/>
          <w:szCs w:val="24"/>
        </w:rPr>
        <w:t xml:space="preserve"> </w:t>
      </w:r>
      <w:r w:rsidRPr="003C6EB8">
        <w:rPr>
          <w:rFonts w:ascii="Arial" w:hAnsi="Arial" w:cs="Arial"/>
          <w:sz w:val="24"/>
          <w:szCs w:val="24"/>
        </w:rPr>
        <w:t>20</w:t>
      </w:r>
      <w:r w:rsidRPr="003C6EB8">
        <w:rPr>
          <w:rFonts w:ascii="Arial" w:eastAsia="Arial" w:hAnsi="Arial" w:cs="Arial"/>
          <w:sz w:val="24"/>
          <w:szCs w:val="24"/>
        </w:rPr>
        <w:t xml:space="preserve"> </w:t>
      </w:r>
      <w:r w:rsidRPr="003C6EB8">
        <w:rPr>
          <w:rFonts w:ascii="Arial" w:hAnsi="Arial" w:cs="Arial"/>
          <w:sz w:val="24"/>
          <w:szCs w:val="24"/>
        </w:rPr>
        <w:t>%</w:t>
      </w:r>
      <w:r w:rsidRPr="003C6EB8">
        <w:rPr>
          <w:rFonts w:ascii="Arial" w:eastAsia="Arial" w:hAnsi="Arial" w:cs="Arial"/>
          <w:sz w:val="24"/>
          <w:szCs w:val="24"/>
        </w:rPr>
        <w:t xml:space="preserve"> </w:t>
      </w:r>
      <w:r w:rsidRPr="003C6EB8">
        <w:rPr>
          <w:rFonts w:ascii="Arial" w:hAnsi="Arial" w:cs="Arial"/>
          <w:sz w:val="24"/>
          <w:szCs w:val="24"/>
        </w:rPr>
        <w:t>±</w:t>
      </w:r>
      <w:r w:rsidRPr="003C6EB8">
        <w:rPr>
          <w:rFonts w:ascii="Arial" w:eastAsia="Arial" w:hAnsi="Arial" w:cs="Arial"/>
          <w:sz w:val="24"/>
          <w:szCs w:val="24"/>
        </w:rPr>
        <w:t xml:space="preserve"> </w:t>
      </w:r>
      <w:r w:rsidRPr="003C6EB8">
        <w:rPr>
          <w:rFonts w:ascii="Arial" w:hAnsi="Arial" w:cs="Arial"/>
          <w:sz w:val="24"/>
          <w:szCs w:val="24"/>
        </w:rPr>
        <w:t>10</w:t>
      </w:r>
    </w:p>
    <w:p w14:paraId="65660201" w14:textId="77777777" w:rsidR="00D57A89" w:rsidRPr="003C6EB8" w:rsidRDefault="00D57A89" w:rsidP="00D57A89">
      <w:pPr>
        <w:numPr>
          <w:ilvl w:val="0"/>
          <w:numId w:val="3"/>
        </w:numPr>
        <w:ind w:right="-58"/>
        <w:jc w:val="both"/>
        <w:rPr>
          <w:rFonts w:ascii="Arial" w:hAnsi="Arial" w:cs="Arial"/>
          <w:sz w:val="24"/>
          <w:szCs w:val="24"/>
        </w:rPr>
      </w:pPr>
      <w:proofErr w:type="gramStart"/>
      <w:r w:rsidRPr="003C6EB8">
        <w:rPr>
          <w:rFonts w:ascii="Arial" w:hAnsi="Arial" w:cs="Arial"/>
          <w:sz w:val="24"/>
          <w:szCs w:val="24"/>
        </w:rPr>
        <w:t>przenikanie</w:t>
      </w:r>
      <w:proofErr w:type="gramEnd"/>
      <w:r w:rsidRPr="003C6EB8">
        <w:rPr>
          <w:rFonts w:ascii="Arial" w:eastAsia="Arial" w:hAnsi="Arial" w:cs="Arial"/>
          <w:sz w:val="24"/>
          <w:szCs w:val="24"/>
        </w:rPr>
        <w:t xml:space="preserve"> </w:t>
      </w:r>
      <w:r w:rsidRPr="003C6EB8">
        <w:rPr>
          <w:rFonts w:ascii="Arial" w:hAnsi="Arial" w:cs="Arial"/>
          <w:sz w:val="24"/>
          <w:szCs w:val="24"/>
        </w:rPr>
        <w:t>pary</w:t>
      </w:r>
      <w:r w:rsidRPr="003C6EB8">
        <w:rPr>
          <w:rFonts w:ascii="Arial" w:eastAsia="Arial" w:hAnsi="Arial" w:cs="Arial"/>
          <w:sz w:val="24"/>
          <w:szCs w:val="24"/>
        </w:rPr>
        <w:t xml:space="preserve"> </w:t>
      </w:r>
      <w:r w:rsidRPr="003C6EB8">
        <w:rPr>
          <w:rFonts w:ascii="Arial" w:hAnsi="Arial" w:cs="Arial"/>
          <w:sz w:val="24"/>
          <w:szCs w:val="24"/>
        </w:rPr>
        <w:t>wodnej</w:t>
      </w:r>
      <w:r w:rsidRPr="003C6EB8">
        <w:rPr>
          <w:rFonts w:ascii="Arial" w:eastAsia="Arial" w:hAnsi="Arial" w:cs="Arial"/>
          <w:sz w:val="24"/>
          <w:szCs w:val="24"/>
        </w:rPr>
        <w:t xml:space="preserve"> </w:t>
      </w:r>
      <w:r w:rsidRPr="003C6EB8">
        <w:rPr>
          <w:rFonts w:ascii="UniversalMath1 BT" w:eastAsia="UniversalMath1 BT" w:hAnsi="UniversalMath1 BT" w:cs="UniversalMath1 BT"/>
          <w:sz w:val="24"/>
          <w:szCs w:val="24"/>
        </w:rPr>
        <w:t></w:t>
      </w:r>
      <w:r w:rsidRPr="003C6EB8">
        <w:rPr>
          <w:rFonts w:ascii="Arial" w:hAnsi="Arial" w:cs="Arial"/>
          <w:sz w:val="24"/>
          <w:szCs w:val="24"/>
        </w:rPr>
        <w:t>=</w:t>
      </w:r>
      <w:r w:rsidRPr="003C6EB8">
        <w:rPr>
          <w:rFonts w:ascii="Arial" w:eastAsia="Arial" w:hAnsi="Arial" w:cs="Arial"/>
          <w:sz w:val="24"/>
          <w:szCs w:val="24"/>
        </w:rPr>
        <w:t xml:space="preserve"> </w:t>
      </w:r>
      <w:r w:rsidRPr="003C6EB8">
        <w:rPr>
          <w:rFonts w:ascii="Arial" w:hAnsi="Arial" w:cs="Arial"/>
          <w:sz w:val="24"/>
          <w:szCs w:val="24"/>
        </w:rPr>
        <w:t>20</w:t>
      </w:r>
      <w:r w:rsidRPr="003C6EB8">
        <w:rPr>
          <w:rFonts w:ascii="Arial" w:eastAsia="Arial" w:hAnsi="Arial" w:cs="Arial"/>
          <w:sz w:val="24"/>
          <w:szCs w:val="24"/>
        </w:rPr>
        <w:t xml:space="preserve"> </w:t>
      </w:r>
      <w:r w:rsidRPr="003C6EB8">
        <w:rPr>
          <w:rFonts w:ascii="Arial" w:hAnsi="Arial" w:cs="Arial"/>
          <w:sz w:val="24"/>
          <w:szCs w:val="24"/>
        </w:rPr>
        <w:t>000</w:t>
      </w:r>
    </w:p>
    <w:p w14:paraId="1567CCA3" w14:textId="1D4038DA" w:rsidR="00D57A89" w:rsidRPr="003C6EB8" w:rsidRDefault="00D57A89" w:rsidP="00D57A89">
      <w:pPr>
        <w:rPr>
          <w:rFonts w:ascii="Arial" w:hAnsi="Arial" w:cs="Arial"/>
          <w:sz w:val="24"/>
          <w:szCs w:val="24"/>
        </w:rPr>
      </w:pPr>
      <w:r w:rsidRPr="003C6EB8">
        <w:rPr>
          <w:rFonts w:ascii="Arial" w:hAnsi="Arial" w:cs="Arial"/>
          <w:sz w:val="24"/>
          <w:szCs w:val="24"/>
        </w:rPr>
        <w:t>Papę</w:t>
      </w:r>
      <w:r w:rsidRPr="003C6EB8">
        <w:rPr>
          <w:rFonts w:ascii="Arial" w:eastAsia="Arial" w:hAnsi="Arial" w:cs="Arial"/>
          <w:sz w:val="24"/>
          <w:szCs w:val="24"/>
        </w:rPr>
        <w:t xml:space="preserve"> </w:t>
      </w:r>
      <w:r w:rsidRPr="003C6EB8">
        <w:rPr>
          <w:rFonts w:ascii="Arial" w:hAnsi="Arial" w:cs="Arial"/>
          <w:sz w:val="24"/>
          <w:szCs w:val="24"/>
        </w:rPr>
        <w:t>wierzchniego</w:t>
      </w:r>
      <w:r w:rsidRPr="003C6EB8">
        <w:rPr>
          <w:rFonts w:ascii="Arial" w:eastAsia="Arial" w:hAnsi="Arial" w:cs="Arial"/>
          <w:sz w:val="24"/>
          <w:szCs w:val="24"/>
        </w:rPr>
        <w:t xml:space="preserve"> </w:t>
      </w:r>
      <w:r w:rsidRPr="003C6EB8">
        <w:rPr>
          <w:rFonts w:ascii="Arial" w:hAnsi="Arial" w:cs="Arial"/>
          <w:sz w:val="24"/>
          <w:szCs w:val="24"/>
        </w:rPr>
        <w:t>krycia</w:t>
      </w:r>
      <w:r w:rsidRPr="003C6EB8">
        <w:rPr>
          <w:rFonts w:ascii="Arial" w:eastAsia="Arial" w:hAnsi="Arial" w:cs="Arial"/>
          <w:sz w:val="24"/>
          <w:szCs w:val="24"/>
        </w:rPr>
        <w:t xml:space="preserve"> </w:t>
      </w:r>
      <w:r w:rsidRPr="003C6EB8">
        <w:rPr>
          <w:rFonts w:ascii="Arial" w:hAnsi="Arial" w:cs="Arial"/>
          <w:sz w:val="24"/>
          <w:szCs w:val="24"/>
        </w:rPr>
        <w:t>układać</w:t>
      </w:r>
      <w:r w:rsidRPr="003C6EB8">
        <w:rPr>
          <w:rFonts w:ascii="Arial" w:eastAsia="Arial" w:hAnsi="Arial" w:cs="Arial"/>
          <w:sz w:val="24"/>
          <w:szCs w:val="24"/>
        </w:rPr>
        <w:t xml:space="preserve"> </w:t>
      </w:r>
      <w:r w:rsidRPr="003C6EB8">
        <w:rPr>
          <w:rFonts w:ascii="Arial" w:hAnsi="Arial" w:cs="Arial"/>
          <w:sz w:val="24"/>
          <w:szCs w:val="24"/>
        </w:rPr>
        <w:t>na</w:t>
      </w:r>
      <w:r w:rsidRPr="003C6EB8">
        <w:rPr>
          <w:rFonts w:ascii="Arial" w:eastAsia="Arial" w:hAnsi="Arial" w:cs="Arial"/>
          <w:sz w:val="24"/>
          <w:szCs w:val="24"/>
        </w:rPr>
        <w:t xml:space="preserve"> </w:t>
      </w:r>
      <w:r w:rsidRPr="003C6EB8">
        <w:rPr>
          <w:rFonts w:ascii="Arial" w:hAnsi="Arial" w:cs="Arial"/>
          <w:sz w:val="24"/>
          <w:szCs w:val="24"/>
        </w:rPr>
        <w:t>zakład</w:t>
      </w:r>
      <w:r w:rsidRPr="003C6EB8">
        <w:rPr>
          <w:rFonts w:ascii="Arial" w:eastAsia="Arial" w:hAnsi="Arial" w:cs="Arial"/>
          <w:sz w:val="24"/>
          <w:szCs w:val="24"/>
        </w:rPr>
        <w:t xml:space="preserve"> </w:t>
      </w:r>
      <w:r w:rsidRPr="003C6EB8">
        <w:rPr>
          <w:rFonts w:ascii="Arial" w:hAnsi="Arial" w:cs="Arial"/>
          <w:sz w:val="24"/>
          <w:szCs w:val="24"/>
        </w:rPr>
        <w:t>zgodnie</w:t>
      </w:r>
      <w:r w:rsidRPr="003C6EB8">
        <w:rPr>
          <w:rFonts w:ascii="Arial" w:eastAsia="Arial" w:hAnsi="Arial" w:cs="Arial"/>
          <w:sz w:val="24"/>
          <w:szCs w:val="24"/>
        </w:rPr>
        <w:t xml:space="preserve"> </w:t>
      </w:r>
      <w:r w:rsidRPr="003C6EB8">
        <w:rPr>
          <w:rFonts w:ascii="Arial" w:hAnsi="Arial" w:cs="Arial"/>
          <w:sz w:val="24"/>
          <w:szCs w:val="24"/>
        </w:rPr>
        <w:t>z</w:t>
      </w:r>
      <w:r w:rsidRPr="003C6EB8">
        <w:rPr>
          <w:rFonts w:ascii="Arial" w:eastAsia="Arial" w:hAnsi="Arial" w:cs="Arial"/>
          <w:sz w:val="24"/>
          <w:szCs w:val="24"/>
        </w:rPr>
        <w:t xml:space="preserve"> </w:t>
      </w:r>
      <w:r w:rsidRPr="003C6EB8">
        <w:rPr>
          <w:rFonts w:ascii="Arial" w:hAnsi="Arial" w:cs="Arial"/>
          <w:sz w:val="24"/>
          <w:szCs w:val="24"/>
        </w:rPr>
        <w:t>wytycznymi</w:t>
      </w:r>
      <w:r w:rsidRPr="003C6EB8">
        <w:rPr>
          <w:rFonts w:ascii="Arial" w:eastAsia="Arial" w:hAnsi="Arial" w:cs="Arial"/>
          <w:sz w:val="24"/>
          <w:szCs w:val="24"/>
        </w:rPr>
        <w:t xml:space="preserve"> </w:t>
      </w:r>
      <w:r w:rsidRPr="003C6EB8">
        <w:rPr>
          <w:rFonts w:ascii="Arial" w:hAnsi="Arial" w:cs="Arial"/>
          <w:sz w:val="24"/>
          <w:szCs w:val="24"/>
        </w:rPr>
        <w:t>producenta</w:t>
      </w:r>
      <w:r w:rsidR="007D293A">
        <w:rPr>
          <w:rFonts w:ascii="Arial" w:hAnsi="Arial" w:cs="Arial"/>
          <w:sz w:val="24"/>
          <w:szCs w:val="24"/>
        </w:rPr>
        <w:t>.</w:t>
      </w:r>
    </w:p>
    <w:p w14:paraId="63174DF9" w14:textId="77777777" w:rsidR="005D50F3" w:rsidRDefault="005D50F3" w:rsidP="00AD6519">
      <w:pPr>
        <w:jc w:val="both"/>
        <w:rPr>
          <w:rFonts w:ascii="Arial" w:eastAsia="Arial" w:hAnsi="Arial" w:cs="Arial"/>
          <w:sz w:val="24"/>
          <w:szCs w:val="24"/>
          <w:u w:val="single"/>
        </w:rPr>
      </w:pPr>
    </w:p>
    <w:p w14:paraId="28A038F2" w14:textId="6E0F7C0F" w:rsidR="00B23797" w:rsidRPr="00F76742" w:rsidRDefault="00B23797" w:rsidP="00AD6519">
      <w:pPr>
        <w:jc w:val="both"/>
        <w:rPr>
          <w:rFonts w:ascii="Arial" w:hAnsi="Arial" w:cs="Arial"/>
          <w:sz w:val="24"/>
          <w:szCs w:val="24"/>
          <w:u w:val="single"/>
        </w:rPr>
      </w:pPr>
      <w:r w:rsidRPr="00F76742">
        <w:rPr>
          <w:rFonts w:ascii="Arial" w:eastAsia="Arial" w:hAnsi="Arial" w:cs="Arial"/>
          <w:sz w:val="24"/>
          <w:szCs w:val="24"/>
          <w:u w:val="single"/>
        </w:rPr>
        <w:t>2.6.4.</w:t>
      </w:r>
      <w:r w:rsidR="00031013" w:rsidRPr="00F76742">
        <w:rPr>
          <w:rFonts w:ascii="Arial" w:hAnsi="Arial" w:cs="Arial"/>
          <w:sz w:val="24"/>
          <w:szCs w:val="24"/>
          <w:u w:val="single"/>
        </w:rPr>
        <w:t xml:space="preserve"> </w:t>
      </w:r>
      <w:r w:rsidR="00F76742" w:rsidRPr="00F76742">
        <w:rPr>
          <w:rFonts w:ascii="Arial" w:hAnsi="Arial" w:cs="Arial"/>
          <w:sz w:val="24"/>
          <w:szCs w:val="24"/>
          <w:u w:val="single"/>
        </w:rPr>
        <w:t>Dach</w:t>
      </w:r>
    </w:p>
    <w:p w14:paraId="66D1E22D" w14:textId="77777777" w:rsidR="00D57A89" w:rsidRPr="00D57A89" w:rsidRDefault="00426D9F" w:rsidP="00D57A89">
      <w:pPr>
        <w:pStyle w:val="Tekstpodstawowy"/>
        <w:ind w:right="-2"/>
        <w:jc w:val="both"/>
        <w:rPr>
          <w:rFonts w:ascii="Arial" w:hAnsi="Arial" w:cs="Arial"/>
          <w:szCs w:val="24"/>
        </w:rPr>
      </w:pPr>
      <w:r w:rsidRPr="00D57A89">
        <w:rPr>
          <w:rFonts w:ascii="Arial" w:hAnsi="Arial" w:cs="Arial"/>
          <w:szCs w:val="24"/>
        </w:rPr>
        <w:t xml:space="preserve">Nad częścią budynku </w:t>
      </w:r>
      <w:r w:rsidR="00D57A89" w:rsidRPr="00D57A89">
        <w:rPr>
          <w:rFonts w:ascii="Arial" w:hAnsi="Arial" w:cs="Arial"/>
          <w:szCs w:val="24"/>
        </w:rPr>
        <w:t>dach stanowić będzie drewniana więźba dachowa krokwiowo-płatwiowa. Elementy</w:t>
      </w:r>
      <w:r w:rsidR="00D57A89" w:rsidRPr="00D57A89">
        <w:rPr>
          <w:rFonts w:ascii="Arial" w:eastAsia="Arial" w:hAnsi="Arial" w:cs="Arial"/>
          <w:szCs w:val="24"/>
        </w:rPr>
        <w:t xml:space="preserve"> </w:t>
      </w:r>
      <w:r w:rsidR="00D57A89" w:rsidRPr="00D57A89">
        <w:rPr>
          <w:rFonts w:ascii="Arial" w:hAnsi="Arial" w:cs="Arial"/>
          <w:szCs w:val="24"/>
        </w:rPr>
        <w:t>konstrukcyjne</w:t>
      </w:r>
      <w:r w:rsidR="00D57A89" w:rsidRPr="00D57A89">
        <w:rPr>
          <w:rFonts w:ascii="Arial" w:eastAsia="Arial" w:hAnsi="Arial" w:cs="Arial"/>
          <w:szCs w:val="24"/>
        </w:rPr>
        <w:t xml:space="preserve"> </w:t>
      </w:r>
      <w:r w:rsidR="00D57A89" w:rsidRPr="00D57A89">
        <w:rPr>
          <w:rFonts w:ascii="Arial" w:hAnsi="Arial" w:cs="Arial"/>
          <w:szCs w:val="24"/>
        </w:rPr>
        <w:t>więźby</w:t>
      </w:r>
      <w:r w:rsidR="00D57A89" w:rsidRPr="00D57A89">
        <w:rPr>
          <w:rFonts w:ascii="Arial" w:eastAsia="Arial" w:hAnsi="Arial" w:cs="Arial"/>
          <w:szCs w:val="24"/>
        </w:rPr>
        <w:t xml:space="preserve"> </w:t>
      </w:r>
      <w:r w:rsidR="00D57A89" w:rsidRPr="00D57A89">
        <w:rPr>
          <w:rFonts w:ascii="Arial" w:hAnsi="Arial" w:cs="Arial"/>
          <w:szCs w:val="24"/>
        </w:rPr>
        <w:t>dachowej</w:t>
      </w:r>
      <w:r w:rsidR="00D57A89" w:rsidRPr="00D57A89">
        <w:rPr>
          <w:rFonts w:ascii="Arial" w:eastAsia="Arial" w:hAnsi="Arial" w:cs="Arial"/>
          <w:szCs w:val="24"/>
        </w:rPr>
        <w:t xml:space="preserve"> </w:t>
      </w:r>
      <w:r w:rsidR="00D57A89" w:rsidRPr="00D57A89">
        <w:rPr>
          <w:rFonts w:ascii="Arial" w:hAnsi="Arial" w:cs="Arial"/>
          <w:szCs w:val="24"/>
        </w:rPr>
        <w:t>płatwiowo</w:t>
      </w:r>
      <w:r w:rsidR="00D57A89" w:rsidRPr="00D57A89">
        <w:rPr>
          <w:rFonts w:ascii="Arial" w:eastAsia="Arial" w:hAnsi="Arial" w:cs="Arial"/>
          <w:szCs w:val="24"/>
        </w:rPr>
        <w:t xml:space="preserve"> – </w:t>
      </w:r>
      <w:r w:rsidR="00D57A89" w:rsidRPr="00D57A89">
        <w:rPr>
          <w:rFonts w:ascii="Arial" w:hAnsi="Arial" w:cs="Arial"/>
          <w:szCs w:val="24"/>
        </w:rPr>
        <w:t>krokwiowej</w:t>
      </w:r>
      <w:r w:rsidR="00D57A89" w:rsidRPr="00D57A89">
        <w:rPr>
          <w:rFonts w:ascii="Arial" w:eastAsia="Arial" w:hAnsi="Arial" w:cs="Arial"/>
          <w:szCs w:val="24"/>
        </w:rPr>
        <w:t xml:space="preserve"> </w:t>
      </w:r>
      <w:r w:rsidR="00D57A89" w:rsidRPr="00D57A89">
        <w:rPr>
          <w:rFonts w:ascii="Arial" w:hAnsi="Arial" w:cs="Arial"/>
          <w:szCs w:val="24"/>
        </w:rPr>
        <w:t>winny</w:t>
      </w:r>
      <w:r w:rsidR="00D57A89" w:rsidRPr="00D57A89">
        <w:rPr>
          <w:rFonts w:ascii="Arial" w:eastAsia="Arial" w:hAnsi="Arial" w:cs="Arial"/>
          <w:szCs w:val="24"/>
        </w:rPr>
        <w:t xml:space="preserve"> </w:t>
      </w:r>
      <w:r w:rsidR="00D57A89" w:rsidRPr="00D57A89">
        <w:rPr>
          <w:rFonts w:ascii="Arial" w:hAnsi="Arial" w:cs="Arial"/>
          <w:szCs w:val="24"/>
        </w:rPr>
        <w:t>być</w:t>
      </w:r>
      <w:r w:rsidR="00D57A89" w:rsidRPr="00D57A89">
        <w:rPr>
          <w:rFonts w:ascii="Arial" w:eastAsia="Arial" w:hAnsi="Arial" w:cs="Arial"/>
          <w:szCs w:val="24"/>
        </w:rPr>
        <w:t xml:space="preserve"> </w:t>
      </w:r>
      <w:r w:rsidR="00D57A89" w:rsidRPr="00D57A89">
        <w:rPr>
          <w:rFonts w:ascii="Arial" w:hAnsi="Arial" w:cs="Arial"/>
          <w:szCs w:val="24"/>
        </w:rPr>
        <w:t>jednolite</w:t>
      </w:r>
      <w:r w:rsidR="00D57A89" w:rsidRPr="00D57A89">
        <w:rPr>
          <w:rFonts w:ascii="Arial" w:eastAsia="Arial" w:hAnsi="Arial" w:cs="Arial"/>
          <w:szCs w:val="24"/>
        </w:rPr>
        <w:t xml:space="preserve"> </w:t>
      </w:r>
      <w:r w:rsidR="00D57A89" w:rsidRPr="00D57A89">
        <w:rPr>
          <w:rFonts w:ascii="Arial" w:hAnsi="Arial" w:cs="Arial"/>
          <w:szCs w:val="24"/>
        </w:rPr>
        <w:t>i</w:t>
      </w:r>
      <w:r w:rsidR="00D57A89" w:rsidRPr="00D57A89">
        <w:rPr>
          <w:rFonts w:ascii="Arial" w:eastAsia="Arial" w:hAnsi="Arial" w:cs="Arial"/>
          <w:szCs w:val="24"/>
        </w:rPr>
        <w:t xml:space="preserve"> </w:t>
      </w:r>
      <w:r w:rsidR="00D57A89" w:rsidRPr="00D57A89">
        <w:rPr>
          <w:rFonts w:ascii="Arial" w:hAnsi="Arial" w:cs="Arial"/>
          <w:szCs w:val="24"/>
        </w:rPr>
        <w:t>wykonane</w:t>
      </w:r>
      <w:r w:rsidR="00D57A89" w:rsidRPr="00D57A89">
        <w:rPr>
          <w:rFonts w:ascii="Arial" w:eastAsia="Arial" w:hAnsi="Arial" w:cs="Arial"/>
          <w:szCs w:val="24"/>
        </w:rPr>
        <w:t xml:space="preserve"> </w:t>
      </w:r>
      <w:r w:rsidR="00D57A89" w:rsidRPr="00D57A89">
        <w:rPr>
          <w:rFonts w:ascii="Arial" w:hAnsi="Arial" w:cs="Arial"/>
          <w:szCs w:val="24"/>
        </w:rPr>
        <w:t>z</w:t>
      </w:r>
      <w:r w:rsidR="00D57A89" w:rsidRPr="00D57A89">
        <w:rPr>
          <w:rFonts w:ascii="Arial" w:eastAsia="Arial" w:hAnsi="Arial" w:cs="Arial"/>
          <w:szCs w:val="24"/>
        </w:rPr>
        <w:t xml:space="preserve"> </w:t>
      </w:r>
      <w:r w:rsidR="00D57A89" w:rsidRPr="00D57A89">
        <w:rPr>
          <w:rFonts w:ascii="Arial" w:hAnsi="Arial" w:cs="Arial"/>
          <w:szCs w:val="24"/>
        </w:rPr>
        <w:t>drewna</w:t>
      </w:r>
      <w:r w:rsidR="00D57A89" w:rsidRPr="00D57A89">
        <w:rPr>
          <w:rFonts w:ascii="Arial" w:eastAsia="Arial" w:hAnsi="Arial" w:cs="Arial"/>
          <w:szCs w:val="24"/>
        </w:rPr>
        <w:t xml:space="preserve"> </w:t>
      </w:r>
      <w:r w:rsidR="00D57A89" w:rsidRPr="00D57A89">
        <w:rPr>
          <w:rFonts w:ascii="Arial" w:hAnsi="Arial" w:cs="Arial"/>
          <w:szCs w:val="24"/>
        </w:rPr>
        <w:t>sosnowego</w:t>
      </w:r>
      <w:r w:rsidR="00D57A89" w:rsidRPr="00D57A89">
        <w:rPr>
          <w:rFonts w:ascii="Arial" w:eastAsia="Arial" w:hAnsi="Arial" w:cs="Arial"/>
          <w:szCs w:val="24"/>
        </w:rPr>
        <w:t xml:space="preserve"> </w:t>
      </w:r>
      <w:r w:rsidR="00D57A89" w:rsidRPr="00D57A89">
        <w:rPr>
          <w:rFonts w:ascii="Arial" w:hAnsi="Arial" w:cs="Arial"/>
          <w:szCs w:val="24"/>
        </w:rPr>
        <w:t>lub</w:t>
      </w:r>
      <w:r w:rsidR="00D57A89" w:rsidRPr="00D57A89">
        <w:rPr>
          <w:rFonts w:ascii="Arial" w:eastAsia="Arial" w:hAnsi="Arial" w:cs="Arial"/>
          <w:szCs w:val="24"/>
        </w:rPr>
        <w:t xml:space="preserve"> </w:t>
      </w:r>
      <w:r w:rsidR="00D57A89" w:rsidRPr="00D57A89">
        <w:rPr>
          <w:rFonts w:ascii="Arial" w:hAnsi="Arial" w:cs="Arial"/>
          <w:szCs w:val="24"/>
        </w:rPr>
        <w:t>świerkowego</w:t>
      </w:r>
      <w:r w:rsidR="00D57A89" w:rsidRPr="00D57A89">
        <w:rPr>
          <w:rFonts w:ascii="Arial" w:eastAsia="Arial" w:hAnsi="Arial" w:cs="Arial"/>
          <w:szCs w:val="24"/>
        </w:rPr>
        <w:t xml:space="preserve"> </w:t>
      </w:r>
      <w:r w:rsidR="00D57A89" w:rsidRPr="00D57A89">
        <w:rPr>
          <w:rFonts w:ascii="Arial" w:hAnsi="Arial" w:cs="Arial"/>
          <w:szCs w:val="24"/>
        </w:rPr>
        <w:t>C-24,</w:t>
      </w:r>
      <w:r w:rsidR="00D57A89" w:rsidRPr="00D57A89">
        <w:rPr>
          <w:rFonts w:ascii="Arial" w:eastAsia="Arial" w:hAnsi="Arial" w:cs="Arial"/>
          <w:szCs w:val="24"/>
        </w:rPr>
        <w:t xml:space="preserve"> </w:t>
      </w:r>
      <w:proofErr w:type="spellStart"/>
      <w:r w:rsidR="00D57A89" w:rsidRPr="00D57A89">
        <w:rPr>
          <w:rFonts w:ascii="Arial" w:hAnsi="Arial" w:cs="Arial"/>
          <w:szCs w:val="24"/>
        </w:rPr>
        <w:t>kl.II</w:t>
      </w:r>
      <w:proofErr w:type="spellEnd"/>
      <w:r w:rsidR="00D57A89" w:rsidRPr="00D57A89">
        <w:rPr>
          <w:rFonts w:ascii="Arial" w:eastAsia="Arial" w:hAnsi="Arial" w:cs="Arial"/>
          <w:szCs w:val="24"/>
        </w:rPr>
        <w:t xml:space="preserve"> – </w:t>
      </w:r>
      <w:r w:rsidR="00D57A89" w:rsidRPr="00D57A89">
        <w:rPr>
          <w:rFonts w:ascii="Arial" w:hAnsi="Arial" w:cs="Arial"/>
          <w:szCs w:val="24"/>
        </w:rPr>
        <w:t>III</w:t>
      </w:r>
      <w:r w:rsidR="00D57A89" w:rsidRPr="00D57A89">
        <w:rPr>
          <w:rFonts w:ascii="Arial" w:eastAsia="Arial" w:hAnsi="Arial" w:cs="Arial"/>
          <w:szCs w:val="24"/>
        </w:rPr>
        <w:t xml:space="preserve"> </w:t>
      </w:r>
      <w:r w:rsidR="00D57A89" w:rsidRPr="00D57A89">
        <w:rPr>
          <w:rFonts w:ascii="Arial" w:hAnsi="Arial" w:cs="Arial"/>
          <w:szCs w:val="24"/>
        </w:rPr>
        <w:t>w</w:t>
      </w:r>
      <w:r w:rsidR="00D57A89" w:rsidRPr="00D57A89">
        <w:rPr>
          <w:rFonts w:ascii="Arial" w:eastAsia="Arial" w:hAnsi="Arial" w:cs="Arial"/>
          <w:szCs w:val="24"/>
        </w:rPr>
        <w:t xml:space="preserve"> </w:t>
      </w:r>
      <w:r w:rsidR="00D57A89" w:rsidRPr="00D57A89">
        <w:rPr>
          <w:rFonts w:ascii="Arial" w:hAnsi="Arial" w:cs="Arial"/>
          <w:szCs w:val="24"/>
        </w:rPr>
        <w:t>tartaku</w:t>
      </w:r>
      <w:r w:rsidR="00D57A89" w:rsidRPr="00D57A89">
        <w:rPr>
          <w:rFonts w:ascii="Arial" w:eastAsia="Arial" w:hAnsi="Arial" w:cs="Arial"/>
          <w:szCs w:val="24"/>
        </w:rPr>
        <w:t xml:space="preserve"> </w:t>
      </w:r>
      <w:r w:rsidR="00D57A89" w:rsidRPr="00D57A89">
        <w:rPr>
          <w:rFonts w:ascii="Arial" w:hAnsi="Arial" w:cs="Arial"/>
          <w:szCs w:val="24"/>
        </w:rPr>
        <w:t>o</w:t>
      </w:r>
      <w:r w:rsidR="00D57A89" w:rsidRPr="00D57A89">
        <w:rPr>
          <w:rFonts w:ascii="Arial" w:eastAsia="Arial" w:hAnsi="Arial" w:cs="Arial"/>
          <w:szCs w:val="24"/>
        </w:rPr>
        <w:t xml:space="preserve"> </w:t>
      </w:r>
      <w:r w:rsidR="00D57A89" w:rsidRPr="00D57A89">
        <w:rPr>
          <w:rFonts w:ascii="Arial" w:hAnsi="Arial" w:cs="Arial"/>
          <w:szCs w:val="24"/>
        </w:rPr>
        <w:t>przekroju</w:t>
      </w:r>
      <w:r w:rsidR="00D57A89" w:rsidRPr="00D57A89">
        <w:rPr>
          <w:rFonts w:ascii="Arial" w:eastAsia="Arial" w:hAnsi="Arial" w:cs="Arial"/>
          <w:szCs w:val="24"/>
        </w:rPr>
        <w:t xml:space="preserve"> </w:t>
      </w:r>
      <w:r w:rsidR="00D57A89" w:rsidRPr="00D57A89">
        <w:rPr>
          <w:rFonts w:ascii="Arial" w:hAnsi="Arial" w:cs="Arial"/>
          <w:szCs w:val="24"/>
        </w:rPr>
        <w:t>podanym</w:t>
      </w:r>
      <w:r w:rsidR="00D57A89" w:rsidRPr="00D57A89">
        <w:rPr>
          <w:rFonts w:ascii="Arial" w:eastAsia="Arial" w:hAnsi="Arial" w:cs="Arial"/>
          <w:szCs w:val="24"/>
        </w:rPr>
        <w:t xml:space="preserve"> </w:t>
      </w:r>
      <w:r w:rsidR="00D57A89" w:rsidRPr="00D57A89">
        <w:rPr>
          <w:rFonts w:ascii="Arial" w:hAnsi="Arial" w:cs="Arial"/>
          <w:szCs w:val="24"/>
        </w:rPr>
        <w:t>w</w:t>
      </w:r>
      <w:r w:rsidR="00D57A89" w:rsidRPr="00D57A89">
        <w:rPr>
          <w:rFonts w:ascii="Arial" w:eastAsia="Arial" w:hAnsi="Arial" w:cs="Arial"/>
          <w:szCs w:val="24"/>
        </w:rPr>
        <w:t xml:space="preserve"> </w:t>
      </w:r>
      <w:r w:rsidR="00D57A89" w:rsidRPr="00D57A89">
        <w:rPr>
          <w:rFonts w:ascii="Arial" w:hAnsi="Arial" w:cs="Arial"/>
          <w:szCs w:val="24"/>
        </w:rPr>
        <w:t>projekcie</w:t>
      </w:r>
      <w:r w:rsidR="00D57A89" w:rsidRPr="00D57A89">
        <w:rPr>
          <w:rFonts w:ascii="Arial" w:eastAsia="Arial" w:hAnsi="Arial" w:cs="Arial"/>
          <w:szCs w:val="24"/>
        </w:rPr>
        <w:t xml:space="preserve"> </w:t>
      </w:r>
      <w:r w:rsidR="00D57A89" w:rsidRPr="00D57A89">
        <w:rPr>
          <w:rFonts w:ascii="Arial" w:hAnsi="Arial" w:cs="Arial"/>
          <w:szCs w:val="24"/>
        </w:rPr>
        <w:t>budowlanym.</w:t>
      </w:r>
      <w:r w:rsidR="00D57A89" w:rsidRPr="00D57A89">
        <w:rPr>
          <w:rFonts w:ascii="Arial" w:eastAsia="Arial" w:hAnsi="Arial" w:cs="Arial"/>
          <w:szCs w:val="24"/>
        </w:rPr>
        <w:t xml:space="preserve"> </w:t>
      </w:r>
      <w:r w:rsidR="00D57A89" w:rsidRPr="00D57A89">
        <w:rPr>
          <w:rFonts w:ascii="Arial" w:hAnsi="Arial" w:cs="Arial"/>
          <w:szCs w:val="24"/>
        </w:rPr>
        <w:t>Wiązar</w:t>
      </w:r>
      <w:r w:rsidR="00D57A89" w:rsidRPr="00D57A89">
        <w:rPr>
          <w:rFonts w:ascii="Arial" w:eastAsia="Arial" w:hAnsi="Arial" w:cs="Arial"/>
          <w:szCs w:val="24"/>
        </w:rPr>
        <w:t xml:space="preserve"> </w:t>
      </w:r>
      <w:r w:rsidR="00D57A89" w:rsidRPr="00D57A89">
        <w:rPr>
          <w:rFonts w:ascii="Arial" w:hAnsi="Arial" w:cs="Arial"/>
          <w:szCs w:val="24"/>
        </w:rPr>
        <w:t>dachowy</w:t>
      </w:r>
      <w:r w:rsidR="00D57A89" w:rsidRPr="00D57A89">
        <w:rPr>
          <w:rFonts w:ascii="Arial" w:eastAsia="Arial" w:hAnsi="Arial" w:cs="Arial"/>
          <w:szCs w:val="24"/>
        </w:rPr>
        <w:t xml:space="preserve"> </w:t>
      </w:r>
      <w:r w:rsidR="00D57A89" w:rsidRPr="00D57A89">
        <w:rPr>
          <w:rFonts w:ascii="Arial" w:hAnsi="Arial" w:cs="Arial"/>
          <w:szCs w:val="24"/>
        </w:rPr>
        <w:t>należy</w:t>
      </w:r>
      <w:r w:rsidR="00D57A89" w:rsidRPr="00D57A89">
        <w:rPr>
          <w:rFonts w:ascii="Arial" w:eastAsia="Arial" w:hAnsi="Arial" w:cs="Arial"/>
          <w:szCs w:val="24"/>
        </w:rPr>
        <w:t xml:space="preserve"> </w:t>
      </w:r>
      <w:r w:rsidR="00D57A89" w:rsidRPr="00D57A89">
        <w:rPr>
          <w:rFonts w:ascii="Arial" w:hAnsi="Arial" w:cs="Arial"/>
          <w:szCs w:val="24"/>
        </w:rPr>
        <w:t>wykonać</w:t>
      </w:r>
      <w:r w:rsidR="00D57A89" w:rsidRPr="00D57A89">
        <w:rPr>
          <w:rFonts w:ascii="Arial" w:eastAsia="Arial" w:hAnsi="Arial" w:cs="Arial"/>
          <w:szCs w:val="24"/>
        </w:rPr>
        <w:t xml:space="preserve"> </w:t>
      </w:r>
      <w:r w:rsidR="00D57A89" w:rsidRPr="00D57A89">
        <w:rPr>
          <w:rFonts w:ascii="Arial" w:hAnsi="Arial" w:cs="Arial"/>
          <w:szCs w:val="24"/>
        </w:rPr>
        <w:t>w</w:t>
      </w:r>
      <w:r w:rsidR="00D57A89" w:rsidRPr="00D57A89">
        <w:rPr>
          <w:rFonts w:ascii="Arial" w:eastAsia="Arial" w:hAnsi="Arial" w:cs="Arial"/>
          <w:szCs w:val="24"/>
        </w:rPr>
        <w:t xml:space="preserve"> </w:t>
      </w:r>
      <w:r w:rsidR="00D57A89" w:rsidRPr="00D57A89">
        <w:rPr>
          <w:rFonts w:ascii="Arial" w:hAnsi="Arial" w:cs="Arial"/>
          <w:szCs w:val="24"/>
        </w:rPr>
        <w:t>wytwórni</w:t>
      </w:r>
      <w:r w:rsidR="00D57A89" w:rsidRPr="00D57A89">
        <w:rPr>
          <w:rFonts w:ascii="Arial" w:eastAsia="Arial" w:hAnsi="Arial" w:cs="Arial"/>
          <w:szCs w:val="24"/>
        </w:rPr>
        <w:t xml:space="preserve"> </w:t>
      </w:r>
      <w:r w:rsidR="00D57A89" w:rsidRPr="00D57A89">
        <w:rPr>
          <w:rFonts w:ascii="Arial" w:hAnsi="Arial" w:cs="Arial"/>
          <w:szCs w:val="24"/>
        </w:rPr>
        <w:t>elementów</w:t>
      </w:r>
      <w:r w:rsidR="00D57A89" w:rsidRPr="00D57A89">
        <w:rPr>
          <w:rFonts w:ascii="Arial" w:eastAsia="Arial" w:hAnsi="Arial" w:cs="Arial"/>
          <w:szCs w:val="24"/>
        </w:rPr>
        <w:t xml:space="preserve"> </w:t>
      </w:r>
      <w:r w:rsidR="00D57A89" w:rsidRPr="00D57A89">
        <w:rPr>
          <w:rFonts w:ascii="Arial" w:hAnsi="Arial" w:cs="Arial"/>
          <w:szCs w:val="24"/>
        </w:rPr>
        <w:t>konstrukcyjnych</w:t>
      </w:r>
      <w:r w:rsidR="00D57A89" w:rsidRPr="00D57A89">
        <w:rPr>
          <w:rFonts w:ascii="Arial" w:eastAsia="Arial" w:hAnsi="Arial" w:cs="Arial"/>
          <w:szCs w:val="24"/>
        </w:rPr>
        <w:t xml:space="preserve"> </w:t>
      </w:r>
      <w:r w:rsidR="00D57A89" w:rsidRPr="00D57A89">
        <w:rPr>
          <w:rFonts w:ascii="Arial" w:hAnsi="Arial" w:cs="Arial"/>
          <w:szCs w:val="24"/>
        </w:rPr>
        <w:t>z</w:t>
      </w:r>
      <w:r w:rsidR="00D57A89" w:rsidRPr="00D57A89">
        <w:rPr>
          <w:rFonts w:ascii="Arial" w:eastAsia="Arial" w:hAnsi="Arial" w:cs="Arial"/>
          <w:szCs w:val="24"/>
        </w:rPr>
        <w:t xml:space="preserve"> </w:t>
      </w:r>
      <w:r w:rsidR="00D57A89" w:rsidRPr="00D57A89">
        <w:rPr>
          <w:rFonts w:ascii="Arial" w:hAnsi="Arial" w:cs="Arial"/>
          <w:szCs w:val="24"/>
        </w:rPr>
        <w:t>drewna</w:t>
      </w:r>
    </w:p>
    <w:p w14:paraId="1CDEBE41" w14:textId="0FE2D3DB" w:rsidR="00D57A89" w:rsidRPr="00D57A89" w:rsidRDefault="00D57A89" w:rsidP="00D57A89">
      <w:pPr>
        <w:pStyle w:val="Tekstpodstawowy"/>
        <w:ind w:right="-2"/>
        <w:jc w:val="both"/>
        <w:rPr>
          <w:rFonts w:ascii="Arial" w:eastAsia="Arial" w:hAnsi="Arial" w:cs="Arial"/>
          <w:bCs/>
          <w:color w:val="000000"/>
          <w:szCs w:val="24"/>
        </w:rPr>
      </w:pPr>
      <w:r w:rsidRPr="00D57A89">
        <w:rPr>
          <w:rFonts w:ascii="Arial" w:hAnsi="Arial" w:cs="Arial"/>
          <w:szCs w:val="24"/>
        </w:rPr>
        <w:t>Murłaty</w:t>
      </w:r>
      <w:r w:rsidRPr="00D57A89">
        <w:rPr>
          <w:rFonts w:ascii="Arial" w:eastAsia="Arial" w:hAnsi="Arial" w:cs="Arial"/>
          <w:szCs w:val="24"/>
        </w:rPr>
        <w:t xml:space="preserve"> </w:t>
      </w:r>
      <w:r w:rsidRPr="00D57A89">
        <w:rPr>
          <w:rFonts w:ascii="Arial" w:hAnsi="Arial" w:cs="Arial"/>
          <w:szCs w:val="24"/>
        </w:rPr>
        <w:t>winny</w:t>
      </w:r>
      <w:r w:rsidRPr="00D57A89">
        <w:rPr>
          <w:rFonts w:ascii="Arial" w:eastAsia="Arial" w:hAnsi="Arial" w:cs="Arial"/>
          <w:szCs w:val="24"/>
        </w:rPr>
        <w:t xml:space="preserve"> </w:t>
      </w:r>
      <w:r w:rsidRPr="00D57A89">
        <w:rPr>
          <w:rFonts w:ascii="Arial" w:hAnsi="Arial" w:cs="Arial"/>
          <w:szCs w:val="24"/>
        </w:rPr>
        <w:t>być</w:t>
      </w:r>
      <w:r w:rsidRPr="00D57A89">
        <w:rPr>
          <w:rFonts w:ascii="Arial" w:eastAsia="Arial" w:hAnsi="Arial" w:cs="Arial"/>
          <w:szCs w:val="24"/>
        </w:rPr>
        <w:t xml:space="preserve"> </w:t>
      </w:r>
      <w:r w:rsidRPr="00D57A89">
        <w:rPr>
          <w:rFonts w:ascii="Arial" w:hAnsi="Arial" w:cs="Arial"/>
          <w:szCs w:val="24"/>
        </w:rPr>
        <w:t>montowane</w:t>
      </w:r>
      <w:r w:rsidRPr="00D57A89">
        <w:rPr>
          <w:rFonts w:ascii="Arial" w:eastAsia="Arial" w:hAnsi="Arial" w:cs="Arial"/>
          <w:szCs w:val="24"/>
        </w:rPr>
        <w:t xml:space="preserve"> </w:t>
      </w:r>
      <w:r w:rsidRPr="00D57A89">
        <w:rPr>
          <w:rFonts w:ascii="Arial" w:hAnsi="Arial" w:cs="Arial"/>
          <w:szCs w:val="24"/>
        </w:rPr>
        <w:t>na</w:t>
      </w:r>
      <w:r w:rsidRPr="00D57A89">
        <w:rPr>
          <w:rFonts w:ascii="Arial" w:eastAsia="Arial" w:hAnsi="Arial" w:cs="Arial"/>
          <w:szCs w:val="24"/>
        </w:rPr>
        <w:t xml:space="preserve"> </w:t>
      </w:r>
      <w:r w:rsidRPr="00D57A89">
        <w:rPr>
          <w:rFonts w:ascii="Arial" w:hAnsi="Arial" w:cs="Arial"/>
          <w:szCs w:val="24"/>
        </w:rPr>
        <w:t>murach</w:t>
      </w:r>
      <w:r w:rsidRPr="00D57A89">
        <w:rPr>
          <w:rFonts w:ascii="Arial" w:eastAsia="Arial" w:hAnsi="Arial" w:cs="Arial"/>
          <w:szCs w:val="24"/>
        </w:rPr>
        <w:t xml:space="preserve"> </w:t>
      </w:r>
      <w:r w:rsidRPr="00D57A89">
        <w:rPr>
          <w:rFonts w:ascii="Arial" w:hAnsi="Arial" w:cs="Arial"/>
          <w:szCs w:val="24"/>
        </w:rPr>
        <w:t>od</w:t>
      </w:r>
      <w:r w:rsidRPr="00D57A89">
        <w:rPr>
          <w:rFonts w:ascii="Arial" w:eastAsia="Arial" w:hAnsi="Arial" w:cs="Arial"/>
          <w:szCs w:val="24"/>
        </w:rPr>
        <w:t xml:space="preserve"> </w:t>
      </w:r>
      <w:r w:rsidRPr="00D57A89">
        <w:rPr>
          <w:rFonts w:ascii="Arial" w:hAnsi="Arial" w:cs="Arial"/>
          <w:szCs w:val="24"/>
        </w:rPr>
        <w:t>wewnętrznej</w:t>
      </w:r>
      <w:r w:rsidRPr="00D57A89">
        <w:rPr>
          <w:rFonts w:ascii="Arial" w:eastAsia="Arial" w:hAnsi="Arial" w:cs="Arial"/>
          <w:szCs w:val="24"/>
        </w:rPr>
        <w:t xml:space="preserve"> </w:t>
      </w:r>
      <w:r w:rsidRPr="00D57A89">
        <w:rPr>
          <w:rFonts w:ascii="Arial" w:hAnsi="Arial" w:cs="Arial"/>
          <w:szCs w:val="24"/>
        </w:rPr>
        <w:t>strony</w:t>
      </w:r>
      <w:r w:rsidRPr="00D57A89">
        <w:rPr>
          <w:rFonts w:ascii="Arial" w:eastAsia="Arial" w:hAnsi="Arial" w:cs="Arial"/>
          <w:szCs w:val="24"/>
        </w:rPr>
        <w:t xml:space="preserve"> </w:t>
      </w:r>
      <w:r w:rsidRPr="00D57A89">
        <w:rPr>
          <w:rFonts w:ascii="Arial" w:hAnsi="Arial" w:cs="Arial"/>
          <w:szCs w:val="24"/>
        </w:rPr>
        <w:t>na</w:t>
      </w:r>
      <w:r w:rsidRPr="00D57A89">
        <w:rPr>
          <w:rFonts w:ascii="Arial" w:eastAsia="Arial" w:hAnsi="Arial" w:cs="Arial"/>
          <w:szCs w:val="24"/>
        </w:rPr>
        <w:t xml:space="preserve"> </w:t>
      </w:r>
      <w:r w:rsidRPr="00D57A89">
        <w:rPr>
          <w:rFonts w:ascii="Arial" w:hAnsi="Arial" w:cs="Arial"/>
          <w:szCs w:val="24"/>
        </w:rPr>
        <w:t>izolacji</w:t>
      </w:r>
      <w:r w:rsidRPr="00D57A89">
        <w:rPr>
          <w:rFonts w:ascii="Arial" w:eastAsia="Arial" w:hAnsi="Arial" w:cs="Arial"/>
          <w:szCs w:val="24"/>
        </w:rPr>
        <w:t xml:space="preserve"> </w:t>
      </w:r>
      <w:r w:rsidRPr="00D57A89">
        <w:rPr>
          <w:rFonts w:ascii="Arial" w:hAnsi="Arial" w:cs="Arial"/>
          <w:szCs w:val="24"/>
        </w:rPr>
        <w:t>z</w:t>
      </w:r>
      <w:r w:rsidRPr="00D57A89">
        <w:rPr>
          <w:rFonts w:ascii="Arial" w:eastAsia="Arial" w:hAnsi="Arial" w:cs="Arial"/>
          <w:szCs w:val="24"/>
        </w:rPr>
        <w:t xml:space="preserve"> </w:t>
      </w:r>
      <w:r w:rsidRPr="00D57A89">
        <w:rPr>
          <w:rFonts w:ascii="Arial" w:hAnsi="Arial" w:cs="Arial"/>
          <w:szCs w:val="24"/>
        </w:rPr>
        <w:t>papy</w:t>
      </w:r>
      <w:r w:rsidRPr="00D57A89">
        <w:rPr>
          <w:rFonts w:ascii="Arial" w:eastAsia="Arial" w:hAnsi="Arial" w:cs="Arial"/>
          <w:szCs w:val="24"/>
        </w:rPr>
        <w:t xml:space="preserve"> </w:t>
      </w:r>
      <w:r w:rsidRPr="00D57A89">
        <w:rPr>
          <w:rFonts w:ascii="Arial" w:hAnsi="Arial" w:cs="Arial"/>
          <w:szCs w:val="24"/>
        </w:rPr>
        <w:t>i</w:t>
      </w:r>
      <w:r w:rsidRPr="00D57A89">
        <w:rPr>
          <w:rFonts w:ascii="Arial" w:eastAsia="Arial" w:hAnsi="Arial" w:cs="Arial"/>
          <w:szCs w:val="24"/>
        </w:rPr>
        <w:t xml:space="preserve"> </w:t>
      </w:r>
      <w:r w:rsidRPr="00D57A89">
        <w:rPr>
          <w:rFonts w:ascii="Arial" w:hAnsi="Arial" w:cs="Arial"/>
          <w:szCs w:val="24"/>
        </w:rPr>
        <w:t>kotwionych</w:t>
      </w:r>
      <w:r w:rsidRPr="00D57A89">
        <w:rPr>
          <w:rFonts w:ascii="Arial" w:eastAsia="Arial" w:hAnsi="Arial" w:cs="Arial"/>
          <w:szCs w:val="24"/>
        </w:rPr>
        <w:t xml:space="preserve"> </w:t>
      </w:r>
      <w:r w:rsidRPr="00D57A89">
        <w:rPr>
          <w:rFonts w:ascii="Arial" w:hAnsi="Arial" w:cs="Arial"/>
          <w:szCs w:val="24"/>
        </w:rPr>
        <w:t>do</w:t>
      </w:r>
      <w:r w:rsidRPr="00D57A89">
        <w:rPr>
          <w:rFonts w:ascii="Arial" w:eastAsia="Arial" w:hAnsi="Arial" w:cs="Arial"/>
          <w:szCs w:val="24"/>
        </w:rPr>
        <w:t xml:space="preserve"> </w:t>
      </w:r>
      <w:r w:rsidRPr="00D57A89">
        <w:rPr>
          <w:rFonts w:ascii="Arial" w:hAnsi="Arial" w:cs="Arial"/>
          <w:szCs w:val="24"/>
        </w:rPr>
        <w:t>muru</w:t>
      </w:r>
      <w:r w:rsidRPr="00D57A89">
        <w:rPr>
          <w:rFonts w:ascii="Arial" w:eastAsia="Arial" w:hAnsi="Arial" w:cs="Arial"/>
          <w:szCs w:val="24"/>
        </w:rPr>
        <w:t xml:space="preserve"> </w:t>
      </w:r>
      <w:r w:rsidRPr="00D57A89">
        <w:rPr>
          <w:rFonts w:ascii="Arial" w:hAnsi="Arial" w:cs="Arial"/>
          <w:szCs w:val="24"/>
        </w:rPr>
        <w:t>przy</w:t>
      </w:r>
      <w:r w:rsidRPr="00D57A89">
        <w:rPr>
          <w:rFonts w:ascii="Arial" w:eastAsia="Arial" w:hAnsi="Arial" w:cs="Arial"/>
          <w:szCs w:val="24"/>
        </w:rPr>
        <w:t xml:space="preserve"> </w:t>
      </w:r>
      <w:r w:rsidRPr="00D57A89">
        <w:rPr>
          <w:rFonts w:ascii="Arial" w:hAnsi="Arial" w:cs="Arial"/>
          <w:szCs w:val="24"/>
        </w:rPr>
        <w:t>użyciu</w:t>
      </w:r>
      <w:r w:rsidRPr="00D57A89">
        <w:rPr>
          <w:rFonts w:ascii="Arial" w:eastAsia="Arial" w:hAnsi="Arial" w:cs="Arial"/>
          <w:szCs w:val="24"/>
        </w:rPr>
        <w:t xml:space="preserve"> </w:t>
      </w:r>
      <w:r w:rsidRPr="00D57A89">
        <w:rPr>
          <w:rFonts w:ascii="Arial" w:hAnsi="Arial" w:cs="Arial"/>
          <w:szCs w:val="24"/>
        </w:rPr>
        <w:t>zatopionych</w:t>
      </w:r>
      <w:r w:rsidRPr="00D57A89">
        <w:rPr>
          <w:rFonts w:ascii="Arial" w:eastAsia="Arial" w:hAnsi="Arial" w:cs="Arial"/>
          <w:szCs w:val="24"/>
        </w:rPr>
        <w:t xml:space="preserve"> </w:t>
      </w:r>
      <w:r w:rsidRPr="00D57A89">
        <w:rPr>
          <w:rFonts w:ascii="Arial" w:hAnsi="Arial" w:cs="Arial"/>
          <w:szCs w:val="24"/>
        </w:rPr>
        <w:t>w</w:t>
      </w:r>
      <w:r w:rsidRPr="00D57A89">
        <w:rPr>
          <w:rFonts w:ascii="Arial" w:eastAsia="Arial" w:hAnsi="Arial" w:cs="Arial"/>
          <w:szCs w:val="24"/>
        </w:rPr>
        <w:t xml:space="preserve"> </w:t>
      </w:r>
      <w:r w:rsidRPr="00D57A89">
        <w:rPr>
          <w:rFonts w:ascii="Arial" w:hAnsi="Arial" w:cs="Arial"/>
          <w:szCs w:val="24"/>
        </w:rPr>
        <w:t>wieńcu</w:t>
      </w:r>
      <w:r w:rsidRPr="00D57A89">
        <w:rPr>
          <w:rFonts w:ascii="Arial" w:eastAsia="Arial" w:hAnsi="Arial" w:cs="Arial"/>
          <w:szCs w:val="24"/>
        </w:rPr>
        <w:t xml:space="preserve"> </w:t>
      </w:r>
      <w:r w:rsidRPr="00D57A89">
        <w:rPr>
          <w:rFonts w:ascii="Arial" w:hAnsi="Arial" w:cs="Arial"/>
          <w:szCs w:val="24"/>
        </w:rPr>
        <w:t>kotew</w:t>
      </w:r>
      <w:r w:rsidRPr="00D57A89">
        <w:rPr>
          <w:rFonts w:ascii="Arial" w:eastAsia="Arial" w:hAnsi="Arial" w:cs="Arial"/>
          <w:szCs w:val="24"/>
        </w:rPr>
        <w:t xml:space="preserve"> </w:t>
      </w:r>
      <w:r w:rsidRPr="00D57A89">
        <w:rPr>
          <w:rFonts w:ascii="Arial" w:hAnsi="Arial" w:cs="Arial"/>
          <w:szCs w:val="24"/>
        </w:rPr>
        <w:t>stalowych.</w:t>
      </w:r>
      <w:r w:rsidRPr="00D57A89">
        <w:rPr>
          <w:rFonts w:ascii="Arial" w:eastAsia="Arial" w:hAnsi="Arial" w:cs="Arial"/>
          <w:szCs w:val="24"/>
        </w:rPr>
        <w:t xml:space="preserve"> </w:t>
      </w:r>
      <w:r w:rsidRPr="00D57A89">
        <w:rPr>
          <w:rFonts w:ascii="Arial" w:hAnsi="Arial" w:cs="Arial"/>
          <w:szCs w:val="24"/>
        </w:rPr>
        <w:t>Pasowanie,</w:t>
      </w:r>
      <w:r w:rsidRPr="00D57A89">
        <w:rPr>
          <w:rFonts w:ascii="Arial" w:eastAsia="Arial" w:hAnsi="Arial" w:cs="Arial"/>
          <w:szCs w:val="24"/>
        </w:rPr>
        <w:t xml:space="preserve"> </w:t>
      </w:r>
      <w:r w:rsidRPr="00D57A89">
        <w:rPr>
          <w:rFonts w:ascii="Arial" w:hAnsi="Arial" w:cs="Arial"/>
          <w:szCs w:val="24"/>
        </w:rPr>
        <w:t>docinanie</w:t>
      </w:r>
      <w:r w:rsidRPr="00D57A89">
        <w:rPr>
          <w:rFonts w:ascii="Arial" w:eastAsia="Arial" w:hAnsi="Arial" w:cs="Arial"/>
          <w:szCs w:val="24"/>
        </w:rPr>
        <w:t xml:space="preserve"> </w:t>
      </w:r>
      <w:r w:rsidRPr="00D57A89">
        <w:rPr>
          <w:rFonts w:ascii="Arial" w:hAnsi="Arial" w:cs="Arial"/>
          <w:szCs w:val="24"/>
        </w:rPr>
        <w:t>na</w:t>
      </w:r>
      <w:r w:rsidRPr="00D57A89">
        <w:rPr>
          <w:rFonts w:ascii="Arial" w:eastAsia="Arial" w:hAnsi="Arial" w:cs="Arial"/>
          <w:szCs w:val="24"/>
        </w:rPr>
        <w:t xml:space="preserve"> </w:t>
      </w:r>
      <w:r w:rsidRPr="00D57A89">
        <w:rPr>
          <w:rFonts w:ascii="Arial" w:hAnsi="Arial" w:cs="Arial"/>
          <w:szCs w:val="24"/>
        </w:rPr>
        <w:t>wymiar</w:t>
      </w:r>
      <w:r w:rsidRPr="00D57A89">
        <w:rPr>
          <w:rFonts w:ascii="Arial" w:eastAsia="Arial" w:hAnsi="Arial" w:cs="Arial"/>
          <w:szCs w:val="24"/>
        </w:rPr>
        <w:t xml:space="preserve"> </w:t>
      </w:r>
      <w:r w:rsidRPr="00D57A89">
        <w:rPr>
          <w:rFonts w:ascii="Arial" w:hAnsi="Arial" w:cs="Arial"/>
          <w:szCs w:val="24"/>
        </w:rPr>
        <w:t>i</w:t>
      </w:r>
      <w:r w:rsidRPr="00D57A89">
        <w:rPr>
          <w:rFonts w:ascii="Arial" w:eastAsia="Arial" w:hAnsi="Arial" w:cs="Arial"/>
          <w:szCs w:val="24"/>
        </w:rPr>
        <w:t xml:space="preserve"> </w:t>
      </w:r>
      <w:r w:rsidRPr="00D57A89">
        <w:rPr>
          <w:rFonts w:ascii="Arial" w:hAnsi="Arial" w:cs="Arial"/>
          <w:szCs w:val="24"/>
        </w:rPr>
        <w:t>wykonanie</w:t>
      </w:r>
      <w:r w:rsidRPr="00D57A89">
        <w:rPr>
          <w:rFonts w:ascii="Arial" w:eastAsia="Arial" w:hAnsi="Arial" w:cs="Arial"/>
          <w:szCs w:val="24"/>
        </w:rPr>
        <w:t xml:space="preserve"> </w:t>
      </w:r>
      <w:r w:rsidRPr="00D57A89">
        <w:rPr>
          <w:rFonts w:ascii="Arial" w:hAnsi="Arial" w:cs="Arial"/>
          <w:szCs w:val="24"/>
        </w:rPr>
        <w:t>wrębów</w:t>
      </w:r>
      <w:r w:rsidRPr="00D57A89">
        <w:rPr>
          <w:rFonts w:ascii="Arial" w:eastAsia="Arial" w:hAnsi="Arial" w:cs="Arial"/>
          <w:szCs w:val="24"/>
        </w:rPr>
        <w:t xml:space="preserve"> </w:t>
      </w:r>
      <w:r w:rsidRPr="00D57A89">
        <w:rPr>
          <w:rFonts w:ascii="Arial" w:hAnsi="Arial" w:cs="Arial"/>
          <w:szCs w:val="24"/>
        </w:rPr>
        <w:t>i</w:t>
      </w:r>
      <w:r w:rsidRPr="00D57A89">
        <w:rPr>
          <w:rFonts w:ascii="Arial" w:eastAsia="Arial" w:hAnsi="Arial" w:cs="Arial"/>
          <w:szCs w:val="24"/>
        </w:rPr>
        <w:t xml:space="preserve"> </w:t>
      </w:r>
      <w:r w:rsidRPr="00D57A89">
        <w:rPr>
          <w:rFonts w:ascii="Arial" w:hAnsi="Arial" w:cs="Arial"/>
          <w:szCs w:val="24"/>
        </w:rPr>
        <w:t>węzłów</w:t>
      </w:r>
      <w:r w:rsidRPr="00D57A89">
        <w:rPr>
          <w:rFonts w:ascii="Arial" w:eastAsia="Arial" w:hAnsi="Arial" w:cs="Arial"/>
          <w:szCs w:val="24"/>
        </w:rPr>
        <w:t xml:space="preserve"> </w:t>
      </w:r>
      <w:r w:rsidRPr="00D57A89">
        <w:rPr>
          <w:rFonts w:ascii="Arial" w:hAnsi="Arial" w:cs="Arial"/>
          <w:szCs w:val="24"/>
        </w:rPr>
        <w:t>konstrukcji</w:t>
      </w:r>
      <w:r w:rsidRPr="00D57A89">
        <w:rPr>
          <w:rFonts w:ascii="Arial" w:eastAsia="Arial" w:hAnsi="Arial" w:cs="Arial"/>
          <w:szCs w:val="24"/>
        </w:rPr>
        <w:t xml:space="preserve"> </w:t>
      </w:r>
      <w:r w:rsidRPr="00D57A89">
        <w:rPr>
          <w:rFonts w:ascii="Arial" w:hAnsi="Arial" w:cs="Arial"/>
          <w:szCs w:val="24"/>
        </w:rPr>
        <w:t>dachu</w:t>
      </w:r>
      <w:r w:rsidRPr="00D57A89">
        <w:rPr>
          <w:rFonts w:ascii="Arial" w:eastAsia="Arial" w:hAnsi="Arial" w:cs="Arial"/>
          <w:szCs w:val="24"/>
        </w:rPr>
        <w:t xml:space="preserve"> </w:t>
      </w:r>
      <w:r w:rsidRPr="00D57A89">
        <w:rPr>
          <w:rFonts w:ascii="Arial" w:hAnsi="Arial" w:cs="Arial"/>
          <w:szCs w:val="24"/>
        </w:rPr>
        <w:t>winno</w:t>
      </w:r>
      <w:r w:rsidRPr="00D57A89">
        <w:rPr>
          <w:rFonts w:ascii="Arial" w:eastAsia="Arial" w:hAnsi="Arial" w:cs="Arial"/>
          <w:szCs w:val="24"/>
        </w:rPr>
        <w:t xml:space="preserve"> </w:t>
      </w:r>
      <w:r w:rsidRPr="00D57A89">
        <w:rPr>
          <w:rFonts w:ascii="Arial" w:hAnsi="Arial" w:cs="Arial"/>
          <w:szCs w:val="24"/>
        </w:rPr>
        <w:t>być</w:t>
      </w:r>
      <w:r w:rsidRPr="00D57A89">
        <w:rPr>
          <w:rFonts w:ascii="Arial" w:eastAsia="Arial" w:hAnsi="Arial" w:cs="Arial"/>
          <w:szCs w:val="24"/>
        </w:rPr>
        <w:t xml:space="preserve"> </w:t>
      </w:r>
      <w:r w:rsidRPr="00D57A89">
        <w:rPr>
          <w:rFonts w:ascii="Arial" w:hAnsi="Arial" w:cs="Arial"/>
          <w:szCs w:val="24"/>
        </w:rPr>
        <w:t>wykonane</w:t>
      </w:r>
      <w:r w:rsidRPr="00D57A89">
        <w:rPr>
          <w:rFonts w:ascii="Arial" w:eastAsia="Arial" w:hAnsi="Arial" w:cs="Arial"/>
          <w:szCs w:val="24"/>
        </w:rPr>
        <w:t xml:space="preserve"> </w:t>
      </w:r>
      <w:r w:rsidRPr="00D57A89">
        <w:rPr>
          <w:rFonts w:ascii="Arial" w:hAnsi="Arial" w:cs="Arial"/>
          <w:szCs w:val="24"/>
        </w:rPr>
        <w:t>na</w:t>
      </w:r>
      <w:r w:rsidRPr="00D57A89">
        <w:rPr>
          <w:rFonts w:ascii="Arial" w:eastAsia="Arial" w:hAnsi="Arial" w:cs="Arial"/>
          <w:szCs w:val="24"/>
        </w:rPr>
        <w:t xml:space="preserve"> </w:t>
      </w:r>
      <w:r w:rsidRPr="00D57A89">
        <w:rPr>
          <w:rFonts w:ascii="Arial" w:hAnsi="Arial" w:cs="Arial"/>
          <w:szCs w:val="24"/>
        </w:rPr>
        <w:t>stanowisku</w:t>
      </w:r>
      <w:r w:rsidRPr="00D57A89">
        <w:rPr>
          <w:rFonts w:ascii="Arial" w:eastAsia="Arial" w:hAnsi="Arial" w:cs="Arial"/>
          <w:szCs w:val="24"/>
        </w:rPr>
        <w:t xml:space="preserve"> </w:t>
      </w:r>
      <w:r w:rsidRPr="00D57A89">
        <w:rPr>
          <w:rFonts w:ascii="Arial" w:hAnsi="Arial" w:cs="Arial"/>
          <w:szCs w:val="24"/>
        </w:rPr>
        <w:t>roboczym</w:t>
      </w:r>
      <w:r w:rsidRPr="00D57A89">
        <w:rPr>
          <w:rFonts w:ascii="Arial" w:eastAsia="Arial" w:hAnsi="Arial" w:cs="Arial"/>
          <w:szCs w:val="24"/>
        </w:rPr>
        <w:t xml:space="preserve"> </w:t>
      </w:r>
      <w:r w:rsidRPr="00D57A89">
        <w:rPr>
          <w:rFonts w:ascii="Arial" w:hAnsi="Arial" w:cs="Arial"/>
          <w:szCs w:val="24"/>
        </w:rPr>
        <w:t>na</w:t>
      </w:r>
      <w:r w:rsidRPr="00D57A89">
        <w:rPr>
          <w:rFonts w:ascii="Arial" w:eastAsia="Arial" w:hAnsi="Arial" w:cs="Arial"/>
          <w:szCs w:val="24"/>
        </w:rPr>
        <w:t xml:space="preserve"> </w:t>
      </w:r>
      <w:r w:rsidRPr="00D57A89">
        <w:rPr>
          <w:rFonts w:ascii="Arial" w:hAnsi="Arial" w:cs="Arial"/>
          <w:szCs w:val="24"/>
        </w:rPr>
        <w:t>budowie.</w:t>
      </w:r>
      <w:r w:rsidRPr="00D57A89">
        <w:rPr>
          <w:rFonts w:ascii="Arial" w:eastAsia="Arial" w:hAnsi="Arial" w:cs="Arial"/>
          <w:szCs w:val="24"/>
        </w:rPr>
        <w:t xml:space="preserve"> </w:t>
      </w:r>
      <w:r w:rsidRPr="00D57A89">
        <w:rPr>
          <w:rFonts w:ascii="Arial" w:hAnsi="Arial" w:cs="Arial"/>
          <w:szCs w:val="24"/>
        </w:rPr>
        <w:t>Przed</w:t>
      </w:r>
      <w:r w:rsidRPr="00D57A89">
        <w:rPr>
          <w:rFonts w:ascii="Arial" w:eastAsia="Arial" w:hAnsi="Arial" w:cs="Arial"/>
          <w:szCs w:val="24"/>
        </w:rPr>
        <w:t xml:space="preserve"> </w:t>
      </w:r>
      <w:r w:rsidRPr="00D57A89">
        <w:rPr>
          <w:rFonts w:ascii="Arial" w:hAnsi="Arial" w:cs="Arial"/>
          <w:szCs w:val="24"/>
        </w:rPr>
        <w:t>montażem</w:t>
      </w:r>
      <w:r w:rsidRPr="00D57A89">
        <w:rPr>
          <w:rFonts w:ascii="Arial" w:eastAsia="Arial" w:hAnsi="Arial" w:cs="Arial"/>
          <w:szCs w:val="24"/>
        </w:rPr>
        <w:t xml:space="preserve"> </w:t>
      </w:r>
      <w:r w:rsidRPr="00D57A89">
        <w:rPr>
          <w:rFonts w:ascii="Arial" w:hAnsi="Arial" w:cs="Arial"/>
          <w:szCs w:val="24"/>
        </w:rPr>
        <w:t>należy</w:t>
      </w:r>
      <w:r w:rsidRPr="00D57A89">
        <w:rPr>
          <w:rFonts w:ascii="Arial" w:eastAsia="Arial" w:hAnsi="Arial" w:cs="Arial"/>
          <w:szCs w:val="24"/>
        </w:rPr>
        <w:t xml:space="preserve"> </w:t>
      </w:r>
      <w:r w:rsidRPr="00D57A89">
        <w:rPr>
          <w:rFonts w:ascii="Arial" w:hAnsi="Arial" w:cs="Arial"/>
          <w:szCs w:val="24"/>
        </w:rPr>
        <w:t>wykonać</w:t>
      </w:r>
      <w:r w:rsidRPr="00D57A89">
        <w:rPr>
          <w:rFonts w:ascii="Arial" w:eastAsia="Arial" w:hAnsi="Arial" w:cs="Arial"/>
          <w:szCs w:val="24"/>
        </w:rPr>
        <w:t xml:space="preserve"> </w:t>
      </w:r>
      <w:r w:rsidRPr="00D57A89">
        <w:rPr>
          <w:rFonts w:ascii="Arial" w:hAnsi="Arial" w:cs="Arial"/>
          <w:szCs w:val="24"/>
        </w:rPr>
        <w:t>próbny</w:t>
      </w:r>
      <w:r w:rsidRPr="00D57A89">
        <w:rPr>
          <w:rFonts w:ascii="Arial" w:eastAsia="Arial" w:hAnsi="Arial" w:cs="Arial"/>
          <w:szCs w:val="24"/>
        </w:rPr>
        <w:t xml:space="preserve"> </w:t>
      </w:r>
      <w:r w:rsidRPr="00D57A89">
        <w:rPr>
          <w:rFonts w:ascii="Arial" w:hAnsi="Arial" w:cs="Arial"/>
          <w:szCs w:val="24"/>
        </w:rPr>
        <w:t>montaż</w:t>
      </w:r>
      <w:r w:rsidRPr="00D57A89">
        <w:rPr>
          <w:rFonts w:ascii="Arial" w:eastAsia="Arial" w:hAnsi="Arial" w:cs="Arial"/>
          <w:szCs w:val="24"/>
        </w:rPr>
        <w:t xml:space="preserve"> </w:t>
      </w:r>
      <w:r w:rsidRPr="00D57A89">
        <w:rPr>
          <w:rFonts w:ascii="Arial" w:hAnsi="Arial" w:cs="Arial"/>
          <w:bCs/>
          <w:color w:val="000000"/>
          <w:szCs w:val="24"/>
        </w:rPr>
        <w:t>na</w:t>
      </w:r>
      <w:r w:rsidRPr="00D57A89">
        <w:rPr>
          <w:rFonts w:ascii="Arial" w:eastAsia="Arial" w:hAnsi="Arial" w:cs="Arial"/>
          <w:bCs/>
          <w:color w:val="000000"/>
          <w:szCs w:val="24"/>
        </w:rPr>
        <w:t xml:space="preserve"> </w:t>
      </w:r>
      <w:r w:rsidRPr="00D57A89">
        <w:rPr>
          <w:rFonts w:ascii="Arial" w:hAnsi="Arial" w:cs="Arial"/>
          <w:bCs/>
          <w:color w:val="000000"/>
          <w:szCs w:val="24"/>
        </w:rPr>
        <w:t>stanowisku</w:t>
      </w:r>
      <w:r w:rsidRPr="00D57A89">
        <w:rPr>
          <w:rFonts w:ascii="Arial" w:eastAsia="Arial" w:hAnsi="Arial" w:cs="Arial"/>
          <w:bCs/>
          <w:color w:val="000000"/>
          <w:szCs w:val="24"/>
        </w:rPr>
        <w:t xml:space="preserve"> </w:t>
      </w:r>
      <w:r w:rsidRPr="00D57A89">
        <w:rPr>
          <w:rFonts w:ascii="Arial" w:hAnsi="Arial" w:cs="Arial"/>
          <w:bCs/>
          <w:color w:val="000000"/>
          <w:szCs w:val="24"/>
        </w:rPr>
        <w:t>przygotowania</w:t>
      </w:r>
      <w:r w:rsidRPr="00D57A89">
        <w:rPr>
          <w:rFonts w:ascii="Arial" w:eastAsia="Arial" w:hAnsi="Arial" w:cs="Arial"/>
          <w:bCs/>
          <w:color w:val="000000"/>
          <w:szCs w:val="24"/>
        </w:rPr>
        <w:t xml:space="preserve"> </w:t>
      </w:r>
      <w:r w:rsidRPr="00D57A89">
        <w:rPr>
          <w:rFonts w:ascii="Arial" w:hAnsi="Arial" w:cs="Arial"/>
          <w:bCs/>
          <w:color w:val="000000"/>
          <w:szCs w:val="24"/>
        </w:rPr>
        <w:t>i</w:t>
      </w:r>
      <w:r w:rsidRPr="00D57A89">
        <w:rPr>
          <w:rFonts w:ascii="Arial" w:eastAsia="Arial" w:hAnsi="Arial" w:cs="Arial"/>
          <w:bCs/>
          <w:color w:val="000000"/>
          <w:szCs w:val="24"/>
        </w:rPr>
        <w:t xml:space="preserve"> </w:t>
      </w:r>
      <w:r w:rsidRPr="00D57A89">
        <w:rPr>
          <w:rFonts w:ascii="Arial" w:hAnsi="Arial" w:cs="Arial"/>
          <w:bCs/>
          <w:color w:val="000000"/>
          <w:szCs w:val="24"/>
        </w:rPr>
        <w:t>obróbki.</w:t>
      </w:r>
      <w:r w:rsidRPr="00D57A89">
        <w:rPr>
          <w:rFonts w:ascii="Arial" w:eastAsia="Arial" w:hAnsi="Arial" w:cs="Arial"/>
          <w:bCs/>
          <w:color w:val="000000"/>
          <w:szCs w:val="24"/>
        </w:rPr>
        <w:t xml:space="preserve"> </w:t>
      </w:r>
      <w:r w:rsidRPr="00D57A89">
        <w:rPr>
          <w:rFonts w:ascii="Arial" w:hAnsi="Arial" w:cs="Arial"/>
          <w:bCs/>
          <w:color w:val="000000"/>
          <w:szCs w:val="24"/>
        </w:rPr>
        <w:t>Montaż</w:t>
      </w:r>
      <w:r w:rsidRPr="00D57A89">
        <w:rPr>
          <w:rFonts w:ascii="Arial" w:eastAsia="Arial" w:hAnsi="Arial" w:cs="Arial"/>
          <w:bCs/>
          <w:color w:val="000000"/>
          <w:szCs w:val="24"/>
        </w:rPr>
        <w:t xml:space="preserve"> </w:t>
      </w:r>
      <w:r w:rsidRPr="00D57A89">
        <w:rPr>
          <w:rFonts w:ascii="Arial" w:hAnsi="Arial" w:cs="Arial"/>
          <w:bCs/>
          <w:color w:val="000000"/>
          <w:szCs w:val="24"/>
        </w:rPr>
        <w:t>konstrukcji</w:t>
      </w:r>
      <w:r w:rsidRPr="00D57A89">
        <w:rPr>
          <w:rFonts w:ascii="Arial" w:eastAsia="Arial" w:hAnsi="Arial" w:cs="Arial"/>
          <w:bCs/>
          <w:color w:val="000000"/>
          <w:szCs w:val="24"/>
        </w:rPr>
        <w:t xml:space="preserve"> </w:t>
      </w:r>
      <w:r w:rsidRPr="00D57A89">
        <w:rPr>
          <w:rFonts w:ascii="Arial" w:hAnsi="Arial" w:cs="Arial"/>
          <w:bCs/>
          <w:color w:val="000000"/>
          <w:szCs w:val="24"/>
        </w:rPr>
        <w:t>winien</w:t>
      </w:r>
      <w:r w:rsidRPr="00D57A89">
        <w:rPr>
          <w:rFonts w:ascii="Arial" w:eastAsia="Arial" w:hAnsi="Arial" w:cs="Arial"/>
          <w:bCs/>
          <w:color w:val="000000"/>
          <w:szCs w:val="24"/>
        </w:rPr>
        <w:t xml:space="preserve"> </w:t>
      </w:r>
      <w:r w:rsidRPr="00D57A89">
        <w:rPr>
          <w:rFonts w:ascii="Arial" w:hAnsi="Arial" w:cs="Arial"/>
          <w:bCs/>
          <w:color w:val="000000"/>
          <w:szCs w:val="24"/>
        </w:rPr>
        <w:t>odbywać</w:t>
      </w:r>
      <w:r w:rsidRPr="00D57A89">
        <w:rPr>
          <w:rFonts w:ascii="Arial" w:eastAsia="Arial" w:hAnsi="Arial" w:cs="Arial"/>
          <w:bCs/>
          <w:color w:val="000000"/>
          <w:szCs w:val="24"/>
        </w:rPr>
        <w:t xml:space="preserve"> </w:t>
      </w:r>
      <w:r w:rsidRPr="00D57A89">
        <w:rPr>
          <w:rFonts w:ascii="Arial" w:hAnsi="Arial" w:cs="Arial"/>
          <w:bCs/>
          <w:color w:val="000000"/>
          <w:szCs w:val="24"/>
        </w:rPr>
        <w:t>się</w:t>
      </w:r>
      <w:r w:rsidRPr="00D57A89">
        <w:rPr>
          <w:rFonts w:ascii="Arial" w:eastAsia="Arial" w:hAnsi="Arial" w:cs="Arial"/>
          <w:bCs/>
          <w:color w:val="000000"/>
          <w:szCs w:val="24"/>
        </w:rPr>
        <w:t xml:space="preserve"> </w:t>
      </w:r>
      <w:r w:rsidRPr="00D57A89">
        <w:rPr>
          <w:rFonts w:ascii="Arial" w:hAnsi="Arial" w:cs="Arial"/>
          <w:bCs/>
          <w:color w:val="000000"/>
          <w:szCs w:val="24"/>
        </w:rPr>
        <w:t>przy</w:t>
      </w:r>
      <w:r w:rsidRPr="00D57A89">
        <w:rPr>
          <w:rFonts w:ascii="Arial" w:eastAsia="Arial" w:hAnsi="Arial" w:cs="Arial"/>
          <w:bCs/>
          <w:color w:val="000000"/>
          <w:szCs w:val="24"/>
        </w:rPr>
        <w:t xml:space="preserve"> </w:t>
      </w:r>
      <w:r w:rsidRPr="00D57A89">
        <w:rPr>
          <w:rFonts w:ascii="Arial" w:hAnsi="Arial" w:cs="Arial"/>
          <w:bCs/>
          <w:color w:val="000000"/>
          <w:szCs w:val="24"/>
        </w:rPr>
        <w:t>użyciu</w:t>
      </w:r>
      <w:r w:rsidRPr="00D57A89">
        <w:rPr>
          <w:rFonts w:ascii="Arial" w:eastAsia="Arial" w:hAnsi="Arial" w:cs="Arial"/>
          <w:bCs/>
          <w:color w:val="000000"/>
          <w:szCs w:val="24"/>
        </w:rPr>
        <w:t xml:space="preserve"> </w:t>
      </w:r>
      <w:r w:rsidRPr="00D57A89">
        <w:rPr>
          <w:rFonts w:ascii="Arial" w:hAnsi="Arial" w:cs="Arial"/>
          <w:bCs/>
          <w:color w:val="000000"/>
          <w:szCs w:val="24"/>
        </w:rPr>
        <w:t>dźwigu</w:t>
      </w:r>
      <w:r w:rsidRPr="00D57A89">
        <w:rPr>
          <w:rFonts w:ascii="Arial" w:eastAsia="Arial" w:hAnsi="Arial" w:cs="Arial"/>
          <w:bCs/>
          <w:color w:val="000000"/>
          <w:szCs w:val="24"/>
        </w:rPr>
        <w:t xml:space="preserve"> </w:t>
      </w:r>
      <w:r w:rsidRPr="00D57A89">
        <w:rPr>
          <w:rFonts w:ascii="Arial" w:hAnsi="Arial" w:cs="Arial"/>
          <w:bCs/>
          <w:color w:val="000000"/>
          <w:szCs w:val="24"/>
        </w:rPr>
        <w:t>samochodowego.</w:t>
      </w:r>
      <w:r w:rsidRPr="00D57A89">
        <w:rPr>
          <w:rFonts w:ascii="Arial" w:eastAsia="Arial" w:hAnsi="Arial" w:cs="Arial"/>
          <w:bCs/>
          <w:color w:val="000000"/>
          <w:szCs w:val="24"/>
        </w:rPr>
        <w:t xml:space="preserve"> </w:t>
      </w:r>
      <w:r w:rsidRPr="00D57A89">
        <w:rPr>
          <w:rFonts w:ascii="Arial" w:hAnsi="Arial" w:cs="Arial"/>
          <w:bCs/>
          <w:color w:val="000000"/>
          <w:szCs w:val="24"/>
        </w:rPr>
        <w:t>Elementy</w:t>
      </w:r>
      <w:r w:rsidRPr="00D57A89">
        <w:rPr>
          <w:rFonts w:ascii="Arial" w:eastAsia="Arial" w:hAnsi="Arial" w:cs="Arial"/>
          <w:bCs/>
          <w:color w:val="000000"/>
          <w:szCs w:val="24"/>
        </w:rPr>
        <w:t xml:space="preserve"> </w:t>
      </w:r>
      <w:r w:rsidRPr="00D57A89">
        <w:rPr>
          <w:rFonts w:ascii="Arial" w:hAnsi="Arial" w:cs="Arial"/>
          <w:bCs/>
          <w:color w:val="000000"/>
          <w:szCs w:val="24"/>
        </w:rPr>
        <w:t>konstrukcyjne</w:t>
      </w:r>
      <w:r w:rsidRPr="00D57A89">
        <w:rPr>
          <w:rFonts w:ascii="Arial" w:eastAsia="Arial" w:hAnsi="Arial" w:cs="Arial"/>
          <w:bCs/>
          <w:color w:val="000000"/>
          <w:szCs w:val="24"/>
        </w:rPr>
        <w:t xml:space="preserve"> </w:t>
      </w:r>
      <w:r w:rsidRPr="00D57A89">
        <w:rPr>
          <w:rFonts w:ascii="Arial" w:hAnsi="Arial" w:cs="Arial"/>
          <w:bCs/>
          <w:color w:val="000000"/>
          <w:szCs w:val="24"/>
        </w:rPr>
        <w:t>przed</w:t>
      </w:r>
      <w:r w:rsidRPr="00D57A89">
        <w:rPr>
          <w:rFonts w:ascii="Arial" w:eastAsia="Arial" w:hAnsi="Arial" w:cs="Arial"/>
          <w:bCs/>
          <w:color w:val="000000"/>
          <w:szCs w:val="24"/>
        </w:rPr>
        <w:t xml:space="preserve"> </w:t>
      </w:r>
      <w:r w:rsidRPr="00D57A89">
        <w:rPr>
          <w:rFonts w:ascii="Arial" w:hAnsi="Arial" w:cs="Arial"/>
          <w:bCs/>
          <w:color w:val="000000"/>
          <w:szCs w:val="24"/>
        </w:rPr>
        <w:t>wbudowaniem</w:t>
      </w:r>
      <w:r w:rsidRPr="00D57A89">
        <w:rPr>
          <w:rFonts w:ascii="Arial" w:eastAsia="Arial" w:hAnsi="Arial" w:cs="Arial"/>
          <w:bCs/>
          <w:color w:val="000000"/>
          <w:szCs w:val="24"/>
        </w:rPr>
        <w:t xml:space="preserve"> </w:t>
      </w:r>
      <w:r w:rsidRPr="00D57A89">
        <w:rPr>
          <w:rFonts w:ascii="Arial" w:hAnsi="Arial" w:cs="Arial"/>
          <w:bCs/>
          <w:color w:val="000000"/>
          <w:szCs w:val="24"/>
        </w:rPr>
        <w:t>należy</w:t>
      </w:r>
      <w:r w:rsidRPr="00D57A89">
        <w:rPr>
          <w:rFonts w:ascii="Arial" w:eastAsia="Arial" w:hAnsi="Arial" w:cs="Arial"/>
          <w:bCs/>
          <w:color w:val="000000"/>
          <w:szCs w:val="24"/>
        </w:rPr>
        <w:t xml:space="preserve"> </w:t>
      </w:r>
      <w:r w:rsidRPr="00D57A89">
        <w:rPr>
          <w:rFonts w:ascii="Arial" w:hAnsi="Arial" w:cs="Arial"/>
          <w:bCs/>
          <w:color w:val="000000"/>
          <w:szCs w:val="24"/>
        </w:rPr>
        <w:t>poddać</w:t>
      </w:r>
      <w:r w:rsidRPr="00D57A89">
        <w:rPr>
          <w:rFonts w:ascii="Arial" w:eastAsia="Arial" w:hAnsi="Arial" w:cs="Arial"/>
          <w:bCs/>
          <w:color w:val="000000"/>
          <w:szCs w:val="24"/>
        </w:rPr>
        <w:t xml:space="preserve"> </w:t>
      </w:r>
      <w:r w:rsidRPr="00D57A89">
        <w:rPr>
          <w:rFonts w:ascii="Arial" w:hAnsi="Arial" w:cs="Arial"/>
          <w:bCs/>
          <w:color w:val="000000"/>
          <w:szCs w:val="24"/>
        </w:rPr>
        <w:t>zabezpieczeniu</w:t>
      </w:r>
      <w:r w:rsidRPr="00D57A89">
        <w:rPr>
          <w:rFonts w:ascii="Arial" w:eastAsia="Arial" w:hAnsi="Arial" w:cs="Arial"/>
          <w:bCs/>
          <w:color w:val="000000"/>
          <w:szCs w:val="24"/>
        </w:rPr>
        <w:t xml:space="preserve"> </w:t>
      </w:r>
      <w:r w:rsidRPr="00D57A89">
        <w:rPr>
          <w:rFonts w:ascii="Arial" w:hAnsi="Arial" w:cs="Arial"/>
          <w:bCs/>
          <w:color w:val="000000"/>
          <w:szCs w:val="24"/>
        </w:rPr>
        <w:t>antyerozyjnymi</w:t>
      </w:r>
      <w:r w:rsidRPr="00D57A89">
        <w:rPr>
          <w:rFonts w:ascii="Arial" w:eastAsia="Arial" w:hAnsi="Arial" w:cs="Arial"/>
          <w:bCs/>
          <w:color w:val="000000"/>
          <w:szCs w:val="24"/>
        </w:rPr>
        <w:t xml:space="preserve"> i </w:t>
      </w:r>
      <w:r w:rsidRPr="00D57A89">
        <w:rPr>
          <w:rFonts w:ascii="Arial" w:hAnsi="Arial" w:cs="Arial"/>
          <w:bCs/>
          <w:color w:val="000000"/>
          <w:szCs w:val="24"/>
        </w:rPr>
        <w:t>przeciwogniowemu</w:t>
      </w:r>
      <w:r w:rsidRPr="00D57A89">
        <w:rPr>
          <w:rFonts w:ascii="Arial" w:eastAsia="Arial" w:hAnsi="Arial" w:cs="Arial"/>
          <w:bCs/>
          <w:color w:val="000000"/>
          <w:szCs w:val="24"/>
        </w:rPr>
        <w:t xml:space="preserve"> </w:t>
      </w:r>
      <w:r w:rsidRPr="00D57A89">
        <w:rPr>
          <w:rFonts w:ascii="Arial" w:hAnsi="Arial" w:cs="Arial"/>
          <w:bCs/>
          <w:color w:val="000000"/>
          <w:szCs w:val="24"/>
        </w:rPr>
        <w:t>stosownymi</w:t>
      </w:r>
      <w:r w:rsidRPr="00D57A89">
        <w:rPr>
          <w:rFonts w:ascii="Arial" w:eastAsia="Arial" w:hAnsi="Arial" w:cs="Arial"/>
          <w:bCs/>
          <w:color w:val="000000"/>
          <w:szCs w:val="24"/>
        </w:rPr>
        <w:t xml:space="preserve"> </w:t>
      </w:r>
      <w:r w:rsidRPr="00D57A89">
        <w:rPr>
          <w:rFonts w:ascii="Arial" w:hAnsi="Arial" w:cs="Arial"/>
          <w:bCs/>
          <w:color w:val="000000"/>
          <w:szCs w:val="24"/>
        </w:rPr>
        <w:t>preparatami</w:t>
      </w:r>
      <w:r w:rsidRPr="00D57A89">
        <w:rPr>
          <w:rFonts w:ascii="Arial" w:eastAsia="Arial" w:hAnsi="Arial" w:cs="Arial"/>
          <w:bCs/>
          <w:color w:val="000000"/>
          <w:szCs w:val="24"/>
        </w:rPr>
        <w:t xml:space="preserve"> </w:t>
      </w:r>
      <w:r w:rsidRPr="00D57A89">
        <w:rPr>
          <w:rFonts w:ascii="Arial" w:hAnsi="Arial" w:cs="Arial"/>
          <w:bCs/>
          <w:color w:val="000000"/>
          <w:szCs w:val="24"/>
        </w:rPr>
        <w:t>ognioochronnymi</w:t>
      </w:r>
      <w:r w:rsidRPr="00D57A89">
        <w:rPr>
          <w:rFonts w:ascii="Arial" w:eastAsia="Arial" w:hAnsi="Arial" w:cs="Arial"/>
          <w:bCs/>
          <w:color w:val="000000"/>
          <w:szCs w:val="24"/>
        </w:rPr>
        <w:t xml:space="preserve"> </w:t>
      </w:r>
      <w:r w:rsidRPr="00D57A89">
        <w:rPr>
          <w:rFonts w:ascii="Arial" w:hAnsi="Arial" w:cs="Arial"/>
          <w:bCs/>
          <w:color w:val="000000"/>
          <w:szCs w:val="24"/>
        </w:rPr>
        <w:t>i</w:t>
      </w:r>
      <w:r w:rsidRPr="00D57A89">
        <w:rPr>
          <w:rFonts w:ascii="Arial" w:eastAsia="Arial" w:hAnsi="Arial" w:cs="Arial"/>
          <w:bCs/>
          <w:color w:val="000000"/>
          <w:szCs w:val="24"/>
        </w:rPr>
        <w:t xml:space="preserve"> </w:t>
      </w:r>
      <w:r w:rsidRPr="00D57A89">
        <w:rPr>
          <w:rFonts w:ascii="Arial" w:hAnsi="Arial" w:cs="Arial"/>
          <w:bCs/>
          <w:color w:val="000000"/>
          <w:szCs w:val="24"/>
        </w:rPr>
        <w:t>przeciwkorozyjnymi.</w:t>
      </w:r>
      <w:r w:rsidRPr="00D57A89">
        <w:rPr>
          <w:rFonts w:ascii="Arial" w:eastAsia="Arial" w:hAnsi="Arial" w:cs="Arial"/>
          <w:bCs/>
          <w:color w:val="000000"/>
          <w:szCs w:val="24"/>
        </w:rPr>
        <w:t xml:space="preserve"> </w:t>
      </w:r>
      <w:r w:rsidRPr="00D57A89">
        <w:rPr>
          <w:rFonts w:ascii="Arial" w:hAnsi="Arial" w:cs="Arial"/>
          <w:bCs/>
          <w:color w:val="000000"/>
          <w:szCs w:val="24"/>
        </w:rPr>
        <w:t>Łączenie</w:t>
      </w:r>
      <w:r w:rsidRPr="00D57A89">
        <w:rPr>
          <w:rFonts w:ascii="Arial" w:eastAsia="Arial" w:hAnsi="Arial" w:cs="Arial"/>
          <w:bCs/>
          <w:color w:val="000000"/>
          <w:szCs w:val="24"/>
        </w:rPr>
        <w:t xml:space="preserve"> </w:t>
      </w:r>
      <w:r w:rsidRPr="00D57A89">
        <w:rPr>
          <w:rFonts w:ascii="Arial" w:hAnsi="Arial" w:cs="Arial"/>
          <w:bCs/>
          <w:color w:val="000000"/>
          <w:szCs w:val="24"/>
        </w:rPr>
        <w:t>elementów</w:t>
      </w:r>
      <w:r w:rsidRPr="00D57A89">
        <w:rPr>
          <w:rFonts w:ascii="Arial" w:eastAsia="Arial" w:hAnsi="Arial" w:cs="Arial"/>
          <w:bCs/>
          <w:color w:val="000000"/>
          <w:szCs w:val="24"/>
        </w:rPr>
        <w:t xml:space="preserve"> </w:t>
      </w:r>
      <w:r w:rsidRPr="00D57A89">
        <w:rPr>
          <w:rFonts w:ascii="Arial" w:hAnsi="Arial" w:cs="Arial"/>
          <w:bCs/>
          <w:color w:val="000000"/>
          <w:szCs w:val="24"/>
        </w:rPr>
        <w:t>winno</w:t>
      </w:r>
      <w:r w:rsidRPr="00D57A89">
        <w:rPr>
          <w:rFonts w:ascii="Arial" w:eastAsia="Arial" w:hAnsi="Arial" w:cs="Arial"/>
          <w:bCs/>
          <w:color w:val="000000"/>
          <w:szCs w:val="24"/>
        </w:rPr>
        <w:t xml:space="preserve"> </w:t>
      </w:r>
      <w:r w:rsidRPr="00D57A89">
        <w:rPr>
          <w:rFonts w:ascii="Arial" w:hAnsi="Arial" w:cs="Arial"/>
          <w:bCs/>
          <w:color w:val="000000"/>
          <w:szCs w:val="24"/>
        </w:rPr>
        <w:t>być</w:t>
      </w:r>
      <w:r w:rsidRPr="00D57A89">
        <w:rPr>
          <w:rFonts w:ascii="Arial" w:eastAsia="Arial" w:hAnsi="Arial" w:cs="Arial"/>
          <w:bCs/>
          <w:color w:val="000000"/>
          <w:szCs w:val="24"/>
        </w:rPr>
        <w:t xml:space="preserve"> </w:t>
      </w:r>
      <w:r w:rsidRPr="00D57A89">
        <w:rPr>
          <w:rFonts w:ascii="Arial" w:hAnsi="Arial" w:cs="Arial"/>
          <w:bCs/>
          <w:color w:val="000000"/>
          <w:szCs w:val="24"/>
        </w:rPr>
        <w:t>dokonane</w:t>
      </w:r>
      <w:r w:rsidRPr="00D57A89">
        <w:rPr>
          <w:rFonts w:ascii="Arial" w:eastAsia="Arial" w:hAnsi="Arial" w:cs="Arial"/>
          <w:bCs/>
          <w:color w:val="000000"/>
          <w:szCs w:val="24"/>
        </w:rPr>
        <w:t xml:space="preserve"> </w:t>
      </w:r>
      <w:r w:rsidRPr="00D57A89">
        <w:rPr>
          <w:rFonts w:ascii="Arial" w:hAnsi="Arial" w:cs="Arial"/>
          <w:bCs/>
          <w:color w:val="000000"/>
          <w:szCs w:val="24"/>
        </w:rPr>
        <w:t>przy</w:t>
      </w:r>
      <w:r w:rsidRPr="00D57A89">
        <w:rPr>
          <w:rFonts w:ascii="Arial" w:eastAsia="Arial" w:hAnsi="Arial" w:cs="Arial"/>
          <w:bCs/>
          <w:color w:val="000000"/>
          <w:szCs w:val="24"/>
        </w:rPr>
        <w:t xml:space="preserve"> </w:t>
      </w:r>
      <w:r w:rsidRPr="00D57A89">
        <w:rPr>
          <w:rFonts w:ascii="Arial" w:hAnsi="Arial" w:cs="Arial"/>
          <w:bCs/>
          <w:color w:val="000000"/>
          <w:szCs w:val="24"/>
        </w:rPr>
        <w:t>użyciu</w:t>
      </w:r>
      <w:r w:rsidRPr="00D57A89">
        <w:rPr>
          <w:rFonts w:ascii="Arial" w:eastAsia="Arial" w:hAnsi="Arial" w:cs="Arial"/>
          <w:bCs/>
          <w:color w:val="000000"/>
          <w:szCs w:val="24"/>
        </w:rPr>
        <w:t xml:space="preserve"> </w:t>
      </w:r>
      <w:r w:rsidRPr="00D57A89">
        <w:rPr>
          <w:rFonts w:ascii="Arial" w:hAnsi="Arial" w:cs="Arial"/>
          <w:bCs/>
          <w:color w:val="000000"/>
          <w:szCs w:val="24"/>
        </w:rPr>
        <w:t>gwoździ</w:t>
      </w:r>
      <w:r w:rsidRPr="00D57A89">
        <w:rPr>
          <w:rFonts w:ascii="Arial" w:eastAsia="Arial" w:hAnsi="Arial" w:cs="Arial"/>
          <w:bCs/>
          <w:color w:val="000000"/>
          <w:szCs w:val="24"/>
        </w:rPr>
        <w:t xml:space="preserve"> </w:t>
      </w:r>
      <w:r w:rsidRPr="00D57A89">
        <w:rPr>
          <w:rFonts w:ascii="Arial" w:hAnsi="Arial" w:cs="Arial"/>
          <w:bCs/>
          <w:color w:val="000000"/>
          <w:szCs w:val="24"/>
        </w:rPr>
        <w:t>lub</w:t>
      </w:r>
      <w:r w:rsidRPr="00D57A89">
        <w:rPr>
          <w:rFonts w:ascii="Arial" w:eastAsia="Arial" w:hAnsi="Arial" w:cs="Arial"/>
          <w:bCs/>
          <w:color w:val="000000"/>
          <w:szCs w:val="24"/>
        </w:rPr>
        <w:t xml:space="preserve"> </w:t>
      </w:r>
      <w:r w:rsidRPr="00D57A89">
        <w:rPr>
          <w:rFonts w:ascii="Arial" w:hAnsi="Arial" w:cs="Arial"/>
          <w:bCs/>
          <w:color w:val="000000"/>
          <w:szCs w:val="24"/>
        </w:rPr>
        <w:t>śrub.</w:t>
      </w:r>
      <w:r w:rsidRPr="00D57A89">
        <w:rPr>
          <w:rFonts w:ascii="Arial" w:eastAsia="Arial" w:hAnsi="Arial" w:cs="Arial"/>
          <w:bCs/>
          <w:color w:val="000000"/>
          <w:szCs w:val="24"/>
        </w:rPr>
        <w:t xml:space="preserve">  </w:t>
      </w:r>
      <w:r>
        <w:rPr>
          <w:rFonts w:ascii="Arial" w:eastAsia="Arial" w:hAnsi="Arial" w:cs="Arial"/>
          <w:bCs/>
          <w:color w:val="000000"/>
          <w:szCs w:val="24"/>
        </w:rPr>
        <w:t>Pokrycie dachu winna stanowić blacha stalowa powlekana gr.</w:t>
      </w:r>
      <w:r w:rsidR="0022553E">
        <w:rPr>
          <w:rFonts w:ascii="Arial" w:eastAsia="Arial" w:hAnsi="Arial" w:cs="Arial"/>
          <w:bCs/>
          <w:color w:val="000000"/>
          <w:szCs w:val="24"/>
        </w:rPr>
        <w:t xml:space="preserve"> min. 0,55 mm na rąbek podwójny na systemowym deskowaniu ażurowym</w:t>
      </w:r>
      <w:r w:rsidR="007D293A">
        <w:rPr>
          <w:rFonts w:ascii="Arial" w:eastAsia="Arial" w:hAnsi="Arial" w:cs="Arial"/>
          <w:bCs/>
          <w:color w:val="000000"/>
          <w:szCs w:val="24"/>
        </w:rPr>
        <w:t>.</w:t>
      </w:r>
    </w:p>
    <w:p w14:paraId="0C1C8C50" w14:textId="338A2E7A" w:rsidR="00D57A89" w:rsidRDefault="00D57A89" w:rsidP="0097556F">
      <w:pPr>
        <w:jc w:val="both"/>
        <w:rPr>
          <w:rFonts w:ascii="Arial" w:hAnsi="Arial" w:cs="Arial"/>
          <w:sz w:val="24"/>
          <w:szCs w:val="24"/>
        </w:rPr>
      </w:pPr>
    </w:p>
    <w:p w14:paraId="5725DD54" w14:textId="62A8C5A4" w:rsidR="001C014F" w:rsidRDefault="001C014F" w:rsidP="0097556F">
      <w:pPr>
        <w:jc w:val="both"/>
        <w:rPr>
          <w:rFonts w:ascii="Arial" w:hAnsi="Arial" w:cs="Arial"/>
          <w:sz w:val="24"/>
          <w:szCs w:val="24"/>
        </w:rPr>
      </w:pPr>
    </w:p>
    <w:p w14:paraId="7FB31484" w14:textId="77777777" w:rsidR="001C014F" w:rsidRDefault="001C014F" w:rsidP="0097556F">
      <w:pPr>
        <w:jc w:val="both"/>
        <w:rPr>
          <w:rFonts w:ascii="Arial" w:hAnsi="Arial" w:cs="Arial"/>
          <w:sz w:val="24"/>
          <w:szCs w:val="24"/>
        </w:rPr>
      </w:pPr>
    </w:p>
    <w:p w14:paraId="1828D06D" w14:textId="77777777" w:rsidR="00F76742" w:rsidRDefault="00B23797" w:rsidP="00F76742">
      <w:pPr>
        <w:jc w:val="both"/>
        <w:rPr>
          <w:rFonts w:ascii="Arial" w:hAnsi="Arial" w:cs="Arial"/>
          <w:sz w:val="24"/>
          <w:szCs w:val="24"/>
          <w:u w:val="single"/>
        </w:rPr>
      </w:pPr>
      <w:r w:rsidRPr="009B3800">
        <w:rPr>
          <w:rFonts w:ascii="Arial" w:hAnsi="Arial" w:cs="Arial"/>
          <w:sz w:val="24"/>
          <w:szCs w:val="24"/>
          <w:u w:val="single"/>
        </w:rPr>
        <w:t>2.6.5.Obróbki</w:t>
      </w:r>
      <w:r w:rsidRPr="009B3800">
        <w:rPr>
          <w:rFonts w:ascii="Arial" w:eastAsia="Arial" w:hAnsi="Arial" w:cs="Arial"/>
          <w:sz w:val="24"/>
          <w:szCs w:val="24"/>
          <w:u w:val="single"/>
        </w:rPr>
        <w:t xml:space="preserve"> </w:t>
      </w:r>
      <w:r w:rsidRPr="009B3800">
        <w:rPr>
          <w:rFonts w:ascii="Arial" w:hAnsi="Arial" w:cs="Arial"/>
          <w:sz w:val="24"/>
          <w:szCs w:val="24"/>
          <w:u w:val="single"/>
        </w:rPr>
        <w:t>blacharskie</w:t>
      </w:r>
    </w:p>
    <w:p w14:paraId="386F3658" w14:textId="1677D8F4" w:rsidR="00B23797" w:rsidRPr="00F76742" w:rsidRDefault="00F76742" w:rsidP="00AD6519">
      <w:pPr>
        <w:jc w:val="both"/>
        <w:rPr>
          <w:rFonts w:ascii="Arial" w:hAnsi="Arial" w:cs="Arial"/>
          <w:sz w:val="24"/>
          <w:szCs w:val="24"/>
          <w:u w:val="single"/>
        </w:rPr>
      </w:pPr>
      <w:r>
        <w:rPr>
          <w:rFonts w:ascii="Arial" w:hAnsi="Arial" w:cs="Arial"/>
          <w:sz w:val="24"/>
        </w:rPr>
        <w:t>Rynny</w:t>
      </w:r>
      <w:r>
        <w:rPr>
          <w:rFonts w:ascii="Arial" w:eastAsia="Arial" w:hAnsi="Arial" w:cs="Arial"/>
          <w:sz w:val="24"/>
        </w:rPr>
        <w:t xml:space="preserve"> </w:t>
      </w:r>
      <w:r>
        <w:rPr>
          <w:rFonts w:ascii="Arial" w:hAnsi="Arial" w:cs="Arial"/>
          <w:sz w:val="24"/>
        </w:rPr>
        <w:t>okapowe</w:t>
      </w:r>
      <w:r>
        <w:rPr>
          <w:rFonts w:ascii="Arial" w:eastAsia="Arial" w:hAnsi="Arial" w:cs="Arial"/>
          <w:sz w:val="24"/>
        </w:rPr>
        <w:t xml:space="preserve"> </w:t>
      </w:r>
      <w:r>
        <w:rPr>
          <w:rFonts w:ascii="Arial" w:hAnsi="Arial" w:cs="Arial"/>
          <w:sz w:val="24"/>
        </w:rPr>
        <w:t>o</w:t>
      </w:r>
      <w:r>
        <w:rPr>
          <w:rFonts w:ascii="Arial" w:eastAsia="Arial" w:hAnsi="Arial" w:cs="Arial"/>
          <w:sz w:val="24"/>
        </w:rPr>
        <w:t xml:space="preserve"> </w:t>
      </w:r>
      <w:r>
        <w:rPr>
          <w:rFonts w:ascii="Arial" w:hAnsi="Arial" w:cs="Arial"/>
          <w:sz w:val="24"/>
        </w:rPr>
        <w:t>przekroju</w:t>
      </w:r>
      <w:r>
        <w:rPr>
          <w:rFonts w:ascii="Arial" w:eastAsia="Arial" w:hAnsi="Arial" w:cs="Arial"/>
          <w:sz w:val="24"/>
        </w:rPr>
        <w:t xml:space="preserve"> </w:t>
      </w:r>
      <w:r>
        <w:rPr>
          <w:rFonts w:ascii="Symbol" w:eastAsia="Symbol" w:hAnsi="Symbol" w:cs="Symbol"/>
          <w:sz w:val="24"/>
        </w:rPr>
        <w:t></w:t>
      </w:r>
      <w:r>
        <w:rPr>
          <w:rFonts w:ascii="Arial" w:hAnsi="Arial" w:cs="Arial"/>
          <w:sz w:val="24"/>
        </w:rPr>
        <w:t>150</w:t>
      </w:r>
      <w:r>
        <w:rPr>
          <w:rFonts w:ascii="Arial" w:eastAsia="Arial" w:hAnsi="Arial" w:cs="Arial"/>
          <w:sz w:val="24"/>
        </w:rPr>
        <w:t xml:space="preserve"> </w:t>
      </w:r>
      <w:r>
        <w:rPr>
          <w:rFonts w:ascii="Arial" w:hAnsi="Arial" w:cs="Arial"/>
          <w:sz w:val="24"/>
        </w:rPr>
        <w:t>i</w:t>
      </w:r>
      <w:r>
        <w:rPr>
          <w:rFonts w:ascii="Arial" w:eastAsia="Arial" w:hAnsi="Arial" w:cs="Arial"/>
          <w:sz w:val="24"/>
        </w:rPr>
        <w:t xml:space="preserve"> </w:t>
      </w:r>
      <w:r>
        <w:rPr>
          <w:rFonts w:ascii="Arial" w:hAnsi="Arial" w:cs="Arial"/>
          <w:sz w:val="24"/>
        </w:rPr>
        <w:t>rury</w:t>
      </w:r>
      <w:r>
        <w:rPr>
          <w:rFonts w:ascii="Arial" w:eastAsia="Arial" w:hAnsi="Arial" w:cs="Arial"/>
          <w:sz w:val="24"/>
        </w:rPr>
        <w:t xml:space="preserve"> </w:t>
      </w:r>
      <w:r>
        <w:rPr>
          <w:rFonts w:ascii="Arial" w:hAnsi="Arial" w:cs="Arial"/>
          <w:sz w:val="24"/>
        </w:rPr>
        <w:t>spadowe</w:t>
      </w:r>
      <w:r>
        <w:rPr>
          <w:rFonts w:ascii="Arial" w:eastAsia="Arial" w:hAnsi="Arial" w:cs="Arial"/>
          <w:sz w:val="24"/>
        </w:rPr>
        <w:t xml:space="preserve"> </w:t>
      </w:r>
      <w:r>
        <w:rPr>
          <w:rFonts w:ascii="Arial" w:hAnsi="Arial" w:cs="Arial"/>
          <w:sz w:val="24"/>
        </w:rPr>
        <w:t>o</w:t>
      </w:r>
      <w:r>
        <w:rPr>
          <w:rFonts w:ascii="Arial" w:eastAsia="Arial" w:hAnsi="Arial" w:cs="Arial"/>
          <w:sz w:val="24"/>
        </w:rPr>
        <w:t xml:space="preserve"> </w:t>
      </w:r>
      <w:r>
        <w:rPr>
          <w:rFonts w:ascii="Arial" w:hAnsi="Arial" w:cs="Arial"/>
          <w:sz w:val="24"/>
        </w:rPr>
        <w:t>przekroju</w:t>
      </w:r>
      <w:r>
        <w:rPr>
          <w:rFonts w:ascii="Arial" w:eastAsia="Arial" w:hAnsi="Arial" w:cs="Arial"/>
          <w:sz w:val="24"/>
        </w:rPr>
        <w:t xml:space="preserve"> </w:t>
      </w:r>
      <w:r>
        <w:rPr>
          <w:rFonts w:ascii="Symbol" w:eastAsia="Symbol" w:hAnsi="Symbol" w:cs="Symbol"/>
          <w:sz w:val="24"/>
        </w:rPr>
        <w:t></w:t>
      </w:r>
      <w:r>
        <w:rPr>
          <w:rFonts w:ascii="Arial" w:hAnsi="Arial" w:cs="Arial"/>
          <w:sz w:val="24"/>
        </w:rPr>
        <w:t>100</w:t>
      </w:r>
      <w:r>
        <w:rPr>
          <w:rFonts w:ascii="Arial" w:eastAsia="Arial" w:hAnsi="Arial" w:cs="Arial"/>
          <w:sz w:val="24"/>
        </w:rPr>
        <w:t xml:space="preserve"> </w:t>
      </w:r>
      <w:r>
        <w:rPr>
          <w:rFonts w:ascii="Arial" w:hAnsi="Arial" w:cs="Arial"/>
          <w:sz w:val="24"/>
        </w:rPr>
        <w:t>mm</w:t>
      </w:r>
      <w:r>
        <w:rPr>
          <w:rFonts w:ascii="Arial" w:eastAsia="Arial" w:hAnsi="Arial" w:cs="Arial"/>
          <w:sz w:val="24"/>
        </w:rPr>
        <w:t xml:space="preserve"> </w:t>
      </w:r>
      <w:r>
        <w:rPr>
          <w:rFonts w:ascii="Arial" w:hAnsi="Arial" w:cs="Arial"/>
          <w:sz w:val="24"/>
        </w:rPr>
        <w:t>z</w:t>
      </w:r>
      <w:r>
        <w:rPr>
          <w:rFonts w:ascii="Arial" w:eastAsia="Arial" w:hAnsi="Arial" w:cs="Arial"/>
          <w:sz w:val="24"/>
        </w:rPr>
        <w:t xml:space="preserve"> </w:t>
      </w:r>
      <w:r>
        <w:rPr>
          <w:rFonts w:ascii="Arial" w:hAnsi="Arial" w:cs="Arial"/>
          <w:sz w:val="24"/>
        </w:rPr>
        <w:t>blachy</w:t>
      </w:r>
      <w:r>
        <w:rPr>
          <w:rFonts w:ascii="Arial" w:eastAsia="Arial" w:hAnsi="Arial" w:cs="Arial"/>
          <w:sz w:val="24"/>
        </w:rPr>
        <w:t xml:space="preserve"> </w:t>
      </w:r>
      <w:r w:rsidR="0097556F">
        <w:rPr>
          <w:rFonts w:ascii="Arial" w:eastAsia="Arial" w:hAnsi="Arial" w:cs="Arial"/>
          <w:sz w:val="24"/>
        </w:rPr>
        <w:t xml:space="preserve">stalowej </w:t>
      </w:r>
      <w:r>
        <w:rPr>
          <w:rFonts w:ascii="Arial" w:hAnsi="Arial" w:cs="Arial"/>
          <w:sz w:val="24"/>
        </w:rPr>
        <w:t>ocynkowanej</w:t>
      </w:r>
      <w:r w:rsidR="0097556F">
        <w:rPr>
          <w:rFonts w:ascii="Arial" w:hAnsi="Arial" w:cs="Arial"/>
          <w:sz w:val="24"/>
        </w:rPr>
        <w:t xml:space="preserve"> malowanej proszkowo</w:t>
      </w:r>
      <w:r>
        <w:rPr>
          <w:rFonts w:ascii="Arial" w:hAnsi="Arial" w:cs="Arial"/>
          <w:sz w:val="24"/>
        </w:rPr>
        <w:t>.</w:t>
      </w:r>
      <w:r>
        <w:rPr>
          <w:rFonts w:ascii="Arial" w:eastAsia="Arial" w:hAnsi="Arial" w:cs="Arial"/>
          <w:sz w:val="24"/>
        </w:rPr>
        <w:t xml:space="preserve"> </w:t>
      </w:r>
      <w:r>
        <w:rPr>
          <w:rFonts w:ascii="Arial" w:hAnsi="Arial" w:cs="Arial"/>
          <w:sz w:val="24"/>
        </w:rPr>
        <w:t>Wszystkie</w:t>
      </w:r>
      <w:r>
        <w:rPr>
          <w:rFonts w:ascii="Arial" w:eastAsia="Arial" w:hAnsi="Arial" w:cs="Arial"/>
          <w:sz w:val="24"/>
        </w:rPr>
        <w:t xml:space="preserve"> </w:t>
      </w:r>
      <w:r>
        <w:rPr>
          <w:rFonts w:ascii="Arial" w:hAnsi="Arial" w:cs="Arial"/>
          <w:sz w:val="24"/>
        </w:rPr>
        <w:t>obróbki</w:t>
      </w:r>
      <w:r>
        <w:rPr>
          <w:rFonts w:ascii="Arial" w:eastAsia="Arial" w:hAnsi="Arial" w:cs="Arial"/>
          <w:sz w:val="24"/>
        </w:rPr>
        <w:t xml:space="preserve"> </w:t>
      </w:r>
      <w:r>
        <w:rPr>
          <w:rFonts w:ascii="Arial" w:hAnsi="Arial" w:cs="Arial"/>
          <w:sz w:val="24"/>
        </w:rPr>
        <w:t>blacharskie</w:t>
      </w:r>
      <w:r>
        <w:rPr>
          <w:rFonts w:ascii="Arial" w:eastAsia="Arial" w:hAnsi="Arial" w:cs="Arial"/>
          <w:sz w:val="24"/>
        </w:rPr>
        <w:t xml:space="preserve"> </w:t>
      </w:r>
      <w:r>
        <w:rPr>
          <w:rFonts w:ascii="Arial" w:hAnsi="Arial" w:cs="Arial"/>
          <w:sz w:val="24"/>
        </w:rPr>
        <w:t>oraz</w:t>
      </w:r>
      <w:r>
        <w:rPr>
          <w:rFonts w:ascii="Arial" w:eastAsia="Arial" w:hAnsi="Arial" w:cs="Arial"/>
          <w:sz w:val="24"/>
        </w:rPr>
        <w:t xml:space="preserve"> </w:t>
      </w:r>
      <w:r>
        <w:rPr>
          <w:rFonts w:ascii="Arial" w:hAnsi="Arial" w:cs="Arial"/>
          <w:sz w:val="24"/>
        </w:rPr>
        <w:t>rynny</w:t>
      </w:r>
      <w:r>
        <w:rPr>
          <w:rFonts w:ascii="Arial" w:eastAsia="Arial" w:hAnsi="Arial" w:cs="Arial"/>
          <w:sz w:val="24"/>
        </w:rPr>
        <w:t xml:space="preserve"> </w:t>
      </w:r>
      <w:r>
        <w:rPr>
          <w:rFonts w:ascii="Arial" w:hAnsi="Arial" w:cs="Arial"/>
          <w:sz w:val="24"/>
        </w:rPr>
        <w:t>i</w:t>
      </w:r>
      <w:r>
        <w:rPr>
          <w:rFonts w:ascii="Arial" w:eastAsia="Arial" w:hAnsi="Arial" w:cs="Arial"/>
          <w:sz w:val="24"/>
        </w:rPr>
        <w:t xml:space="preserve"> </w:t>
      </w:r>
      <w:r>
        <w:rPr>
          <w:rFonts w:ascii="Arial" w:hAnsi="Arial" w:cs="Arial"/>
          <w:sz w:val="24"/>
        </w:rPr>
        <w:t>rury</w:t>
      </w:r>
      <w:r>
        <w:rPr>
          <w:rFonts w:ascii="Arial" w:eastAsia="Arial" w:hAnsi="Arial" w:cs="Arial"/>
          <w:sz w:val="24"/>
        </w:rPr>
        <w:t xml:space="preserve"> </w:t>
      </w:r>
      <w:r>
        <w:rPr>
          <w:rFonts w:ascii="Arial" w:hAnsi="Arial" w:cs="Arial"/>
          <w:sz w:val="24"/>
        </w:rPr>
        <w:t>spustowe</w:t>
      </w:r>
      <w:r>
        <w:rPr>
          <w:rFonts w:ascii="Arial" w:eastAsia="Arial" w:hAnsi="Arial" w:cs="Arial"/>
          <w:sz w:val="24"/>
        </w:rPr>
        <w:t xml:space="preserve"> </w:t>
      </w:r>
      <w:r>
        <w:rPr>
          <w:rFonts w:ascii="Arial" w:hAnsi="Arial" w:cs="Arial"/>
          <w:sz w:val="24"/>
        </w:rPr>
        <w:t>należy</w:t>
      </w:r>
      <w:r>
        <w:rPr>
          <w:rFonts w:ascii="Arial" w:eastAsia="Arial" w:hAnsi="Arial" w:cs="Arial"/>
          <w:sz w:val="24"/>
        </w:rPr>
        <w:t xml:space="preserve"> </w:t>
      </w:r>
      <w:r>
        <w:rPr>
          <w:rFonts w:ascii="Arial" w:hAnsi="Arial" w:cs="Arial"/>
          <w:sz w:val="24"/>
        </w:rPr>
        <w:t>wykonać</w:t>
      </w:r>
      <w:r>
        <w:rPr>
          <w:rFonts w:ascii="Arial" w:eastAsia="Arial" w:hAnsi="Arial" w:cs="Arial"/>
          <w:sz w:val="24"/>
        </w:rPr>
        <w:t xml:space="preserve"> </w:t>
      </w:r>
      <w:r>
        <w:rPr>
          <w:rFonts w:ascii="Arial" w:hAnsi="Arial" w:cs="Arial"/>
          <w:sz w:val="24"/>
        </w:rPr>
        <w:t>systemowe</w:t>
      </w:r>
      <w:r>
        <w:rPr>
          <w:rFonts w:ascii="Arial" w:eastAsia="Arial" w:hAnsi="Arial" w:cs="Arial"/>
          <w:sz w:val="24"/>
        </w:rPr>
        <w:t xml:space="preserve"> </w:t>
      </w:r>
      <w:r>
        <w:rPr>
          <w:rFonts w:ascii="Arial" w:hAnsi="Arial" w:cs="Arial"/>
          <w:sz w:val="24"/>
        </w:rPr>
        <w:t>w</w:t>
      </w:r>
      <w:r>
        <w:rPr>
          <w:rFonts w:ascii="Arial" w:eastAsia="Arial" w:hAnsi="Arial" w:cs="Arial"/>
          <w:sz w:val="24"/>
        </w:rPr>
        <w:t xml:space="preserve"> </w:t>
      </w:r>
      <w:r>
        <w:rPr>
          <w:rFonts w:ascii="Arial" w:hAnsi="Arial" w:cs="Arial"/>
          <w:sz w:val="24"/>
        </w:rPr>
        <w:t>technologii</w:t>
      </w:r>
      <w:r>
        <w:rPr>
          <w:rFonts w:ascii="Arial" w:eastAsia="Arial" w:hAnsi="Arial" w:cs="Arial"/>
          <w:sz w:val="24"/>
        </w:rPr>
        <w:t xml:space="preserve"> </w:t>
      </w:r>
      <w:r>
        <w:rPr>
          <w:rFonts w:ascii="Arial" w:hAnsi="Arial" w:cs="Arial"/>
          <w:sz w:val="24"/>
        </w:rPr>
        <w:t>i</w:t>
      </w:r>
      <w:r>
        <w:rPr>
          <w:rFonts w:ascii="Arial" w:eastAsia="Arial" w:hAnsi="Arial" w:cs="Arial"/>
          <w:sz w:val="24"/>
        </w:rPr>
        <w:t xml:space="preserve"> </w:t>
      </w:r>
      <w:r>
        <w:rPr>
          <w:rFonts w:ascii="Arial" w:hAnsi="Arial" w:cs="Arial"/>
          <w:sz w:val="24"/>
        </w:rPr>
        <w:t>kolorystyce</w:t>
      </w:r>
      <w:r>
        <w:rPr>
          <w:rFonts w:ascii="Arial" w:eastAsia="Arial" w:hAnsi="Arial" w:cs="Arial"/>
          <w:sz w:val="24"/>
        </w:rPr>
        <w:t xml:space="preserve"> </w:t>
      </w:r>
      <w:r>
        <w:rPr>
          <w:rFonts w:ascii="Arial" w:hAnsi="Arial" w:cs="Arial"/>
          <w:sz w:val="24"/>
        </w:rPr>
        <w:t>przyjętej</w:t>
      </w:r>
      <w:r>
        <w:rPr>
          <w:rFonts w:ascii="Arial" w:eastAsia="Arial" w:hAnsi="Arial" w:cs="Arial"/>
          <w:sz w:val="24"/>
        </w:rPr>
        <w:t xml:space="preserve"> </w:t>
      </w:r>
      <w:r>
        <w:rPr>
          <w:rFonts w:ascii="Arial" w:hAnsi="Arial" w:cs="Arial"/>
          <w:sz w:val="24"/>
        </w:rPr>
        <w:t>przez</w:t>
      </w:r>
      <w:r>
        <w:rPr>
          <w:rFonts w:ascii="Arial" w:eastAsia="Arial" w:hAnsi="Arial" w:cs="Arial"/>
          <w:sz w:val="24"/>
        </w:rPr>
        <w:t xml:space="preserve"> </w:t>
      </w:r>
      <w:r>
        <w:rPr>
          <w:rFonts w:ascii="Arial" w:hAnsi="Arial" w:cs="Arial"/>
          <w:sz w:val="24"/>
        </w:rPr>
        <w:t>producenta</w:t>
      </w:r>
      <w:r>
        <w:rPr>
          <w:rFonts w:ascii="Arial" w:eastAsia="Arial" w:hAnsi="Arial" w:cs="Arial"/>
          <w:sz w:val="24"/>
        </w:rPr>
        <w:t xml:space="preserve"> </w:t>
      </w:r>
      <w:r>
        <w:rPr>
          <w:rFonts w:ascii="Arial" w:hAnsi="Arial" w:cs="Arial"/>
          <w:sz w:val="24"/>
        </w:rPr>
        <w:t>pokrycia</w:t>
      </w:r>
      <w:r>
        <w:rPr>
          <w:rFonts w:ascii="Arial" w:eastAsia="Arial" w:hAnsi="Arial" w:cs="Arial"/>
          <w:sz w:val="24"/>
        </w:rPr>
        <w:t xml:space="preserve"> </w:t>
      </w:r>
      <w:r>
        <w:rPr>
          <w:rFonts w:ascii="Arial" w:hAnsi="Arial" w:cs="Arial"/>
          <w:sz w:val="24"/>
        </w:rPr>
        <w:t>dachu – RAL 7024.</w:t>
      </w:r>
    </w:p>
    <w:p w14:paraId="253178FE" w14:textId="77777777" w:rsidR="0044586C" w:rsidRPr="008B0EF3" w:rsidRDefault="0044586C" w:rsidP="00AD6519">
      <w:pPr>
        <w:jc w:val="both"/>
        <w:rPr>
          <w:rFonts w:ascii="Arial" w:hAnsi="Arial" w:cs="Arial"/>
          <w:color w:val="FF0000"/>
          <w:sz w:val="24"/>
          <w:szCs w:val="24"/>
        </w:rPr>
      </w:pPr>
    </w:p>
    <w:p w14:paraId="01A5AA3A" w14:textId="77777777" w:rsidR="00B23797" w:rsidRPr="009B3800" w:rsidRDefault="00B23797" w:rsidP="00AD6519">
      <w:pPr>
        <w:jc w:val="both"/>
        <w:rPr>
          <w:rFonts w:ascii="Arial" w:hAnsi="Arial" w:cs="Arial"/>
          <w:sz w:val="24"/>
          <w:szCs w:val="24"/>
          <w:u w:val="single"/>
        </w:rPr>
      </w:pPr>
      <w:r w:rsidRPr="009B3800">
        <w:rPr>
          <w:rFonts w:ascii="Arial" w:hAnsi="Arial" w:cs="Arial"/>
          <w:sz w:val="24"/>
          <w:szCs w:val="24"/>
          <w:u w:val="single"/>
        </w:rPr>
        <w:t>2.6.6.</w:t>
      </w:r>
      <w:r w:rsidRPr="009B3800">
        <w:rPr>
          <w:rFonts w:ascii="Arial" w:eastAsia="Arial" w:hAnsi="Arial" w:cs="Arial"/>
          <w:sz w:val="24"/>
          <w:szCs w:val="24"/>
          <w:u w:val="single"/>
        </w:rPr>
        <w:t xml:space="preserve"> </w:t>
      </w:r>
      <w:r w:rsidRPr="009B3800">
        <w:rPr>
          <w:rFonts w:ascii="Arial" w:hAnsi="Arial" w:cs="Arial"/>
          <w:sz w:val="24"/>
          <w:szCs w:val="24"/>
          <w:u w:val="single"/>
        </w:rPr>
        <w:t>Stolarka</w:t>
      </w:r>
      <w:r w:rsidRPr="009B3800">
        <w:rPr>
          <w:rFonts w:ascii="Arial" w:eastAsia="Arial" w:hAnsi="Arial" w:cs="Arial"/>
          <w:sz w:val="24"/>
          <w:szCs w:val="24"/>
          <w:u w:val="single"/>
        </w:rPr>
        <w:t xml:space="preserve"> </w:t>
      </w:r>
      <w:r w:rsidRPr="009B3800">
        <w:rPr>
          <w:rFonts w:ascii="Arial" w:hAnsi="Arial" w:cs="Arial"/>
          <w:sz w:val="24"/>
          <w:szCs w:val="24"/>
          <w:u w:val="single"/>
        </w:rPr>
        <w:t>okienna</w:t>
      </w:r>
      <w:r w:rsidRPr="009B3800">
        <w:rPr>
          <w:rFonts w:ascii="Arial" w:eastAsia="Arial" w:hAnsi="Arial" w:cs="Arial"/>
          <w:sz w:val="24"/>
          <w:szCs w:val="24"/>
          <w:u w:val="single"/>
        </w:rPr>
        <w:t xml:space="preserve"> </w:t>
      </w:r>
      <w:r w:rsidRPr="009B3800">
        <w:rPr>
          <w:rFonts w:ascii="Arial" w:hAnsi="Arial" w:cs="Arial"/>
          <w:sz w:val="24"/>
          <w:szCs w:val="24"/>
          <w:u w:val="single"/>
        </w:rPr>
        <w:t>i</w:t>
      </w:r>
      <w:r w:rsidRPr="009B3800">
        <w:rPr>
          <w:rFonts w:ascii="Arial" w:eastAsia="Arial" w:hAnsi="Arial" w:cs="Arial"/>
          <w:sz w:val="24"/>
          <w:szCs w:val="24"/>
          <w:u w:val="single"/>
        </w:rPr>
        <w:t xml:space="preserve"> </w:t>
      </w:r>
      <w:r w:rsidRPr="009B3800">
        <w:rPr>
          <w:rFonts w:ascii="Arial" w:hAnsi="Arial" w:cs="Arial"/>
          <w:sz w:val="24"/>
          <w:szCs w:val="24"/>
          <w:u w:val="single"/>
        </w:rPr>
        <w:t>drzwiowa</w:t>
      </w:r>
    </w:p>
    <w:p w14:paraId="4B801384" w14:textId="77777777" w:rsidR="00B23797" w:rsidRPr="009B3800" w:rsidRDefault="00B23797" w:rsidP="00AD6519">
      <w:pPr>
        <w:jc w:val="both"/>
        <w:rPr>
          <w:rFonts w:ascii="Arial" w:hAnsi="Arial" w:cs="Arial"/>
          <w:sz w:val="24"/>
          <w:szCs w:val="24"/>
        </w:rPr>
      </w:pPr>
      <w:r w:rsidRPr="009B3800">
        <w:rPr>
          <w:rFonts w:ascii="Arial" w:hAnsi="Arial" w:cs="Arial"/>
          <w:sz w:val="24"/>
          <w:szCs w:val="24"/>
        </w:rPr>
        <w:t>W</w:t>
      </w:r>
      <w:r w:rsidRPr="009B3800">
        <w:rPr>
          <w:rFonts w:ascii="Arial" w:eastAsia="Arial" w:hAnsi="Arial" w:cs="Arial"/>
          <w:sz w:val="24"/>
          <w:szCs w:val="24"/>
        </w:rPr>
        <w:t xml:space="preserve"> </w:t>
      </w:r>
      <w:r w:rsidRPr="009B3800">
        <w:rPr>
          <w:rFonts w:ascii="Arial" w:hAnsi="Arial" w:cs="Arial"/>
          <w:sz w:val="24"/>
          <w:szCs w:val="24"/>
        </w:rPr>
        <w:t>budynku</w:t>
      </w:r>
      <w:r w:rsidRPr="009B3800">
        <w:rPr>
          <w:rFonts w:ascii="Arial" w:eastAsia="Arial" w:hAnsi="Arial" w:cs="Arial"/>
          <w:sz w:val="24"/>
          <w:szCs w:val="24"/>
        </w:rPr>
        <w:t xml:space="preserve"> </w:t>
      </w:r>
      <w:r w:rsidRPr="009B3800">
        <w:rPr>
          <w:rFonts w:ascii="Arial" w:hAnsi="Arial" w:cs="Arial"/>
          <w:sz w:val="24"/>
          <w:szCs w:val="24"/>
        </w:rPr>
        <w:t>projektuje</w:t>
      </w:r>
      <w:r w:rsidRPr="009B3800">
        <w:rPr>
          <w:rFonts w:ascii="Arial" w:eastAsia="Arial" w:hAnsi="Arial" w:cs="Arial"/>
          <w:sz w:val="24"/>
          <w:szCs w:val="24"/>
        </w:rPr>
        <w:t xml:space="preserve"> </w:t>
      </w:r>
      <w:r w:rsidRPr="009B3800">
        <w:rPr>
          <w:rFonts w:ascii="Arial" w:hAnsi="Arial" w:cs="Arial"/>
          <w:sz w:val="24"/>
          <w:szCs w:val="24"/>
        </w:rPr>
        <w:t>się</w:t>
      </w:r>
      <w:r w:rsidRPr="009B3800">
        <w:rPr>
          <w:rFonts w:ascii="Arial" w:eastAsia="Arial" w:hAnsi="Arial" w:cs="Arial"/>
          <w:sz w:val="24"/>
          <w:szCs w:val="24"/>
        </w:rPr>
        <w:t xml:space="preserve"> </w:t>
      </w:r>
      <w:r w:rsidRPr="009B3800">
        <w:rPr>
          <w:rFonts w:ascii="Arial" w:hAnsi="Arial" w:cs="Arial"/>
          <w:sz w:val="24"/>
          <w:szCs w:val="24"/>
        </w:rPr>
        <w:t>stolarkę</w:t>
      </w:r>
      <w:r w:rsidRPr="009B3800">
        <w:rPr>
          <w:rFonts w:ascii="Arial" w:eastAsia="Arial" w:hAnsi="Arial" w:cs="Arial"/>
          <w:sz w:val="24"/>
          <w:szCs w:val="24"/>
        </w:rPr>
        <w:t xml:space="preserve"> </w:t>
      </w:r>
      <w:r w:rsidRPr="009B3800">
        <w:rPr>
          <w:rFonts w:ascii="Arial" w:hAnsi="Arial" w:cs="Arial"/>
          <w:sz w:val="24"/>
          <w:szCs w:val="24"/>
        </w:rPr>
        <w:t>okienną</w:t>
      </w:r>
      <w:r w:rsidRPr="009B3800">
        <w:rPr>
          <w:rFonts w:ascii="Arial" w:eastAsia="Arial" w:hAnsi="Arial" w:cs="Arial"/>
          <w:sz w:val="24"/>
          <w:szCs w:val="24"/>
        </w:rPr>
        <w:t xml:space="preserve"> </w:t>
      </w:r>
      <w:r w:rsidRPr="009B3800">
        <w:rPr>
          <w:rFonts w:ascii="Arial" w:hAnsi="Arial" w:cs="Arial"/>
          <w:sz w:val="24"/>
          <w:szCs w:val="24"/>
        </w:rPr>
        <w:t>wykonaną</w:t>
      </w:r>
      <w:r w:rsidRPr="009B3800">
        <w:rPr>
          <w:rFonts w:ascii="Arial" w:eastAsia="Arial" w:hAnsi="Arial" w:cs="Arial"/>
          <w:sz w:val="24"/>
          <w:szCs w:val="24"/>
        </w:rPr>
        <w:t xml:space="preserve"> </w:t>
      </w:r>
      <w:r w:rsidRPr="009B3800">
        <w:rPr>
          <w:rFonts w:ascii="Arial" w:hAnsi="Arial" w:cs="Arial"/>
          <w:sz w:val="24"/>
          <w:szCs w:val="24"/>
        </w:rPr>
        <w:t>z</w:t>
      </w:r>
      <w:r w:rsidRPr="009B3800">
        <w:rPr>
          <w:rFonts w:ascii="Arial" w:eastAsia="Arial" w:hAnsi="Arial" w:cs="Arial"/>
          <w:sz w:val="24"/>
          <w:szCs w:val="24"/>
        </w:rPr>
        <w:t xml:space="preserve"> </w:t>
      </w:r>
      <w:r w:rsidRPr="009B3800">
        <w:rPr>
          <w:rFonts w:ascii="Arial" w:hAnsi="Arial" w:cs="Arial"/>
          <w:sz w:val="24"/>
          <w:szCs w:val="24"/>
        </w:rPr>
        <w:t>profili</w:t>
      </w:r>
      <w:r w:rsidRPr="009B3800">
        <w:rPr>
          <w:rFonts w:ascii="Arial" w:eastAsia="Arial" w:hAnsi="Arial" w:cs="Arial"/>
          <w:sz w:val="24"/>
          <w:szCs w:val="24"/>
        </w:rPr>
        <w:t xml:space="preserve"> PCV</w:t>
      </w:r>
      <w:r w:rsidRPr="009B3800">
        <w:rPr>
          <w:rFonts w:ascii="Arial" w:hAnsi="Arial" w:cs="Arial"/>
          <w:sz w:val="24"/>
          <w:szCs w:val="24"/>
        </w:rPr>
        <w:t>.</w:t>
      </w:r>
      <w:r w:rsidRPr="009B3800">
        <w:rPr>
          <w:rFonts w:ascii="Arial" w:eastAsia="Arial" w:hAnsi="Arial" w:cs="Arial"/>
          <w:sz w:val="24"/>
          <w:szCs w:val="24"/>
        </w:rPr>
        <w:t xml:space="preserve"> </w:t>
      </w:r>
      <w:r w:rsidRPr="009B3800">
        <w:rPr>
          <w:rFonts w:ascii="Arial" w:hAnsi="Arial" w:cs="Arial"/>
          <w:sz w:val="24"/>
          <w:szCs w:val="24"/>
        </w:rPr>
        <w:t>Szklenie</w:t>
      </w:r>
      <w:r w:rsidRPr="009B3800">
        <w:rPr>
          <w:rFonts w:ascii="Arial" w:eastAsia="Arial" w:hAnsi="Arial" w:cs="Arial"/>
          <w:sz w:val="24"/>
          <w:szCs w:val="24"/>
        </w:rPr>
        <w:t xml:space="preserve"> </w:t>
      </w:r>
      <w:r w:rsidRPr="009B3800">
        <w:rPr>
          <w:rFonts w:ascii="Arial" w:hAnsi="Arial" w:cs="Arial"/>
          <w:sz w:val="24"/>
          <w:szCs w:val="24"/>
        </w:rPr>
        <w:t>okien</w:t>
      </w:r>
      <w:r w:rsidRPr="009B3800">
        <w:rPr>
          <w:rFonts w:ascii="Arial" w:eastAsia="Arial" w:hAnsi="Arial" w:cs="Arial"/>
          <w:sz w:val="24"/>
          <w:szCs w:val="24"/>
        </w:rPr>
        <w:t xml:space="preserve"> </w:t>
      </w:r>
      <w:r w:rsidRPr="009B3800">
        <w:rPr>
          <w:rFonts w:ascii="Arial" w:hAnsi="Arial" w:cs="Arial"/>
          <w:sz w:val="24"/>
          <w:szCs w:val="24"/>
        </w:rPr>
        <w:t>wykonać</w:t>
      </w:r>
      <w:r w:rsidRPr="009B3800">
        <w:rPr>
          <w:rFonts w:ascii="Arial" w:eastAsia="Arial" w:hAnsi="Arial" w:cs="Arial"/>
          <w:sz w:val="24"/>
          <w:szCs w:val="24"/>
        </w:rPr>
        <w:t xml:space="preserve"> </w:t>
      </w:r>
      <w:r w:rsidRPr="009B3800">
        <w:rPr>
          <w:rFonts w:ascii="Arial" w:hAnsi="Arial" w:cs="Arial"/>
          <w:sz w:val="24"/>
          <w:szCs w:val="24"/>
        </w:rPr>
        <w:t>szybą</w:t>
      </w:r>
      <w:r w:rsidRPr="009B3800">
        <w:rPr>
          <w:rFonts w:ascii="Arial" w:eastAsia="Arial" w:hAnsi="Arial" w:cs="Arial"/>
          <w:sz w:val="24"/>
          <w:szCs w:val="24"/>
        </w:rPr>
        <w:t xml:space="preserve"> O</w:t>
      </w:r>
      <w:r w:rsidRPr="009B3800">
        <w:rPr>
          <w:rFonts w:ascii="Arial" w:hAnsi="Arial" w:cs="Arial"/>
          <w:sz w:val="24"/>
          <w:szCs w:val="24"/>
        </w:rPr>
        <w:t>2, część kwater szklone szybą P2- według rysunku stolarki.</w:t>
      </w:r>
      <w:r w:rsidRPr="009B3800">
        <w:rPr>
          <w:rFonts w:ascii="Arial" w:eastAsia="Arial" w:hAnsi="Arial" w:cs="Arial"/>
          <w:sz w:val="24"/>
          <w:szCs w:val="24"/>
        </w:rPr>
        <w:t xml:space="preserve"> </w:t>
      </w:r>
      <w:r w:rsidRPr="009B3800">
        <w:rPr>
          <w:rFonts w:ascii="Arial" w:hAnsi="Arial" w:cs="Arial"/>
          <w:sz w:val="24"/>
          <w:szCs w:val="24"/>
        </w:rPr>
        <w:t>Projektowana</w:t>
      </w:r>
      <w:r w:rsidRPr="009B3800">
        <w:rPr>
          <w:rFonts w:ascii="Arial" w:eastAsia="Arial" w:hAnsi="Arial" w:cs="Arial"/>
          <w:sz w:val="24"/>
          <w:szCs w:val="24"/>
        </w:rPr>
        <w:t xml:space="preserve"> </w:t>
      </w:r>
      <w:r w:rsidRPr="009B3800">
        <w:rPr>
          <w:rFonts w:ascii="Arial" w:hAnsi="Arial" w:cs="Arial"/>
          <w:sz w:val="24"/>
          <w:szCs w:val="24"/>
        </w:rPr>
        <w:t>stolarka</w:t>
      </w:r>
      <w:r w:rsidRPr="009B3800">
        <w:rPr>
          <w:rFonts w:ascii="Arial" w:eastAsia="Arial" w:hAnsi="Arial" w:cs="Arial"/>
          <w:sz w:val="24"/>
          <w:szCs w:val="24"/>
        </w:rPr>
        <w:t xml:space="preserve"> </w:t>
      </w:r>
      <w:r w:rsidRPr="009B3800">
        <w:rPr>
          <w:rFonts w:ascii="Arial" w:hAnsi="Arial" w:cs="Arial"/>
          <w:sz w:val="24"/>
          <w:szCs w:val="24"/>
        </w:rPr>
        <w:t>okienna</w:t>
      </w:r>
      <w:r w:rsidRPr="009B3800">
        <w:rPr>
          <w:rFonts w:ascii="Arial" w:eastAsia="Arial" w:hAnsi="Arial" w:cs="Arial"/>
          <w:sz w:val="24"/>
          <w:szCs w:val="24"/>
        </w:rPr>
        <w:t xml:space="preserve"> </w:t>
      </w:r>
      <w:r w:rsidRPr="009B3800">
        <w:rPr>
          <w:rFonts w:ascii="Arial" w:hAnsi="Arial" w:cs="Arial"/>
          <w:sz w:val="24"/>
          <w:szCs w:val="24"/>
        </w:rPr>
        <w:t>o</w:t>
      </w:r>
      <w:r w:rsidRPr="009B3800">
        <w:rPr>
          <w:rFonts w:ascii="Arial" w:eastAsia="Arial" w:hAnsi="Arial" w:cs="Arial"/>
          <w:sz w:val="24"/>
          <w:szCs w:val="24"/>
        </w:rPr>
        <w:t xml:space="preserve"> </w:t>
      </w:r>
      <w:r w:rsidRPr="009B3800">
        <w:rPr>
          <w:rFonts w:ascii="Arial" w:hAnsi="Arial" w:cs="Arial"/>
          <w:sz w:val="24"/>
          <w:szCs w:val="24"/>
        </w:rPr>
        <w:t>współczynniku</w:t>
      </w:r>
      <w:r w:rsidRPr="009B3800">
        <w:rPr>
          <w:rFonts w:ascii="Arial" w:eastAsia="Arial" w:hAnsi="Arial" w:cs="Arial"/>
          <w:sz w:val="24"/>
          <w:szCs w:val="24"/>
        </w:rPr>
        <w:t xml:space="preserve"> </w:t>
      </w:r>
      <w:r w:rsidRPr="009B3800">
        <w:rPr>
          <w:rFonts w:ascii="Arial" w:hAnsi="Arial" w:cs="Arial"/>
          <w:sz w:val="24"/>
          <w:szCs w:val="24"/>
        </w:rPr>
        <w:t>przenikania</w:t>
      </w:r>
      <w:r w:rsidRPr="009B3800">
        <w:rPr>
          <w:rFonts w:ascii="Arial" w:eastAsia="Arial" w:hAnsi="Arial" w:cs="Arial"/>
          <w:sz w:val="24"/>
          <w:szCs w:val="24"/>
        </w:rPr>
        <w:t xml:space="preserve"> </w:t>
      </w:r>
      <w:r w:rsidRPr="009B3800">
        <w:rPr>
          <w:rFonts w:ascii="Arial" w:hAnsi="Arial" w:cs="Arial"/>
          <w:sz w:val="24"/>
          <w:szCs w:val="24"/>
        </w:rPr>
        <w:t>ciepła</w:t>
      </w:r>
      <w:r w:rsidRPr="009B3800">
        <w:rPr>
          <w:rFonts w:ascii="Arial" w:eastAsia="Arial" w:hAnsi="Arial" w:cs="Arial"/>
          <w:sz w:val="24"/>
          <w:szCs w:val="24"/>
        </w:rPr>
        <w:t xml:space="preserve"> </w:t>
      </w:r>
      <w:r w:rsidRPr="009B3800">
        <w:rPr>
          <w:rFonts w:ascii="Arial" w:hAnsi="Arial" w:cs="Arial"/>
          <w:sz w:val="24"/>
          <w:szCs w:val="24"/>
        </w:rPr>
        <w:t>K≤0,9</w:t>
      </w:r>
      <w:r w:rsidRPr="009B3800">
        <w:rPr>
          <w:rFonts w:ascii="Arial" w:eastAsia="Arial" w:hAnsi="Arial" w:cs="Arial"/>
          <w:sz w:val="24"/>
          <w:szCs w:val="24"/>
        </w:rPr>
        <w:t xml:space="preserve"> </w:t>
      </w:r>
      <w:r w:rsidRPr="009B3800">
        <w:rPr>
          <w:rFonts w:ascii="Arial" w:hAnsi="Arial" w:cs="Arial"/>
          <w:sz w:val="24"/>
          <w:szCs w:val="24"/>
        </w:rPr>
        <w:t>W/m</w:t>
      </w:r>
      <w:r w:rsidRPr="009B3800">
        <w:rPr>
          <w:rFonts w:ascii="Arial" w:hAnsi="Arial" w:cs="Arial"/>
          <w:sz w:val="24"/>
          <w:szCs w:val="24"/>
          <w:vertAlign w:val="superscript"/>
        </w:rPr>
        <w:t>2</w:t>
      </w:r>
      <w:r w:rsidRPr="009B3800">
        <w:rPr>
          <w:rFonts w:ascii="Arial" w:hAnsi="Arial" w:cs="Arial"/>
          <w:sz w:val="24"/>
          <w:szCs w:val="24"/>
        </w:rPr>
        <w:t>K, dla całego zestawu okiennego.</w:t>
      </w:r>
    </w:p>
    <w:p w14:paraId="0B797B62" w14:textId="77777777" w:rsidR="00B23797" w:rsidRPr="009B3800" w:rsidRDefault="00B23797" w:rsidP="00AD6519">
      <w:pPr>
        <w:jc w:val="both"/>
        <w:rPr>
          <w:rFonts w:ascii="Arial" w:hAnsi="Arial" w:cs="Arial"/>
          <w:sz w:val="24"/>
          <w:szCs w:val="24"/>
        </w:rPr>
      </w:pPr>
      <w:r w:rsidRPr="009B3800">
        <w:rPr>
          <w:rFonts w:ascii="Arial" w:hAnsi="Arial" w:cs="Arial"/>
          <w:sz w:val="24"/>
          <w:szCs w:val="24"/>
        </w:rPr>
        <w:t>Drzwi</w:t>
      </w:r>
      <w:r w:rsidRPr="009B3800">
        <w:rPr>
          <w:rFonts w:ascii="Arial" w:eastAsia="Arial" w:hAnsi="Arial" w:cs="Arial"/>
          <w:sz w:val="24"/>
          <w:szCs w:val="24"/>
        </w:rPr>
        <w:t xml:space="preserve"> </w:t>
      </w:r>
      <w:r w:rsidRPr="009B3800">
        <w:rPr>
          <w:rFonts w:ascii="Arial" w:hAnsi="Arial" w:cs="Arial"/>
          <w:sz w:val="24"/>
          <w:szCs w:val="24"/>
        </w:rPr>
        <w:t>zewnętrzne</w:t>
      </w:r>
      <w:r w:rsidRPr="009B3800">
        <w:rPr>
          <w:rFonts w:ascii="Arial" w:eastAsia="Arial" w:hAnsi="Arial" w:cs="Arial"/>
          <w:sz w:val="24"/>
          <w:szCs w:val="24"/>
        </w:rPr>
        <w:t xml:space="preserve"> </w:t>
      </w:r>
      <w:r w:rsidRPr="009B3800">
        <w:rPr>
          <w:rFonts w:ascii="Arial" w:hAnsi="Arial" w:cs="Arial"/>
          <w:sz w:val="24"/>
          <w:szCs w:val="24"/>
        </w:rPr>
        <w:t>wykonane</w:t>
      </w:r>
      <w:r w:rsidRPr="009B3800">
        <w:rPr>
          <w:rFonts w:ascii="Arial" w:eastAsia="Arial" w:hAnsi="Arial" w:cs="Arial"/>
          <w:sz w:val="24"/>
          <w:szCs w:val="24"/>
        </w:rPr>
        <w:t xml:space="preserve"> </w:t>
      </w:r>
      <w:r w:rsidRPr="009B3800">
        <w:rPr>
          <w:rFonts w:ascii="Arial" w:hAnsi="Arial" w:cs="Arial"/>
          <w:sz w:val="24"/>
          <w:szCs w:val="24"/>
        </w:rPr>
        <w:t>z</w:t>
      </w:r>
      <w:r w:rsidRPr="009B3800">
        <w:rPr>
          <w:rFonts w:ascii="Arial" w:eastAsia="Arial" w:hAnsi="Arial" w:cs="Arial"/>
          <w:sz w:val="24"/>
          <w:szCs w:val="24"/>
        </w:rPr>
        <w:t xml:space="preserve"> </w:t>
      </w:r>
      <w:r w:rsidRPr="009B3800">
        <w:rPr>
          <w:rFonts w:ascii="Arial" w:hAnsi="Arial" w:cs="Arial"/>
          <w:sz w:val="24"/>
          <w:szCs w:val="24"/>
        </w:rPr>
        <w:t>profili</w:t>
      </w:r>
      <w:r w:rsidRPr="009B3800">
        <w:rPr>
          <w:rFonts w:ascii="Arial" w:eastAsia="Arial" w:hAnsi="Arial" w:cs="Arial"/>
          <w:sz w:val="24"/>
          <w:szCs w:val="24"/>
        </w:rPr>
        <w:t xml:space="preserve"> </w:t>
      </w:r>
      <w:r w:rsidRPr="009B3800">
        <w:rPr>
          <w:rFonts w:ascii="Arial" w:hAnsi="Arial" w:cs="Arial"/>
          <w:sz w:val="24"/>
          <w:szCs w:val="24"/>
        </w:rPr>
        <w:t>aluminiowych</w:t>
      </w:r>
      <w:r w:rsidRPr="009B3800">
        <w:rPr>
          <w:rFonts w:ascii="Arial" w:eastAsia="Arial" w:hAnsi="Arial" w:cs="Arial"/>
          <w:sz w:val="24"/>
          <w:szCs w:val="24"/>
        </w:rPr>
        <w:t xml:space="preserve"> </w:t>
      </w:r>
      <w:r w:rsidRPr="009B3800">
        <w:rPr>
          <w:rFonts w:ascii="Arial" w:hAnsi="Arial" w:cs="Arial"/>
          <w:sz w:val="24"/>
          <w:szCs w:val="24"/>
        </w:rPr>
        <w:t>z</w:t>
      </w:r>
      <w:r w:rsidRPr="009B3800">
        <w:rPr>
          <w:rFonts w:ascii="Arial" w:eastAsia="Arial" w:hAnsi="Arial" w:cs="Arial"/>
          <w:sz w:val="24"/>
          <w:szCs w:val="24"/>
        </w:rPr>
        <w:t xml:space="preserve"> </w:t>
      </w:r>
      <w:r w:rsidRPr="009B3800">
        <w:rPr>
          <w:rFonts w:ascii="Arial" w:hAnsi="Arial" w:cs="Arial"/>
          <w:sz w:val="24"/>
          <w:szCs w:val="24"/>
        </w:rPr>
        <w:t>wkładką</w:t>
      </w:r>
      <w:r w:rsidRPr="009B3800">
        <w:rPr>
          <w:rFonts w:ascii="Arial" w:eastAsia="Arial" w:hAnsi="Arial" w:cs="Arial"/>
          <w:sz w:val="24"/>
          <w:szCs w:val="24"/>
        </w:rPr>
        <w:t xml:space="preserve"> </w:t>
      </w:r>
      <w:r w:rsidRPr="009B3800">
        <w:rPr>
          <w:rFonts w:ascii="Arial" w:hAnsi="Arial" w:cs="Arial"/>
          <w:sz w:val="24"/>
          <w:szCs w:val="24"/>
        </w:rPr>
        <w:t>termiczną</w:t>
      </w:r>
      <w:r w:rsidRPr="009B3800">
        <w:rPr>
          <w:rFonts w:ascii="Arial" w:eastAsia="Arial" w:hAnsi="Arial" w:cs="Arial"/>
          <w:sz w:val="24"/>
          <w:szCs w:val="24"/>
        </w:rPr>
        <w:t xml:space="preserve">. </w:t>
      </w:r>
      <w:r w:rsidRPr="009B3800">
        <w:rPr>
          <w:rFonts w:ascii="Arial" w:hAnsi="Arial" w:cs="Arial"/>
          <w:sz w:val="24"/>
          <w:szCs w:val="24"/>
        </w:rPr>
        <w:t>Projektowana</w:t>
      </w:r>
      <w:r w:rsidRPr="009B3800">
        <w:rPr>
          <w:rFonts w:ascii="Arial" w:eastAsia="Arial" w:hAnsi="Arial" w:cs="Arial"/>
          <w:sz w:val="24"/>
          <w:szCs w:val="24"/>
        </w:rPr>
        <w:t xml:space="preserve"> </w:t>
      </w:r>
      <w:r w:rsidRPr="009B3800">
        <w:rPr>
          <w:rFonts w:ascii="Arial" w:hAnsi="Arial" w:cs="Arial"/>
          <w:sz w:val="24"/>
          <w:szCs w:val="24"/>
        </w:rPr>
        <w:t>zewnętrzna</w:t>
      </w:r>
      <w:r w:rsidRPr="009B3800">
        <w:rPr>
          <w:rFonts w:ascii="Arial" w:eastAsia="Arial" w:hAnsi="Arial" w:cs="Arial"/>
          <w:sz w:val="24"/>
          <w:szCs w:val="24"/>
        </w:rPr>
        <w:t xml:space="preserve"> </w:t>
      </w:r>
      <w:r w:rsidRPr="009B3800">
        <w:rPr>
          <w:rFonts w:ascii="Arial" w:hAnsi="Arial" w:cs="Arial"/>
          <w:sz w:val="24"/>
          <w:szCs w:val="24"/>
        </w:rPr>
        <w:t>stolarka</w:t>
      </w:r>
      <w:r w:rsidRPr="009B3800">
        <w:rPr>
          <w:rFonts w:ascii="Arial" w:eastAsia="Arial" w:hAnsi="Arial" w:cs="Arial"/>
          <w:sz w:val="24"/>
          <w:szCs w:val="24"/>
        </w:rPr>
        <w:t xml:space="preserve"> </w:t>
      </w:r>
      <w:r w:rsidRPr="009B3800">
        <w:rPr>
          <w:rFonts w:ascii="Arial" w:hAnsi="Arial" w:cs="Arial"/>
          <w:sz w:val="24"/>
          <w:szCs w:val="24"/>
        </w:rPr>
        <w:t>drzwiowa</w:t>
      </w:r>
      <w:r w:rsidRPr="009B3800">
        <w:rPr>
          <w:rFonts w:ascii="Arial" w:eastAsia="Arial" w:hAnsi="Arial" w:cs="Arial"/>
          <w:sz w:val="24"/>
          <w:szCs w:val="24"/>
        </w:rPr>
        <w:t xml:space="preserve"> </w:t>
      </w:r>
      <w:r w:rsidRPr="009B3800">
        <w:rPr>
          <w:rFonts w:ascii="Arial" w:hAnsi="Arial" w:cs="Arial"/>
          <w:sz w:val="24"/>
          <w:szCs w:val="24"/>
        </w:rPr>
        <w:t>o</w:t>
      </w:r>
      <w:r w:rsidRPr="009B3800">
        <w:rPr>
          <w:rFonts w:ascii="Arial" w:eastAsia="Arial" w:hAnsi="Arial" w:cs="Arial"/>
          <w:sz w:val="24"/>
          <w:szCs w:val="24"/>
        </w:rPr>
        <w:t xml:space="preserve"> </w:t>
      </w:r>
      <w:r w:rsidRPr="009B3800">
        <w:rPr>
          <w:rFonts w:ascii="Arial" w:hAnsi="Arial" w:cs="Arial"/>
          <w:sz w:val="24"/>
          <w:szCs w:val="24"/>
        </w:rPr>
        <w:t>współczynniku</w:t>
      </w:r>
      <w:r w:rsidRPr="009B3800">
        <w:rPr>
          <w:rFonts w:ascii="Arial" w:eastAsia="Arial" w:hAnsi="Arial" w:cs="Arial"/>
          <w:sz w:val="24"/>
          <w:szCs w:val="24"/>
        </w:rPr>
        <w:t xml:space="preserve"> </w:t>
      </w:r>
      <w:r w:rsidRPr="009B3800">
        <w:rPr>
          <w:rFonts w:ascii="Arial" w:hAnsi="Arial" w:cs="Arial"/>
          <w:sz w:val="24"/>
          <w:szCs w:val="24"/>
        </w:rPr>
        <w:t>przenikania</w:t>
      </w:r>
      <w:r w:rsidRPr="009B3800">
        <w:rPr>
          <w:rFonts w:ascii="Arial" w:eastAsia="Arial" w:hAnsi="Arial" w:cs="Arial"/>
          <w:sz w:val="24"/>
          <w:szCs w:val="24"/>
        </w:rPr>
        <w:t xml:space="preserve"> </w:t>
      </w:r>
      <w:r w:rsidRPr="009B3800">
        <w:rPr>
          <w:rFonts w:ascii="Arial" w:hAnsi="Arial" w:cs="Arial"/>
          <w:sz w:val="24"/>
          <w:szCs w:val="24"/>
        </w:rPr>
        <w:t>ciepła</w:t>
      </w:r>
      <w:r w:rsidRPr="009B3800">
        <w:rPr>
          <w:rFonts w:ascii="Arial" w:eastAsia="Arial" w:hAnsi="Arial" w:cs="Arial"/>
          <w:sz w:val="24"/>
          <w:szCs w:val="24"/>
        </w:rPr>
        <w:t xml:space="preserve"> </w:t>
      </w:r>
      <w:r w:rsidRPr="009B3800">
        <w:rPr>
          <w:rFonts w:ascii="Arial" w:hAnsi="Arial" w:cs="Arial"/>
          <w:sz w:val="24"/>
          <w:szCs w:val="24"/>
        </w:rPr>
        <w:t>K≤1,</w:t>
      </w:r>
      <w:r w:rsidR="00255549" w:rsidRPr="009B3800">
        <w:rPr>
          <w:rFonts w:ascii="Arial" w:hAnsi="Arial" w:cs="Arial"/>
          <w:sz w:val="24"/>
          <w:szCs w:val="24"/>
        </w:rPr>
        <w:t>3</w:t>
      </w:r>
      <w:r w:rsidRPr="009B3800">
        <w:rPr>
          <w:rFonts w:ascii="Arial" w:eastAsia="Arial" w:hAnsi="Arial" w:cs="Arial"/>
          <w:sz w:val="24"/>
          <w:szCs w:val="24"/>
        </w:rPr>
        <w:t xml:space="preserve"> </w:t>
      </w:r>
      <w:r w:rsidRPr="009B3800">
        <w:rPr>
          <w:rFonts w:ascii="Arial" w:hAnsi="Arial" w:cs="Arial"/>
          <w:sz w:val="24"/>
          <w:szCs w:val="24"/>
        </w:rPr>
        <w:t>W/m</w:t>
      </w:r>
      <w:r w:rsidRPr="009B3800">
        <w:rPr>
          <w:rFonts w:ascii="Arial" w:hAnsi="Arial" w:cs="Arial"/>
          <w:sz w:val="24"/>
          <w:szCs w:val="24"/>
          <w:vertAlign w:val="superscript"/>
        </w:rPr>
        <w:t>2</w:t>
      </w:r>
      <w:r w:rsidRPr="009B3800">
        <w:rPr>
          <w:rFonts w:ascii="Arial" w:hAnsi="Arial" w:cs="Arial"/>
          <w:sz w:val="24"/>
          <w:szCs w:val="24"/>
        </w:rPr>
        <w:t>K dla całego zestawu.</w:t>
      </w:r>
    </w:p>
    <w:p w14:paraId="4E7F2808" w14:textId="023370B9" w:rsidR="00B23797" w:rsidRPr="009B3800" w:rsidRDefault="00B23797" w:rsidP="00AD6519">
      <w:pPr>
        <w:jc w:val="both"/>
        <w:rPr>
          <w:rFonts w:ascii="Arial" w:hAnsi="Arial" w:cs="Arial"/>
          <w:sz w:val="24"/>
          <w:szCs w:val="24"/>
        </w:rPr>
      </w:pPr>
      <w:r w:rsidRPr="009B3800">
        <w:rPr>
          <w:rFonts w:ascii="Arial" w:eastAsia="Arial" w:hAnsi="Arial" w:cs="Arial"/>
          <w:sz w:val="24"/>
          <w:szCs w:val="24"/>
        </w:rPr>
        <w:t xml:space="preserve">Stolarka okienna i drzwiowa w kolorze </w:t>
      </w:r>
      <w:r w:rsidR="00F57534" w:rsidRPr="009B3800">
        <w:rPr>
          <w:rFonts w:ascii="Arial" w:eastAsia="Arial" w:hAnsi="Arial" w:cs="Arial"/>
          <w:sz w:val="24"/>
          <w:szCs w:val="24"/>
        </w:rPr>
        <w:t>RAL 7</w:t>
      </w:r>
      <w:r w:rsidR="00565B86">
        <w:rPr>
          <w:rFonts w:ascii="Arial" w:eastAsia="Arial" w:hAnsi="Arial" w:cs="Arial"/>
          <w:sz w:val="24"/>
          <w:szCs w:val="24"/>
        </w:rPr>
        <w:t>024</w:t>
      </w:r>
      <w:r w:rsidRPr="009B3800">
        <w:rPr>
          <w:rFonts w:ascii="Arial" w:eastAsia="Arial" w:hAnsi="Arial" w:cs="Arial"/>
          <w:sz w:val="24"/>
          <w:szCs w:val="24"/>
        </w:rPr>
        <w:t>.</w:t>
      </w:r>
    </w:p>
    <w:p w14:paraId="4C16BBB8" w14:textId="77777777" w:rsidR="005548FC" w:rsidRDefault="005548FC" w:rsidP="005548FC">
      <w:pPr>
        <w:jc w:val="both"/>
        <w:rPr>
          <w:rFonts w:ascii="Arial" w:eastAsia="Arial" w:hAnsi="Arial" w:cs="Arial"/>
          <w:sz w:val="24"/>
          <w:szCs w:val="24"/>
        </w:rPr>
      </w:pPr>
      <w:r w:rsidRPr="00675E29">
        <w:rPr>
          <w:rFonts w:ascii="Arial" w:hAnsi="Arial" w:cs="Arial"/>
          <w:sz w:val="24"/>
          <w:szCs w:val="24"/>
        </w:rPr>
        <w:t>Wykonanie</w:t>
      </w:r>
      <w:r w:rsidRPr="00675E29">
        <w:rPr>
          <w:rFonts w:ascii="Arial" w:eastAsia="Arial" w:hAnsi="Arial" w:cs="Arial"/>
          <w:sz w:val="24"/>
          <w:szCs w:val="24"/>
        </w:rPr>
        <w:t xml:space="preserve"> </w:t>
      </w:r>
      <w:r w:rsidRPr="00675E29">
        <w:rPr>
          <w:rFonts w:ascii="Arial" w:hAnsi="Arial" w:cs="Arial"/>
          <w:sz w:val="24"/>
          <w:szCs w:val="24"/>
        </w:rPr>
        <w:t>stolarki o ślusarki drzwiowej</w:t>
      </w:r>
      <w:r w:rsidRPr="00675E29">
        <w:rPr>
          <w:rFonts w:ascii="Arial" w:eastAsia="Arial" w:hAnsi="Arial" w:cs="Arial"/>
          <w:sz w:val="24"/>
          <w:szCs w:val="24"/>
        </w:rPr>
        <w:t xml:space="preserve"> </w:t>
      </w:r>
      <w:r w:rsidRPr="00675E29">
        <w:rPr>
          <w:rFonts w:ascii="Arial" w:hAnsi="Arial" w:cs="Arial"/>
          <w:sz w:val="24"/>
          <w:szCs w:val="24"/>
        </w:rPr>
        <w:t>i</w:t>
      </w:r>
      <w:r w:rsidRPr="00675E29">
        <w:rPr>
          <w:rFonts w:ascii="Arial" w:eastAsia="Arial" w:hAnsi="Arial" w:cs="Arial"/>
          <w:sz w:val="24"/>
          <w:szCs w:val="24"/>
        </w:rPr>
        <w:t xml:space="preserve"> </w:t>
      </w:r>
      <w:r w:rsidRPr="00675E29">
        <w:rPr>
          <w:rFonts w:ascii="Arial" w:hAnsi="Arial" w:cs="Arial"/>
          <w:sz w:val="24"/>
          <w:szCs w:val="24"/>
        </w:rPr>
        <w:t>okiennej</w:t>
      </w:r>
      <w:r w:rsidRPr="00675E29">
        <w:rPr>
          <w:rFonts w:ascii="Arial" w:eastAsia="Arial" w:hAnsi="Arial" w:cs="Arial"/>
          <w:sz w:val="24"/>
          <w:szCs w:val="24"/>
        </w:rPr>
        <w:t xml:space="preserve"> </w:t>
      </w:r>
      <w:r w:rsidRPr="00675E29">
        <w:rPr>
          <w:rFonts w:ascii="Arial" w:hAnsi="Arial" w:cs="Arial"/>
          <w:sz w:val="24"/>
          <w:szCs w:val="24"/>
        </w:rPr>
        <w:t>należy</w:t>
      </w:r>
      <w:r w:rsidRPr="00675E29">
        <w:rPr>
          <w:rFonts w:ascii="Arial" w:eastAsia="Arial" w:hAnsi="Arial" w:cs="Arial"/>
          <w:sz w:val="24"/>
          <w:szCs w:val="24"/>
        </w:rPr>
        <w:t xml:space="preserve"> </w:t>
      </w:r>
      <w:r w:rsidRPr="00675E29">
        <w:rPr>
          <w:rFonts w:ascii="Arial" w:hAnsi="Arial" w:cs="Arial"/>
          <w:sz w:val="24"/>
          <w:szCs w:val="24"/>
        </w:rPr>
        <w:t>powierzyć</w:t>
      </w:r>
      <w:r w:rsidRPr="00675E29">
        <w:rPr>
          <w:rFonts w:ascii="Arial" w:eastAsia="Arial" w:hAnsi="Arial" w:cs="Arial"/>
          <w:sz w:val="24"/>
          <w:szCs w:val="24"/>
        </w:rPr>
        <w:t xml:space="preserve"> </w:t>
      </w:r>
      <w:r w:rsidRPr="00675E29">
        <w:rPr>
          <w:rFonts w:ascii="Arial" w:hAnsi="Arial" w:cs="Arial"/>
          <w:sz w:val="24"/>
          <w:szCs w:val="24"/>
        </w:rPr>
        <w:t>profesjonalnej</w:t>
      </w:r>
      <w:r w:rsidRPr="00675E29">
        <w:rPr>
          <w:rFonts w:ascii="Arial" w:eastAsia="Arial" w:hAnsi="Arial" w:cs="Arial"/>
          <w:sz w:val="24"/>
          <w:szCs w:val="24"/>
        </w:rPr>
        <w:t xml:space="preserve"> </w:t>
      </w:r>
      <w:r w:rsidRPr="00675E29">
        <w:rPr>
          <w:rFonts w:ascii="Arial" w:hAnsi="Arial" w:cs="Arial"/>
          <w:sz w:val="24"/>
          <w:szCs w:val="24"/>
        </w:rPr>
        <w:t>wytwórni</w:t>
      </w:r>
      <w:r w:rsidRPr="00675E29">
        <w:rPr>
          <w:rFonts w:ascii="Arial" w:eastAsia="Arial" w:hAnsi="Arial" w:cs="Arial"/>
          <w:sz w:val="24"/>
          <w:szCs w:val="24"/>
        </w:rPr>
        <w:t xml:space="preserve"> </w:t>
      </w:r>
      <w:r w:rsidRPr="00675E29">
        <w:rPr>
          <w:rFonts w:ascii="Arial" w:hAnsi="Arial" w:cs="Arial"/>
          <w:sz w:val="24"/>
          <w:szCs w:val="24"/>
        </w:rPr>
        <w:t>wyrobów</w:t>
      </w:r>
      <w:r w:rsidRPr="00675E29">
        <w:rPr>
          <w:rFonts w:ascii="Arial" w:eastAsia="Arial" w:hAnsi="Arial" w:cs="Arial"/>
          <w:sz w:val="24"/>
          <w:szCs w:val="24"/>
        </w:rPr>
        <w:t xml:space="preserve"> </w:t>
      </w:r>
      <w:r w:rsidRPr="00675E29">
        <w:rPr>
          <w:rFonts w:ascii="Arial" w:hAnsi="Arial" w:cs="Arial"/>
          <w:sz w:val="24"/>
          <w:szCs w:val="24"/>
        </w:rPr>
        <w:t>dostarczając</w:t>
      </w:r>
      <w:r w:rsidRPr="00675E29">
        <w:rPr>
          <w:rFonts w:ascii="Arial" w:eastAsia="Arial" w:hAnsi="Arial" w:cs="Arial"/>
          <w:sz w:val="24"/>
          <w:szCs w:val="24"/>
        </w:rPr>
        <w:t xml:space="preserve"> </w:t>
      </w:r>
      <w:r w:rsidRPr="00675E29">
        <w:rPr>
          <w:rFonts w:ascii="Arial" w:hAnsi="Arial" w:cs="Arial"/>
          <w:sz w:val="24"/>
          <w:szCs w:val="24"/>
        </w:rPr>
        <w:t>schematy</w:t>
      </w:r>
      <w:r w:rsidRPr="00675E29">
        <w:rPr>
          <w:rFonts w:ascii="Arial" w:eastAsia="Arial" w:hAnsi="Arial" w:cs="Arial"/>
          <w:sz w:val="24"/>
          <w:szCs w:val="24"/>
        </w:rPr>
        <w:t xml:space="preserve"> </w:t>
      </w:r>
      <w:r w:rsidRPr="00675E29">
        <w:rPr>
          <w:rFonts w:ascii="Arial" w:hAnsi="Arial" w:cs="Arial"/>
          <w:sz w:val="24"/>
          <w:szCs w:val="24"/>
        </w:rPr>
        <w:t>poszczególnych</w:t>
      </w:r>
      <w:r w:rsidRPr="00675E29">
        <w:rPr>
          <w:rFonts w:ascii="Arial" w:eastAsia="Arial" w:hAnsi="Arial" w:cs="Arial"/>
          <w:sz w:val="24"/>
          <w:szCs w:val="24"/>
        </w:rPr>
        <w:t xml:space="preserve"> </w:t>
      </w:r>
      <w:r w:rsidRPr="00675E29">
        <w:rPr>
          <w:rFonts w:ascii="Arial" w:hAnsi="Arial" w:cs="Arial"/>
          <w:sz w:val="24"/>
          <w:szCs w:val="24"/>
        </w:rPr>
        <w:t>elementów</w:t>
      </w:r>
      <w:r w:rsidRPr="00675E29">
        <w:rPr>
          <w:rFonts w:ascii="Arial" w:eastAsia="Arial" w:hAnsi="Arial" w:cs="Arial"/>
          <w:sz w:val="24"/>
          <w:szCs w:val="24"/>
        </w:rPr>
        <w:t xml:space="preserve"> </w:t>
      </w:r>
      <w:r w:rsidRPr="00675E29">
        <w:rPr>
          <w:rFonts w:ascii="Arial" w:hAnsi="Arial" w:cs="Arial"/>
          <w:sz w:val="24"/>
          <w:szCs w:val="24"/>
        </w:rPr>
        <w:t>zamieszczonych</w:t>
      </w:r>
      <w:r w:rsidRPr="00675E29">
        <w:rPr>
          <w:rFonts w:ascii="Arial" w:eastAsia="Arial" w:hAnsi="Arial" w:cs="Arial"/>
          <w:sz w:val="24"/>
          <w:szCs w:val="24"/>
        </w:rPr>
        <w:t xml:space="preserve"> </w:t>
      </w:r>
      <w:r w:rsidRPr="00675E29">
        <w:rPr>
          <w:rFonts w:ascii="Arial" w:hAnsi="Arial" w:cs="Arial"/>
          <w:sz w:val="24"/>
          <w:szCs w:val="24"/>
        </w:rPr>
        <w:t>w</w:t>
      </w:r>
      <w:r w:rsidRPr="00675E29">
        <w:rPr>
          <w:rFonts w:ascii="Arial" w:eastAsia="Arial" w:hAnsi="Arial" w:cs="Arial"/>
          <w:sz w:val="24"/>
          <w:szCs w:val="24"/>
        </w:rPr>
        <w:t xml:space="preserve"> </w:t>
      </w:r>
      <w:r w:rsidRPr="00675E29">
        <w:rPr>
          <w:rFonts w:ascii="Arial" w:hAnsi="Arial" w:cs="Arial"/>
          <w:sz w:val="24"/>
          <w:szCs w:val="24"/>
        </w:rPr>
        <w:t>wykazie</w:t>
      </w:r>
      <w:r w:rsidRPr="00675E29">
        <w:rPr>
          <w:rFonts w:ascii="Arial" w:eastAsia="Arial" w:hAnsi="Arial" w:cs="Arial"/>
          <w:sz w:val="24"/>
          <w:szCs w:val="24"/>
        </w:rPr>
        <w:t xml:space="preserve"> </w:t>
      </w:r>
      <w:r w:rsidRPr="00675E29">
        <w:rPr>
          <w:rFonts w:ascii="Arial" w:hAnsi="Arial" w:cs="Arial"/>
          <w:sz w:val="24"/>
          <w:szCs w:val="24"/>
        </w:rPr>
        <w:t>stolarki</w:t>
      </w:r>
      <w:r w:rsidRPr="00675E29">
        <w:rPr>
          <w:rFonts w:ascii="Arial" w:eastAsia="Arial" w:hAnsi="Arial" w:cs="Arial"/>
          <w:sz w:val="24"/>
          <w:szCs w:val="24"/>
        </w:rPr>
        <w:t xml:space="preserve"> </w:t>
      </w:r>
      <w:r w:rsidRPr="00675E29">
        <w:rPr>
          <w:rFonts w:ascii="Arial" w:hAnsi="Arial" w:cs="Arial"/>
          <w:sz w:val="24"/>
          <w:szCs w:val="24"/>
        </w:rPr>
        <w:t>budowlanej.</w:t>
      </w:r>
      <w:r w:rsidRPr="00675E29">
        <w:rPr>
          <w:rFonts w:ascii="Arial" w:eastAsia="Arial" w:hAnsi="Arial" w:cs="Arial"/>
          <w:sz w:val="24"/>
          <w:szCs w:val="24"/>
        </w:rPr>
        <w:t xml:space="preserve"> </w:t>
      </w:r>
      <w:r w:rsidRPr="00675E29">
        <w:rPr>
          <w:rFonts w:ascii="Arial" w:hAnsi="Arial" w:cs="Arial"/>
          <w:sz w:val="24"/>
          <w:szCs w:val="24"/>
        </w:rPr>
        <w:t>Dopuszczalne</w:t>
      </w:r>
      <w:r w:rsidRPr="00675E29">
        <w:rPr>
          <w:rFonts w:ascii="Arial" w:eastAsia="Arial" w:hAnsi="Arial" w:cs="Arial"/>
          <w:sz w:val="24"/>
          <w:szCs w:val="24"/>
        </w:rPr>
        <w:t xml:space="preserve"> </w:t>
      </w:r>
      <w:r w:rsidRPr="00675E29">
        <w:rPr>
          <w:rFonts w:ascii="Arial" w:hAnsi="Arial" w:cs="Arial"/>
          <w:sz w:val="24"/>
          <w:szCs w:val="24"/>
        </w:rPr>
        <w:t>odchyłki</w:t>
      </w:r>
      <w:r w:rsidRPr="00675E29">
        <w:rPr>
          <w:rFonts w:ascii="Arial" w:eastAsia="Arial" w:hAnsi="Arial" w:cs="Arial"/>
          <w:sz w:val="24"/>
          <w:szCs w:val="24"/>
        </w:rPr>
        <w:t xml:space="preserve"> </w:t>
      </w:r>
      <w:r w:rsidRPr="00675E29">
        <w:rPr>
          <w:rFonts w:ascii="Arial" w:hAnsi="Arial" w:cs="Arial"/>
          <w:sz w:val="24"/>
          <w:szCs w:val="24"/>
        </w:rPr>
        <w:t>wymiarów</w:t>
      </w:r>
      <w:r w:rsidRPr="00675E29">
        <w:rPr>
          <w:rFonts w:ascii="Arial" w:eastAsia="Arial" w:hAnsi="Arial" w:cs="Arial"/>
          <w:sz w:val="24"/>
          <w:szCs w:val="24"/>
        </w:rPr>
        <w:t xml:space="preserve"> </w:t>
      </w:r>
      <w:r w:rsidRPr="00675E29">
        <w:rPr>
          <w:rFonts w:ascii="Arial" w:hAnsi="Arial" w:cs="Arial"/>
          <w:sz w:val="24"/>
          <w:szCs w:val="24"/>
        </w:rPr>
        <w:t>nie</w:t>
      </w:r>
      <w:r w:rsidRPr="00675E29">
        <w:rPr>
          <w:rFonts w:ascii="Arial" w:eastAsia="Arial" w:hAnsi="Arial" w:cs="Arial"/>
          <w:sz w:val="24"/>
          <w:szCs w:val="24"/>
        </w:rPr>
        <w:t xml:space="preserve"> </w:t>
      </w:r>
      <w:r w:rsidRPr="00675E29">
        <w:rPr>
          <w:rFonts w:ascii="Arial" w:hAnsi="Arial" w:cs="Arial"/>
          <w:sz w:val="24"/>
          <w:szCs w:val="24"/>
        </w:rPr>
        <w:t>powinny</w:t>
      </w:r>
      <w:r w:rsidRPr="00675E29">
        <w:rPr>
          <w:rFonts w:ascii="Arial" w:eastAsia="Arial" w:hAnsi="Arial" w:cs="Arial"/>
          <w:sz w:val="24"/>
          <w:szCs w:val="24"/>
        </w:rPr>
        <w:t xml:space="preserve"> </w:t>
      </w:r>
      <w:r w:rsidRPr="00675E29">
        <w:rPr>
          <w:rFonts w:ascii="Arial" w:hAnsi="Arial" w:cs="Arial"/>
          <w:sz w:val="24"/>
          <w:szCs w:val="24"/>
        </w:rPr>
        <w:t>być</w:t>
      </w:r>
      <w:r w:rsidRPr="00675E29">
        <w:rPr>
          <w:rFonts w:ascii="Arial" w:eastAsia="Arial" w:hAnsi="Arial" w:cs="Arial"/>
          <w:sz w:val="24"/>
          <w:szCs w:val="24"/>
        </w:rPr>
        <w:t xml:space="preserve"> </w:t>
      </w:r>
      <w:r w:rsidRPr="00675E29">
        <w:rPr>
          <w:rFonts w:ascii="Arial" w:hAnsi="Arial" w:cs="Arial"/>
          <w:sz w:val="24"/>
          <w:szCs w:val="24"/>
        </w:rPr>
        <w:t>większe</w:t>
      </w:r>
      <w:r w:rsidRPr="00675E29">
        <w:rPr>
          <w:rFonts w:ascii="Arial" w:eastAsia="Arial" w:hAnsi="Arial" w:cs="Arial"/>
          <w:sz w:val="24"/>
          <w:szCs w:val="24"/>
        </w:rPr>
        <w:t xml:space="preserve"> </w:t>
      </w:r>
    </w:p>
    <w:p w14:paraId="1F2C5338" w14:textId="77777777" w:rsidR="005548FC" w:rsidRPr="00675E29" w:rsidRDefault="005548FC" w:rsidP="005548FC">
      <w:pPr>
        <w:pStyle w:val="Akapitzlist"/>
        <w:numPr>
          <w:ilvl w:val="0"/>
          <w:numId w:val="16"/>
        </w:numPr>
        <w:spacing w:after="0"/>
        <w:jc w:val="both"/>
        <w:rPr>
          <w:rFonts w:ascii="Times New Roman" w:hAnsi="Times New Roman" w:cs="Times New Roman"/>
          <w:sz w:val="20"/>
          <w:szCs w:val="20"/>
        </w:rPr>
      </w:pPr>
      <w:proofErr w:type="gramStart"/>
      <w:r w:rsidRPr="00675E29">
        <w:rPr>
          <w:rFonts w:ascii="Arial" w:hAnsi="Arial" w:cs="Arial"/>
          <w:sz w:val="24"/>
          <w:szCs w:val="24"/>
        </w:rPr>
        <w:t>dla</w:t>
      </w:r>
      <w:proofErr w:type="gramEnd"/>
      <w:r w:rsidRPr="00675E29">
        <w:rPr>
          <w:rFonts w:ascii="Arial" w:eastAsia="Arial" w:hAnsi="Arial" w:cs="Arial"/>
          <w:sz w:val="24"/>
          <w:szCs w:val="24"/>
        </w:rPr>
        <w:t xml:space="preserve"> </w:t>
      </w:r>
      <w:r w:rsidRPr="00675E29">
        <w:rPr>
          <w:rFonts w:ascii="Arial" w:hAnsi="Arial" w:cs="Arial"/>
          <w:sz w:val="24"/>
          <w:szCs w:val="24"/>
        </w:rPr>
        <w:t>wymiarów</w:t>
      </w:r>
      <w:r w:rsidRPr="00675E29">
        <w:rPr>
          <w:rFonts w:ascii="Arial" w:eastAsia="Arial" w:hAnsi="Arial" w:cs="Arial"/>
          <w:sz w:val="24"/>
          <w:szCs w:val="24"/>
        </w:rPr>
        <w:t xml:space="preserve"> </w:t>
      </w:r>
      <w:r w:rsidRPr="00675E29">
        <w:rPr>
          <w:rFonts w:ascii="Arial" w:hAnsi="Arial" w:cs="Arial"/>
          <w:sz w:val="24"/>
          <w:szCs w:val="24"/>
        </w:rPr>
        <w:t>zewnętrznych:</w:t>
      </w:r>
      <w:r w:rsidRPr="00675E29">
        <w:rPr>
          <w:rFonts w:ascii="Arial" w:eastAsia="Arial" w:hAnsi="Arial" w:cs="Arial"/>
          <w:sz w:val="24"/>
          <w:szCs w:val="24"/>
        </w:rPr>
        <w:t xml:space="preserve"> </w:t>
      </w:r>
    </w:p>
    <w:p w14:paraId="028148DD" w14:textId="77777777" w:rsidR="005548FC" w:rsidRPr="00675E29" w:rsidRDefault="005548FC" w:rsidP="005548FC">
      <w:pPr>
        <w:jc w:val="both"/>
      </w:pPr>
      <w:r w:rsidRPr="00675E29">
        <w:rPr>
          <w:rFonts w:ascii="Arial" w:hAnsi="Arial" w:cs="Arial"/>
          <w:sz w:val="24"/>
          <w:szCs w:val="24"/>
        </w:rPr>
        <w:t>±1</w:t>
      </w:r>
      <w:r w:rsidRPr="00675E29">
        <w:rPr>
          <w:rFonts w:ascii="Arial" w:eastAsia="Arial" w:hAnsi="Arial" w:cs="Arial"/>
          <w:sz w:val="24"/>
          <w:szCs w:val="24"/>
        </w:rPr>
        <w:t xml:space="preserve"> </w:t>
      </w:r>
      <w:r w:rsidRPr="00675E29">
        <w:rPr>
          <w:rFonts w:ascii="Arial" w:hAnsi="Arial" w:cs="Arial"/>
          <w:sz w:val="24"/>
          <w:szCs w:val="24"/>
        </w:rPr>
        <w:t>mm</w:t>
      </w:r>
      <w:r w:rsidRPr="00675E29">
        <w:rPr>
          <w:rFonts w:ascii="Arial" w:eastAsia="Arial" w:hAnsi="Arial" w:cs="Arial"/>
          <w:sz w:val="24"/>
          <w:szCs w:val="24"/>
        </w:rPr>
        <w:t xml:space="preserve"> </w:t>
      </w:r>
      <w:r w:rsidRPr="00675E29">
        <w:rPr>
          <w:rFonts w:ascii="Arial" w:hAnsi="Arial" w:cs="Arial"/>
          <w:sz w:val="24"/>
          <w:szCs w:val="24"/>
        </w:rPr>
        <w:t>na</w:t>
      </w:r>
      <w:r w:rsidRPr="00675E29">
        <w:rPr>
          <w:rFonts w:ascii="Arial" w:eastAsia="Arial" w:hAnsi="Arial" w:cs="Arial"/>
          <w:sz w:val="24"/>
          <w:szCs w:val="24"/>
        </w:rPr>
        <w:t xml:space="preserve"> </w:t>
      </w:r>
      <w:r w:rsidRPr="00675E29">
        <w:rPr>
          <w:rFonts w:ascii="Arial" w:hAnsi="Arial" w:cs="Arial"/>
          <w:sz w:val="24"/>
          <w:szCs w:val="24"/>
        </w:rPr>
        <w:t>długości</w:t>
      </w:r>
      <w:r w:rsidRPr="00675E29">
        <w:rPr>
          <w:rFonts w:ascii="Arial" w:eastAsia="Arial" w:hAnsi="Arial" w:cs="Arial"/>
          <w:sz w:val="24"/>
          <w:szCs w:val="24"/>
        </w:rPr>
        <w:t xml:space="preserve"> </w:t>
      </w:r>
      <w:r w:rsidRPr="00675E29">
        <w:rPr>
          <w:rFonts w:ascii="Arial" w:hAnsi="Arial" w:cs="Arial"/>
          <w:sz w:val="24"/>
          <w:szCs w:val="24"/>
        </w:rPr>
        <w:t>1.0</w:t>
      </w:r>
      <w:r w:rsidRPr="00675E29">
        <w:rPr>
          <w:rFonts w:ascii="Arial" w:eastAsia="Arial" w:hAnsi="Arial" w:cs="Arial"/>
          <w:sz w:val="24"/>
          <w:szCs w:val="24"/>
        </w:rPr>
        <w:t xml:space="preserve"> </w:t>
      </w:r>
      <w:proofErr w:type="spellStart"/>
      <w:proofErr w:type="gramStart"/>
      <w:r w:rsidRPr="00675E29">
        <w:rPr>
          <w:rFonts w:ascii="Arial" w:hAnsi="Arial" w:cs="Arial"/>
          <w:sz w:val="24"/>
          <w:szCs w:val="24"/>
        </w:rPr>
        <w:t>mb</w:t>
      </w:r>
      <w:proofErr w:type="spellEnd"/>
      <w:proofErr w:type="gramEnd"/>
      <w:r w:rsidRPr="00675E29">
        <w:rPr>
          <w:rFonts w:ascii="Arial" w:hAnsi="Arial" w:cs="Arial"/>
          <w:sz w:val="24"/>
          <w:szCs w:val="24"/>
        </w:rPr>
        <w:t>.,</w:t>
      </w:r>
      <w:r w:rsidRPr="00675E29">
        <w:rPr>
          <w:rFonts w:ascii="Arial" w:eastAsia="Arial" w:hAnsi="Arial" w:cs="Arial"/>
          <w:sz w:val="24"/>
          <w:szCs w:val="24"/>
        </w:rPr>
        <w:t xml:space="preserve">  </w:t>
      </w:r>
    </w:p>
    <w:p w14:paraId="34D4FEA2" w14:textId="77777777" w:rsidR="005548FC" w:rsidRPr="00675E29" w:rsidRDefault="005548FC" w:rsidP="005548FC">
      <w:pPr>
        <w:pStyle w:val="Tekstpodstawowy"/>
      </w:pPr>
      <w:r w:rsidRPr="00675E29">
        <w:rPr>
          <w:rFonts w:ascii="Arial" w:hAnsi="Arial" w:cs="Arial"/>
        </w:rPr>
        <w:t>±2</w:t>
      </w:r>
      <w:r w:rsidRPr="00675E29">
        <w:rPr>
          <w:rFonts w:ascii="Arial" w:eastAsia="Arial" w:hAnsi="Arial" w:cs="Arial"/>
        </w:rPr>
        <w:t xml:space="preserve"> </w:t>
      </w:r>
      <w:r w:rsidRPr="00675E29">
        <w:rPr>
          <w:rFonts w:ascii="Arial" w:hAnsi="Arial" w:cs="Arial"/>
        </w:rPr>
        <w:t>mm.</w:t>
      </w:r>
      <w:r w:rsidRPr="00675E29">
        <w:rPr>
          <w:rFonts w:ascii="Arial" w:eastAsia="Arial" w:hAnsi="Arial" w:cs="Arial"/>
        </w:rPr>
        <w:t xml:space="preserve"> </w:t>
      </w:r>
      <w:r w:rsidRPr="00675E29">
        <w:rPr>
          <w:rFonts w:ascii="Arial" w:hAnsi="Arial" w:cs="Arial"/>
        </w:rPr>
        <w:t>na</w:t>
      </w:r>
      <w:r w:rsidRPr="00675E29">
        <w:rPr>
          <w:rFonts w:ascii="Arial" w:eastAsia="Arial" w:hAnsi="Arial" w:cs="Arial"/>
        </w:rPr>
        <w:t xml:space="preserve"> </w:t>
      </w:r>
      <w:r w:rsidRPr="00675E29">
        <w:rPr>
          <w:rFonts w:ascii="Arial" w:hAnsi="Arial" w:cs="Arial"/>
        </w:rPr>
        <w:t>długości</w:t>
      </w:r>
      <w:r w:rsidRPr="00675E29">
        <w:rPr>
          <w:rFonts w:ascii="Arial" w:eastAsia="Arial" w:hAnsi="Arial" w:cs="Arial"/>
        </w:rPr>
        <w:t xml:space="preserve"> </w:t>
      </w:r>
      <w:r w:rsidRPr="00675E29">
        <w:rPr>
          <w:rFonts w:ascii="Arial" w:hAnsi="Arial" w:cs="Arial"/>
        </w:rPr>
        <w:t>1.0</w:t>
      </w:r>
      <w:r w:rsidRPr="00675E29">
        <w:rPr>
          <w:rFonts w:ascii="Arial" w:eastAsia="Arial" w:hAnsi="Arial" w:cs="Arial"/>
        </w:rPr>
        <w:t xml:space="preserve"> – </w:t>
      </w:r>
      <w:r w:rsidRPr="00675E29">
        <w:rPr>
          <w:rFonts w:ascii="Arial" w:hAnsi="Arial" w:cs="Arial"/>
        </w:rPr>
        <w:t>3.0</w:t>
      </w:r>
      <w:r w:rsidRPr="00675E29">
        <w:rPr>
          <w:rFonts w:ascii="Arial" w:eastAsia="Arial" w:hAnsi="Arial" w:cs="Arial"/>
        </w:rPr>
        <w:t xml:space="preserve"> </w:t>
      </w:r>
      <w:proofErr w:type="spellStart"/>
      <w:proofErr w:type="gramStart"/>
      <w:r w:rsidRPr="00675E29">
        <w:rPr>
          <w:rFonts w:ascii="Arial" w:hAnsi="Arial" w:cs="Arial"/>
        </w:rPr>
        <w:t>mb</w:t>
      </w:r>
      <w:proofErr w:type="spellEnd"/>
      <w:proofErr w:type="gramEnd"/>
      <w:r w:rsidRPr="00675E29">
        <w:rPr>
          <w:rFonts w:ascii="Arial" w:hAnsi="Arial" w:cs="Arial"/>
        </w:rPr>
        <w:t>.</w:t>
      </w:r>
      <w:r w:rsidRPr="00675E29">
        <w:rPr>
          <w:rFonts w:ascii="Arial" w:eastAsia="Arial" w:hAnsi="Arial" w:cs="Arial"/>
        </w:rPr>
        <w:t xml:space="preserve"> </w:t>
      </w:r>
    </w:p>
    <w:p w14:paraId="6A39571B" w14:textId="77777777" w:rsidR="005548FC" w:rsidRPr="00675E29" w:rsidRDefault="005548FC" w:rsidP="005548FC">
      <w:pPr>
        <w:pStyle w:val="Tekstpodstawowy"/>
      </w:pPr>
      <w:r w:rsidRPr="00675E29">
        <w:rPr>
          <w:rFonts w:ascii="Arial" w:hAnsi="Arial" w:cs="Arial"/>
        </w:rPr>
        <w:t>±3</w:t>
      </w:r>
      <w:r w:rsidRPr="00675E29">
        <w:rPr>
          <w:rFonts w:ascii="Arial" w:eastAsia="Arial" w:hAnsi="Arial" w:cs="Arial"/>
        </w:rPr>
        <w:t xml:space="preserve"> </w:t>
      </w:r>
      <w:r w:rsidRPr="00675E29">
        <w:rPr>
          <w:rFonts w:ascii="Arial" w:hAnsi="Arial" w:cs="Arial"/>
        </w:rPr>
        <w:t>mm</w:t>
      </w:r>
      <w:r w:rsidRPr="00675E29">
        <w:rPr>
          <w:rFonts w:ascii="Arial" w:eastAsia="Arial" w:hAnsi="Arial" w:cs="Arial"/>
        </w:rPr>
        <w:t xml:space="preserve"> </w:t>
      </w:r>
      <w:r w:rsidRPr="00675E29">
        <w:rPr>
          <w:rFonts w:ascii="Arial" w:hAnsi="Arial" w:cs="Arial"/>
        </w:rPr>
        <w:t>na</w:t>
      </w:r>
      <w:r w:rsidRPr="00675E29">
        <w:rPr>
          <w:rFonts w:ascii="Arial" w:eastAsia="Arial" w:hAnsi="Arial" w:cs="Arial"/>
        </w:rPr>
        <w:t xml:space="preserve"> </w:t>
      </w:r>
      <w:proofErr w:type="gramStart"/>
      <w:r w:rsidRPr="00675E29">
        <w:rPr>
          <w:rFonts w:ascii="Arial" w:hAnsi="Arial" w:cs="Arial"/>
        </w:rPr>
        <w:t>długości</w:t>
      </w:r>
      <w:r w:rsidRPr="00675E29">
        <w:rPr>
          <w:rFonts w:ascii="Arial" w:eastAsia="Arial" w:hAnsi="Arial" w:cs="Arial"/>
        </w:rPr>
        <w:t xml:space="preserve">  </w:t>
      </w:r>
      <w:r w:rsidRPr="00675E29">
        <w:rPr>
          <w:rFonts w:ascii="Arial" w:hAnsi="Arial" w:cs="Arial"/>
        </w:rPr>
        <w:t>powyżej</w:t>
      </w:r>
      <w:proofErr w:type="gramEnd"/>
      <w:r w:rsidRPr="00675E29">
        <w:rPr>
          <w:rFonts w:ascii="Arial" w:eastAsia="Arial" w:hAnsi="Arial" w:cs="Arial"/>
        </w:rPr>
        <w:t xml:space="preserve"> </w:t>
      </w:r>
      <w:r w:rsidRPr="00675E29">
        <w:rPr>
          <w:rFonts w:ascii="Arial" w:hAnsi="Arial" w:cs="Arial"/>
        </w:rPr>
        <w:t>3.0</w:t>
      </w:r>
      <w:r w:rsidRPr="00675E29">
        <w:rPr>
          <w:rFonts w:ascii="Arial" w:eastAsia="Arial" w:hAnsi="Arial" w:cs="Arial"/>
        </w:rPr>
        <w:t xml:space="preserve"> </w:t>
      </w:r>
      <w:proofErr w:type="spellStart"/>
      <w:proofErr w:type="gramStart"/>
      <w:r w:rsidRPr="00675E29">
        <w:rPr>
          <w:rFonts w:ascii="Arial" w:hAnsi="Arial" w:cs="Arial"/>
        </w:rPr>
        <w:t>mb</w:t>
      </w:r>
      <w:proofErr w:type="spellEnd"/>
      <w:proofErr w:type="gramEnd"/>
      <w:r w:rsidRPr="00675E29">
        <w:rPr>
          <w:rFonts w:ascii="Arial" w:hAnsi="Arial" w:cs="Arial"/>
        </w:rPr>
        <w:t>.;</w:t>
      </w:r>
      <w:r w:rsidRPr="00675E29">
        <w:rPr>
          <w:rFonts w:ascii="Arial" w:eastAsia="Arial" w:hAnsi="Arial" w:cs="Arial"/>
        </w:rPr>
        <w:t xml:space="preserve"> </w:t>
      </w:r>
    </w:p>
    <w:p w14:paraId="34CF97E0" w14:textId="77777777" w:rsidR="005548FC" w:rsidRPr="00675E29" w:rsidRDefault="005548FC" w:rsidP="005548FC">
      <w:pPr>
        <w:pStyle w:val="Tekstpodstawowy"/>
        <w:numPr>
          <w:ilvl w:val="0"/>
          <w:numId w:val="16"/>
        </w:numPr>
      </w:pPr>
      <w:proofErr w:type="gramStart"/>
      <w:r w:rsidRPr="00675E29">
        <w:rPr>
          <w:rFonts w:ascii="Arial" w:hAnsi="Arial" w:cs="Arial"/>
        </w:rPr>
        <w:t>dla</w:t>
      </w:r>
      <w:proofErr w:type="gramEnd"/>
      <w:r w:rsidRPr="00675E29">
        <w:rPr>
          <w:rFonts w:ascii="Arial" w:eastAsia="Arial" w:hAnsi="Arial" w:cs="Arial"/>
        </w:rPr>
        <w:t xml:space="preserve"> </w:t>
      </w:r>
      <w:r w:rsidRPr="00675E29">
        <w:rPr>
          <w:rFonts w:ascii="Arial" w:hAnsi="Arial" w:cs="Arial"/>
        </w:rPr>
        <w:t>wymiarów</w:t>
      </w:r>
      <w:r w:rsidRPr="00675E29">
        <w:rPr>
          <w:rFonts w:ascii="Arial" w:eastAsia="Arial" w:hAnsi="Arial" w:cs="Arial"/>
        </w:rPr>
        <w:t xml:space="preserve"> </w:t>
      </w:r>
      <w:r w:rsidRPr="00675E29">
        <w:rPr>
          <w:rFonts w:ascii="Arial" w:hAnsi="Arial" w:cs="Arial"/>
        </w:rPr>
        <w:t>przekątnych</w:t>
      </w:r>
      <w:r w:rsidRPr="00675E29">
        <w:rPr>
          <w:rFonts w:ascii="Arial" w:eastAsia="Arial" w:hAnsi="Arial" w:cs="Arial"/>
        </w:rPr>
        <w:t xml:space="preserve"> </w:t>
      </w:r>
    </w:p>
    <w:p w14:paraId="1B0249E3" w14:textId="77777777" w:rsidR="005548FC" w:rsidRPr="00675E29" w:rsidRDefault="005548FC" w:rsidP="005548FC">
      <w:pPr>
        <w:pStyle w:val="Tekstpodstawowy"/>
      </w:pPr>
      <w:r w:rsidRPr="00675E29">
        <w:rPr>
          <w:rFonts w:ascii="Arial" w:hAnsi="Arial" w:cs="Arial"/>
        </w:rPr>
        <w:t>±1.5</w:t>
      </w:r>
      <w:r w:rsidRPr="00675E29">
        <w:rPr>
          <w:rFonts w:ascii="Arial" w:eastAsia="Arial" w:hAnsi="Arial" w:cs="Arial"/>
        </w:rPr>
        <w:t xml:space="preserve"> </w:t>
      </w:r>
      <w:proofErr w:type="gramStart"/>
      <w:r w:rsidRPr="00675E29">
        <w:rPr>
          <w:rFonts w:ascii="Arial" w:hAnsi="Arial" w:cs="Arial"/>
        </w:rPr>
        <w:t>mm</w:t>
      </w:r>
      <w:proofErr w:type="gramEnd"/>
      <w:r w:rsidRPr="00675E29">
        <w:rPr>
          <w:rFonts w:ascii="Arial" w:eastAsia="Arial" w:hAnsi="Arial" w:cs="Arial"/>
        </w:rPr>
        <w:t xml:space="preserve"> </w:t>
      </w:r>
      <w:r w:rsidRPr="00675E29">
        <w:rPr>
          <w:rFonts w:ascii="Arial" w:hAnsi="Arial" w:cs="Arial"/>
        </w:rPr>
        <w:t>na</w:t>
      </w:r>
      <w:r w:rsidRPr="00675E29">
        <w:rPr>
          <w:rFonts w:ascii="Arial" w:eastAsia="Arial" w:hAnsi="Arial" w:cs="Arial"/>
        </w:rPr>
        <w:t xml:space="preserve"> </w:t>
      </w:r>
      <w:r w:rsidRPr="00675E29">
        <w:rPr>
          <w:rFonts w:ascii="Arial" w:hAnsi="Arial" w:cs="Arial"/>
        </w:rPr>
        <w:t>długości</w:t>
      </w:r>
      <w:r w:rsidRPr="00675E29">
        <w:rPr>
          <w:rFonts w:ascii="Arial" w:eastAsia="Arial" w:hAnsi="Arial" w:cs="Arial"/>
        </w:rPr>
        <w:t xml:space="preserve"> </w:t>
      </w:r>
      <w:r w:rsidRPr="00675E29">
        <w:rPr>
          <w:rFonts w:ascii="Arial" w:hAnsi="Arial" w:cs="Arial"/>
        </w:rPr>
        <w:t>1.0</w:t>
      </w:r>
      <w:r w:rsidRPr="00675E29">
        <w:rPr>
          <w:rFonts w:ascii="Arial" w:eastAsia="Arial" w:hAnsi="Arial" w:cs="Arial"/>
        </w:rPr>
        <w:t xml:space="preserve"> </w:t>
      </w:r>
      <w:proofErr w:type="spellStart"/>
      <w:proofErr w:type="gramStart"/>
      <w:r w:rsidRPr="00675E29">
        <w:rPr>
          <w:rFonts w:ascii="Arial" w:hAnsi="Arial" w:cs="Arial"/>
        </w:rPr>
        <w:t>mb</w:t>
      </w:r>
      <w:proofErr w:type="spellEnd"/>
      <w:proofErr w:type="gramEnd"/>
      <w:r w:rsidRPr="00675E29">
        <w:rPr>
          <w:rFonts w:ascii="Arial" w:hAnsi="Arial" w:cs="Arial"/>
        </w:rPr>
        <w:t>.,</w:t>
      </w:r>
      <w:r w:rsidRPr="00675E29">
        <w:rPr>
          <w:rFonts w:ascii="Arial" w:eastAsia="Arial" w:hAnsi="Arial" w:cs="Arial"/>
        </w:rPr>
        <w:t xml:space="preserve"> </w:t>
      </w:r>
    </w:p>
    <w:p w14:paraId="41D95751" w14:textId="77777777" w:rsidR="005548FC" w:rsidRPr="00675E29" w:rsidRDefault="005548FC" w:rsidP="005548FC">
      <w:pPr>
        <w:pStyle w:val="Tekstpodstawowy"/>
      </w:pPr>
      <w:r w:rsidRPr="00675E29">
        <w:rPr>
          <w:rFonts w:ascii="Arial" w:hAnsi="Arial" w:cs="Arial"/>
        </w:rPr>
        <w:t>±3</w:t>
      </w:r>
      <w:r w:rsidRPr="00675E29">
        <w:rPr>
          <w:rFonts w:ascii="Arial" w:eastAsia="Arial" w:hAnsi="Arial" w:cs="Arial"/>
        </w:rPr>
        <w:t xml:space="preserve"> </w:t>
      </w:r>
      <w:r w:rsidRPr="00675E29">
        <w:rPr>
          <w:rFonts w:ascii="Arial" w:hAnsi="Arial" w:cs="Arial"/>
        </w:rPr>
        <w:t>mm.</w:t>
      </w:r>
      <w:r w:rsidRPr="00675E29">
        <w:rPr>
          <w:rFonts w:ascii="Arial" w:eastAsia="Arial" w:hAnsi="Arial" w:cs="Arial"/>
        </w:rPr>
        <w:t xml:space="preserve"> </w:t>
      </w:r>
      <w:r w:rsidRPr="00675E29">
        <w:rPr>
          <w:rFonts w:ascii="Arial" w:hAnsi="Arial" w:cs="Arial"/>
        </w:rPr>
        <w:t>na</w:t>
      </w:r>
      <w:r w:rsidRPr="00675E29">
        <w:rPr>
          <w:rFonts w:ascii="Arial" w:eastAsia="Arial" w:hAnsi="Arial" w:cs="Arial"/>
        </w:rPr>
        <w:t xml:space="preserve"> </w:t>
      </w:r>
      <w:r w:rsidRPr="00675E29">
        <w:rPr>
          <w:rFonts w:ascii="Arial" w:hAnsi="Arial" w:cs="Arial"/>
        </w:rPr>
        <w:t>długości</w:t>
      </w:r>
      <w:r w:rsidRPr="00675E29">
        <w:rPr>
          <w:rFonts w:ascii="Arial" w:eastAsia="Arial" w:hAnsi="Arial" w:cs="Arial"/>
        </w:rPr>
        <w:t xml:space="preserve"> </w:t>
      </w:r>
      <w:r w:rsidRPr="00675E29">
        <w:rPr>
          <w:rFonts w:ascii="Arial" w:hAnsi="Arial" w:cs="Arial"/>
        </w:rPr>
        <w:t>1.0-5.0</w:t>
      </w:r>
      <w:r w:rsidRPr="00675E29">
        <w:rPr>
          <w:rFonts w:ascii="Arial" w:eastAsia="Arial" w:hAnsi="Arial" w:cs="Arial"/>
        </w:rPr>
        <w:t xml:space="preserve"> </w:t>
      </w:r>
      <w:proofErr w:type="spellStart"/>
      <w:proofErr w:type="gramStart"/>
      <w:r w:rsidRPr="00675E29">
        <w:rPr>
          <w:rFonts w:ascii="Arial" w:hAnsi="Arial" w:cs="Arial"/>
        </w:rPr>
        <w:t>mb</w:t>
      </w:r>
      <w:proofErr w:type="spellEnd"/>
      <w:proofErr w:type="gramEnd"/>
      <w:r w:rsidRPr="00675E29">
        <w:rPr>
          <w:rFonts w:ascii="Arial" w:hAnsi="Arial" w:cs="Arial"/>
        </w:rPr>
        <w:t>.</w:t>
      </w:r>
      <w:r w:rsidRPr="00675E29">
        <w:rPr>
          <w:rFonts w:ascii="Arial" w:eastAsia="Arial" w:hAnsi="Arial" w:cs="Arial"/>
        </w:rPr>
        <w:t xml:space="preserve"> </w:t>
      </w:r>
    </w:p>
    <w:p w14:paraId="49F78DB3" w14:textId="77777777" w:rsidR="005548FC" w:rsidRPr="00675E29" w:rsidRDefault="005548FC" w:rsidP="005548FC">
      <w:pPr>
        <w:pStyle w:val="Tekstpodstawowy"/>
      </w:pPr>
      <w:r w:rsidRPr="00675E29">
        <w:rPr>
          <w:rFonts w:ascii="Arial" w:hAnsi="Arial" w:cs="Arial"/>
        </w:rPr>
        <w:t>±5</w:t>
      </w:r>
      <w:r w:rsidRPr="00675E29">
        <w:rPr>
          <w:rFonts w:ascii="Arial" w:eastAsia="Arial" w:hAnsi="Arial" w:cs="Arial"/>
        </w:rPr>
        <w:t xml:space="preserve"> </w:t>
      </w:r>
      <w:r w:rsidRPr="00675E29">
        <w:rPr>
          <w:rFonts w:ascii="Arial" w:hAnsi="Arial" w:cs="Arial"/>
        </w:rPr>
        <w:t>mm</w:t>
      </w:r>
      <w:r w:rsidRPr="00675E29">
        <w:rPr>
          <w:rFonts w:ascii="Arial" w:eastAsia="Arial" w:hAnsi="Arial" w:cs="Arial"/>
        </w:rPr>
        <w:t xml:space="preserve"> </w:t>
      </w:r>
      <w:r w:rsidRPr="00675E29">
        <w:rPr>
          <w:rFonts w:ascii="Arial" w:hAnsi="Arial" w:cs="Arial"/>
        </w:rPr>
        <w:t>na</w:t>
      </w:r>
      <w:r w:rsidRPr="00675E29">
        <w:rPr>
          <w:rFonts w:ascii="Arial" w:eastAsia="Arial" w:hAnsi="Arial" w:cs="Arial"/>
        </w:rPr>
        <w:t xml:space="preserve"> </w:t>
      </w:r>
      <w:r w:rsidRPr="00675E29">
        <w:rPr>
          <w:rFonts w:ascii="Arial" w:hAnsi="Arial" w:cs="Arial"/>
        </w:rPr>
        <w:t>długości</w:t>
      </w:r>
      <w:r w:rsidRPr="00675E29">
        <w:rPr>
          <w:rFonts w:ascii="Arial" w:eastAsia="Arial" w:hAnsi="Arial" w:cs="Arial"/>
        </w:rPr>
        <w:t xml:space="preserve"> </w:t>
      </w:r>
      <w:r w:rsidRPr="00675E29">
        <w:rPr>
          <w:rFonts w:ascii="Arial" w:hAnsi="Arial" w:cs="Arial"/>
        </w:rPr>
        <w:t>powyżej</w:t>
      </w:r>
      <w:r w:rsidRPr="00675E29">
        <w:rPr>
          <w:rFonts w:ascii="Arial" w:eastAsia="Arial" w:hAnsi="Arial" w:cs="Arial"/>
        </w:rPr>
        <w:t xml:space="preserve"> </w:t>
      </w:r>
      <w:r w:rsidRPr="00675E29">
        <w:rPr>
          <w:rFonts w:ascii="Arial" w:hAnsi="Arial" w:cs="Arial"/>
        </w:rPr>
        <w:t>5.0</w:t>
      </w:r>
      <w:r w:rsidRPr="00675E29">
        <w:rPr>
          <w:rFonts w:ascii="Arial" w:eastAsia="Arial" w:hAnsi="Arial" w:cs="Arial"/>
        </w:rPr>
        <w:t xml:space="preserve"> </w:t>
      </w:r>
      <w:proofErr w:type="spellStart"/>
      <w:proofErr w:type="gramStart"/>
      <w:r w:rsidRPr="00675E29">
        <w:rPr>
          <w:rFonts w:ascii="Arial" w:hAnsi="Arial" w:cs="Arial"/>
        </w:rPr>
        <w:t>mb</w:t>
      </w:r>
      <w:proofErr w:type="spellEnd"/>
      <w:proofErr w:type="gramEnd"/>
      <w:r w:rsidRPr="00675E29">
        <w:rPr>
          <w:rFonts w:ascii="Arial" w:hAnsi="Arial" w:cs="Arial"/>
        </w:rPr>
        <w:t>.;</w:t>
      </w:r>
      <w:r w:rsidRPr="00675E29">
        <w:rPr>
          <w:rFonts w:ascii="Arial" w:eastAsia="Arial" w:hAnsi="Arial" w:cs="Arial"/>
        </w:rPr>
        <w:t xml:space="preserve"> </w:t>
      </w:r>
    </w:p>
    <w:p w14:paraId="3903EC9C" w14:textId="77777777" w:rsidR="005548FC" w:rsidRPr="00675E29" w:rsidRDefault="005548FC" w:rsidP="005548FC">
      <w:pPr>
        <w:pStyle w:val="Tekstpodstawowy"/>
        <w:numPr>
          <w:ilvl w:val="0"/>
          <w:numId w:val="16"/>
        </w:numPr>
      </w:pPr>
      <w:proofErr w:type="gramStart"/>
      <w:r w:rsidRPr="00675E29">
        <w:rPr>
          <w:rFonts w:ascii="Arial" w:hAnsi="Arial" w:cs="Arial"/>
        </w:rPr>
        <w:t>dla</w:t>
      </w:r>
      <w:proofErr w:type="gramEnd"/>
      <w:r w:rsidRPr="00675E29">
        <w:rPr>
          <w:rFonts w:ascii="Arial" w:eastAsia="Arial" w:hAnsi="Arial" w:cs="Arial"/>
        </w:rPr>
        <w:t xml:space="preserve"> </w:t>
      </w:r>
      <w:r w:rsidRPr="00675E29">
        <w:rPr>
          <w:rFonts w:ascii="Arial" w:hAnsi="Arial" w:cs="Arial"/>
        </w:rPr>
        <w:t>równoległości</w:t>
      </w:r>
      <w:r w:rsidRPr="00675E29">
        <w:rPr>
          <w:rFonts w:ascii="Arial" w:eastAsia="Arial" w:hAnsi="Arial" w:cs="Arial"/>
        </w:rPr>
        <w:t xml:space="preserve"> </w:t>
      </w:r>
      <w:r w:rsidRPr="00675E29">
        <w:rPr>
          <w:rFonts w:ascii="Arial" w:hAnsi="Arial" w:cs="Arial"/>
        </w:rPr>
        <w:t>boków</w:t>
      </w:r>
      <w:r w:rsidRPr="00675E29">
        <w:rPr>
          <w:rFonts w:ascii="Arial" w:eastAsia="Arial" w:hAnsi="Arial" w:cs="Arial"/>
        </w:rPr>
        <w:t xml:space="preserve"> </w:t>
      </w:r>
    </w:p>
    <w:p w14:paraId="6698FBAE" w14:textId="77777777" w:rsidR="005548FC" w:rsidRPr="00675E29" w:rsidRDefault="005548FC" w:rsidP="005548FC">
      <w:pPr>
        <w:pStyle w:val="Tekstpodstawowy"/>
      </w:pPr>
      <w:r w:rsidRPr="00675E29">
        <w:rPr>
          <w:rFonts w:ascii="Arial" w:hAnsi="Arial" w:cs="Arial"/>
        </w:rPr>
        <w:t>±1</w:t>
      </w:r>
      <w:r w:rsidRPr="00675E29">
        <w:rPr>
          <w:rFonts w:ascii="Arial" w:eastAsia="Arial" w:hAnsi="Arial" w:cs="Arial"/>
        </w:rPr>
        <w:t xml:space="preserve"> </w:t>
      </w:r>
      <w:r w:rsidRPr="00675E29">
        <w:rPr>
          <w:rFonts w:ascii="Arial" w:hAnsi="Arial" w:cs="Arial"/>
        </w:rPr>
        <w:t>mm.</w:t>
      </w:r>
      <w:r w:rsidRPr="00675E29">
        <w:rPr>
          <w:rFonts w:ascii="Arial" w:eastAsia="Arial" w:hAnsi="Arial" w:cs="Arial"/>
        </w:rPr>
        <w:t xml:space="preserve"> </w:t>
      </w:r>
      <w:r w:rsidRPr="00675E29">
        <w:rPr>
          <w:rFonts w:ascii="Arial" w:hAnsi="Arial" w:cs="Arial"/>
        </w:rPr>
        <w:t>przy</w:t>
      </w:r>
      <w:r w:rsidRPr="00675E29">
        <w:rPr>
          <w:rFonts w:ascii="Arial" w:eastAsia="Arial" w:hAnsi="Arial" w:cs="Arial"/>
        </w:rPr>
        <w:t xml:space="preserve"> </w:t>
      </w:r>
      <w:r w:rsidRPr="00675E29">
        <w:rPr>
          <w:rFonts w:ascii="Arial" w:hAnsi="Arial" w:cs="Arial"/>
        </w:rPr>
        <w:t>długości</w:t>
      </w:r>
      <w:r w:rsidRPr="00675E29">
        <w:rPr>
          <w:rFonts w:ascii="Arial" w:eastAsia="Arial" w:hAnsi="Arial" w:cs="Arial"/>
        </w:rPr>
        <w:t xml:space="preserve"> </w:t>
      </w:r>
      <w:r w:rsidRPr="00675E29">
        <w:rPr>
          <w:rFonts w:ascii="Arial" w:hAnsi="Arial" w:cs="Arial"/>
        </w:rPr>
        <w:t>boków</w:t>
      </w:r>
      <w:r w:rsidRPr="00675E29">
        <w:rPr>
          <w:rFonts w:ascii="Arial" w:eastAsia="Arial" w:hAnsi="Arial" w:cs="Arial"/>
        </w:rPr>
        <w:t xml:space="preserve"> </w:t>
      </w:r>
      <w:r w:rsidRPr="00675E29">
        <w:rPr>
          <w:rFonts w:ascii="Arial" w:hAnsi="Arial" w:cs="Arial"/>
        </w:rPr>
        <w:t>do</w:t>
      </w:r>
      <w:r w:rsidRPr="00675E29">
        <w:rPr>
          <w:rFonts w:ascii="Arial" w:eastAsia="Arial" w:hAnsi="Arial" w:cs="Arial"/>
        </w:rPr>
        <w:t xml:space="preserve"> </w:t>
      </w:r>
      <w:r w:rsidRPr="00675E29">
        <w:rPr>
          <w:rFonts w:ascii="Arial" w:hAnsi="Arial" w:cs="Arial"/>
        </w:rPr>
        <w:t>1.0</w:t>
      </w:r>
      <w:r w:rsidRPr="00675E29">
        <w:rPr>
          <w:rFonts w:ascii="Arial" w:eastAsia="Arial" w:hAnsi="Arial" w:cs="Arial"/>
        </w:rPr>
        <w:t xml:space="preserve"> </w:t>
      </w:r>
      <w:proofErr w:type="spellStart"/>
      <w:proofErr w:type="gramStart"/>
      <w:r w:rsidRPr="00675E29">
        <w:rPr>
          <w:rFonts w:ascii="Arial" w:hAnsi="Arial" w:cs="Arial"/>
        </w:rPr>
        <w:t>mb</w:t>
      </w:r>
      <w:proofErr w:type="spellEnd"/>
      <w:proofErr w:type="gramEnd"/>
      <w:r w:rsidRPr="00675E29">
        <w:rPr>
          <w:rFonts w:ascii="Arial" w:hAnsi="Arial" w:cs="Arial"/>
        </w:rPr>
        <w:t>.</w:t>
      </w:r>
      <w:r w:rsidRPr="00675E29">
        <w:rPr>
          <w:rFonts w:ascii="Arial" w:eastAsia="Arial" w:hAnsi="Arial" w:cs="Arial"/>
        </w:rPr>
        <w:t xml:space="preserve"> </w:t>
      </w:r>
    </w:p>
    <w:p w14:paraId="15FC2857" w14:textId="77777777" w:rsidR="005548FC" w:rsidRPr="00675E29" w:rsidRDefault="005548FC" w:rsidP="005548FC">
      <w:pPr>
        <w:pStyle w:val="Tekstpodstawowy"/>
      </w:pPr>
      <w:r w:rsidRPr="00675E29">
        <w:rPr>
          <w:rFonts w:ascii="Arial" w:hAnsi="Arial" w:cs="Arial"/>
        </w:rPr>
        <w:t>±2</w:t>
      </w:r>
      <w:r w:rsidRPr="00675E29">
        <w:rPr>
          <w:rFonts w:ascii="Arial" w:eastAsia="Arial" w:hAnsi="Arial" w:cs="Arial"/>
        </w:rPr>
        <w:t xml:space="preserve"> </w:t>
      </w:r>
      <w:r w:rsidRPr="00675E29">
        <w:rPr>
          <w:rFonts w:ascii="Arial" w:hAnsi="Arial" w:cs="Arial"/>
        </w:rPr>
        <w:t>mm.</w:t>
      </w:r>
      <w:r w:rsidRPr="00675E29">
        <w:rPr>
          <w:rFonts w:ascii="Arial" w:eastAsia="Arial" w:hAnsi="Arial" w:cs="Arial"/>
        </w:rPr>
        <w:t xml:space="preserve"> </w:t>
      </w:r>
      <w:r w:rsidRPr="00675E29">
        <w:rPr>
          <w:rFonts w:ascii="Arial" w:hAnsi="Arial" w:cs="Arial"/>
        </w:rPr>
        <w:t>przy</w:t>
      </w:r>
      <w:r w:rsidRPr="00675E29">
        <w:rPr>
          <w:rFonts w:ascii="Arial" w:eastAsia="Arial" w:hAnsi="Arial" w:cs="Arial"/>
        </w:rPr>
        <w:t xml:space="preserve"> </w:t>
      </w:r>
      <w:r w:rsidRPr="00675E29">
        <w:rPr>
          <w:rFonts w:ascii="Arial" w:hAnsi="Arial" w:cs="Arial"/>
        </w:rPr>
        <w:t>długości</w:t>
      </w:r>
      <w:r w:rsidRPr="00675E29">
        <w:rPr>
          <w:rFonts w:ascii="Arial" w:eastAsia="Arial" w:hAnsi="Arial" w:cs="Arial"/>
        </w:rPr>
        <w:t xml:space="preserve"> </w:t>
      </w:r>
      <w:r w:rsidRPr="00675E29">
        <w:rPr>
          <w:rFonts w:ascii="Arial" w:hAnsi="Arial" w:cs="Arial"/>
        </w:rPr>
        <w:t>boków</w:t>
      </w:r>
      <w:r w:rsidRPr="00675E29">
        <w:rPr>
          <w:rFonts w:ascii="Arial" w:eastAsia="Arial" w:hAnsi="Arial" w:cs="Arial"/>
        </w:rPr>
        <w:t xml:space="preserve"> </w:t>
      </w:r>
      <w:r w:rsidRPr="00675E29">
        <w:rPr>
          <w:rFonts w:ascii="Arial" w:hAnsi="Arial" w:cs="Arial"/>
        </w:rPr>
        <w:t>powyżej</w:t>
      </w:r>
      <w:r w:rsidRPr="00675E29">
        <w:rPr>
          <w:rFonts w:ascii="Arial" w:eastAsia="Arial" w:hAnsi="Arial" w:cs="Arial"/>
        </w:rPr>
        <w:t xml:space="preserve"> </w:t>
      </w:r>
      <w:r w:rsidRPr="00675E29">
        <w:rPr>
          <w:rFonts w:ascii="Arial" w:hAnsi="Arial" w:cs="Arial"/>
        </w:rPr>
        <w:t>1.0</w:t>
      </w:r>
      <w:r w:rsidRPr="00675E29">
        <w:rPr>
          <w:rFonts w:ascii="Arial" w:eastAsia="Arial" w:hAnsi="Arial" w:cs="Arial"/>
        </w:rPr>
        <w:t xml:space="preserve"> </w:t>
      </w:r>
      <w:proofErr w:type="spellStart"/>
      <w:proofErr w:type="gramStart"/>
      <w:r w:rsidRPr="00675E29">
        <w:rPr>
          <w:rFonts w:ascii="Arial" w:hAnsi="Arial" w:cs="Arial"/>
        </w:rPr>
        <w:t>mb</w:t>
      </w:r>
      <w:proofErr w:type="spellEnd"/>
      <w:proofErr w:type="gramEnd"/>
      <w:r w:rsidRPr="00675E29">
        <w:rPr>
          <w:rFonts w:ascii="Arial" w:hAnsi="Arial" w:cs="Arial"/>
        </w:rPr>
        <w:t>.</w:t>
      </w:r>
      <w:r w:rsidRPr="00675E29">
        <w:rPr>
          <w:rFonts w:ascii="Arial" w:eastAsia="Arial" w:hAnsi="Arial" w:cs="Arial"/>
        </w:rPr>
        <w:t xml:space="preserve"> </w:t>
      </w:r>
    </w:p>
    <w:p w14:paraId="6561AD10" w14:textId="0BE63FAB" w:rsidR="00455A77" w:rsidRPr="00675E29" w:rsidRDefault="00455A77" w:rsidP="00455A77">
      <w:pPr>
        <w:jc w:val="both"/>
        <w:rPr>
          <w:sz w:val="24"/>
          <w:szCs w:val="24"/>
        </w:rPr>
      </w:pPr>
      <w:r w:rsidRPr="00675E29">
        <w:rPr>
          <w:rFonts w:ascii="Arial" w:hAnsi="Arial" w:cs="Arial"/>
          <w:sz w:val="24"/>
          <w:szCs w:val="24"/>
        </w:rPr>
        <w:t>Celem</w:t>
      </w:r>
      <w:r w:rsidRPr="00675E29">
        <w:rPr>
          <w:rFonts w:ascii="Arial" w:eastAsia="Arial" w:hAnsi="Arial" w:cs="Arial"/>
          <w:sz w:val="24"/>
          <w:szCs w:val="24"/>
        </w:rPr>
        <w:t xml:space="preserve"> </w:t>
      </w:r>
      <w:r w:rsidRPr="00675E29">
        <w:rPr>
          <w:rFonts w:ascii="Arial" w:hAnsi="Arial" w:cs="Arial"/>
          <w:sz w:val="24"/>
          <w:szCs w:val="24"/>
        </w:rPr>
        <w:t>możliwości</w:t>
      </w:r>
      <w:r w:rsidRPr="00675E29">
        <w:rPr>
          <w:rFonts w:ascii="Arial" w:eastAsia="Arial" w:hAnsi="Arial" w:cs="Arial"/>
          <w:sz w:val="24"/>
          <w:szCs w:val="24"/>
        </w:rPr>
        <w:t xml:space="preserve"> </w:t>
      </w:r>
      <w:r w:rsidRPr="00675E29">
        <w:rPr>
          <w:rFonts w:ascii="Arial" w:hAnsi="Arial" w:cs="Arial"/>
          <w:sz w:val="24"/>
          <w:szCs w:val="24"/>
        </w:rPr>
        <w:t>wyeliminowania</w:t>
      </w:r>
      <w:r w:rsidRPr="00675E29">
        <w:rPr>
          <w:rFonts w:ascii="Arial" w:eastAsia="Arial" w:hAnsi="Arial" w:cs="Arial"/>
          <w:sz w:val="24"/>
          <w:szCs w:val="24"/>
        </w:rPr>
        <w:t xml:space="preserve"> </w:t>
      </w:r>
      <w:r w:rsidRPr="00675E29">
        <w:rPr>
          <w:rFonts w:ascii="Arial" w:hAnsi="Arial" w:cs="Arial"/>
          <w:sz w:val="24"/>
          <w:szCs w:val="24"/>
        </w:rPr>
        <w:t>przekroczenia</w:t>
      </w:r>
      <w:r w:rsidRPr="00675E29">
        <w:rPr>
          <w:rFonts w:ascii="Arial" w:eastAsia="Arial" w:hAnsi="Arial" w:cs="Arial"/>
          <w:sz w:val="24"/>
          <w:szCs w:val="24"/>
        </w:rPr>
        <w:t xml:space="preserve"> </w:t>
      </w:r>
      <w:r w:rsidRPr="00675E29">
        <w:rPr>
          <w:rFonts w:ascii="Arial" w:hAnsi="Arial" w:cs="Arial"/>
          <w:sz w:val="24"/>
          <w:szCs w:val="24"/>
        </w:rPr>
        <w:t>dopuszczalnych</w:t>
      </w:r>
      <w:r w:rsidRPr="00675E29">
        <w:rPr>
          <w:rFonts w:ascii="Arial" w:eastAsia="Arial" w:hAnsi="Arial" w:cs="Arial"/>
          <w:sz w:val="24"/>
          <w:szCs w:val="24"/>
        </w:rPr>
        <w:t xml:space="preserve"> </w:t>
      </w:r>
      <w:r w:rsidRPr="00675E29">
        <w:rPr>
          <w:rFonts w:ascii="Arial" w:hAnsi="Arial" w:cs="Arial"/>
          <w:sz w:val="24"/>
          <w:szCs w:val="24"/>
        </w:rPr>
        <w:t>odchyłek</w:t>
      </w:r>
      <w:r w:rsidRPr="00675E29">
        <w:rPr>
          <w:rFonts w:ascii="Arial" w:eastAsia="Arial" w:hAnsi="Arial" w:cs="Arial"/>
          <w:sz w:val="24"/>
          <w:szCs w:val="24"/>
        </w:rPr>
        <w:t xml:space="preserve"> </w:t>
      </w:r>
      <w:r w:rsidRPr="00675E29">
        <w:rPr>
          <w:rFonts w:ascii="Arial" w:hAnsi="Arial" w:cs="Arial"/>
          <w:sz w:val="24"/>
          <w:szCs w:val="24"/>
        </w:rPr>
        <w:t>wymiary</w:t>
      </w:r>
      <w:r w:rsidRPr="00675E29">
        <w:rPr>
          <w:rFonts w:ascii="Arial" w:eastAsia="Arial" w:hAnsi="Arial" w:cs="Arial"/>
          <w:sz w:val="24"/>
          <w:szCs w:val="24"/>
        </w:rPr>
        <w:t xml:space="preserve"> </w:t>
      </w:r>
      <w:r w:rsidRPr="00675E29">
        <w:rPr>
          <w:rFonts w:ascii="Arial" w:hAnsi="Arial" w:cs="Arial"/>
          <w:sz w:val="24"/>
          <w:szCs w:val="24"/>
        </w:rPr>
        <w:t>dla</w:t>
      </w:r>
      <w:r w:rsidRPr="00675E29">
        <w:rPr>
          <w:rFonts w:ascii="Arial" w:eastAsia="Arial" w:hAnsi="Arial" w:cs="Arial"/>
          <w:sz w:val="24"/>
          <w:szCs w:val="24"/>
        </w:rPr>
        <w:t xml:space="preserve"> </w:t>
      </w:r>
      <w:r w:rsidRPr="00675E29">
        <w:rPr>
          <w:rFonts w:ascii="Arial" w:hAnsi="Arial" w:cs="Arial"/>
          <w:sz w:val="24"/>
          <w:szCs w:val="24"/>
        </w:rPr>
        <w:t>poszczególnych</w:t>
      </w:r>
      <w:r w:rsidRPr="00675E29">
        <w:rPr>
          <w:rFonts w:ascii="Arial" w:eastAsia="Arial" w:hAnsi="Arial" w:cs="Arial"/>
          <w:sz w:val="24"/>
          <w:szCs w:val="24"/>
        </w:rPr>
        <w:t xml:space="preserve"> </w:t>
      </w:r>
      <w:r w:rsidRPr="00675E29">
        <w:rPr>
          <w:rFonts w:ascii="Arial" w:hAnsi="Arial" w:cs="Arial"/>
          <w:sz w:val="24"/>
          <w:szCs w:val="24"/>
        </w:rPr>
        <w:t>elementów</w:t>
      </w:r>
      <w:r w:rsidRPr="00675E29">
        <w:rPr>
          <w:rFonts w:ascii="Arial" w:eastAsia="Arial" w:hAnsi="Arial" w:cs="Arial"/>
          <w:sz w:val="24"/>
          <w:szCs w:val="24"/>
        </w:rPr>
        <w:t xml:space="preserve"> </w:t>
      </w:r>
      <w:r w:rsidRPr="00675E29">
        <w:rPr>
          <w:rFonts w:ascii="Arial" w:hAnsi="Arial" w:cs="Arial"/>
          <w:sz w:val="24"/>
          <w:szCs w:val="24"/>
        </w:rPr>
        <w:t>stolarki</w:t>
      </w:r>
      <w:r w:rsidRPr="00675E29">
        <w:rPr>
          <w:rFonts w:ascii="Arial" w:eastAsia="Arial" w:hAnsi="Arial" w:cs="Arial"/>
          <w:sz w:val="24"/>
          <w:szCs w:val="24"/>
        </w:rPr>
        <w:t xml:space="preserve"> </w:t>
      </w:r>
      <w:r w:rsidRPr="00675E29">
        <w:rPr>
          <w:rFonts w:ascii="Arial" w:hAnsi="Arial" w:cs="Arial"/>
          <w:sz w:val="24"/>
          <w:szCs w:val="24"/>
        </w:rPr>
        <w:t>należy</w:t>
      </w:r>
      <w:r w:rsidRPr="00675E29">
        <w:rPr>
          <w:rFonts w:ascii="Arial" w:eastAsia="Arial" w:hAnsi="Arial" w:cs="Arial"/>
          <w:sz w:val="24"/>
          <w:szCs w:val="24"/>
        </w:rPr>
        <w:t xml:space="preserve"> </w:t>
      </w:r>
      <w:r w:rsidRPr="00675E29">
        <w:rPr>
          <w:rFonts w:ascii="Arial" w:hAnsi="Arial" w:cs="Arial"/>
          <w:sz w:val="24"/>
          <w:szCs w:val="24"/>
        </w:rPr>
        <w:t>sprawdzić</w:t>
      </w:r>
      <w:r w:rsidRPr="00675E29">
        <w:rPr>
          <w:rFonts w:ascii="Arial" w:eastAsia="Arial" w:hAnsi="Arial" w:cs="Arial"/>
          <w:sz w:val="24"/>
          <w:szCs w:val="24"/>
        </w:rPr>
        <w:t xml:space="preserve"> </w:t>
      </w:r>
      <w:r w:rsidRPr="00675E29">
        <w:rPr>
          <w:rFonts w:ascii="Arial" w:hAnsi="Arial" w:cs="Arial"/>
          <w:sz w:val="24"/>
          <w:szCs w:val="24"/>
        </w:rPr>
        <w:t>pomiarami</w:t>
      </w:r>
      <w:r w:rsidRPr="00675E29">
        <w:rPr>
          <w:rFonts w:ascii="Arial" w:eastAsia="Arial" w:hAnsi="Arial" w:cs="Arial"/>
          <w:sz w:val="24"/>
          <w:szCs w:val="24"/>
        </w:rPr>
        <w:t xml:space="preserve"> </w:t>
      </w:r>
      <w:r w:rsidRPr="00675E29">
        <w:rPr>
          <w:rFonts w:ascii="Arial" w:hAnsi="Arial" w:cs="Arial"/>
          <w:sz w:val="24"/>
          <w:szCs w:val="24"/>
        </w:rPr>
        <w:t>z</w:t>
      </w:r>
      <w:r w:rsidRPr="00675E29">
        <w:rPr>
          <w:rFonts w:ascii="Arial" w:eastAsia="Arial" w:hAnsi="Arial" w:cs="Arial"/>
          <w:sz w:val="24"/>
          <w:szCs w:val="24"/>
        </w:rPr>
        <w:t xml:space="preserve"> </w:t>
      </w:r>
      <w:r w:rsidRPr="00675E29">
        <w:rPr>
          <w:rFonts w:ascii="Arial" w:hAnsi="Arial" w:cs="Arial"/>
          <w:sz w:val="24"/>
          <w:szCs w:val="24"/>
        </w:rPr>
        <w:t>natury</w:t>
      </w:r>
      <w:r w:rsidRPr="00675E29">
        <w:rPr>
          <w:rFonts w:ascii="Arial" w:eastAsia="Arial" w:hAnsi="Arial" w:cs="Arial"/>
          <w:sz w:val="24"/>
          <w:szCs w:val="24"/>
        </w:rPr>
        <w:t xml:space="preserve"> </w:t>
      </w:r>
      <w:r w:rsidRPr="00675E29">
        <w:rPr>
          <w:rFonts w:ascii="Arial" w:hAnsi="Arial" w:cs="Arial"/>
          <w:sz w:val="24"/>
          <w:szCs w:val="24"/>
        </w:rPr>
        <w:t>otworów</w:t>
      </w:r>
      <w:r w:rsidRPr="00675E29">
        <w:rPr>
          <w:rFonts w:ascii="Arial" w:eastAsia="Arial" w:hAnsi="Arial" w:cs="Arial"/>
          <w:sz w:val="24"/>
          <w:szCs w:val="24"/>
        </w:rPr>
        <w:t xml:space="preserve"> </w:t>
      </w:r>
      <w:r w:rsidRPr="00675E29">
        <w:rPr>
          <w:rFonts w:ascii="Arial" w:hAnsi="Arial" w:cs="Arial"/>
          <w:sz w:val="24"/>
          <w:szCs w:val="24"/>
        </w:rPr>
        <w:t>w</w:t>
      </w:r>
      <w:r w:rsidRPr="00675E29">
        <w:rPr>
          <w:rFonts w:ascii="Arial" w:eastAsia="Arial" w:hAnsi="Arial" w:cs="Arial"/>
          <w:sz w:val="24"/>
          <w:szCs w:val="24"/>
        </w:rPr>
        <w:t xml:space="preserve"> </w:t>
      </w:r>
      <w:r w:rsidRPr="00675E29">
        <w:rPr>
          <w:rFonts w:ascii="Arial" w:hAnsi="Arial" w:cs="Arial"/>
          <w:sz w:val="24"/>
          <w:szCs w:val="24"/>
        </w:rPr>
        <w:t>miejscu</w:t>
      </w:r>
      <w:r w:rsidRPr="00675E29">
        <w:rPr>
          <w:rFonts w:ascii="Arial" w:eastAsia="Arial" w:hAnsi="Arial" w:cs="Arial"/>
          <w:sz w:val="24"/>
          <w:szCs w:val="24"/>
        </w:rPr>
        <w:t xml:space="preserve"> ich </w:t>
      </w:r>
      <w:r w:rsidRPr="00675E29">
        <w:rPr>
          <w:rFonts w:ascii="Arial" w:hAnsi="Arial" w:cs="Arial"/>
          <w:sz w:val="24"/>
          <w:szCs w:val="24"/>
        </w:rPr>
        <w:t>wbudowania.</w:t>
      </w:r>
      <w:r w:rsidRPr="00675E29">
        <w:rPr>
          <w:rFonts w:ascii="Arial" w:eastAsia="Arial" w:hAnsi="Arial" w:cs="Arial"/>
          <w:sz w:val="24"/>
          <w:szCs w:val="24"/>
        </w:rPr>
        <w:t xml:space="preserve"> </w:t>
      </w:r>
      <w:r w:rsidRPr="00675E29">
        <w:rPr>
          <w:rFonts w:ascii="Arial" w:hAnsi="Arial" w:cs="Arial"/>
          <w:sz w:val="24"/>
          <w:szCs w:val="24"/>
        </w:rPr>
        <w:t>Zwichrowanie</w:t>
      </w:r>
      <w:r w:rsidRPr="00675E29">
        <w:rPr>
          <w:rFonts w:ascii="Arial" w:eastAsia="Arial" w:hAnsi="Arial" w:cs="Arial"/>
          <w:sz w:val="24"/>
          <w:szCs w:val="24"/>
        </w:rPr>
        <w:t xml:space="preserve"> </w:t>
      </w:r>
      <w:r w:rsidRPr="00675E29">
        <w:rPr>
          <w:rFonts w:ascii="Arial" w:hAnsi="Arial" w:cs="Arial"/>
          <w:sz w:val="24"/>
          <w:szCs w:val="24"/>
        </w:rPr>
        <w:t>powierzchni</w:t>
      </w:r>
      <w:r w:rsidRPr="00675E29">
        <w:rPr>
          <w:rFonts w:ascii="Arial" w:eastAsia="Arial" w:hAnsi="Arial" w:cs="Arial"/>
          <w:sz w:val="24"/>
          <w:szCs w:val="24"/>
        </w:rPr>
        <w:t xml:space="preserve"> </w:t>
      </w:r>
      <w:r w:rsidRPr="00675E29">
        <w:rPr>
          <w:rFonts w:ascii="Arial" w:hAnsi="Arial" w:cs="Arial"/>
          <w:sz w:val="24"/>
          <w:szCs w:val="24"/>
        </w:rPr>
        <w:t>licowej</w:t>
      </w:r>
      <w:r w:rsidRPr="00675E29">
        <w:rPr>
          <w:rFonts w:ascii="Arial" w:eastAsia="Arial" w:hAnsi="Arial" w:cs="Arial"/>
          <w:sz w:val="24"/>
          <w:szCs w:val="24"/>
        </w:rPr>
        <w:t xml:space="preserve"> </w:t>
      </w:r>
      <w:r w:rsidRPr="00675E29">
        <w:rPr>
          <w:rFonts w:ascii="Arial" w:hAnsi="Arial" w:cs="Arial"/>
          <w:sz w:val="24"/>
          <w:szCs w:val="24"/>
        </w:rPr>
        <w:t>od</w:t>
      </w:r>
      <w:r w:rsidRPr="00675E29">
        <w:rPr>
          <w:rFonts w:ascii="Arial" w:eastAsia="Arial" w:hAnsi="Arial" w:cs="Arial"/>
          <w:sz w:val="24"/>
          <w:szCs w:val="24"/>
        </w:rPr>
        <w:t xml:space="preserve"> </w:t>
      </w:r>
      <w:r w:rsidRPr="00675E29">
        <w:rPr>
          <w:rFonts w:ascii="Arial" w:hAnsi="Arial" w:cs="Arial"/>
          <w:sz w:val="24"/>
          <w:szCs w:val="24"/>
        </w:rPr>
        <w:t>płaszczyzny</w:t>
      </w:r>
      <w:r w:rsidRPr="00675E29">
        <w:rPr>
          <w:rFonts w:ascii="Arial" w:eastAsia="Arial" w:hAnsi="Arial" w:cs="Arial"/>
          <w:sz w:val="24"/>
          <w:szCs w:val="24"/>
        </w:rPr>
        <w:t xml:space="preserve"> </w:t>
      </w:r>
      <w:r w:rsidRPr="00675E29">
        <w:rPr>
          <w:rFonts w:ascii="Arial" w:hAnsi="Arial" w:cs="Arial"/>
          <w:sz w:val="24"/>
          <w:szCs w:val="24"/>
        </w:rPr>
        <w:t>nie</w:t>
      </w:r>
      <w:r w:rsidRPr="00675E29">
        <w:rPr>
          <w:rFonts w:ascii="Arial" w:eastAsia="Arial" w:hAnsi="Arial" w:cs="Arial"/>
          <w:sz w:val="24"/>
          <w:szCs w:val="24"/>
        </w:rPr>
        <w:t xml:space="preserve"> </w:t>
      </w:r>
      <w:r w:rsidRPr="00675E29">
        <w:rPr>
          <w:rFonts w:ascii="Arial" w:hAnsi="Arial" w:cs="Arial"/>
          <w:sz w:val="24"/>
          <w:szCs w:val="24"/>
        </w:rPr>
        <w:t>powinno</w:t>
      </w:r>
      <w:r w:rsidRPr="00675E29">
        <w:rPr>
          <w:rFonts w:ascii="Arial" w:eastAsia="Arial" w:hAnsi="Arial" w:cs="Arial"/>
          <w:sz w:val="24"/>
          <w:szCs w:val="24"/>
        </w:rPr>
        <w:t xml:space="preserve"> </w:t>
      </w:r>
      <w:r w:rsidRPr="00675E29">
        <w:rPr>
          <w:rFonts w:ascii="Arial" w:hAnsi="Arial" w:cs="Arial"/>
          <w:sz w:val="24"/>
          <w:szCs w:val="24"/>
        </w:rPr>
        <w:t>być</w:t>
      </w:r>
      <w:r w:rsidRPr="00675E29">
        <w:rPr>
          <w:rFonts w:ascii="Arial" w:eastAsia="Arial" w:hAnsi="Arial" w:cs="Arial"/>
          <w:sz w:val="24"/>
          <w:szCs w:val="24"/>
        </w:rPr>
        <w:t xml:space="preserve"> </w:t>
      </w:r>
      <w:r w:rsidRPr="00675E29">
        <w:rPr>
          <w:rFonts w:ascii="Arial" w:hAnsi="Arial" w:cs="Arial"/>
          <w:sz w:val="24"/>
          <w:szCs w:val="24"/>
        </w:rPr>
        <w:t>większe</w:t>
      </w:r>
      <w:r w:rsidRPr="00675E29">
        <w:rPr>
          <w:rFonts w:ascii="Arial" w:eastAsia="Arial" w:hAnsi="Arial" w:cs="Arial"/>
          <w:sz w:val="24"/>
          <w:szCs w:val="24"/>
        </w:rPr>
        <w:t xml:space="preserve"> </w:t>
      </w:r>
      <w:r w:rsidRPr="00675E29">
        <w:rPr>
          <w:rFonts w:ascii="Arial" w:hAnsi="Arial" w:cs="Arial"/>
          <w:sz w:val="24"/>
          <w:szCs w:val="24"/>
        </w:rPr>
        <w:t>niż</w:t>
      </w:r>
      <w:r w:rsidRPr="00675E29">
        <w:rPr>
          <w:rFonts w:ascii="Arial" w:eastAsia="Arial" w:hAnsi="Arial" w:cs="Arial"/>
          <w:sz w:val="24"/>
          <w:szCs w:val="24"/>
        </w:rPr>
        <w:t xml:space="preserve"> </w:t>
      </w:r>
      <w:r w:rsidRPr="00675E29">
        <w:rPr>
          <w:rFonts w:ascii="Arial" w:hAnsi="Arial" w:cs="Arial"/>
          <w:sz w:val="24"/>
          <w:szCs w:val="24"/>
        </w:rPr>
        <w:t>3</w:t>
      </w:r>
      <w:r w:rsidRPr="00675E29">
        <w:rPr>
          <w:rFonts w:ascii="Arial" w:eastAsia="Arial" w:hAnsi="Arial" w:cs="Arial"/>
          <w:sz w:val="24"/>
          <w:szCs w:val="24"/>
        </w:rPr>
        <w:t xml:space="preserve"> </w:t>
      </w:r>
      <w:r w:rsidRPr="00675E29">
        <w:rPr>
          <w:rFonts w:ascii="Arial" w:hAnsi="Arial" w:cs="Arial"/>
          <w:sz w:val="24"/>
          <w:szCs w:val="24"/>
        </w:rPr>
        <w:t>mm.,</w:t>
      </w:r>
      <w:r w:rsidRPr="00675E29">
        <w:rPr>
          <w:rFonts w:ascii="Arial" w:eastAsia="Arial" w:hAnsi="Arial" w:cs="Arial"/>
          <w:sz w:val="24"/>
          <w:szCs w:val="24"/>
        </w:rPr>
        <w:t xml:space="preserve"> </w:t>
      </w:r>
      <w:r w:rsidRPr="00675E29">
        <w:rPr>
          <w:rFonts w:ascii="Arial" w:hAnsi="Arial" w:cs="Arial"/>
          <w:sz w:val="24"/>
          <w:szCs w:val="24"/>
        </w:rPr>
        <w:t>wklęsłość</w:t>
      </w:r>
      <w:r w:rsidRPr="00675E29">
        <w:rPr>
          <w:rFonts w:ascii="Arial" w:eastAsia="Arial" w:hAnsi="Arial" w:cs="Arial"/>
          <w:sz w:val="24"/>
          <w:szCs w:val="24"/>
        </w:rPr>
        <w:t xml:space="preserve"> </w:t>
      </w:r>
      <w:r w:rsidRPr="00675E29">
        <w:rPr>
          <w:rFonts w:ascii="Arial" w:hAnsi="Arial" w:cs="Arial"/>
          <w:sz w:val="24"/>
          <w:szCs w:val="24"/>
        </w:rPr>
        <w:t>2</w:t>
      </w:r>
      <w:r w:rsidRPr="00675E29">
        <w:rPr>
          <w:rFonts w:ascii="Arial" w:eastAsia="Arial" w:hAnsi="Arial" w:cs="Arial"/>
          <w:sz w:val="24"/>
          <w:szCs w:val="24"/>
        </w:rPr>
        <w:t xml:space="preserve"> </w:t>
      </w:r>
      <w:r w:rsidRPr="00675E29">
        <w:rPr>
          <w:rFonts w:ascii="Arial" w:hAnsi="Arial" w:cs="Arial"/>
          <w:sz w:val="24"/>
          <w:szCs w:val="24"/>
        </w:rPr>
        <w:t>mm.,</w:t>
      </w:r>
      <w:r w:rsidRPr="00675E29">
        <w:rPr>
          <w:rFonts w:ascii="Arial" w:eastAsia="Arial" w:hAnsi="Arial" w:cs="Arial"/>
          <w:sz w:val="24"/>
          <w:szCs w:val="24"/>
        </w:rPr>
        <w:t xml:space="preserve"> </w:t>
      </w:r>
      <w:r w:rsidRPr="00675E29">
        <w:rPr>
          <w:rFonts w:ascii="Arial" w:hAnsi="Arial" w:cs="Arial"/>
          <w:sz w:val="24"/>
          <w:szCs w:val="24"/>
        </w:rPr>
        <w:t>wgłębienia</w:t>
      </w:r>
      <w:r w:rsidRPr="00675E29">
        <w:rPr>
          <w:rFonts w:ascii="Arial" w:eastAsia="Arial" w:hAnsi="Arial" w:cs="Arial"/>
          <w:sz w:val="24"/>
          <w:szCs w:val="24"/>
        </w:rPr>
        <w:t xml:space="preserve"> </w:t>
      </w:r>
      <w:r w:rsidRPr="00675E29">
        <w:rPr>
          <w:rFonts w:ascii="Arial" w:hAnsi="Arial" w:cs="Arial"/>
          <w:sz w:val="24"/>
          <w:szCs w:val="24"/>
        </w:rPr>
        <w:t>i</w:t>
      </w:r>
      <w:r w:rsidRPr="00675E29">
        <w:rPr>
          <w:rFonts w:ascii="Arial" w:eastAsia="Arial" w:hAnsi="Arial" w:cs="Arial"/>
          <w:sz w:val="24"/>
          <w:szCs w:val="24"/>
        </w:rPr>
        <w:t xml:space="preserve"> </w:t>
      </w:r>
      <w:r w:rsidRPr="00675E29">
        <w:rPr>
          <w:rFonts w:ascii="Arial" w:hAnsi="Arial" w:cs="Arial"/>
          <w:sz w:val="24"/>
          <w:szCs w:val="24"/>
        </w:rPr>
        <w:t>wypukłości</w:t>
      </w:r>
      <w:r w:rsidRPr="00675E29">
        <w:rPr>
          <w:rFonts w:ascii="Arial" w:eastAsia="Arial" w:hAnsi="Arial" w:cs="Arial"/>
          <w:sz w:val="24"/>
          <w:szCs w:val="24"/>
        </w:rPr>
        <w:t xml:space="preserve"> </w:t>
      </w:r>
      <w:r w:rsidRPr="00675E29">
        <w:rPr>
          <w:rFonts w:ascii="Arial" w:hAnsi="Arial" w:cs="Arial"/>
          <w:sz w:val="24"/>
          <w:szCs w:val="24"/>
        </w:rPr>
        <w:t>0.1</w:t>
      </w:r>
      <w:r w:rsidRPr="00675E29">
        <w:rPr>
          <w:rFonts w:ascii="Arial" w:eastAsia="Arial" w:hAnsi="Arial" w:cs="Arial"/>
          <w:sz w:val="24"/>
          <w:szCs w:val="24"/>
        </w:rPr>
        <w:t xml:space="preserve"> </w:t>
      </w:r>
      <w:proofErr w:type="gramStart"/>
      <w:r w:rsidRPr="00675E29">
        <w:rPr>
          <w:rFonts w:ascii="Arial" w:hAnsi="Arial" w:cs="Arial"/>
          <w:sz w:val="24"/>
          <w:szCs w:val="24"/>
        </w:rPr>
        <w:t>mm</w:t>
      </w:r>
      <w:proofErr w:type="gramEnd"/>
      <w:r w:rsidRPr="00675E29">
        <w:rPr>
          <w:rFonts w:ascii="Arial" w:hAnsi="Arial" w:cs="Arial"/>
          <w:sz w:val="24"/>
          <w:szCs w:val="24"/>
        </w:rPr>
        <w:t>.,</w:t>
      </w:r>
      <w:r w:rsidRPr="00675E29">
        <w:rPr>
          <w:rFonts w:ascii="Arial" w:eastAsia="Arial" w:hAnsi="Arial" w:cs="Arial"/>
          <w:sz w:val="24"/>
          <w:szCs w:val="24"/>
        </w:rPr>
        <w:t xml:space="preserve"> </w:t>
      </w:r>
      <w:r w:rsidRPr="00675E29">
        <w:rPr>
          <w:rFonts w:ascii="Arial" w:hAnsi="Arial" w:cs="Arial"/>
          <w:sz w:val="24"/>
          <w:szCs w:val="24"/>
        </w:rPr>
        <w:t>natomiast</w:t>
      </w:r>
      <w:r w:rsidRPr="00675E29">
        <w:rPr>
          <w:rFonts w:ascii="Arial" w:eastAsia="Arial" w:hAnsi="Arial" w:cs="Arial"/>
          <w:sz w:val="24"/>
          <w:szCs w:val="24"/>
        </w:rPr>
        <w:t xml:space="preserve"> </w:t>
      </w:r>
      <w:r w:rsidRPr="00675E29">
        <w:rPr>
          <w:rFonts w:ascii="Arial" w:hAnsi="Arial" w:cs="Arial"/>
          <w:sz w:val="24"/>
          <w:szCs w:val="24"/>
        </w:rPr>
        <w:t>sfalowania</w:t>
      </w:r>
      <w:r w:rsidRPr="00675E29">
        <w:rPr>
          <w:rFonts w:ascii="Arial" w:eastAsia="Arial" w:hAnsi="Arial" w:cs="Arial"/>
          <w:sz w:val="24"/>
          <w:szCs w:val="24"/>
        </w:rPr>
        <w:t xml:space="preserve"> </w:t>
      </w:r>
      <w:r w:rsidRPr="00675E29">
        <w:rPr>
          <w:rFonts w:ascii="Arial" w:hAnsi="Arial" w:cs="Arial"/>
          <w:sz w:val="24"/>
          <w:szCs w:val="24"/>
        </w:rPr>
        <w:t>1</w:t>
      </w:r>
      <w:r w:rsidRPr="00675E29">
        <w:rPr>
          <w:rFonts w:ascii="Arial" w:eastAsia="Arial" w:hAnsi="Arial" w:cs="Arial"/>
          <w:sz w:val="24"/>
          <w:szCs w:val="24"/>
        </w:rPr>
        <w:t xml:space="preserve"> </w:t>
      </w:r>
      <w:r w:rsidRPr="00675E29">
        <w:rPr>
          <w:rFonts w:ascii="Arial" w:hAnsi="Arial" w:cs="Arial"/>
          <w:sz w:val="24"/>
          <w:szCs w:val="24"/>
        </w:rPr>
        <w:t>mm.</w:t>
      </w:r>
      <w:r w:rsidRPr="00675E29">
        <w:rPr>
          <w:rFonts w:ascii="Arial" w:eastAsia="Arial" w:hAnsi="Arial" w:cs="Arial"/>
          <w:sz w:val="24"/>
          <w:szCs w:val="24"/>
        </w:rPr>
        <w:t xml:space="preserve"> </w:t>
      </w:r>
      <w:r w:rsidRPr="00675E29">
        <w:rPr>
          <w:rFonts w:ascii="Arial" w:hAnsi="Arial" w:cs="Arial"/>
          <w:sz w:val="24"/>
          <w:szCs w:val="24"/>
        </w:rPr>
        <w:t>Niedopuszczalne</w:t>
      </w:r>
      <w:r w:rsidRPr="00675E29">
        <w:rPr>
          <w:rFonts w:ascii="Arial" w:eastAsia="Arial" w:hAnsi="Arial" w:cs="Arial"/>
          <w:sz w:val="24"/>
          <w:szCs w:val="24"/>
        </w:rPr>
        <w:t xml:space="preserve"> </w:t>
      </w:r>
      <w:r w:rsidRPr="00675E29">
        <w:rPr>
          <w:rFonts w:ascii="Arial" w:hAnsi="Arial" w:cs="Arial"/>
          <w:sz w:val="24"/>
          <w:szCs w:val="24"/>
        </w:rPr>
        <w:t>są</w:t>
      </w:r>
      <w:r w:rsidRPr="00675E29">
        <w:rPr>
          <w:rFonts w:ascii="Arial" w:eastAsia="Arial" w:hAnsi="Arial" w:cs="Arial"/>
          <w:sz w:val="24"/>
          <w:szCs w:val="24"/>
        </w:rPr>
        <w:t xml:space="preserve"> </w:t>
      </w:r>
      <w:r w:rsidRPr="00675E29">
        <w:rPr>
          <w:rFonts w:ascii="Arial" w:hAnsi="Arial" w:cs="Arial"/>
          <w:sz w:val="24"/>
          <w:szCs w:val="24"/>
        </w:rPr>
        <w:t>nierówności</w:t>
      </w:r>
      <w:r w:rsidRPr="00675E29">
        <w:rPr>
          <w:rFonts w:ascii="Arial" w:eastAsia="Arial" w:hAnsi="Arial" w:cs="Arial"/>
          <w:sz w:val="24"/>
          <w:szCs w:val="24"/>
        </w:rPr>
        <w:t xml:space="preserve"> </w:t>
      </w:r>
      <w:r w:rsidRPr="00675E29">
        <w:rPr>
          <w:rFonts w:ascii="Arial" w:hAnsi="Arial" w:cs="Arial"/>
          <w:sz w:val="24"/>
          <w:szCs w:val="24"/>
        </w:rPr>
        <w:t>i</w:t>
      </w:r>
      <w:r w:rsidRPr="00675E29">
        <w:rPr>
          <w:rFonts w:ascii="Arial" w:eastAsia="Arial" w:hAnsi="Arial" w:cs="Arial"/>
          <w:sz w:val="24"/>
          <w:szCs w:val="24"/>
        </w:rPr>
        <w:t xml:space="preserve"> </w:t>
      </w:r>
      <w:r w:rsidRPr="00675E29">
        <w:rPr>
          <w:rFonts w:ascii="Arial" w:hAnsi="Arial" w:cs="Arial"/>
          <w:sz w:val="24"/>
          <w:szCs w:val="24"/>
        </w:rPr>
        <w:t>uszkodzenia</w:t>
      </w:r>
      <w:r w:rsidRPr="00675E29">
        <w:rPr>
          <w:rFonts w:ascii="Arial" w:eastAsia="Arial" w:hAnsi="Arial" w:cs="Arial"/>
          <w:sz w:val="24"/>
          <w:szCs w:val="24"/>
        </w:rPr>
        <w:t xml:space="preserve"> </w:t>
      </w:r>
      <w:r w:rsidRPr="00675E29">
        <w:rPr>
          <w:rFonts w:ascii="Arial" w:hAnsi="Arial" w:cs="Arial"/>
          <w:sz w:val="24"/>
          <w:szCs w:val="24"/>
        </w:rPr>
        <w:t>krawędzi.</w:t>
      </w:r>
      <w:r w:rsidRPr="00675E29">
        <w:rPr>
          <w:rFonts w:ascii="Arial" w:eastAsia="Arial" w:hAnsi="Arial" w:cs="Arial"/>
          <w:sz w:val="24"/>
          <w:szCs w:val="24"/>
        </w:rPr>
        <w:t xml:space="preserve"> </w:t>
      </w:r>
      <w:r w:rsidRPr="00675E29">
        <w:rPr>
          <w:rFonts w:ascii="Arial" w:hAnsi="Arial" w:cs="Arial"/>
          <w:sz w:val="24"/>
          <w:szCs w:val="24"/>
        </w:rPr>
        <w:t>Wykonanie</w:t>
      </w:r>
      <w:r w:rsidRPr="00675E29">
        <w:rPr>
          <w:rFonts w:ascii="Arial" w:eastAsia="Arial" w:hAnsi="Arial" w:cs="Arial"/>
          <w:sz w:val="24"/>
          <w:szCs w:val="24"/>
        </w:rPr>
        <w:t xml:space="preserve"> </w:t>
      </w:r>
      <w:r w:rsidRPr="00675E29">
        <w:rPr>
          <w:rFonts w:ascii="Arial" w:hAnsi="Arial" w:cs="Arial"/>
          <w:sz w:val="24"/>
          <w:szCs w:val="24"/>
        </w:rPr>
        <w:t>ślusarki</w:t>
      </w:r>
      <w:r w:rsidRPr="00675E29">
        <w:rPr>
          <w:rFonts w:ascii="Arial" w:eastAsia="Arial" w:hAnsi="Arial" w:cs="Arial"/>
          <w:sz w:val="24"/>
          <w:szCs w:val="24"/>
        </w:rPr>
        <w:t xml:space="preserve"> </w:t>
      </w:r>
      <w:r w:rsidRPr="00675E29">
        <w:rPr>
          <w:rFonts w:ascii="Arial" w:hAnsi="Arial" w:cs="Arial"/>
          <w:sz w:val="24"/>
          <w:szCs w:val="24"/>
        </w:rPr>
        <w:t>aluminiowej</w:t>
      </w:r>
      <w:r w:rsidRPr="00675E29">
        <w:rPr>
          <w:rFonts w:ascii="Arial" w:eastAsia="Arial" w:hAnsi="Arial" w:cs="Arial"/>
          <w:sz w:val="24"/>
          <w:szCs w:val="24"/>
        </w:rPr>
        <w:t xml:space="preserve"> </w:t>
      </w:r>
      <w:r w:rsidRPr="00675E29">
        <w:rPr>
          <w:rFonts w:ascii="Arial" w:hAnsi="Arial" w:cs="Arial"/>
          <w:sz w:val="24"/>
          <w:szCs w:val="24"/>
        </w:rPr>
        <w:t>winno</w:t>
      </w:r>
      <w:r w:rsidRPr="00675E29">
        <w:rPr>
          <w:rFonts w:ascii="Arial" w:eastAsia="Arial" w:hAnsi="Arial" w:cs="Arial"/>
          <w:sz w:val="24"/>
          <w:szCs w:val="24"/>
        </w:rPr>
        <w:t xml:space="preserve"> </w:t>
      </w:r>
      <w:r w:rsidRPr="00675E29">
        <w:rPr>
          <w:rFonts w:ascii="Arial" w:hAnsi="Arial" w:cs="Arial"/>
          <w:sz w:val="24"/>
          <w:szCs w:val="24"/>
        </w:rPr>
        <w:t>być</w:t>
      </w:r>
      <w:r w:rsidRPr="00675E29">
        <w:rPr>
          <w:rFonts w:ascii="Arial" w:eastAsia="Arial" w:hAnsi="Arial" w:cs="Arial"/>
          <w:sz w:val="24"/>
          <w:szCs w:val="24"/>
        </w:rPr>
        <w:t xml:space="preserve"> </w:t>
      </w:r>
      <w:r w:rsidRPr="00675E29">
        <w:rPr>
          <w:rFonts w:ascii="Arial" w:hAnsi="Arial" w:cs="Arial"/>
          <w:sz w:val="24"/>
          <w:szCs w:val="24"/>
        </w:rPr>
        <w:t>zgodne</w:t>
      </w:r>
      <w:r w:rsidRPr="00675E29">
        <w:rPr>
          <w:rFonts w:ascii="Arial" w:eastAsia="Arial" w:hAnsi="Arial" w:cs="Arial"/>
          <w:sz w:val="24"/>
          <w:szCs w:val="24"/>
        </w:rPr>
        <w:t xml:space="preserve"> </w:t>
      </w:r>
      <w:r w:rsidRPr="00675E29">
        <w:rPr>
          <w:rFonts w:ascii="Arial" w:hAnsi="Arial" w:cs="Arial"/>
          <w:sz w:val="24"/>
          <w:szCs w:val="24"/>
        </w:rPr>
        <w:t>z</w:t>
      </w:r>
      <w:r w:rsidRPr="00675E29">
        <w:rPr>
          <w:rFonts w:ascii="Arial" w:eastAsia="Arial" w:hAnsi="Arial" w:cs="Arial"/>
          <w:sz w:val="24"/>
          <w:szCs w:val="24"/>
        </w:rPr>
        <w:t xml:space="preserve"> </w:t>
      </w:r>
      <w:r w:rsidRPr="00675E29">
        <w:rPr>
          <w:rFonts w:ascii="Arial" w:hAnsi="Arial" w:cs="Arial"/>
          <w:sz w:val="24"/>
          <w:szCs w:val="24"/>
        </w:rPr>
        <w:t>branżowymi</w:t>
      </w:r>
      <w:r w:rsidRPr="00675E29">
        <w:rPr>
          <w:rFonts w:ascii="Arial" w:eastAsia="Arial" w:hAnsi="Arial" w:cs="Arial"/>
          <w:sz w:val="24"/>
          <w:szCs w:val="24"/>
        </w:rPr>
        <w:t xml:space="preserve"> </w:t>
      </w:r>
      <w:r w:rsidRPr="00675E29">
        <w:rPr>
          <w:rFonts w:ascii="Arial" w:hAnsi="Arial" w:cs="Arial"/>
          <w:sz w:val="24"/>
          <w:szCs w:val="24"/>
        </w:rPr>
        <w:t>polskimi</w:t>
      </w:r>
      <w:r w:rsidRPr="00675E29">
        <w:rPr>
          <w:rFonts w:ascii="Arial" w:eastAsia="Arial" w:hAnsi="Arial" w:cs="Arial"/>
          <w:sz w:val="24"/>
          <w:szCs w:val="24"/>
        </w:rPr>
        <w:t xml:space="preserve"> </w:t>
      </w:r>
      <w:r w:rsidRPr="00675E29">
        <w:rPr>
          <w:rFonts w:ascii="Arial" w:hAnsi="Arial" w:cs="Arial"/>
          <w:sz w:val="24"/>
          <w:szCs w:val="24"/>
        </w:rPr>
        <w:t>normami</w:t>
      </w:r>
      <w:r w:rsidR="007D293A">
        <w:rPr>
          <w:rFonts w:ascii="Arial" w:hAnsi="Arial" w:cs="Arial"/>
          <w:sz w:val="24"/>
          <w:szCs w:val="24"/>
        </w:rPr>
        <w:t>.</w:t>
      </w:r>
    </w:p>
    <w:p w14:paraId="23A1D180" w14:textId="77777777" w:rsidR="00731DAD" w:rsidRPr="008B0EF3" w:rsidRDefault="00731DAD" w:rsidP="00AD6519">
      <w:pPr>
        <w:jc w:val="both"/>
        <w:rPr>
          <w:rFonts w:ascii="Arial" w:eastAsia="Arial" w:hAnsi="Arial" w:cs="Arial"/>
          <w:bCs/>
          <w:color w:val="FF0000"/>
          <w:sz w:val="24"/>
          <w:szCs w:val="24"/>
          <w:highlight w:val="yellow"/>
        </w:rPr>
      </w:pPr>
    </w:p>
    <w:p w14:paraId="5F75B48A" w14:textId="77777777" w:rsidR="00B23797" w:rsidRPr="007133D2" w:rsidRDefault="00B23797" w:rsidP="00AD6519">
      <w:pPr>
        <w:jc w:val="both"/>
        <w:rPr>
          <w:rFonts w:ascii="Arial" w:hAnsi="Arial" w:cs="Arial"/>
          <w:sz w:val="24"/>
          <w:szCs w:val="24"/>
          <w:u w:val="single"/>
        </w:rPr>
      </w:pPr>
      <w:r w:rsidRPr="007133D2">
        <w:rPr>
          <w:rFonts w:ascii="Arial" w:hAnsi="Arial" w:cs="Arial"/>
          <w:sz w:val="24"/>
          <w:szCs w:val="24"/>
          <w:u w:val="single"/>
        </w:rPr>
        <w:t>2.6.7.</w:t>
      </w:r>
      <w:r w:rsidRPr="007133D2">
        <w:rPr>
          <w:rFonts w:ascii="Arial" w:eastAsia="Arial" w:hAnsi="Arial" w:cs="Arial"/>
          <w:sz w:val="24"/>
          <w:szCs w:val="24"/>
          <w:u w:val="single"/>
        </w:rPr>
        <w:t xml:space="preserve"> </w:t>
      </w:r>
      <w:r w:rsidRPr="007133D2">
        <w:rPr>
          <w:rFonts w:ascii="Arial" w:hAnsi="Arial" w:cs="Arial"/>
          <w:sz w:val="24"/>
          <w:szCs w:val="24"/>
          <w:u w:val="single"/>
        </w:rPr>
        <w:t>Izolacje</w:t>
      </w:r>
      <w:r w:rsidRPr="007133D2">
        <w:rPr>
          <w:rFonts w:ascii="Arial" w:eastAsia="Arial" w:hAnsi="Arial" w:cs="Arial"/>
          <w:sz w:val="24"/>
          <w:szCs w:val="24"/>
          <w:u w:val="single"/>
        </w:rPr>
        <w:t xml:space="preserve"> </w:t>
      </w:r>
      <w:r w:rsidRPr="007133D2">
        <w:rPr>
          <w:rFonts w:ascii="Arial" w:hAnsi="Arial" w:cs="Arial"/>
          <w:sz w:val="24"/>
          <w:szCs w:val="24"/>
          <w:u w:val="single"/>
        </w:rPr>
        <w:t>przeciwwilgociowe</w:t>
      </w:r>
    </w:p>
    <w:p w14:paraId="419C018D" w14:textId="1E36B83A" w:rsidR="00B23797" w:rsidRPr="007133D2" w:rsidRDefault="00B23797" w:rsidP="00AD6519">
      <w:pPr>
        <w:jc w:val="both"/>
        <w:rPr>
          <w:rFonts w:ascii="Arial" w:hAnsi="Arial" w:cs="Arial"/>
          <w:sz w:val="24"/>
          <w:szCs w:val="24"/>
        </w:rPr>
      </w:pPr>
      <w:r w:rsidRPr="007133D2">
        <w:rPr>
          <w:rFonts w:ascii="Arial" w:hAnsi="Arial" w:cs="Arial"/>
          <w:sz w:val="24"/>
          <w:szCs w:val="24"/>
        </w:rPr>
        <w:t>Wykonan</w:t>
      </w:r>
      <w:r w:rsidR="009B3800" w:rsidRPr="007133D2">
        <w:rPr>
          <w:rFonts w:ascii="Arial" w:hAnsi="Arial" w:cs="Arial"/>
          <w:sz w:val="24"/>
          <w:szCs w:val="24"/>
        </w:rPr>
        <w:t xml:space="preserve">e ławy fundamentowe </w:t>
      </w:r>
      <w:r w:rsidRPr="007133D2">
        <w:rPr>
          <w:rFonts w:ascii="Arial" w:hAnsi="Arial" w:cs="Arial"/>
          <w:sz w:val="24"/>
          <w:szCs w:val="24"/>
        </w:rPr>
        <w:t>żelbetow</w:t>
      </w:r>
      <w:r w:rsidR="009B3800" w:rsidRPr="007133D2">
        <w:rPr>
          <w:rFonts w:ascii="Arial" w:hAnsi="Arial" w:cs="Arial"/>
          <w:sz w:val="24"/>
          <w:szCs w:val="24"/>
        </w:rPr>
        <w:t>e</w:t>
      </w:r>
      <w:r w:rsidRPr="007133D2">
        <w:rPr>
          <w:rFonts w:ascii="Arial" w:hAnsi="Arial" w:cs="Arial"/>
          <w:sz w:val="24"/>
          <w:szCs w:val="24"/>
        </w:rPr>
        <w:t xml:space="preserve"> przed</w:t>
      </w:r>
      <w:r w:rsidRPr="007133D2">
        <w:rPr>
          <w:rFonts w:ascii="Arial" w:eastAsia="Arial" w:hAnsi="Arial" w:cs="Arial"/>
          <w:sz w:val="24"/>
          <w:szCs w:val="24"/>
        </w:rPr>
        <w:t xml:space="preserve"> </w:t>
      </w:r>
      <w:r w:rsidRPr="007133D2">
        <w:rPr>
          <w:rFonts w:ascii="Arial" w:hAnsi="Arial" w:cs="Arial"/>
          <w:sz w:val="24"/>
          <w:szCs w:val="24"/>
        </w:rPr>
        <w:t>zasypaniem</w:t>
      </w:r>
      <w:r w:rsidRPr="007133D2">
        <w:rPr>
          <w:rFonts w:ascii="Arial" w:eastAsia="Arial" w:hAnsi="Arial" w:cs="Arial"/>
          <w:sz w:val="24"/>
          <w:szCs w:val="24"/>
        </w:rPr>
        <w:t xml:space="preserve"> </w:t>
      </w:r>
      <w:r w:rsidRPr="007133D2">
        <w:rPr>
          <w:rFonts w:ascii="Arial" w:hAnsi="Arial" w:cs="Arial"/>
          <w:sz w:val="24"/>
          <w:szCs w:val="24"/>
        </w:rPr>
        <w:t>gruntem</w:t>
      </w:r>
      <w:r w:rsidRPr="007133D2">
        <w:rPr>
          <w:rFonts w:ascii="Arial" w:eastAsia="Arial" w:hAnsi="Arial" w:cs="Arial"/>
          <w:sz w:val="24"/>
          <w:szCs w:val="24"/>
        </w:rPr>
        <w:t xml:space="preserve"> </w:t>
      </w:r>
      <w:r w:rsidRPr="007133D2">
        <w:rPr>
          <w:rFonts w:ascii="Arial" w:hAnsi="Arial" w:cs="Arial"/>
          <w:sz w:val="24"/>
          <w:szCs w:val="24"/>
        </w:rPr>
        <w:t>powinny</w:t>
      </w:r>
      <w:r w:rsidRPr="007133D2">
        <w:rPr>
          <w:rFonts w:ascii="Arial" w:eastAsia="Arial" w:hAnsi="Arial" w:cs="Arial"/>
          <w:sz w:val="24"/>
          <w:szCs w:val="24"/>
        </w:rPr>
        <w:t xml:space="preserve"> </w:t>
      </w:r>
      <w:r w:rsidRPr="007133D2">
        <w:rPr>
          <w:rFonts w:ascii="Arial" w:hAnsi="Arial" w:cs="Arial"/>
          <w:sz w:val="24"/>
          <w:szCs w:val="24"/>
        </w:rPr>
        <w:t>być</w:t>
      </w:r>
      <w:r w:rsidRPr="007133D2">
        <w:rPr>
          <w:rFonts w:ascii="Arial" w:eastAsia="Arial" w:hAnsi="Arial" w:cs="Arial"/>
          <w:sz w:val="24"/>
          <w:szCs w:val="24"/>
        </w:rPr>
        <w:t xml:space="preserve"> </w:t>
      </w:r>
      <w:r w:rsidRPr="007133D2">
        <w:rPr>
          <w:rFonts w:ascii="Arial" w:hAnsi="Arial" w:cs="Arial"/>
          <w:sz w:val="24"/>
          <w:szCs w:val="24"/>
        </w:rPr>
        <w:t>zabezpieczone</w:t>
      </w:r>
      <w:r w:rsidRPr="007133D2">
        <w:rPr>
          <w:rFonts w:ascii="Arial" w:eastAsia="Arial" w:hAnsi="Arial" w:cs="Arial"/>
          <w:sz w:val="24"/>
          <w:szCs w:val="24"/>
        </w:rPr>
        <w:t xml:space="preserve"> </w:t>
      </w:r>
      <w:r w:rsidRPr="007133D2">
        <w:rPr>
          <w:rFonts w:ascii="Arial" w:hAnsi="Arial" w:cs="Arial"/>
          <w:sz w:val="24"/>
          <w:szCs w:val="24"/>
        </w:rPr>
        <w:t>przed</w:t>
      </w:r>
      <w:r w:rsidRPr="007133D2">
        <w:rPr>
          <w:rFonts w:ascii="Arial" w:eastAsia="Arial" w:hAnsi="Arial" w:cs="Arial"/>
          <w:sz w:val="24"/>
          <w:szCs w:val="24"/>
        </w:rPr>
        <w:t xml:space="preserve"> </w:t>
      </w:r>
      <w:r w:rsidRPr="007133D2">
        <w:rPr>
          <w:rFonts w:ascii="Arial" w:hAnsi="Arial" w:cs="Arial"/>
          <w:sz w:val="24"/>
          <w:szCs w:val="24"/>
        </w:rPr>
        <w:t>zawilgoceniem</w:t>
      </w:r>
      <w:r w:rsidRPr="007133D2">
        <w:rPr>
          <w:rFonts w:ascii="Arial" w:eastAsia="Arial" w:hAnsi="Arial" w:cs="Arial"/>
          <w:sz w:val="24"/>
          <w:szCs w:val="24"/>
        </w:rPr>
        <w:t xml:space="preserve"> </w:t>
      </w:r>
      <w:r w:rsidRPr="007133D2">
        <w:rPr>
          <w:rFonts w:ascii="Arial" w:hAnsi="Arial" w:cs="Arial"/>
          <w:sz w:val="24"/>
          <w:szCs w:val="24"/>
        </w:rPr>
        <w:t>i</w:t>
      </w:r>
      <w:r w:rsidRPr="007133D2">
        <w:rPr>
          <w:rFonts w:ascii="Arial" w:eastAsia="Arial" w:hAnsi="Arial" w:cs="Arial"/>
          <w:sz w:val="24"/>
          <w:szCs w:val="24"/>
        </w:rPr>
        <w:t xml:space="preserve"> </w:t>
      </w:r>
      <w:r w:rsidRPr="007133D2">
        <w:rPr>
          <w:rFonts w:ascii="Arial" w:hAnsi="Arial" w:cs="Arial"/>
          <w:sz w:val="24"/>
          <w:szCs w:val="24"/>
        </w:rPr>
        <w:t>napływem</w:t>
      </w:r>
      <w:r w:rsidRPr="007133D2">
        <w:rPr>
          <w:rFonts w:ascii="Arial" w:eastAsia="Arial" w:hAnsi="Arial" w:cs="Arial"/>
          <w:sz w:val="24"/>
          <w:szCs w:val="24"/>
        </w:rPr>
        <w:t xml:space="preserve"> </w:t>
      </w:r>
      <w:r w:rsidRPr="007133D2">
        <w:rPr>
          <w:rFonts w:ascii="Arial" w:hAnsi="Arial" w:cs="Arial"/>
          <w:sz w:val="24"/>
          <w:szCs w:val="24"/>
        </w:rPr>
        <w:t>wód</w:t>
      </w:r>
      <w:r w:rsidRPr="007133D2">
        <w:rPr>
          <w:rFonts w:ascii="Arial" w:eastAsia="Arial" w:hAnsi="Arial" w:cs="Arial"/>
          <w:sz w:val="24"/>
          <w:szCs w:val="24"/>
        </w:rPr>
        <w:t xml:space="preserve"> </w:t>
      </w:r>
      <w:r w:rsidRPr="007133D2">
        <w:rPr>
          <w:rFonts w:ascii="Arial" w:hAnsi="Arial" w:cs="Arial"/>
          <w:sz w:val="24"/>
          <w:szCs w:val="24"/>
        </w:rPr>
        <w:t>gruntowych.</w:t>
      </w:r>
      <w:r w:rsidRPr="007133D2">
        <w:rPr>
          <w:rFonts w:ascii="Arial" w:eastAsia="Arial" w:hAnsi="Arial" w:cs="Arial"/>
          <w:sz w:val="24"/>
          <w:szCs w:val="24"/>
        </w:rPr>
        <w:t xml:space="preserve"> Należy wykonać izolację przeciwwilgociową oraz przeciwwodną z wykorzystaniem papy termozgrzewalnej. </w:t>
      </w:r>
    </w:p>
    <w:p w14:paraId="18F45BE3" w14:textId="77777777" w:rsidR="00B23797" w:rsidRPr="007133D2" w:rsidRDefault="00B23797" w:rsidP="00AD6519">
      <w:pPr>
        <w:jc w:val="both"/>
        <w:rPr>
          <w:rFonts w:ascii="Arial" w:hAnsi="Arial" w:cs="Arial"/>
          <w:sz w:val="24"/>
          <w:szCs w:val="24"/>
        </w:rPr>
      </w:pPr>
      <w:r w:rsidRPr="007133D2">
        <w:rPr>
          <w:rFonts w:ascii="Arial" w:hAnsi="Arial" w:cs="Arial"/>
          <w:sz w:val="24"/>
          <w:szCs w:val="24"/>
        </w:rPr>
        <w:t>Izolację</w:t>
      </w:r>
      <w:r w:rsidRPr="007133D2">
        <w:rPr>
          <w:rFonts w:ascii="Arial" w:eastAsia="Arial" w:hAnsi="Arial" w:cs="Arial"/>
          <w:sz w:val="24"/>
          <w:szCs w:val="24"/>
        </w:rPr>
        <w:t xml:space="preserve"> </w:t>
      </w:r>
      <w:r w:rsidRPr="007133D2">
        <w:rPr>
          <w:rFonts w:ascii="Arial" w:hAnsi="Arial" w:cs="Arial"/>
          <w:sz w:val="24"/>
          <w:szCs w:val="24"/>
        </w:rPr>
        <w:t>przeciwwilgociową</w:t>
      </w:r>
      <w:r w:rsidRPr="007133D2">
        <w:rPr>
          <w:rFonts w:ascii="Arial" w:eastAsia="Arial" w:hAnsi="Arial" w:cs="Arial"/>
          <w:sz w:val="24"/>
          <w:szCs w:val="24"/>
        </w:rPr>
        <w:t xml:space="preserve"> </w:t>
      </w:r>
      <w:r w:rsidRPr="007133D2">
        <w:rPr>
          <w:rFonts w:ascii="Arial" w:hAnsi="Arial" w:cs="Arial"/>
          <w:sz w:val="24"/>
          <w:szCs w:val="24"/>
        </w:rPr>
        <w:t>poziomą</w:t>
      </w:r>
      <w:r w:rsidRPr="007133D2">
        <w:rPr>
          <w:rFonts w:ascii="Arial" w:eastAsia="Arial" w:hAnsi="Arial" w:cs="Arial"/>
          <w:sz w:val="24"/>
          <w:szCs w:val="24"/>
        </w:rPr>
        <w:t xml:space="preserve"> </w:t>
      </w:r>
      <w:r w:rsidRPr="007133D2">
        <w:rPr>
          <w:rFonts w:ascii="Arial" w:hAnsi="Arial" w:cs="Arial"/>
          <w:sz w:val="24"/>
          <w:szCs w:val="24"/>
        </w:rPr>
        <w:t>fundamentów</w:t>
      </w:r>
      <w:r w:rsidRPr="007133D2">
        <w:rPr>
          <w:rFonts w:ascii="Arial" w:eastAsia="Arial" w:hAnsi="Arial" w:cs="Arial"/>
          <w:sz w:val="24"/>
          <w:szCs w:val="24"/>
        </w:rPr>
        <w:t xml:space="preserve"> </w:t>
      </w:r>
      <w:r w:rsidRPr="007133D2">
        <w:rPr>
          <w:rFonts w:ascii="Arial" w:hAnsi="Arial" w:cs="Arial"/>
          <w:sz w:val="24"/>
          <w:szCs w:val="24"/>
        </w:rPr>
        <w:t>można</w:t>
      </w:r>
      <w:r w:rsidRPr="007133D2">
        <w:rPr>
          <w:rFonts w:ascii="Arial" w:eastAsia="Arial" w:hAnsi="Arial" w:cs="Arial"/>
          <w:sz w:val="24"/>
          <w:szCs w:val="24"/>
        </w:rPr>
        <w:t xml:space="preserve"> </w:t>
      </w:r>
      <w:r w:rsidRPr="007133D2">
        <w:rPr>
          <w:rFonts w:ascii="Arial" w:hAnsi="Arial" w:cs="Arial"/>
          <w:sz w:val="24"/>
          <w:szCs w:val="24"/>
        </w:rPr>
        <w:t>wykonać</w:t>
      </w:r>
      <w:r w:rsidRPr="007133D2">
        <w:rPr>
          <w:rFonts w:ascii="Arial" w:eastAsia="Arial" w:hAnsi="Arial" w:cs="Arial"/>
          <w:sz w:val="24"/>
          <w:szCs w:val="24"/>
        </w:rPr>
        <w:t xml:space="preserve"> </w:t>
      </w:r>
      <w:r w:rsidRPr="007133D2">
        <w:rPr>
          <w:rFonts w:ascii="Arial" w:hAnsi="Arial" w:cs="Arial"/>
          <w:sz w:val="24"/>
          <w:szCs w:val="24"/>
        </w:rPr>
        <w:t>po</w:t>
      </w:r>
      <w:r w:rsidRPr="007133D2">
        <w:rPr>
          <w:rFonts w:ascii="Arial" w:eastAsia="Arial" w:hAnsi="Arial" w:cs="Arial"/>
          <w:sz w:val="24"/>
          <w:szCs w:val="24"/>
        </w:rPr>
        <w:t xml:space="preserve"> </w:t>
      </w:r>
      <w:r w:rsidRPr="007133D2">
        <w:rPr>
          <w:rFonts w:ascii="Arial" w:hAnsi="Arial" w:cs="Arial"/>
          <w:sz w:val="24"/>
          <w:szCs w:val="24"/>
        </w:rPr>
        <w:t>uprzednim</w:t>
      </w:r>
      <w:r w:rsidRPr="007133D2">
        <w:rPr>
          <w:rFonts w:ascii="Arial" w:eastAsia="Arial" w:hAnsi="Arial" w:cs="Arial"/>
          <w:sz w:val="24"/>
          <w:szCs w:val="24"/>
        </w:rPr>
        <w:t xml:space="preserve"> </w:t>
      </w:r>
      <w:r w:rsidRPr="007133D2">
        <w:rPr>
          <w:rFonts w:ascii="Arial" w:hAnsi="Arial" w:cs="Arial"/>
          <w:sz w:val="24"/>
          <w:szCs w:val="24"/>
        </w:rPr>
        <w:t>przygotowaniu</w:t>
      </w:r>
      <w:r w:rsidRPr="007133D2">
        <w:rPr>
          <w:rFonts w:ascii="Arial" w:eastAsia="Arial" w:hAnsi="Arial" w:cs="Arial"/>
          <w:sz w:val="24"/>
          <w:szCs w:val="24"/>
        </w:rPr>
        <w:t xml:space="preserve"> </w:t>
      </w:r>
      <w:r w:rsidRPr="007133D2">
        <w:rPr>
          <w:rFonts w:ascii="Arial" w:hAnsi="Arial" w:cs="Arial"/>
          <w:sz w:val="24"/>
          <w:szCs w:val="24"/>
        </w:rPr>
        <w:t>podłoża.</w:t>
      </w:r>
      <w:r w:rsidRPr="007133D2">
        <w:rPr>
          <w:rFonts w:ascii="Arial" w:eastAsia="Arial" w:hAnsi="Arial" w:cs="Arial"/>
          <w:sz w:val="24"/>
          <w:szCs w:val="24"/>
        </w:rPr>
        <w:t xml:space="preserve"> </w:t>
      </w:r>
      <w:r w:rsidRPr="007133D2">
        <w:rPr>
          <w:rFonts w:ascii="Arial" w:hAnsi="Arial" w:cs="Arial"/>
          <w:sz w:val="24"/>
          <w:szCs w:val="24"/>
        </w:rPr>
        <w:t>Podłoże</w:t>
      </w:r>
      <w:r w:rsidRPr="007133D2">
        <w:rPr>
          <w:rFonts w:ascii="Arial" w:eastAsia="Arial" w:hAnsi="Arial" w:cs="Arial"/>
          <w:sz w:val="24"/>
          <w:szCs w:val="24"/>
        </w:rPr>
        <w:t xml:space="preserve"> </w:t>
      </w:r>
      <w:r w:rsidRPr="007133D2">
        <w:rPr>
          <w:rFonts w:ascii="Arial" w:hAnsi="Arial" w:cs="Arial"/>
          <w:sz w:val="24"/>
          <w:szCs w:val="24"/>
        </w:rPr>
        <w:t>pod</w:t>
      </w:r>
      <w:r w:rsidRPr="007133D2">
        <w:rPr>
          <w:rFonts w:ascii="Arial" w:eastAsia="Arial" w:hAnsi="Arial" w:cs="Arial"/>
          <w:sz w:val="24"/>
          <w:szCs w:val="24"/>
        </w:rPr>
        <w:t xml:space="preserve"> </w:t>
      </w:r>
      <w:r w:rsidRPr="007133D2">
        <w:rPr>
          <w:rFonts w:ascii="Arial" w:hAnsi="Arial" w:cs="Arial"/>
          <w:sz w:val="24"/>
          <w:szCs w:val="24"/>
        </w:rPr>
        <w:t>izolacje</w:t>
      </w:r>
      <w:r w:rsidRPr="007133D2">
        <w:rPr>
          <w:rFonts w:ascii="Arial" w:eastAsia="Arial" w:hAnsi="Arial" w:cs="Arial"/>
          <w:sz w:val="24"/>
          <w:szCs w:val="24"/>
        </w:rPr>
        <w:t xml:space="preserve"> </w:t>
      </w:r>
      <w:r w:rsidRPr="007133D2">
        <w:rPr>
          <w:rFonts w:ascii="Arial" w:hAnsi="Arial" w:cs="Arial"/>
          <w:sz w:val="24"/>
          <w:szCs w:val="24"/>
        </w:rPr>
        <w:t>powinno</w:t>
      </w:r>
      <w:r w:rsidRPr="007133D2">
        <w:rPr>
          <w:rFonts w:ascii="Arial" w:eastAsia="Arial" w:hAnsi="Arial" w:cs="Arial"/>
          <w:sz w:val="24"/>
          <w:szCs w:val="24"/>
        </w:rPr>
        <w:t xml:space="preserve"> </w:t>
      </w:r>
      <w:r w:rsidRPr="007133D2">
        <w:rPr>
          <w:rFonts w:ascii="Arial" w:hAnsi="Arial" w:cs="Arial"/>
          <w:sz w:val="24"/>
          <w:szCs w:val="24"/>
        </w:rPr>
        <w:t>być</w:t>
      </w:r>
      <w:r w:rsidRPr="007133D2">
        <w:rPr>
          <w:rFonts w:ascii="Arial" w:eastAsia="Arial" w:hAnsi="Arial" w:cs="Arial"/>
          <w:sz w:val="24"/>
          <w:szCs w:val="24"/>
        </w:rPr>
        <w:t xml:space="preserve"> </w:t>
      </w:r>
      <w:r w:rsidRPr="007133D2">
        <w:rPr>
          <w:rFonts w:ascii="Arial" w:hAnsi="Arial" w:cs="Arial"/>
          <w:sz w:val="24"/>
          <w:szCs w:val="24"/>
        </w:rPr>
        <w:t>sztywne,</w:t>
      </w:r>
      <w:r w:rsidRPr="007133D2">
        <w:rPr>
          <w:rFonts w:ascii="Arial" w:eastAsia="Arial" w:hAnsi="Arial" w:cs="Arial"/>
          <w:sz w:val="24"/>
          <w:szCs w:val="24"/>
        </w:rPr>
        <w:t xml:space="preserve"> </w:t>
      </w:r>
      <w:r w:rsidRPr="007133D2">
        <w:rPr>
          <w:rFonts w:ascii="Arial" w:hAnsi="Arial" w:cs="Arial"/>
          <w:sz w:val="24"/>
          <w:szCs w:val="24"/>
        </w:rPr>
        <w:t>równe,</w:t>
      </w:r>
      <w:r w:rsidRPr="007133D2">
        <w:rPr>
          <w:rFonts w:ascii="Arial" w:eastAsia="Arial" w:hAnsi="Arial" w:cs="Arial"/>
          <w:sz w:val="24"/>
          <w:szCs w:val="24"/>
        </w:rPr>
        <w:t xml:space="preserve"> </w:t>
      </w:r>
      <w:r w:rsidRPr="007133D2">
        <w:rPr>
          <w:rFonts w:ascii="Arial" w:hAnsi="Arial" w:cs="Arial"/>
          <w:sz w:val="24"/>
          <w:szCs w:val="24"/>
        </w:rPr>
        <w:t>czyste</w:t>
      </w:r>
      <w:r w:rsidRPr="007133D2">
        <w:rPr>
          <w:rFonts w:ascii="Arial" w:eastAsia="Arial" w:hAnsi="Arial" w:cs="Arial"/>
          <w:sz w:val="24"/>
          <w:szCs w:val="24"/>
        </w:rPr>
        <w:t xml:space="preserve"> </w:t>
      </w:r>
      <w:r w:rsidRPr="007133D2">
        <w:rPr>
          <w:rFonts w:ascii="Arial" w:hAnsi="Arial" w:cs="Arial"/>
          <w:sz w:val="24"/>
          <w:szCs w:val="24"/>
        </w:rPr>
        <w:t>i</w:t>
      </w:r>
      <w:r w:rsidRPr="007133D2">
        <w:rPr>
          <w:rFonts w:ascii="Arial" w:eastAsia="Arial" w:hAnsi="Arial" w:cs="Arial"/>
          <w:sz w:val="24"/>
          <w:szCs w:val="24"/>
        </w:rPr>
        <w:t xml:space="preserve"> </w:t>
      </w:r>
      <w:r w:rsidRPr="007133D2">
        <w:rPr>
          <w:rFonts w:ascii="Arial" w:hAnsi="Arial" w:cs="Arial"/>
          <w:sz w:val="24"/>
          <w:szCs w:val="24"/>
        </w:rPr>
        <w:t>trwałe.</w:t>
      </w:r>
      <w:r w:rsidRPr="007133D2">
        <w:rPr>
          <w:rFonts w:ascii="Arial" w:eastAsia="Arial" w:hAnsi="Arial" w:cs="Arial"/>
          <w:sz w:val="24"/>
          <w:szCs w:val="24"/>
        </w:rPr>
        <w:t xml:space="preserve"> </w:t>
      </w:r>
      <w:r w:rsidRPr="007133D2">
        <w:rPr>
          <w:rFonts w:ascii="Arial" w:hAnsi="Arial" w:cs="Arial"/>
          <w:sz w:val="24"/>
          <w:szCs w:val="24"/>
        </w:rPr>
        <w:t>Izolację</w:t>
      </w:r>
      <w:r w:rsidRPr="007133D2">
        <w:rPr>
          <w:rFonts w:ascii="Arial" w:eastAsia="Arial" w:hAnsi="Arial" w:cs="Arial"/>
          <w:sz w:val="24"/>
          <w:szCs w:val="24"/>
        </w:rPr>
        <w:t xml:space="preserve"> </w:t>
      </w:r>
      <w:r w:rsidRPr="007133D2">
        <w:rPr>
          <w:rFonts w:ascii="Arial" w:hAnsi="Arial" w:cs="Arial"/>
          <w:sz w:val="24"/>
          <w:szCs w:val="24"/>
        </w:rPr>
        <w:t>poziomą</w:t>
      </w:r>
      <w:r w:rsidRPr="007133D2">
        <w:rPr>
          <w:rFonts w:ascii="Arial" w:eastAsia="Arial" w:hAnsi="Arial" w:cs="Arial"/>
          <w:sz w:val="24"/>
          <w:szCs w:val="24"/>
        </w:rPr>
        <w:t xml:space="preserve"> </w:t>
      </w:r>
      <w:r w:rsidRPr="007133D2">
        <w:rPr>
          <w:rFonts w:ascii="Arial" w:hAnsi="Arial" w:cs="Arial"/>
          <w:sz w:val="24"/>
          <w:szCs w:val="24"/>
        </w:rPr>
        <w:t>ścian</w:t>
      </w:r>
      <w:r w:rsidRPr="007133D2">
        <w:rPr>
          <w:rFonts w:ascii="Arial" w:eastAsia="Arial" w:hAnsi="Arial" w:cs="Arial"/>
          <w:sz w:val="24"/>
          <w:szCs w:val="24"/>
        </w:rPr>
        <w:t xml:space="preserve"> </w:t>
      </w:r>
      <w:r w:rsidRPr="007133D2">
        <w:rPr>
          <w:rFonts w:ascii="Arial" w:hAnsi="Arial" w:cs="Arial"/>
          <w:sz w:val="24"/>
          <w:szCs w:val="24"/>
        </w:rPr>
        <w:t>fundamentowych</w:t>
      </w:r>
      <w:r w:rsidRPr="007133D2">
        <w:rPr>
          <w:rFonts w:ascii="Arial" w:eastAsia="Arial" w:hAnsi="Arial" w:cs="Arial"/>
          <w:sz w:val="24"/>
          <w:szCs w:val="24"/>
        </w:rPr>
        <w:t xml:space="preserve"> </w:t>
      </w:r>
      <w:r w:rsidRPr="007133D2">
        <w:rPr>
          <w:rFonts w:ascii="Arial" w:hAnsi="Arial" w:cs="Arial"/>
          <w:sz w:val="24"/>
          <w:szCs w:val="24"/>
        </w:rPr>
        <w:t>wykonać</w:t>
      </w:r>
      <w:r w:rsidRPr="007133D2">
        <w:rPr>
          <w:rFonts w:ascii="Arial" w:eastAsia="Arial" w:hAnsi="Arial" w:cs="Arial"/>
          <w:sz w:val="24"/>
          <w:szCs w:val="24"/>
        </w:rPr>
        <w:t xml:space="preserve"> </w:t>
      </w:r>
      <w:r w:rsidRPr="007133D2">
        <w:rPr>
          <w:rFonts w:ascii="Arial" w:hAnsi="Arial" w:cs="Arial"/>
          <w:sz w:val="24"/>
          <w:szCs w:val="24"/>
        </w:rPr>
        <w:t>należy</w:t>
      </w:r>
      <w:r w:rsidRPr="007133D2">
        <w:rPr>
          <w:rFonts w:ascii="Arial" w:eastAsia="Arial" w:hAnsi="Arial" w:cs="Arial"/>
          <w:sz w:val="24"/>
          <w:szCs w:val="24"/>
        </w:rPr>
        <w:t xml:space="preserve"> </w:t>
      </w:r>
      <w:r w:rsidRPr="007133D2">
        <w:rPr>
          <w:rFonts w:ascii="Arial" w:hAnsi="Arial" w:cs="Arial"/>
          <w:sz w:val="24"/>
          <w:szCs w:val="24"/>
        </w:rPr>
        <w:t>z</w:t>
      </w:r>
      <w:r w:rsidRPr="007133D2">
        <w:rPr>
          <w:rFonts w:ascii="Arial" w:eastAsia="Arial" w:hAnsi="Arial" w:cs="Arial"/>
          <w:sz w:val="24"/>
          <w:szCs w:val="24"/>
        </w:rPr>
        <w:t xml:space="preserve"> </w:t>
      </w:r>
      <w:r w:rsidRPr="007133D2">
        <w:rPr>
          <w:rFonts w:ascii="Arial" w:hAnsi="Arial" w:cs="Arial"/>
          <w:sz w:val="24"/>
          <w:szCs w:val="24"/>
        </w:rPr>
        <w:t>dwóch</w:t>
      </w:r>
      <w:r w:rsidRPr="007133D2">
        <w:rPr>
          <w:rFonts w:ascii="Arial" w:eastAsia="Arial" w:hAnsi="Arial" w:cs="Arial"/>
          <w:sz w:val="24"/>
          <w:szCs w:val="24"/>
        </w:rPr>
        <w:t xml:space="preserve"> </w:t>
      </w:r>
      <w:r w:rsidRPr="007133D2">
        <w:rPr>
          <w:rFonts w:ascii="Arial" w:hAnsi="Arial" w:cs="Arial"/>
          <w:sz w:val="24"/>
          <w:szCs w:val="24"/>
        </w:rPr>
        <w:t>warstw</w:t>
      </w:r>
      <w:r w:rsidRPr="007133D2">
        <w:rPr>
          <w:rFonts w:ascii="Arial" w:eastAsia="Arial" w:hAnsi="Arial" w:cs="Arial"/>
          <w:sz w:val="24"/>
          <w:szCs w:val="24"/>
        </w:rPr>
        <w:t xml:space="preserve"> </w:t>
      </w:r>
      <w:r w:rsidRPr="007133D2">
        <w:rPr>
          <w:rFonts w:ascii="Arial" w:hAnsi="Arial" w:cs="Arial"/>
          <w:sz w:val="24"/>
          <w:szCs w:val="24"/>
        </w:rPr>
        <w:t>papy</w:t>
      </w:r>
      <w:r w:rsidRPr="007133D2">
        <w:rPr>
          <w:rFonts w:ascii="Arial" w:eastAsia="Arial" w:hAnsi="Arial" w:cs="Arial"/>
          <w:sz w:val="24"/>
          <w:szCs w:val="24"/>
        </w:rPr>
        <w:t xml:space="preserve"> </w:t>
      </w:r>
      <w:r w:rsidRPr="007133D2">
        <w:rPr>
          <w:rFonts w:ascii="Arial" w:hAnsi="Arial" w:cs="Arial"/>
          <w:sz w:val="24"/>
          <w:szCs w:val="24"/>
        </w:rPr>
        <w:t>asfaltowej</w:t>
      </w:r>
      <w:r w:rsidRPr="007133D2">
        <w:rPr>
          <w:rFonts w:ascii="Arial" w:eastAsia="Arial" w:hAnsi="Arial" w:cs="Arial"/>
          <w:sz w:val="24"/>
          <w:szCs w:val="24"/>
        </w:rPr>
        <w:t xml:space="preserve"> </w:t>
      </w:r>
      <w:r w:rsidRPr="007133D2">
        <w:rPr>
          <w:rFonts w:ascii="Arial" w:hAnsi="Arial" w:cs="Arial"/>
          <w:sz w:val="24"/>
          <w:szCs w:val="24"/>
        </w:rPr>
        <w:t>na</w:t>
      </w:r>
      <w:r w:rsidRPr="007133D2">
        <w:rPr>
          <w:rFonts w:ascii="Arial" w:eastAsia="Arial" w:hAnsi="Arial" w:cs="Arial"/>
          <w:sz w:val="24"/>
          <w:szCs w:val="24"/>
        </w:rPr>
        <w:t xml:space="preserve"> </w:t>
      </w:r>
      <w:r w:rsidRPr="007133D2">
        <w:rPr>
          <w:rFonts w:ascii="Arial" w:hAnsi="Arial" w:cs="Arial"/>
          <w:sz w:val="24"/>
          <w:szCs w:val="24"/>
        </w:rPr>
        <w:t>lepiku</w:t>
      </w:r>
      <w:r w:rsidRPr="007133D2">
        <w:rPr>
          <w:rFonts w:ascii="Arial" w:eastAsia="Arial" w:hAnsi="Arial" w:cs="Arial"/>
          <w:sz w:val="24"/>
          <w:szCs w:val="24"/>
        </w:rPr>
        <w:t xml:space="preserve"> </w:t>
      </w:r>
      <w:r w:rsidRPr="007133D2">
        <w:rPr>
          <w:rFonts w:ascii="Arial" w:hAnsi="Arial" w:cs="Arial"/>
          <w:sz w:val="24"/>
          <w:szCs w:val="24"/>
        </w:rPr>
        <w:t>po</w:t>
      </w:r>
      <w:r w:rsidRPr="007133D2">
        <w:rPr>
          <w:rFonts w:ascii="Arial" w:eastAsia="Arial" w:hAnsi="Arial" w:cs="Arial"/>
          <w:sz w:val="24"/>
          <w:szCs w:val="24"/>
        </w:rPr>
        <w:t xml:space="preserve"> </w:t>
      </w:r>
      <w:r w:rsidRPr="007133D2">
        <w:rPr>
          <w:rFonts w:ascii="Arial" w:hAnsi="Arial" w:cs="Arial"/>
          <w:sz w:val="24"/>
          <w:szCs w:val="24"/>
        </w:rPr>
        <w:t>uprzednim</w:t>
      </w:r>
      <w:r w:rsidRPr="007133D2">
        <w:rPr>
          <w:rFonts w:ascii="Arial" w:eastAsia="Arial" w:hAnsi="Arial" w:cs="Arial"/>
          <w:sz w:val="24"/>
          <w:szCs w:val="24"/>
        </w:rPr>
        <w:t xml:space="preserve"> </w:t>
      </w:r>
      <w:r w:rsidRPr="007133D2">
        <w:rPr>
          <w:rFonts w:ascii="Arial" w:hAnsi="Arial" w:cs="Arial"/>
          <w:sz w:val="24"/>
          <w:szCs w:val="24"/>
        </w:rPr>
        <w:t>zagruntowaniu</w:t>
      </w:r>
      <w:r w:rsidRPr="007133D2">
        <w:rPr>
          <w:rFonts w:ascii="Arial" w:eastAsia="Arial" w:hAnsi="Arial" w:cs="Arial"/>
          <w:sz w:val="24"/>
          <w:szCs w:val="24"/>
        </w:rPr>
        <w:t xml:space="preserve"> </w:t>
      </w:r>
      <w:r w:rsidRPr="007133D2">
        <w:rPr>
          <w:rFonts w:ascii="Arial" w:hAnsi="Arial" w:cs="Arial"/>
          <w:sz w:val="24"/>
          <w:szCs w:val="24"/>
        </w:rPr>
        <w:t>podłoża</w:t>
      </w:r>
      <w:r w:rsidRPr="007133D2">
        <w:rPr>
          <w:rFonts w:ascii="Arial" w:eastAsia="Arial" w:hAnsi="Arial" w:cs="Arial"/>
          <w:sz w:val="24"/>
          <w:szCs w:val="24"/>
        </w:rPr>
        <w:t xml:space="preserve"> </w:t>
      </w:r>
      <w:r w:rsidRPr="007133D2">
        <w:rPr>
          <w:rFonts w:ascii="Arial" w:hAnsi="Arial" w:cs="Arial"/>
          <w:sz w:val="24"/>
          <w:szCs w:val="24"/>
        </w:rPr>
        <w:t>izolowanego</w:t>
      </w:r>
      <w:r w:rsidRPr="007133D2">
        <w:rPr>
          <w:rFonts w:ascii="Arial" w:eastAsia="Arial" w:hAnsi="Arial" w:cs="Arial"/>
          <w:sz w:val="24"/>
          <w:szCs w:val="24"/>
        </w:rPr>
        <w:t xml:space="preserve"> </w:t>
      </w:r>
      <w:r w:rsidRPr="007133D2">
        <w:rPr>
          <w:rFonts w:ascii="Arial" w:hAnsi="Arial" w:cs="Arial"/>
          <w:sz w:val="24"/>
          <w:szCs w:val="24"/>
        </w:rPr>
        <w:t>roztworem</w:t>
      </w:r>
      <w:r w:rsidRPr="007133D2">
        <w:rPr>
          <w:rFonts w:ascii="Arial" w:eastAsia="Arial" w:hAnsi="Arial" w:cs="Arial"/>
          <w:sz w:val="24"/>
          <w:szCs w:val="24"/>
        </w:rPr>
        <w:t xml:space="preserve"> </w:t>
      </w:r>
      <w:r w:rsidRPr="007133D2">
        <w:rPr>
          <w:rFonts w:ascii="Arial" w:hAnsi="Arial" w:cs="Arial"/>
          <w:sz w:val="24"/>
          <w:szCs w:val="24"/>
        </w:rPr>
        <w:t>asfaltowym.</w:t>
      </w:r>
    </w:p>
    <w:p w14:paraId="7175C8E3" w14:textId="77777777" w:rsidR="00B23797" w:rsidRPr="007133D2" w:rsidRDefault="00B23797" w:rsidP="00AD6519">
      <w:pPr>
        <w:jc w:val="both"/>
        <w:rPr>
          <w:rFonts w:ascii="Arial" w:hAnsi="Arial" w:cs="Arial"/>
          <w:sz w:val="24"/>
          <w:szCs w:val="24"/>
        </w:rPr>
      </w:pPr>
      <w:r w:rsidRPr="007133D2">
        <w:rPr>
          <w:rFonts w:ascii="Arial" w:hAnsi="Arial" w:cs="Arial"/>
          <w:sz w:val="24"/>
          <w:szCs w:val="24"/>
        </w:rPr>
        <w:t>Izolację</w:t>
      </w:r>
      <w:r w:rsidRPr="007133D2">
        <w:rPr>
          <w:rFonts w:ascii="Arial" w:eastAsia="Arial" w:hAnsi="Arial" w:cs="Arial"/>
          <w:sz w:val="24"/>
          <w:szCs w:val="24"/>
        </w:rPr>
        <w:t xml:space="preserve"> </w:t>
      </w:r>
      <w:proofErr w:type="spellStart"/>
      <w:r w:rsidRPr="007133D2">
        <w:rPr>
          <w:rFonts w:ascii="Arial" w:hAnsi="Arial" w:cs="Arial"/>
          <w:sz w:val="24"/>
          <w:szCs w:val="24"/>
        </w:rPr>
        <w:t>podposadzkową</w:t>
      </w:r>
      <w:proofErr w:type="spellEnd"/>
      <w:r w:rsidRPr="007133D2">
        <w:rPr>
          <w:rFonts w:ascii="Arial" w:eastAsia="Arial" w:hAnsi="Arial" w:cs="Arial"/>
          <w:sz w:val="24"/>
          <w:szCs w:val="24"/>
        </w:rPr>
        <w:t xml:space="preserve"> </w:t>
      </w:r>
      <w:r w:rsidRPr="007133D2">
        <w:rPr>
          <w:rFonts w:ascii="Arial" w:hAnsi="Arial" w:cs="Arial"/>
          <w:sz w:val="24"/>
          <w:szCs w:val="24"/>
        </w:rPr>
        <w:t>wykonać</w:t>
      </w:r>
      <w:r w:rsidRPr="007133D2">
        <w:rPr>
          <w:rFonts w:ascii="Arial" w:eastAsia="Arial" w:hAnsi="Arial" w:cs="Arial"/>
          <w:sz w:val="24"/>
          <w:szCs w:val="24"/>
        </w:rPr>
        <w:t xml:space="preserve"> </w:t>
      </w:r>
      <w:r w:rsidRPr="007133D2">
        <w:rPr>
          <w:rFonts w:ascii="Arial" w:hAnsi="Arial" w:cs="Arial"/>
          <w:sz w:val="24"/>
          <w:szCs w:val="24"/>
        </w:rPr>
        <w:t>należy</w:t>
      </w:r>
      <w:r w:rsidRPr="007133D2">
        <w:rPr>
          <w:rFonts w:ascii="Arial" w:eastAsia="Arial" w:hAnsi="Arial" w:cs="Arial"/>
          <w:sz w:val="24"/>
          <w:szCs w:val="24"/>
        </w:rPr>
        <w:t xml:space="preserve"> </w:t>
      </w:r>
      <w:r w:rsidRPr="007133D2">
        <w:rPr>
          <w:rFonts w:ascii="Arial" w:hAnsi="Arial" w:cs="Arial"/>
          <w:sz w:val="24"/>
          <w:szCs w:val="24"/>
        </w:rPr>
        <w:t>z</w:t>
      </w:r>
      <w:r w:rsidRPr="007133D2">
        <w:rPr>
          <w:rFonts w:ascii="Arial" w:eastAsia="Arial" w:hAnsi="Arial" w:cs="Arial"/>
          <w:sz w:val="24"/>
          <w:szCs w:val="24"/>
        </w:rPr>
        <w:t xml:space="preserve"> </w:t>
      </w:r>
      <w:r w:rsidRPr="007133D2">
        <w:rPr>
          <w:rFonts w:ascii="Arial" w:hAnsi="Arial" w:cs="Arial"/>
          <w:sz w:val="24"/>
          <w:szCs w:val="24"/>
        </w:rPr>
        <w:t>folii</w:t>
      </w:r>
      <w:r w:rsidRPr="007133D2">
        <w:rPr>
          <w:rFonts w:ascii="Arial" w:eastAsia="Arial" w:hAnsi="Arial" w:cs="Arial"/>
          <w:sz w:val="24"/>
          <w:szCs w:val="24"/>
        </w:rPr>
        <w:t xml:space="preserve"> </w:t>
      </w:r>
      <w:r w:rsidRPr="007133D2">
        <w:rPr>
          <w:rFonts w:ascii="Arial" w:hAnsi="Arial" w:cs="Arial"/>
          <w:sz w:val="24"/>
          <w:szCs w:val="24"/>
        </w:rPr>
        <w:t>polietylenowej</w:t>
      </w:r>
      <w:r w:rsidRPr="007133D2">
        <w:rPr>
          <w:rFonts w:ascii="Arial" w:eastAsia="Arial" w:hAnsi="Arial" w:cs="Arial"/>
          <w:sz w:val="24"/>
          <w:szCs w:val="24"/>
        </w:rPr>
        <w:t xml:space="preserve"> </w:t>
      </w:r>
      <w:proofErr w:type="gramStart"/>
      <w:r w:rsidRPr="007133D2">
        <w:rPr>
          <w:rFonts w:ascii="Arial" w:hAnsi="Arial" w:cs="Arial"/>
          <w:sz w:val="24"/>
          <w:szCs w:val="24"/>
        </w:rPr>
        <w:t>grubości</w:t>
      </w:r>
      <w:r w:rsidRPr="007133D2">
        <w:rPr>
          <w:rFonts w:ascii="Arial" w:eastAsia="Arial" w:hAnsi="Arial" w:cs="Arial"/>
          <w:sz w:val="24"/>
          <w:szCs w:val="24"/>
        </w:rPr>
        <w:t xml:space="preserve"> </w:t>
      </w:r>
      <w:r w:rsidRPr="007133D2">
        <w:rPr>
          <w:rFonts w:ascii="Arial" w:hAnsi="Arial" w:cs="Arial"/>
          <w:sz w:val="24"/>
          <w:szCs w:val="24"/>
        </w:rPr>
        <w:t>co</w:t>
      </w:r>
      <w:proofErr w:type="gramEnd"/>
      <w:r w:rsidRPr="007133D2">
        <w:rPr>
          <w:rFonts w:ascii="Arial" w:eastAsia="Arial" w:hAnsi="Arial" w:cs="Arial"/>
          <w:sz w:val="24"/>
          <w:szCs w:val="24"/>
        </w:rPr>
        <w:t xml:space="preserve"> </w:t>
      </w:r>
      <w:r w:rsidRPr="007133D2">
        <w:rPr>
          <w:rFonts w:ascii="Arial" w:hAnsi="Arial" w:cs="Arial"/>
          <w:sz w:val="24"/>
          <w:szCs w:val="24"/>
        </w:rPr>
        <w:t>najmniej</w:t>
      </w:r>
      <w:r w:rsidRPr="007133D2">
        <w:rPr>
          <w:rFonts w:ascii="Arial" w:eastAsia="Arial" w:hAnsi="Arial" w:cs="Arial"/>
          <w:sz w:val="24"/>
          <w:szCs w:val="24"/>
        </w:rPr>
        <w:t xml:space="preserve"> </w:t>
      </w:r>
      <w:r w:rsidRPr="007133D2">
        <w:rPr>
          <w:rFonts w:ascii="Arial" w:hAnsi="Arial" w:cs="Arial"/>
          <w:sz w:val="24"/>
          <w:szCs w:val="24"/>
        </w:rPr>
        <w:t>0.2</w:t>
      </w:r>
      <w:r w:rsidRPr="007133D2">
        <w:rPr>
          <w:rFonts w:ascii="Arial" w:eastAsia="Arial" w:hAnsi="Arial" w:cs="Arial"/>
          <w:sz w:val="24"/>
          <w:szCs w:val="24"/>
        </w:rPr>
        <w:t xml:space="preserve"> </w:t>
      </w:r>
      <w:proofErr w:type="gramStart"/>
      <w:r w:rsidRPr="007133D2">
        <w:rPr>
          <w:rFonts w:ascii="Arial" w:hAnsi="Arial" w:cs="Arial"/>
          <w:sz w:val="24"/>
          <w:szCs w:val="24"/>
        </w:rPr>
        <w:t>mm</w:t>
      </w:r>
      <w:proofErr w:type="gramEnd"/>
      <w:r w:rsidRPr="007133D2">
        <w:rPr>
          <w:rFonts w:ascii="Arial" w:hAnsi="Arial" w:cs="Arial"/>
          <w:sz w:val="24"/>
          <w:szCs w:val="24"/>
        </w:rPr>
        <w:t>.</w:t>
      </w:r>
      <w:r w:rsidRPr="007133D2">
        <w:rPr>
          <w:rFonts w:ascii="Arial" w:eastAsia="Arial" w:hAnsi="Arial" w:cs="Arial"/>
          <w:sz w:val="24"/>
          <w:szCs w:val="24"/>
        </w:rPr>
        <w:t xml:space="preserve"> </w:t>
      </w:r>
      <w:r w:rsidRPr="007133D2">
        <w:rPr>
          <w:rFonts w:ascii="Arial" w:hAnsi="Arial" w:cs="Arial"/>
          <w:sz w:val="24"/>
          <w:szCs w:val="24"/>
        </w:rPr>
        <w:t>Izolację</w:t>
      </w:r>
      <w:r w:rsidRPr="007133D2">
        <w:rPr>
          <w:rFonts w:ascii="Arial" w:eastAsia="Arial" w:hAnsi="Arial" w:cs="Arial"/>
          <w:sz w:val="24"/>
          <w:szCs w:val="24"/>
        </w:rPr>
        <w:t xml:space="preserve"> </w:t>
      </w:r>
      <w:r w:rsidRPr="007133D2">
        <w:rPr>
          <w:rFonts w:ascii="Arial" w:hAnsi="Arial" w:cs="Arial"/>
          <w:sz w:val="24"/>
          <w:szCs w:val="24"/>
        </w:rPr>
        <w:t>podpodłogową</w:t>
      </w:r>
      <w:r w:rsidRPr="007133D2">
        <w:rPr>
          <w:rFonts w:ascii="Arial" w:eastAsia="Arial" w:hAnsi="Arial" w:cs="Arial"/>
          <w:sz w:val="24"/>
          <w:szCs w:val="24"/>
        </w:rPr>
        <w:t xml:space="preserve"> </w:t>
      </w:r>
      <w:r w:rsidRPr="007133D2">
        <w:rPr>
          <w:rFonts w:ascii="Arial" w:hAnsi="Arial" w:cs="Arial"/>
          <w:sz w:val="24"/>
          <w:szCs w:val="24"/>
        </w:rPr>
        <w:t>należy</w:t>
      </w:r>
      <w:r w:rsidRPr="007133D2">
        <w:rPr>
          <w:rFonts w:ascii="Arial" w:eastAsia="Arial" w:hAnsi="Arial" w:cs="Arial"/>
          <w:sz w:val="24"/>
          <w:szCs w:val="24"/>
        </w:rPr>
        <w:t xml:space="preserve"> </w:t>
      </w:r>
      <w:r w:rsidRPr="007133D2">
        <w:rPr>
          <w:rFonts w:ascii="Arial" w:hAnsi="Arial" w:cs="Arial"/>
          <w:sz w:val="24"/>
          <w:szCs w:val="24"/>
        </w:rPr>
        <w:t>wykonać</w:t>
      </w:r>
      <w:r w:rsidRPr="007133D2">
        <w:rPr>
          <w:rFonts w:ascii="Arial" w:eastAsia="Arial" w:hAnsi="Arial" w:cs="Arial"/>
          <w:sz w:val="24"/>
          <w:szCs w:val="24"/>
        </w:rPr>
        <w:t xml:space="preserve"> </w:t>
      </w:r>
      <w:r w:rsidRPr="007133D2">
        <w:rPr>
          <w:rFonts w:ascii="Arial" w:hAnsi="Arial" w:cs="Arial"/>
          <w:sz w:val="24"/>
          <w:szCs w:val="24"/>
        </w:rPr>
        <w:t>na</w:t>
      </w:r>
      <w:r w:rsidRPr="007133D2">
        <w:rPr>
          <w:rFonts w:ascii="Arial" w:eastAsia="Arial" w:hAnsi="Arial" w:cs="Arial"/>
          <w:sz w:val="24"/>
          <w:szCs w:val="24"/>
        </w:rPr>
        <w:t xml:space="preserve"> </w:t>
      </w:r>
      <w:r w:rsidRPr="007133D2">
        <w:rPr>
          <w:rFonts w:ascii="Arial" w:hAnsi="Arial" w:cs="Arial"/>
          <w:sz w:val="24"/>
          <w:szCs w:val="24"/>
        </w:rPr>
        <w:t>podłożu</w:t>
      </w:r>
      <w:r w:rsidRPr="007133D2">
        <w:rPr>
          <w:rFonts w:ascii="Arial" w:eastAsia="Arial" w:hAnsi="Arial" w:cs="Arial"/>
          <w:sz w:val="24"/>
          <w:szCs w:val="24"/>
        </w:rPr>
        <w:t xml:space="preserve"> </w:t>
      </w:r>
      <w:r w:rsidRPr="007133D2">
        <w:rPr>
          <w:rFonts w:ascii="Arial" w:hAnsi="Arial" w:cs="Arial"/>
          <w:sz w:val="24"/>
          <w:szCs w:val="24"/>
        </w:rPr>
        <w:t>uprzednio</w:t>
      </w:r>
      <w:r w:rsidRPr="007133D2">
        <w:rPr>
          <w:rFonts w:ascii="Arial" w:eastAsia="Arial" w:hAnsi="Arial" w:cs="Arial"/>
          <w:sz w:val="24"/>
          <w:szCs w:val="24"/>
        </w:rPr>
        <w:t xml:space="preserve"> </w:t>
      </w:r>
      <w:r w:rsidRPr="007133D2">
        <w:rPr>
          <w:rFonts w:ascii="Arial" w:hAnsi="Arial" w:cs="Arial"/>
          <w:sz w:val="24"/>
          <w:szCs w:val="24"/>
        </w:rPr>
        <w:t>zagruntowanym</w:t>
      </w:r>
      <w:r w:rsidRPr="007133D2">
        <w:rPr>
          <w:rFonts w:ascii="Arial" w:eastAsia="Arial" w:hAnsi="Arial" w:cs="Arial"/>
          <w:sz w:val="24"/>
          <w:szCs w:val="24"/>
        </w:rPr>
        <w:t xml:space="preserve"> </w:t>
      </w:r>
      <w:r w:rsidRPr="007133D2">
        <w:rPr>
          <w:rFonts w:ascii="Arial" w:hAnsi="Arial" w:cs="Arial"/>
          <w:sz w:val="24"/>
          <w:szCs w:val="24"/>
        </w:rPr>
        <w:t>roztworem</w:t>
      </w:r>
      <w:r w:rsidRPr="007133D2">
        <w:rPr>
          <w:rFonts w:ascii="Arial" w:eastAsia="Arial" w:hAnsi="Arial" w:cs="Arial"/>
          <w:sz w:val="24"/>
          <w:szCs w:val="24"/>
        </w:rPr>
        <w:t xml:space="preserve"> </w:t>
      </w:r>
      <w:r w:rsidRPr="007133D2">
        <w:rPr>
          <w:rFonts w:ascii="Arial" w:hAnsi="Arial" w:cs="Arial"/>
          <w:sz w:val="24"/>
          <w:szCs w:val="24"/>
        </w:rPr>
        <w:t>asfaltowym.</w:t>
      </w:r>
      <w:r w:rsidRPr="007133D2">
        <w:rPr>
          <w:rFonts w:ascii="Arial" w:eastAsia="Arial" w:hAnsi="Arial" w:cs="Arial"/>
          <w:sz w:val="24"/>
          <w:szCs w:val="24"/>
        </w:rPr>
        <w:t xml:space="preserve"> </w:t>
      </w:r>
      <w:r w:rsidRPr="007133D2">
        <w:rPr>
          <w:rFonts w:ascii="Arial" w:hAnsi="Arial" w:cs="Arial"/>
          <w:sz w:val="24"/>
          <w:szCs w:val="24"/>
        </w:rPr>
        <w:t>Styki</w:t>
      </w:r>
      <w:r w:rsidRPr="007133D2">
        <w:rPr>
          <w:rFonts w:ascii="Arial" w:eastAsia="Arial" w:hAnsi="Arial" w:cs="Arial"/>
          <w:sz w:val="24"/>
          <w:szCs w:val="24"/>
        </w:rPr>
        <w:t xml:space="preserve"> </w:t>
      </w:r>
      <w:r w:rsidRPr="007133D2">
        <w:rPr>
          <w:rFonts w:ascii="Arial" w:hAnsi="Arial" w:cs="Arial"/>
          <w:sz w:val="24"/>
          <w:szCs w:val="24"/>
        </w:rPr>
        <w:t>łączenia</w:t>
      </w:r>
      <w:r w:rsidRPr="007133D2">
        <w:rPr>
          <w:rFonts w:ascii="Arial" w:eastAsia="Arial" w:hAnsi="Arial" w:cs="Arial"/>
          <w:sz w:val="24"/>
          <w:szCs w:val="24"/>
        </w:rPr>
        <w:t xml:space="preserve"> </w:t>
      </w:r>
      <w:r w:rsidRPr="007133D2">
        <w:rPr>
          <w:rFonts w:ascii="Arial" w:hAnsi="Arial" w:cs="Arial"/>
          <w:sz w:val="24"/>
          <w:szCs w:val="24"/>
        </w:rPr>
        <w:t>folii</w:t>
      </w:r>
      <w:r w:rsidRPr="007133D2">
        <w:rPr>
          <w:rFonts w:ascii="Arial" w:eastAsia="Arial" w:hAnsi="Arial" w:cs="Arial"/>
          <w:sz w:val="24"/>
          <w:szCs w:val="24"/>
        </w:rPr>
        <w:t xml:space="preserve"> </w:t>
      </w:r>
      <w:r w:rsidRPr="007133D2">
        <w:rPr>
          <w:rFonts w:ascii="Arial" w:hAnsi="Arial" w:cs="Arial"/>
          <w:sz w:val="24"/>
          <w:szCs w:val="24"/>
        </w:rPr>
        <w:t>winny</w:t>
      </w:r>
      <w:r w:rsidRPr="007133D2">
        <w:rPr>
          <w:rFonts w:ascii="Arial" w:eastAsia="Arial" w:hAnsi="Arial" w:cs="Arial"/>
          <w:sz w:val="24"/>
          <w:szCs w:val="24"/>
        </w:rPr>
        <w:t xml:space="preserve"> </w:t>
      </w:r>
      <w:r w:rsidRPr="007133D2">
        <w:rPr>
          <w:rFonts w:ascii="Arial" w:hAnsi="Arial" w:cs="Arial"/>
          <w:sz w:val="24"/>
          <w:szCs w:val="24"/>
        </w:rPr>
        <w:t>wynosić</w:t>
      </w:r>
      <w:r w:rsidRPr="007133D2">
        <w:rPr>
          <w:rFonts w:ascii="Arial" w:eastAsia="Arial" w:hAnsi="Arial" w:cs="Arial"/>
          <w:sz w:val="24"/>
          <w:szCs w:val="24"/>
        </w:rPr>
        <w:t xml:space="preserve"> </w:t>
      </w:r>
      <w:r w:rsidRPr="007133D2">
        <w:rPr>
          <w:rFonts w:ascii="Arial" w:hAnsi="Arial" w:cs="Arial"/>
          <w:sz w:val="24"/>
          <w:szCs w:val="24"/>
        </w:rPr>
        <w:t>nie</w:t>
      </w:r>
      <w:r w:rsidRPr="007133D2">
        <w:rPr>
          <w:rFonts w:ascii="Arial" w:eastAsia="Arial" w:hAnsi="Arial" w:cs="Arial"/>
          <w:sz w:val="24"/>
          <w:szCs w:val="24"/>
        </w:rPr>
        <w:t xml:space="preserve"> </w:t>
      </w:r>
      <w:r w:rsidRPr="007133D2">
        <w:rPr>
          <w:rFonts w:ascii="Arial" w:hAnsi="Arial" w:cs="Arial"/>
          <w:sz w:val="24"/>
          <w:szCs w:val="24"/>
        </w:rPr>
        <w:t>mniej</w:t>
      </w:r>
      <w:r w:rsidRPr="007133D2">
        <w:rPr>
          <w:rFonts w:ascii="Arial" w:eastAsia="Arial" w:hAnsi="Arial" w:cs="Arial"/>
          <w:sz w:val="24"/>
          <w:szCs w:val="24"/>
        </w:rPr>
        <w:t xml:space="preserve"> </w:t>
      </w:r>
      <w:r w:rsidRPr="007133D2">
        <w:rPr>
          <w:rFonts w:ascii="Arial" w:hAnsi="Arial" w:cs="Arial"/>
          <w:sz w:val="24"/>
          <w:szCs w:val="24"/>
        </w:rPr>
        <w:t>niż</w:t>
      </w:r>
      <w:r w:rsidRPr="007133D2">
        <w:rPr>
          <w:rFonts w:ascii="Arial" w:eastAsia="Arial" w:hAnsi="Arial" w:cs="Arial"/>
          <w:sz w:val="24"/>
          <w:szCs w:val="24"/>
        </w:rPr>
        <w:t xml:space="preserve"> </w:t>
      </w:r>
      <w:r w:rsidRPr="007133D2">
        <w:rPr>
          <w:rFonts w:ascii="Arial" w:hAnsi="Arial" w:cs="Arial"/>
          <w:sz w:val="24"/>
          <w:szCs w:val="24"/>
        </w:rPr>
        <w:t>10.0</w:t>
      </w:r>
      <w:r w:rsidRPr="007133D2">
        <w:rPr>
          <w:rFonts w:ascii="Arial" w:eastAsia="Arial" w:hAnsi="Arial" w:cs="Arial"/>
          <w:sz w:val="24"/>
          <w:szCs w:val="24"/>
        </w:rPr>
        <w:t xml:space="preserve"> </w:t>
      </w:r>
      <w:proofErr w:type="gramStart"/>
      <w:r w:rsidRPr="007133D2">
        <w:rPr>
          <w:rFonts w:ascii="Arial" w:hAnsi="Arial" w:cs="Arial"/>
          <w:sz w:val="24"/>
          <w:szCs w:val="24"/>
        </w:rPr>
        <w:t>cm</w:t>
      </w:r>
      <w:proofErr w:type="gramEnd"/>
      <w:r w:rsidRPr="007133D2">
        <w:rPr>
          <w:rFonts w:ascii="Arial" w:hAnsi="Arial" w:cs="Arial"/>
          <w:sz w:val="24"/>
          <w:szCs w:val="24"/>
        </w:rPr>
        <w:t>.</w:t>
      </w:r>
    </w:p>
    <w:p w14:paraId="35236E41" w14:textId="344644F0" w:rsidR="00B23797" w:rsidRPr="007133D2" w:rsidRDefault="00B23797" w:rsidP="00AD6519">
      <w:pPr>
        <w:jc w:val="both"/>
        <w:rPr>
          <w:rFonts w:ascii="Arial" w:hAnsi="Arial" w:cs="Arial"/>
          <w:sz w:val="24"/>
          <w:szCs w:val="24"/>
        </w:rPr>
      </w:pPr>
      <w:r w:rsidRPr="007133D2">
        <w:rPr>
          <w:rFonts w:ascii="Arial" w:hAnsi="Arial" w:cs="Arial"/>
          <w:sz w:val="24"/>
          <w:szCs w:val="24"/>
        </w:rPr>
        <w:t>Wykonana</w:t>
      </w:r>
      <w:r w:rsidRPr="007133D2">
        <w:rPr>
          <w:rFonts w:ascii="Arial" w:eastAsia="Arial" w:hAnsi="Arial" w:cs="Arial"/>
          <w:sz w:val="24"/>
          <w:szCs w:val="24"/>
        </w:rPr>
        <w:t xml:space="preserve"> </w:t>
      </w:r>
      <w:r w:rsidRPr="007133D2">
        <w:rPr>
          <w:rFonts w:ascii="Arial" w:hAnsi="Arial" w:cs="Arial"/>
          <w:sz w:val="24"/>
          <w:szCs w:val="24"/>
        </w:rPr>
        <w:t>izolacja</w:t>
      </w:r>
      <w:r w:rsidRPr="007133D2">
        <w:rPr>
          <w:rFonts w:ascii="Arial" w:eastAsia="Arial" w:hAnsi="Arial" w:cs="Arial"/>
          <w:sz w:val="24"/>
          <w:szCs w:val="24"/>
        </w:rPr>
        <w:t xml:space="preserve"> </w:t>
      </w:r>
      <w:r w:rsidRPr="007133D2">
        <w:rPr>
          <w:rFonts w:ascii="Arial" w:hAnsi="Arial" w:cs="Arial"/>
          <w:sz w:val="24"/>
          <w:szCs w:val="24"/>
        </w:rPr>
        <w:t>przeciwwilgociowa</w:t>
      </w:r>
      <w:r w:rsidRPr="007133D2">
        <w:rPr>
          <w:rFonts w:ascii="Arial" w:eastAsia="Arial" w:hAnsi="Arial" w:cs="Arial"/>
          <w:sz w:val="24"/>
          <w:szCs w:val="24"/>
        </w:rPr>
        <w:t xml:space="preserve"> </w:t>
      </w:r>
      <w:r w:rsidRPr="007133D2">
        <w:rPr>
          <w:rFonts w:ascii="Arial" w:hAnsi="Arial" w:cs="Arial"/>
          <w:sz w:val="24"/>
          <w:szCs w:val="24"/>
        </w:rPr>
        <w:t>stanowi</w:t>
      </w:r>
      <w:r w:rsidRPr="007133D2">
        <w:rPr>
          <w:rFonts w:ascii="Arial" w:eastAsia="Arial" w:hAnsi="Arial" w:cs="Arial"/>
          <w:sz w:val="24"/>
          <w:szCs w:val="24"/>
        </w:rPr>
        <w:t xml:space="preserve"> </w:t>
      </w:r>
      <w:r w:rsidRPr="007133D2">
        <w:rPr>
          <w:rFonts w:ascii="Arial" w:hAnsi="Arial" w:cs="Arial"/>
          <w:sz w:val="24"/>
          <w:szCs w:val="24"/>
        </w:rPr>
        <w:t>zabezpieczenie</w:t>
      </w:r>
      <w:r w:rsidRPr="007133D2">
        <w:rPr>
          <w:rFonts w:ascii="Arial" w:eastAsia="Arial" w:hAnsi="Arial" w:cs="Arial"/>
          <w:sz w:val="24"/>
          <w:szCs w:val="24"/>
        </w:rPr>
        <w:t xml:space="preserve"> </w:t>
      </w:r>
      <w:r w:rsidRPr="007133D2">
        <w:rPr>
          <w:rFonts w:ascii="Arial" w:hAnsi="Arial" w:cs="Arial"/>
          <w:sz w:val="24"/>
          <w:szCs w:val="24"/>
        </w:rPr>
        <w:t>warstwy</w:t>
      </w:r>
      <w:r w:rsidRPr="007133D2">
        <w:rPr>
          <w:rFonts w:ascii="Arial" w:eastAsia="Arial" w:hAnsi="Arial" w:cs="Arial"/>
          <w:sz w:val="24"/>
          <w:szCs w:val="24"/>
        </w:rPr>
        <w:t xml:space="preserve"> </w:t>
      </w:r>
      <w:r w:rsidRPr="007133D2">
        <w:rPr>
          <w:rFonts w:ascii="Arial" w:hAnsi="Arial" w:cs="Arial"/>
          <w:sz w:val="24"/>
          <w:szCs w:val="24"/>
        </w:rPr>
        <w:t>izolacji</w:t>
      </w:r>
      <w:r w:rsidRPr="007133D2">
        <w:rPr>
          <w:rFonts w:ascii="Arial" w:eastAsia="Arial" w:hAnsi="Arial" w:cs="Arial"/>
          <w:sz w:val="24"/>
          <w:szCs w:val="24"/>
        </w:rPr>
        <w:t xml:space="preserve"> </w:t>
      </w:r>
      <w:r w:rsidRPr="007133D2">
        <w:rPr>
          <w:rFonts w:ascii="Arial" w:hAnsi="Arial" w:cs="Arial"/>
          <w:sz w:val="24"/>
          <w:szCs w:val="24"/>
        </w:rPr>
        <w:t>termicznej</w:t>
      </w:r>
      <w:r w:rsidRPr="007133D2">
        <w:rPr>
          <w:rFonts w:ascii="Arial" w:eastAsia="Arial" w:hAnsi="Arial" w:cs="Arial"/>
          <w:sz w:val="24"/>
          <w:szCs w:val="24"/>
        </w:rPr>
        <w:t xml:space="preserve"> </w:t>
      </w:r>
      <w:r w:rsidRPr="007133D2">
        <w:rPr>
          <w:rFonts w:ascii="Arial" w:hAnsi="Arial" w:cs="Arial"/>
          <w:sz w:val="24"/>
          <w:szCs w:val="24"/>
        </w:rPr>
        <w:t>przed</w:t>
      </w:r>
      <w:r w:rsidRPr="007133D2">
        <w:rPr>
          <w:rFonts w:ascii="Arial" w:eastAsia="Arial" w:hAnsi="Arial" w:cs="Arial"/>
          <w:sz w:val="24"/>
          <w:szCs w:val="24"/>
        </w:rPr>
        <w:t xml:space="preserve"> </w:t>
      </w:r>
      <w:r w:rsidRPr="007133D2">
        <w:rPr>
          <w:rFonts w:ascii="Arial" w:hAnsi="Arial" w:cs="Arial"/>
          <w:sz w:val="24"/>
          <w:szCs w:val="24"/>
        </w:rPr>
        <w:t>zawilgoceniem.</w:t>
      </w:r>
    </w:p>
    <w:p w14:paraId="0A9AF6FA" w14:textId="77777777" w:rsidR="008A5BFA" w:rsidRPr="009B3800" w:rsidRDefault="008A5BFA" w:rsidP="00AD6519">
      <w:pPr>
        <w:jc w:val="both"/>
        <w:rPr>
          <w:rFonts w:ascii="Arial" w:eastAsia="Arial" w:hAnsi="Arial" w:cs="Arial"/>
          <w:sz w:val="24"/>
          <w:szCs w:val="24"/>
          <w:highlight w:val="yellow"/>
        </w:rPr>
      </w:pPr>
    </w:p>
    <w:p w14:paraId="2B498B95" w14:textId="77777777" w:rsidR="00B23797" w:rsidRPr="009B3800" w:rsidRDefault="00B23797" w:rsidP="00AD6519">
      <w:pPr>
        <w:jc w:val="both"/>
        <w:rPr>
          <w:rFonts w:ascii="Arial" w:hAnsi="Arial" w:cs="Arial"/>
          <w:sz w:val="24"/>
          <w:szCs w:val="24"/>
          <w:u w:val="single"/>
        </w:rPr>
      </w:pPr>
      <w:r w:rsidRPr="009B3800">
        <w:rPr>
          <w:rFonts w:ascii="Arial" w:hAnsi="Arial" w:cs="Arial"/>
          <w:sz w:val="24"/>
          <w:szCs w:val="24"/>
          <w:u w:val="single"/>
        </w:rPr>
        <w:t>2.6.8. Izolacje termiczne</w:t>
      </w:r>
    </w:p>
    <w:p w14:paraId="3F7C900C" w14:textId="49198EAD" w:rsidR="00B23797" w:rsidRPr="009B3800" w:rsidRDefault="00B23797" w:rsidP="00AD6519">
      <w:pPr>
        <w:jc w:val="both"/>
        <w:rPr>
          <w:rFonts w:ascii="Arial" w:hAnsi="Arial" w:cs="Arial"/>
          <w:sz w:val="24"/>
          <w:szCs w:val="24"/>
        </w:rPr>
      </w:pPr>
      <w:r w:rsidRPr="009B3800">
        <w:rPr>
          <w:rFonts w:ascii="Arial" w:hAnsi="Arial" w:cs="Arial"/>
          <w:sz w:val="24"/>
          <w:szCs w:val="24"/>
        </w:rPr>
        <w:t>Izolacje</w:t>
      </w:r>
      <w:r w:rsidRPr="009B3800">
        <w:rPr>
          <w:rFonts w:ascii="Arial" w:eastAsia="Arial" w:hAnsi="Arial" w:cs="Arial"/>
          <w:sz w:val="24"/>
          <w:szCs w:val="24"/>
        </w:rPr>
        <w:t xml:space="preserve"> </w:t>
      </w:r>
      <w:r w:rsidRPr="009B3800">
        <w:rPr>
          <w:rFonts w:ascii="Arial" w:hAnsi="Arial" w:cs="Arial"/>
          <w:sz w:val="24"/>
          <w:szCs w:val="24"/>
        </w:rPr>
        <w:t>termiczne</w:t>
      </w:r>
      <w:r w:rsidRPr="009B3800">
        <w:rPr>
          <w:rFonts w:ascii="Arial" w:eastAsia="Arial" w:hAnsi="Arial" w:cs="Arial"/>
          <w:sz w:val="24"/>
          <w:szCs w:val="24"/>
        </w:rPr>
        <w:t xml:space="preserve"> </w:t>
      </w:r>
      <w:r w:rsidRPr="009B3800">
        <w:rPr>
          <w:rFonts w:ascii="Arial" w:hAnsi="Arial" w:cs="Arial"/>
          <w:sz w:val="24"/>
          <w:szCs w:val="24"/>
        </w:rPr>
        <w:t>należy</w:t>
      </w:r>
      <w:r w:rsidRPr="009B3800">
        <w:rPr>
          <w:rFonts w:ascii="Arial" w:eastAsia="Arial" w:hAnsi="Arial" w:cs="Arial"/>
          <w:sz w:val="24"/>
          <w:szCs w:val="24"/>
        </w:rPr>
        <w:t xml:space="preserve"> </w:t>
      </w:r>
      <w:r w:rsidRPr="009B3800">
        <w:rPr>
          <w:rFonts w:ascii="Arial" w:hAnsi="Arial" w:cs="Arial"/>
          <w:sz w:val="24"/>
          <w:szCs w:val="24"/>
        </w:rPr>
        <w:t>wykonać</w:t>
      </w:r>
      <w:r w:rsidRPr="009B3800">
        <w:rPr>
          <w:rFonts w:ascii="Arial" w:eastAsia="Arial" w:hAnsi="Arial" w:cs="Arial"/>
          <w:sz w:val="24"/>
          <w:szCs w:val="24"/>
        </w:rPr>
        <w:t xml:space="preserve"> </w:t>
      </w:r>
      <w:r w:rsidRPr="009B3800">
        <w:rPr>
          <w:rFonts w:ascii="Arial" w:hAnsi="Arial" w:cs="Arial"/>
          <w:sz w:val="24"/>
          <w:szCs w:val="24"/>
        </w:rPr>
        <w:t>na:</w:t>
      </w:r>
    </w:p>
    <w:p w14:paraId="28AEE9B0" w14:textId="77777777" w:rsidR="00B23797" w:rsidRPr="009B3800" w:rsidRDefault="00B23797" w:rsidP="00AD6519">
      <w:pPr>
        <w:numPr>
          <w:ilvl w:val="0"/>
          <w:numId w:val="7"/>
        </w:numPr>
        <w:jc w:val="both"/>
        <w:rPr>
          <w:rFonts w:ascii="Arial" w:hAnsi="Arial" w:cs="Arial"/>
          <w:sz w:val="24"/>
          <w:szCs w:val="24"/>
        </w:rPr>
      </w:pPr>
      <w:proofErr w:type="gramStart"/>
      <w:r w:rsidRPr="009B3800">
        <w:rPr>
          <w:rFonts w:ascii="Arial" w:hAnsi="Arial" w:cs="Arial"/>
          <w:sz w:val="24"/>
          <w:szCs w:val="24"/>
        </w:rPr>
        <w:t>ścianach</w:t>
      </w:r>
      <w:proofErr w:type="gramEnd"/>
      <w:r w:rsidRPr="009B3800">
        <w:rPr>
          <w:rFonts w:ascii="Arial" w:eastAsia="Arial" w:hAnsi="Arial" w:cs="Arial"/>
          <w:sz w:val="24"/>
          <w:szCs w:val="24"/>
        </w:rPr>
        <w:t xml:space="preserve"> </w:t>
      </w:r>
      <w:r w:rsidRPr="009B3800">
        <w:rPr>
          <w:rFonts w:ascii="Arial" w:hAnsi="Arial" w:cs="Arial"/>
          <w:sz w:val="24"/>
          <w:szCs w:val="24"/>
        </w:rPr>
        <w:t xml:space="preserve">zewnętrznych </w:t>
      </w:r>
    </w:p>
    <w:p w14:paraId="5947C9CC" w14:textId="77777777" w:rsidR="00B23797" w:rsidRPr="009B3800" w:rsidRDefault="00B23797" w:rsidP="00AD6519">
      <w:pPr>
        <w:numPr>
          <w:ilvl w:val="0"/>
          <w:numId w:val="7"/>
        </w:numPr>
        <w:jc w:val="both"/>
        <w:rPr>
          <w:rFonts w:ascii="Arial" w:hAnsi="Arial" w:cs="Arial"/>
          <w:sz w:val="24"/>
          <w:szCs w:val="24"/>
        </w:rPr>
      </w:pPr>
      <w:proofErr w:type="gramStart"/>
      <w:r w:rsidRPr="009B3800">
        <w:rPr>
          <w:rFonts w:ascii="Arial" w:hAnsi="Arial" w:cs="Arial"/>
          <w:sz w:val="24"/>
          <w:szCs w:val="24"/>
        </w:rPr>
        <w:t>ścianach</w:t>
      </w:r>
      <w:proofErr w:type="gramEnd"/>
      <w:r w:rsidRPr="009B3800">
        <w:rPr>
          <w:rFonts w:ascii="Arial" w:eastAsia="Arial" w:hAnsi="Arial" w:cs="Arial"/>
          <w:sz w:val="24"/>
          <w:szCs w:val="24"/>
        </w:rPr>
        <w:t xml:space="preserve"> </w:t>
      </w:r>
      <w:r w:rsidRPr="009B3800">
        <w:rPr>
          <w:rFonts w:ascii="Arial" w:hAnsi="Arial" w:cs="Arial"/>
          <w:sz w:val="24"/>
          <w:szCs w:val="24"/>
        </w:rPr>
        <w:t>fundamentowych,</w:t>
      </w:r>
    </w:p>
    <w:p w14:paraId="32156E2D" w14:textId="77777777" w:rsidR="00B23797" w:rsidRPr="009B3800" w:rsidRDefault="00B23797" w:rsidP="00AD6519">
      <w:pPr>
        <w:numPr>
          <w:ilvl w:val="0"/>
          <w:numId w:val="7"/>
        </w:numPr>
        <w:jc w:val="both"/>
        <w:rPr>
          <w:rFonts w:ascii="Arial" w:hAnsi="Arial" w:cs="Arial"/>
          <w:sz w:val="24"/>
          <w:szCs w:val="24"/>
        </w:rPr>
      </w:pPr>
      <w:proofErr w:type="gramStart"/>
      <w:r w:rsidRPr="009B3800">
        <w:rPr>
          <w:rFonts w:ascii="Arial" w:hAnsi="Arial" w:cs="Arial"/>
          <w:sz w:val="24"/>
          <w:szCs w:val="24"/>
        </w:rPr>
        <w:t>dachu</w:t>
      </w:r>
      <w:proofErr w:type="gramEnd"/>
      <w:r w:rsidRPr="009B3800">
        <w:rPr>
          <w:rFonts w:ascii="Arial" w:hAnsi="Arial" w:cs="Arial"/>
          <w:sz w:val="24"/>
          <w:szCs w:val="24"/>
        </w:rPr>
        <w:t xml:space="preserve"> i zadaszeniu na wejściem</w:t>
      </w:r>
    </w:p>
    <w:p w14:paraId="7B3090BB" w14:textId="77777777" w:rsidR="00B23797" w:rsidRPr="009B3800" w:rsidRDefault="00B23797" w:rsidP="00AD6519">
      <w:pPr>
        <w:numPr>
          <w:ilvl w:val="0"/>
          <w:numId w:val="7"/>
        </w:numPr>
        <w:jc w:val="both"/>
        <w:rPr>
          <w:rFonts w:ascii="Arial" w:hAnsi="Arial" w:cs="Arial"/>
          <w:sz w:val="24"/>
          <w:szCs w:val="24"/>
        </w:rPr>
      </w:pPr>
      <w:proofErr w:type="gramStart"/>
      <w:r w:rsidRPr="009B3800">
        <w:rPr>
          <w:rFonts w:ascii="Arial" w:hAnsi="Arial" w:cs="Arial"/>
          <w:sz w:val="24"/>
          <w:szCs w:val="24"/>
        </w:rPr>
        <w:t>posadzce</w:t>
      </w:r>
      <w:proofErr w:type="gramEnd"/>
      <w:r w:rsidRPr="009B3800">
        <w:rPr>
          <w:rFonts w:ascii="Arial" w:hAnsi="Arial" w:cs="Arial"/>
          <w:sz w:val="24"/>
          <w:szCs w:val="24"/>
        </w:rPr>
        <w:t xml:space="preserve"> na gruncie</w:t>
      </w:r>
    </w:p>
    <w:p w14:paraId="4D91B8DE" w14:textId="77777777" w:rsidR="00B25054" w:rsidRPr="008B0EF3" w:rsidRDefault="00B25054" w:rsidP="00AD6519">
      <w:pPr>
        <w:jc w:val="both"/>
        <w:rPr>
          <w:rFonts w:ascii="Arial" w:hAnsi="Arial" w:cs="Arial"/>
          <w:color w:val="FF0000"/>
          <w:sz w:val="24"/>
          <w:szCs w:val="24"/>
        </w:rPr>
      </w:pPr>
    </w:p>
    <w:p w14:paraId="17F68BD1" w14:textId="77777777" w:rsidR="002327B2" w:rsidRDefault="002327B2" w:rsidP="002327B2">
      <w:pPr>
        <w:jc w:val="both"/>
        <w:rPr>
          <w:rFonts w:ascii="Arial" w:hAnsi="Arial" w:cs="Arial"/>
          <w:sz w:val="24"/>
          <w:szCs w:val="24"/>
        </w:rPr>
      </w:pPr>
      <w:r w:rsidRPr="00BF3365">
        <w:rPr>
          <w:rFonts w:ascii="Arial" w:hAnsi="Arial" w:cs="Arial"/>
          <w:sz w:val="24"/>
          <w:szCs w:val="24"/>
        </w:rPr>
        <w:t>Izolację</w:t>
      </w:r>
      <w:r w:rsidRPr="00BF3365">
        <w:rPr>
          <w:rFonts w:ascii="Arial" w:eastAsia="Arial" w:hAnsi="Arial" w:cs="Arial"/>
          <w:sz w:val="24"/>
          <w:szCs w:val="24"/>
        </w:rPr>
        <w:t xml:space="preserve"> </w:t>
      </w:r>
      <w:r w:rsidRPr="00BF3365">
        <w:rPr>
          <w:rFonts w:ascii="Arial" w:hAnsi="Arial" w:cs="Arial"/>
          <w:sz w:val="24"/>
          <w:szCs w:val="24"/>
        </w:rPr>
        <w:t>termiczną</w:t>
      </w:r>
      <w:r w:rsidRPr="00BF3365">
        <w:rPr>
          <w:rFonts w:ascii="Arial" w:eastAsia="Arial" w:hAnsi="Arial" w:cs="Arial"/>
          <w:sz w:val="24"/>
          <w:szCs w:val="24"/>
        </w:rPr>
        <w:t xml:space="preserve"> </w:t>
      </w:r>
      <w:r>
        <w:rPr>
          <w:rFonts w:ascii="Arial" w:eastAsia="Arial" w:hAnsi="Arial" w:cs="Arial"/>
          <w:sz w:val="24"/>
          <w:szCs w:val="24"/>
        </w:rPr>
        <w:t xml:space="preserve">części </w:t>
      </w:r>
      <w:r w:rsidRPr="00BF3365">
        <w:rPr>
          <w:rFonts w:ascii="Arial" w:hAnsi="Arial" w:cs="Arial"/>
          <w:sz w:val="24"/>
          <w:szCs w:val="24"/>
        </w:rPr>
        <w:t>ścian</w:t>
      </w:r>
      <w:r w:rsidRPr="00BF3365">
        <w:rPr>
          <w:rFonts w:ascii="Arial" w:eastAsia="Arial" w:hAnsi="Arial" w:cs="Arial"/>
          <w:sz w:val="24"/>
          <w:szCs w:val="24"/>
        </w:rPr>
        <w:t xml:space="preserve"> </w:t>
      </w:r>
      <w:r w:rsidRPr="00BF3365">
        <w:rPr>
          <w:rFonts w:ascii="Arial" w:hAnsi="Arial" w:cs="Arial"/>
          <w:sz w:val="24"/>
          <w:szCs w:val="24"/>
        </w:rPr>
        <w:t>zewnętrznych</w:t>
      </w:r>
      <w:r>
        <w:rPr>
          <w:rFonts w:ascii="Arial" w:hAnsi="Arial" w:cs="Arial"/>
          <w:sz w:val="24"/>
          <w:szCs w:val="24"/>
        </w:rPr>
        <w:t xml:space="preserve"> zgodnie z rysunkiem technicznym</w:t>
      </w:r>
      <w:r w:rsidRPr="00BF3365">
        <w:rPr>
          <w:rFonts w:ascii="Arial" w:hAnsi="Arial" w:cs="Arial"/>
          <w:sz w:val="24"/>
          <w:szCs w:val="24"/>
        </w:rPr>
        <w:t xml:space="preserve"> należy</w:t>
      </w:r>
      <w:r w:rsidRPr="00BF3365">
        <w:rPr>
          <w:rFonts w:ascii="Arial" w:eastAsia="Arial" w:hAnsi="Arial" w:cs="Arial"/>
          <w:sz w:val="24"/>
          <w:szCs w:val="24"/>
        </w:rPr>
        <w:t xml:space="preserve"> </w:t>
      </w:r>
      <w:r w:rsidRPr="00BF3365">
        <w:rPr>
          <w:rFonts w:ascii="Arial" w:hAnsi="Arial" w:cs="Arial"/>
          <w:sz w:val="24"/>
          <w:szCs w:val="24"/>
        </w:rPr>
        <w:t>wykonać</w:t>
      </w:r>
      <w:r w:rsidRPr="00BF3365">
        <w:rPr>
          <w:rFonts w:ascii="Arial" w:eastAsia="Arial" w:hAnsi="Arial" w:cs="Arial"/>
          <w:sz w:val="24"/>
          <w:szCs w:val="24"/>
        </w:rPr>
        <w:t xml:space="preserve"> </w:t>
      </w:r>
      <w:r w:rsidRPr="00BF3365">
        <w:rPr>
          <w:rFonts w:ascii="Arial" w:hAnsi="Arial" w:cs="Arial"/>
          <w:sz w:val="24"/>
          <w:szCs w:val="24"/>
        </w:rPr>
        <w:t xml:space="preserve">z elewacyjnej wełny mineralnej gr. </w:t>
      </w:r>
      <w:r w:rsidRPr="00BF3365">
        <w:rPr>
          <w:rFonts w:ascii="Arial" w:eastAsia="Arial" w:hAnsi="Arial" w:cs="Arial"/>
          <w:sz w:val="24"/>
          <w:szCs w:val="24"/>
        </w:rPr>
        <w:t>15 cm</w:t>
      </w:r>
      <w:r w:rsidRPr="00BF3365">
        <w:rPr>
          <w:rFonts w:ascii="Arial" w:hAnsi="Arial" w:cs="Arial"/>
          <w:sz w:val="24"/>
          <w:szCs w:val="24"/>
        </w:rPr>
        <w:t xml:space="preserve"> na systemowym ruszcie stalowym. </w:t>
      </w:r>
      <w:r>
        <w:rPr>
          <w:rFonts w:ascii="Arial" w:hAnsi="Arial" w:cs="Arial"/>
          <w:sz w:val="24"/>
          <w:szCs w:val="24"/>
        </w:rPr>
        <w:t xml:space="preserve">Izolacja termiczna ścian winna posiadać następujące parametry </w:t>
      </w:r>
      <w:proofErr w:type="gramStart"/>
      <w:r>
        <w:rPr>
          <w:rFonts w:ascii="Arial" w:hAnsi="Arial" w:cs="Arial"/>
          <w:sz w:val="24"/>
          <w:szCs w:val="24"/>
        </w:rPr>
        <w:t>techniczne :</w:t>
      </w:r>
      <w:proofErr w:type="gramEnd"/>
    </w:p>
    <w:p w14:paraId="685E9D33" w14:textId="77777777" w:rsidR="002327B2" w:rsidRDefault="002327B2" w:rsidP="002327B2">
      <w:pPr>
        <w:jc w:val="both"/>
        <w:rPr>
          <w:rFonts w:ascii="Arial" w:hAnsi="Arial" w:cs="Arial"/>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09"/>
        <w:gridCol w:w="2030"/>
        <w:gridCol w:w="1177"/>
        <w:gridCol w:w="81"/>
      </w:tblGrid>
      <w:tr w:rsidR="002327B2" w:rsidRPr="005002A1" w14:paraId="27558E57" w14:textId="77777777" w:rsidTr="00F87EC6">
        <w:trPr>
          <w:tblCellSpacing w:w="15" w:type="dxa"/>
        </w:trPr>
        <w:tc>
          <w:tcPr>
            <w:tcW w:w="0" w:type="auto"/>
            <w:vAlign w:val="center"/>
            <w:hideMark/>
          </w:tcPr>
          <w:p w14:paraId="10C1AA49"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Deklarowany współczynnik przewodzenia ciepła (EN 12667)</w:t>
            </w:r>
          </w:p>
        </w:tc>
        <w:tc>
          <w:tcPr>
            <w:tcW w:w="0" w:type="auto"/>
            <w:vAlign w:val="center"/>
            <w:hideMark/>
          </w:tcPr>
          <w:p w14:paraId="70AE768D"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λᴅ (W/</w:t>
            </w:r>
            <w:proofErr w:type="spellStart"/>
            <w:r w:rsidRPr="005002A1">
              <w:rPr>
                <w:rFonts w:ascii="Arial" w:hAnsi="Arial" w:cs="Arial"/>
                <w:sz w:val="24"/>
                <w:szCs w:val="24"/>
                <w:lang w:eastAsia="pl-PL"/>
              </w:rPr>
              <w:t>m∙K</w:t>
            </w:r>
            <w:proofErr w:type="spellEnd"/>
            <w:r w:rsidRPr="005002A1">
              <w:rPr>
                <w:rFonts w:ascii="Arial" w:hAnsi="Arial" w:cs="Arial"/>
                <w:sz w:val="24"/>
                <w:szCs w:val="24"/>
                <w:lang w:eastAsia="pl-PL"/>
              </w:rPr>
              <w:t>)</w:t>
            </w:r>
          </w:p>
        </w:tc>
        <w:tc>
          <w:tcPr>
            <w:tcW w:w="0" w:type="auto"/>
            <w:vAlign w:val="center"/>
            <w:hideMark/>
          </w:tcPr>
          <w:p w14:paraId="7006FCBA"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0,035</w:t>
            </w:r>
          </w:p>
        </w:tc>
        <w:tc>
          <w:tcPr>
            <w:tcW w:w="0" w:type="auto"/>
            <w:vAlign w:val="center"/>
            <w:hideMark/>
          </w:tcPr>
          <w:p w14:paraId="571A4F00" w14:textId="77777777" w:rsidR="002327B2" w:rsidRPr="005002A1" w:rsidRDefault="002327B2" w:rsidP="00F87EC6">
            <w:pPr>
              <w:suppressAutoHyphens w:val="0"/>
              <w:rPr>
                <w:sz w:val="24"/>
                <w:szCs w:val="24"/>
                <w:lang w:eastAsia="pl-PL"/>
              </w:rPr>
            </w:pPr>
          </w:p>
        </w:tc>
      </w:tr>
      <w:tr w:rsidR="002327B2" w:rsidRPr="005002A1" w14:paraId="141C762E" w14:textId="77777777" w:rsidTr="00F87EC6">
        <w:trPr>
          <w:tblCellSpacing w:w="15" w:type="dxa"/>
        </w:trPr>
        <w:tc>
          <w:tcPr>
            <w:tcW w:w="0" w:type="auto"/>
            <w:vAlign w:val="center"/>
            <w:hideMark/>
          </w:tcPr>
          <w:p w14:paraId="18426332"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Reakcja na ogień (EN 13501-1)</w:t>
            </w:r>
          </w:p>
        </w:tc>
        <w:tc>
          <w:tcPr>
            <w:tcW w:w="0" w:type="auto"/>
            <w:vAlign w:val="center"/>
            <w:hideMark/>
          </w:tcPr>
          <w:p w14:paraId="45E4227F" w14:textId="77777777" w:rsidR="002327B2" w:rsidRPr="005002A1" w:rsidRDefault="002327B2" w:rsidP="00F87EC6">
            <w:pPr>
              <w:suppressAutoHyphens w:val="0"/>
              <w:rPr>
                <w:rFonts w:ascii="Arial" w:hAnsi="Arial" w:cs="Arial"/>
                <w:sz w:val="24"/>
                <w:szCs w:val="24"/>
                <w:lang w:eastAsia="pl-PL"/>
              </w:rPr>
            </w:pPr>
            <w:proofErr w:type="spellStart"/>
            <w:r w:rsidRPr="005002A1">
              <w:rPr>
                <w:rFonts w:ascii="Arial" w:hAnsi="Arial" w:cs="Arial"/>
                <w:sz w:val="24"/>
                <w:szCs w:val="24"/>
                <w:lang w:eastAsia="pl-PL"/>
              </w:rPr>
              <w:t>Euroclass</w:t>
            </w:r>
            <w:proofErr w:type="spellEnd"/>
          </w:p>
        </w:tc>
        <w:tc>
          <w:tcPr>
            <w:tcW w:w="0" w:type="auto"/>
            <w:vAlign w:val="center"/>
            <w:hideMark/>
          </w:tcPr>
          <w:p w14:paraId="5C0C37DA"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A1</w:t>
            </w:r>
          </w:p>
        </w:tc>
        <w:tc>
          <w:tcPr>
            <w:tcW w:w="0" w:type="auto"/>
            <w:vAlign w:val="center"/>
            <w:hideMark/>
          </w:tcPr>
          <w:p w14:paraId="5BC79E9B" w14:textId="77777777" w:rsidR="002327B2" w:rsidRPr="005002A1" w:rsidRDefault="002327B2" w:rsidP="00F87EC6">
            <w:pPr>
              <w:suppressAutoHyphens w:val="0"/>
              <w:rPr>
                <w:sz w:val="24"/>
                <w:szCs w:val="24"/>
                <w:lang w:eastAsia="pl-PL"/>
              </w:rPr>
            </w:pPr>
          </w:p>
        </w:tc>
      </w:tr>
      <w:tr w:rsidR="002327B2" w:rsidRPr="005002A1" w14:paraId="14151825" w14:textId="77777777" w:rsidTr="00F87EC6">
        <w:trPr>
          <w:tblCellSpacing w:w="15" w:type="dxa"/>
        </w:trPr>
        <w:tc>
          <w:tcPr>
            <w:tcW w:w="0" w:type="auto"/>
            <w:vAlign w:val="center"/>
            <w:hideMark/>
          </w:tcPr>
          <w:p w14:paraId="22EE7C55"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Deklarowana tolerancja grubości (EN 823)</w:t>
            </w:r>
          </w:p>
        </w:tc>
        <w:tc>
          <w:tcPr>
            <w:tcW w:w="0" w:type="auto"/>
            <w:vAlign w:val="center"/>
            <w:hideMark/>
          </w:tcPr>
          <w:p w14:paraId="32249681"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T (</w:t>
            </w:r>
            <w:proofErr w:type="spellStart"/>
            <w:r w:rsidRPr="005002A1">
              <w:rPr>
                <w:rFonts w:ascii="Arial" w:hAnsi="Arial" w:cs="Arial"/>
                <w:sz w:val="24"/>
                <w:szCs w:val="24"/>
                <w:lang w:eastAsia="pl-PL"/>
              </w:rPr>
              <w:t>class</w:t>
            </w:r>
            <w:proofErr w:type="spellEnd"/>
            <w:r w:rsidRPr="005002A1">
              <w:rPr>
                <w:rFonts w:ascii="Arial" w:hAnsi="Arial" w:cs="Arial"/>
                <w:sz w:val="24"/>
                <w:szCs w:val="24"/>
                <w:lang w:eastAsia="pl-PL"/>
              </w:rPr>
              <w:t>)</w:t>
            </w:r>
          </w:p>
        </w:tc>
        <w:tc>
          <w:tcPr>
            <w:tcW w:w="0" w:type="auto"/>
            <w:vAlign w:val="center"/>
            <w:hideMark/>
          </w:tcPr>
          <w:p w14:paraId="40AEB399"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T5</w:t>
            </w:r>
          </w:p>
        </w:tc>
        <w:tc>
          <w:tcPr>
            <w:tcW w:w="0" w:type="auto"/>
            <w:vAlign w:val="center"/>
            <w:hideMark/>
          </w:tcPr>
          <w:p w14:paraId="092CBB2B" w14:textId="77777777" w:rsidR="002327B2" w:rsidRPr="005002A1" w:rsidRDefault="002327B2" w:rsidP="00F87EC6">
            <w:pPr>
              <w:suppressAutoHyphens w:val="0"/>
              <w:rPr>
                <w:sz w:val="24"/>
                <w:szCs w:val="24"/>
                <w:lang w:eastAsia="pl-PL"/>
              </w:rPr>
            </w:pPr>
          </w:p>
        </w:tc>
      </w:tr>
      <w:tr w:rsidR="002327B2" w:rsidRPr="005002A1" w14:paraId="37320919" w14:textId="77777777" w:rsidTr="00F87EC6">
        <w:trPr>
          <w:tblCellSpacing w:w="15" w:type="dxa"/>
        </w:trPr>
        <w:tc>
          <w:tcPr>
            <w:tcW w:w="0" w:type="auto"/>
            <w:vAlign w:val="center"/>
            <w:hideMark/>
          </w:tcPr>
          <w:p w14:paraId="084C0DC6"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Obciążenie punktowe (EN 12430)</w:t>
            </w:r>
          </w:p>
        </w:tc>
        <w:tc>
          <w:tcPr>
            <w:tcW w:w="0" w:type="auto"/>
            <w:vAlign w:val="center"/>
            <w:hideMark/>
          </w:tcPr>
          <w:p w14:paraId="68B91F99"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PL(5) (N (5mm))</w:t>
            </w:r>
          </w:p>
        </w:tc>
        <w:tc>
          <w:tcPr>
            <w:tcW w:w="0" w:type="auto"/>
            <w:vAlign w:val="center"/>
            <w:hideMark/>
          </w:tcPr>
          <w:p w14:paraId="20FE130A"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PL(5)200</w:t>
            </w:r>
          </w:p>
        </w:tc>
        <w:tc>
          <w:tcPr>
            <w:tcW w:w="0" w:type="auto"/>
            <w:vAlign w:val="center"/>
            <w:hideMark/>
          </w:tcPr>
          <w:p w14:paraId="4E2D3408" w14:textId="77777777" w:rsidR="002327B2" w:rsidRPr="005002A1" w:rsidRDefault="002327B2" w:rsidP="00F87EC6">
            <w:pPr>
              <w:suppressAutoHyphens w:val="0"/>
              <w:rPr>
                <w:sz w:val="24"/>
                <w:szCs w:val="24"/>
                <w:lang w:eastAsia="pl-PL"/>
              </w:rPr>
            </w:pPr>
          </w:p>
        </w:tc>
      </w:tr>
      <w:tr w:rsidR="002327B2" w:rsidRPr="005002A1" w14:paraId="2E090A6C" w14:textId="77777777" w:rsidTr="00F87EC6">
        <w:trPr>
          <w:tblCellSpacing w:w="15" w:type="dxa"/>
        </w:trPr>
        <w:tc>
          <w:tcPr>
            <w:tcW w:w="0" w:type="auto"/>
            <w:vAlign w:val="center"/>
            <w:hideMark/>
          </w:tcPr>
          <w:p w14:paraId="1593D708"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Wytrzymałość na rozciąganie prostopadle do powierzchni czołowych (EN 1607)</w:t>
            </w:r>
          </w:p>
        </w:tc>
        <w:tc>
          <w:tcPr>
            <w:tcW w:w="0" w:type="auto"/>
            <w:vAlign w:val="center"/>
            <w:hideMark/>
          </w:tcPr>
          <w:p w14:paraId="63AD044D"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TR (</w:t>
            </w:r>
            <w:proofErr w:type="spellStart"/>
            <w:r w:rsidRPr="005002A1">
              <w:rPr>
                <w:rFonts w:ascii="Arial" w:hAnsi="Arial" w:cs="Arial"/>
                <w:sz w:val="24"/>
                <w:szCs w:val="24"/>
                <w:lang w:eastAsia="pl-PL"/>
              </w:rPr>
              <w:t>kPa</w:t>
            </w:r>
            <w:proofErr w:type="spellEnd"/>
            <w:r w:rsidRPr="005002A1">
              <w:rPr>
                <w:rFonts w:ascii="Arial" w:hAnsi="Arial" w:cs="Arial"/>
                <w:sz w:val="24"/>
                <w:szCs w:val="24"/>
                <w:lang w:eastAsia="pl-PL"/>
              </w:rPr>
              <w:t>)</w:t>
            </w:r>
          </w:p>
        </w:tc>
        <w:tc>
          <w:tcPr>
            <w:tcW w:w="0" w:type="auto"/>
            <w:vAlign w:val="center"/>
            <w:hideMark/>
          </w:tcPr>
          <w:p w14:paraId="7F8AF93A"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10</w:t>
            </w:r>
          </w:p>
        </w:tc>
        <w:tc>
          <w:tcPr>
            <w:tcW w:w="0" w:type="auto"/>
            <w:vAlign w:val="center"/>
            <w:hideMark/>
          </w:tcPr>
          <w:p w14:paraId="11881E8F" w14:textId="77777777" w:rsidR="002327B2" w:rsidRPr="005002A1" w:rsidRDefault="002327B2" w:rsidP="00F87EC6">
            <w:pPr>
              <w:suppressAutoHyphens w:val="0"/>
              <w:rPr>
                <w:sz w:val="24"/>
                <w:szCs w:val="24"/>
                <w:lang w:eastAsia="pl-PL"/>
              </w:rPr>
            </w:pPr>
          </w:p>
        </w:tc>
      </w:tr>
      <w:tr w:rsidR="002327B2" w:rsidRPr="005002A1" w14:paraId="263C552D" w14:textId="77777777" w:rsidTr="00F87EC6">
        <w:trPr>
          <w:tblCellSpacing w:w="15" w:type="dxa"/>
        </w:trPr>
        <w:tc>
          <w:tcPr>
            <w:tcW w:w="0" w:type="auto"/>
            <w:vAlign w:val="center"/>
            <w:hideMark/>
          </w:tcPr>
          <w:p w14:paraId="2BE1AD19"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Wytrzymałość na ściskanie (EN 826)</w:t>
            </w:r>
          </w:p>
        </w:tc>
        <w:tc>
          <w:tcPr>
            <w:tcW w:w="0" w:type="auto"/>
            <w:vAlign w:val="center"/>
            <w:hideMark/>
          </w:tcPr>
          <w:p w14:paraId="0BBA6616"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CS(Y) (</w:t>
            </w:r>
            <w:proofErr w:type="spellStart"/>
            <w:r w:rsidRPr="005002A1">
              <w:rPr>
                <w:rFonts w:ascii="Arial" w:hAnsi="Arial" w:cs="Arial"/>
                <w:sz w:val="24"/>
                <w:szCs w:val="24"/>
                <w:lang w:eastAsia="pl-PL"/>
              </w:rPr>
              <w:t>kPa</w:t>
            </w:r>
            <w:proofErr w:type="spellEnd"/>
            <w:r w:rsidRPr="005002A1">
              <w:rPr>
                <w:rFonts w:ascii="Arial" w:hAnsi="Arial" w:cs="Arial"/>
                <w:sz w:val="24"/>
                <w:szCs w:val="24"/>
                <w:lang w:eastAsia="pl-PL"/>
              </w:rPr>
              <w:t>)</w:t>
            </w:r>
          </w:p>
        </w:tc>
        <w:tc>
          <w:tcPr>
            <w:tcW w:w="0" w:type="auto"/>
            <w:vAlign w:val="center"/>
            <w:hideMark/>
          </w:tcPr>
          <w:p w14:paraId="08EB10D8"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CS(10)20</w:t>
            </w:r>
          </w:p>
        </w:tc>
        <w:tc>
          <w:tcPr>
            <w:tcW w:w="0" w:type="auto"/>
            <w:vAlign w:val="center"/>
            <w:hideMark/>
          </w:tcPr>
          <w:p w14:paraId="3CF1E072" w14:textId="77777777" w:rsidR="002327B2" w:rsidRPr="005002A1" w:rsidRDefault="002327B2" w:rsidP="00F87EC6">
            <w:pPr>
              <w:suppressAutoHyphens w:val="0"/>
              <w:rPr>
                <w:sz w:val="24"/>
                <w:szCs w:val="24"/>
                <w:lang w:eastAsia="pl-PL"/>
              </w:rPr>
            </w:pPr>
          </w:p>
        </w:tc>
      </w:tr>
      <w:tr w:rsidR="002327B2" w:rsidRPr="005002A1" w14:paraId="4421B5CA" w14:textId="77777777" w:rsidTr="00F87EC6">
        <w:trPr>
          <w:tblCellSpacing w:w="15" w:type="dxa"/>
        </w:trPr>
        <w:tc>
          <w:tcPr>
            <w:tcW w:w="0" w:type="auto"/>
            <w:vAlign w:val="center"/>
            <w:hideMark/>
          </w:tcPr>
          <w:p w14:paraId="739C5811"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Stabilność wymiarowa (EN 1604)</w:t>
            </w:r>
          </w:p>
        </w:tc>
        <w:tc>
          <w:tcPr>
            <w:tcW w:w="0" w:type="auto"/>
            <w:vAlign w:val="center"/>
            <w:hideMark/>
          </w:tcPr>
          <w:p w14:paraId="4FEB7145"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DS</w:t>
            </w:r>
          </w:p>
        </w:tc>
        <w:tc>
          <w:tcPr>
            <w:tcW w:w="0" w:type="auto"/>
            <w:vAlign w:val="center"/>
            <w:hideMark/>
          </w:tcPr>
          <w:p w14:paraId="16654FE4"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DS (70,90)</w:t>
            </w:r>
          </w:p>
        </w:tc>
        <w:tc>
          <w:tcPr>
            <w:tcW w:w="0" w:type="auto"/>
            <w:vAlign w:val="center"/>
            <w:hideMark/>
          </w:tcPr>
          <w:p w14:paraId="47B69FEA" w14:textId="77777777" w:rsidR="002327B2" w:rsidRPr="005002A1" w:rsidRDefault="002327B2" w:rsidP="00F87EC6">
            <w:pPr>
              <w:suppressAutoHyphens w:val="0"/>
              <w:rPr>
                <w:sz w:val="24"/>
                <w:szCs w:val="24"/>
                <w:lang w:eastAsia="pl-PL"/>
              </w:rPr>
            </w:pPr>
          </w:p>
        </w:tc>
      </w:tr>
      <w:tr w:rsidR="002327B2" w:rsidRPr="005002A1" w14:paraId="690AF6FB" w14:textId="77777777" w:rsidTr="00F87EC6">
        <w:trPr>
          <w:tblCellSpacing w:w="15" w:type="dxa"/>
        </w:trPr>
        <w:tc>
          <w:tcPr>
            <w:tcW w:w="0" w:type="auto"/>
            <w:vAlign w:val="center"/>
            <w:hideMark/>
          </w:tcPr>
          <w:p w14:paraId="5C47E1CB"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Nasiąkliwość krótkotrwała (EN 1609)</w:t>
            </w:r>
          </w:p>
        </w:tc>
        <w:tc>
          <w:tcPr>
            <w:tcW w:w="0" w:type="auto"/>
            <w:vAlign w:val="center"/>
            <w:hideMark/>
          </w:tcPr>
          <w:p w14:paraId="4CAE19AA"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WS (≤ 1,0 kg/m133)</w:t>
            </w:r>
          </w:p>
        </w:tc>
        <w:tc>
          <w:tcPr>
            <w:tcW w:w="0" w:type="auto"/>
            <w:vAlign w:val="center"/>
            <w:hideMark/>
          </w:tcPr>
          <w:p w14:paraId="4E1B5E55"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WS</w:t>
            </w:r>
          </w:p>
        </w:tc>
        <w:tc>
          <w:tcPr>
            <w:tcW w:w="0" w:type="auto"/>
            <w:vAlign w:val="center"/>
            <w:hideMark/>
          </w:tcPr>
          <w:p w14:paraId="0AFEB8FA" w14:textId="77777777" w:rsidR="002327B2" w:rsidRPr="005002A1" w:rsidRDefault="002327B2" w:rsidP="00F87EC6">
            <w:pPr>
              <w:suppressAutoHyphens w:val="0"/>
              <w:rPr>
                <w:sz w:val="24"/>
                <w:szCs w:val="24"/>
                <w:lang w:eastAsia="pl-PL"/>
              </w:rPr>
            </w:pPr>
          </w:p>
        </w:tc>
      </w:tr>
      <w:tr w:rsidR="002327B2" w:rsidRPr="005002A1" w14:paraId="59936E7D" w14:textId="77777777" w:rsidTr="00F87EC6">
        <w:trPr>
          <w:tblCellSpacing w:w="15" w:type="dxa"/>
        </w:trPr>
        <w:tc>
          <w:tcPr>
            <w:tcW w:w="0" w:type="auto"/>
            <w:vAlign w:val="center"/>
            <w:hideMark/>
          </w:tcPr>
          <w:p w14:paraId="64B1E2CF"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Nasiąkliwość długotrwała (EN 12087)</w:t>
            </w:r>
          </w:p>
        </w:tc>
        <w:tc>
          <w:tcPr>
            <w:tcW w:w="0" w:type="auto"/>
            <w:vAlign w:val="center"/>
            <w:hideMark/>
          </w:tcPr>
          <w:p w14:paraId="1757010F"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WL(P) (≤ 3,0 kg/m133)</w:t>
            </w:r>
          </w:p>
        </w:tc>
        <w:tc>
          <w:tcPr>
            <w:tcW w:w="0" w:type="auto"/>
            <w:vAlign w:val="center"/>
            <w:hideMark/>
          </w:tcPr>
          <w:p w14:paraId="7FD05877"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WL(P)</w:t>
            </w:r>
          </w:p>
        </w:tc>
        <w:tc>
          <w:tcPr>
            <w:tcW w:w="0" w:type="auto"/>
            <w:vAlign w:val="center"/>
            <w:hideMark/>
          </w:tcPr>
          <w:p w14:paraId="76DEBA06" w14:textId="77777777" w:rsidR="002327B2" w:rsidRPr="005002A1" w:rsidRDefault="002327B2" w:rsidP="00F87EC6">
            <w:pPr>
              <w:suppressAutoHyphens w:val="0"/>
              <w:rPr>
                <w:sz w:val="24"/>
                <w:szCs w:val="24"/>
                <w:lang w:eastAsia="pl-PL"/>
              </w:rPr>
            </w:pPr>
          </w:p>
        </w:tc>
      </w:tr>
      <w:tr w:rsidR="002327B2" w:rsidRPr="005002A1" w14:paraId="7DCCB772" w14:textId="77777777" w:rsidTr="00F87EC6">
        <w:trPr>
          <w:tblCellSpacing w:w="15" w:type="dxa"/>
        </w:trPr>
        <w:tc>
          <w:tcPr>
            <w:tcW w:w="0" w:type="auto"/>
            <w:vAlign w:val="center"/>
            <w:hideMark/>
          </w:tcPr>
          <w:p w14:paraId="0802AA6C"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Współczynnik oporu dyfuzyjnego (EN 12086)</w:t>
            </w:r>
          </w:p>
        </w:tc>
        <w:tc>
          <w:tcPr>
            <w:tcW w:w="0" w:type="auto"/>
            <w:vAlign w:val="center"/>
            <w:hideMark/>
          </w:tcPr>
          <w:p w14:paraId="6950B21F" w14:textId="77777777" w:rsidR="002327B2" w:rsidRPr="005002A1" w:rsidRDefault="002327B2" w:rsidP="00F87EC6">
            <w:pPr>
              <w:suppressAutoHyphens w:val="0"/>
              <w:rPr>
                <w:rFonts w:ascii="Arial" w:hAnsi="Arial" w:cs="Arial"/>
                <w:sz w:val="24"/>
                <w:szCs w:val="24"/>
                <w:lang w:eastAsia="pl-PL"/>
              </w:rPr>
            </w:pPr>
          </w:p>
        </w:tc>
        <w:tc>
          <w:tcPr>
            <w:tcW w:w="0" w:type="auto"/>
            <w:vAlign w:val="center"/>
            <w:hideMark/>
          </w:tcPr>
          <w:p w14:paraId="57CE34A3"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MU1</w:t>
            </w:r>
          </w:p>
        </w:tc>
        <w:tc>
          <w:tcPr>
            <w:tcW w:w="0" w:type="auto"/>
            <w:vAlign w:val="center"/>
            <w:hideMark/>
          </w:tcPr>
          <w:p w14:paraId="1CC64834" w14:textId="77777777" w:rsidR="002327B2" w:rsidRPr="005002A1" w:rsidRDefault="002327B2" w:rsidP="00F87EC6">
            <w:pPr>
              <w:suppressAutoHyphens w:val="0"/>
              <w:rPr>
                <w:lang w:eastAsia="pl-PL"/>
              </w:rPr>
            </w:pPr>
          </w:p>
        </w:tc>
      </w:tr>
    </w:tbl>
    <w:p w14:paraId="31A69856" w14:textId="77777777" w:rsidR="002327B2" w:rsidRDefault="002327B2" w:rsidP="002327B2">
      <w:pPr>
        <w:jc w:val="both"/>
        <w:rPr>
          <w:rFonts w:ascii="Arial" w:hAnsi="Arial" w:cs="Arial"/>
          <w:sz w:val="24"/>
          <w:szCs w:val="24"/>
        </w:rPr>
      </w:pPr>
    </w:p>
    <w:p w14:paraId="5F2EE1E6" w14:textId="77777777" w:rsidR="002327B2" w:rsidRDefault="002327B2" w:rsidP="002327B2">
      <w:pPr>
        <w:jc w:val="both"/>
        <w:rPr>
          <w:rFonts w:ascii="Arial" w:hAnsi="Arial" w:cs="Arial"/>
          <w:sz w:val="24"/>
          <w:szCs w:val="24"/>
        </w:rPr>
      </w:pPr>
      <w:r w:rsidRPr="00BF3365">
        <w:rPr>
          <w:rFonts w:ascii="Arial" w:hAnsi="Arial" w:cs="Arial"/>
          <w:sz w:val="24"/>
          <w:szCs w:val="24"/>
        </w:rPr>
        <w:t>Izolację</w:t>
      </w:r>
      <w:r w:rsidRPr="00BF3365">
        <w:rPr>
          <w:rFonts w:ascii="Arial" w:eastAsia="Arial" w:hAnsi="Arial" w:cs="Arial"/>
          <w:sz w:val="24"/>
          <w:szCs w:val="24"/>
        </w:rPr>
        <w:t xml:space="preserve"> </w:t>
      </w:r>
      <w:r w:rsidRPr="00BF3365">
        <w:rPr>
          <w:rFonts w:ascii="Arial" w:hAnsi="Arial" w:cs="Arial"/>
          <w:sz w:val="24"/>
          <w:szCs w:val="24"/>
        </w:rPr>
        <w:t>termiczną</w:t>
      </w:r>
      <w:r w:rsidRPr="00BF3365">
        <w:rPr>
          <w:rFonts w:ascii="Arial" w:eastAsia="Arial" w:hAnsi="Arial" w:cs="Arial"/>
          <w:sz w:val="24"/>
          <w:szCs w:val="24"/>
        </w:rPr>
        <w:t xml:space="preserve"> </w:t>
      </w:r>
      <w:r>
        <w:rPr>
          <w:rFonts w:ascii="Arial" w:eastAsia="Arial" w:hAnsi="Arial" w:cs="Arial"/>
          <w:sz w:val="24"/>
          <w:szCs w:val="24"/>
        </w:rPr>
        <w:t xml:space="preserve">pozostałych </w:t>
      </w:r>
      <w:r w:rsidRPr="00BF3365">
        <w:rPr>
          <w:rFonts w:ascii="Arial" w:hAnsi="Arial" w:cs="Arial"/>
          <w:sz w:val="24"/>
          <w:szCs w:val="24"/>
        </w:rPr>
        <w:t>ścian</w:t>
      </w:r>
      <w:r w:rsidRPr="00BF3365">
        <w:rPr>
          <w:rFonts w:ascii="Arial" w:eastAsia="Arial" w:hAnsi="Arial" w:cs="Arial"/>
          <w:sz w:val="24"/>
          <w:szCs w:val="24"/>
        </w:rPr>
        <w:t xml:space="preserve"> </w:t>
      </w:r>
      <w:r w:rsidRPr="00BF3365">
        <w:rPr>
          <w:rFonts w:ascii="Arial" w:hAnsi="Arial" w:cs="Arial"/>
          <w:sz w:val="24"/>
          <w:szCs w:val="24"/>
        </w:rPr>
        <w:t>zewnętrznych należy</w:t>
      </w:r>
      <w:r w:rsidRPr="00BF3365">
        <w:rPr>
          <w:rFonts w:ascii="Arial" w:eastAsia="Arial" w:hAnsi="Arial" w:cs="Arial"/>
          <w:sz w:val="24"/>
          <w:szCs w:val="24"/>
        </w:rPr>
        <w:t xml:space="preserve"> </w:t>
      </w:r>
      <w:r w:rsidRPr="00BF3365">
        <w:rPr>
          <w:rFonts w:ascii="Arial" w:hAnsi="Arial" w:cs="Arial"/>
          <w:sz w:val="24"/>
          <w:szCs w:val="24"/>
        </w:rPr>
        <w:t>wykonać</w:t>
      </w:r>
      <w:r w:rsidRPr="00BF3365">
        <w:rPr>
          <w:rFonts w:ascii="Arial" w:eastAsia="Arial" w:hAnsi="Arial" w:cs="Arial"/>
          <w:sz w:val="24"/>
          <w:szCs w:val="24"/>
        </w:rPr>
        <w:t xml:space="preserve"> </w:t>
      </w:r>
      <w:r w:rsidRPr="00BF3365">
        <w:rPr>
          <w:rFonts w:ascii="Arial" w:hAnsi="Arial" w:cs="Arial"/>
          <w:sz w:val="24"/>
          <w:szCs w:val="24"/>
        </w:rPr>
        <w:t xml:space="preserve">z </w:t>
      </w:r>
      <w:r>
        <w:rPr>
          <w:rFonts w:ascii="Arial" w:hAnsi="Arial" w:cs="Arial"/>
          <w:sz w:val="24"/>
          <w:szCs w:val="24"/>
        </w:rPr>
        <w:t xml:space="preserve">użyciem styropianu </w:t>
      </w:r>
      <w:r w:rsidRPr="00BF3365">
        <w:rPr>
          <w:rFonts w:ascii="Arial" w:hAnsi="Arial" w:cs="Arial"/>
          <w:sz w:val="24"/>
          <w:szCs w:val="24"/>
        </w:rPr>
        <w:t xml:space="preserve">gr. </w:t>
      </w:r>
      <w:r w:rsidRPr="00BF3365">
        <w:rPr>
          <w:rFonts w:ascii="Arial" w:eastAsia="Arial" w:hAnsi="Arial" w:cs="Arial"/>
          <w:sz w:val="24"/>
          <w:szCs w:val="24"/>
        </w:rPr>
        <w:t>15 cm</w:t>
      </w:r>
      <w:r w:rsidRPr="00BF3365">
        <w:rPr>
          <w:rFonts w:ascii="Arial" w:hAnsi="Arial" w:cs="Arial"/>
          <w:sz w:val="24"/>
          <w:szCs w:val="24"/>
        </w:rPr>
        <w:t xml:space="preserve"> </w:t>
      </w:r>
      <w:r>
        <w:rPr>
          <w:rFonts w:ascii="Arial" w:hAnsi="Arial" w:cs="Arial"/>
          <w:sz w:val="24"/>
          <w:szCs w:val="24"/>
        </w:rPr>
        <w:t xml:space="preserve">EPS 070-031 </w:t>
      </w:r>
      <w:r w:rsidRPr="00BF3365">
        <w:rPr>
          <w:rFonts w:ascii="Arial" w:hAnsi="Arial" w:cs="Arial"/>
          <w:sz w:val="24"/>
          <w:szCs w:val="24"/>
        </w:rPr>
        <w:t xml:space="preserve">na systemowym ruszcie stalowym. </w:t>
      </w:r>
      <w:r>
        <w:rPr>
          <w:rFonts w:ascii="Arial" w:hAnsi="Arial" w:cs="Arial"/>
          <w:sz w:val="24"/>
          <w:szCs w:val="24"/>
        </w:rPr>
        <w:t xml:space="preserve">Izolacja termiczna ścian winna posiadać następujące parametry </w:t>
      </w:r>
      <w:proofErr w:type="gramStart"/>
      <w:r>
        <w:rPr>
          <w:rFonts w:ascii="Arial" w:hAnsi="Arial" w:cs="Arial"/>
          <w:sz w:val="24"/>
          <w:szCs w:val="24"/>
        </w:rPr>
        <w:t>techniczne :</w:t>
      </w:r>
      <w:proofErr w:type="gramEnd"/>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689"/>
        <w:gridCol w:w="3808"/>
      </w:tblGrid>
      <w:tr w:rsidR="002327B2" w:rsidRPr="005002A1" w14:paraId="118F391B" w14:textId="77777777" w:rsidTr="00F87EC6">
        <w:trPr>
          <w:tblCellSpacing w:w="15" w:type="dxa"/>
        </w:trPr>
        <w:tc>
          <w:tcPr>
            <w:tcW w:w="3000" w:type="pct"/>
            <w:vAlign w:val="center"/>
            <w:hideMark/>
          </w:tcPr>
          <w:p w14:paraId="249D1969"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Deklarowany współczynnik przewodzenia ciepła:</w:t>
            </w:r>
          </w:p>
        </w:tc>
        <w:tc>
          <w:tcPr>
            <w:tcW w:w="0" w:type="auto"/>
            <w:vAlign w:val="center"/>
            <w:hideMark/>
          </w:tcPr>
          <w:p w14:paraId="39E4975A"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λ</w:t>
            </w:r>
            <w:r w:rsidRPr="005002A1">
              <w:rPr>
                <w:rFonts w:ascii="Arial" w:hAnsi="Arial" w:cs="Arial"/>
                <w:sz w:val="24"/>
                <w:szCs w:val="24"/>
                <w:vertAlign w:val="subscript"/>
                <w:lang w:eastAsia="pl-PL"/>
              </w:rPr>
              <w:t>D</w:t>
            </w:r>
            <w:r w:rsidRPr="005002A1">
              <w:rPr>
                <w:rFonts w:ascii="Arial" w:hAnsi="Arial" w:cs="Arial"/>
                <w:sz w:val="24"/>
                <w:szCs w:val="24"/>
                <w:lang w:eastAsia="pl-PL"/>
              </w:rPr>
              <w:t>≤0,031 W/</w:t>
            </w:r>
            <w:proofErr w:type="spellStart"/>
            <w:r w:rsidRPr="005002A1">
              <w:rPr>
                <w:rFonts w:ascii="Arial" w:hAnsi="Arial" w:cs="Arial"/>
                <w:sz w:val="24"/>
                <w:szCs w:val="24"/>
                <w:lang w:eastAsia="pl-PL"/>
              </w:rPr>
              <w:t>mK</w:t>
            </w:r>
            <w:proofErr w:type="spellEnd"/>
          </w:p>
        </w:tc>
      </w:tr>
      <w:tr w:rsidR="002327B2" w:rsidRPr="005002A1" w14:paraId="19B2DFC2" w14:textId="77777777" w:rsidTr="00F87EC6">
        <w:trPr>
          <w:tblCellSpacing w:w="15" w:type="dxa"/>
        </w:trPr>
        <w:tc>
          <w:tcPr>
            <w:tcW w:w="0" w:type="auto"/>
            <w:vAlign w:val="center"/>
            <w:hideMark/>
          </w:tcPr>
          <w:p w14:paraId="3E8E7961"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Naprężenia ściskające przy 10% odkształceniu:</w:t>
            </w:r>
          </w:p>
        </w:tc>
        <w:tc>
          <w:tcPr>
            <w:tcW w:w="0" w:type="auto"/>
            <w:vAlign w:val="center"/>
            <w:hideMark/>
          </w:tcPr>
          <w:p w14:paraId="7AD35D65"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t>
            </w:r>
          </w:p>
        </w:tc>
      </w:tr>
      <w:tr w:rsidR="002327B2" w:rsidRPr="005002A1" w14:paraId="20B1681E" w14:textId="77777777" w:rsidTr="00F87EC6">
        <w:trPr>
          <w:tblCellSpacing w:w="15" w:type="dxa"/>
        </w:trPr>
        <w:tc>
          <w:tcPr>
            <w:tcW w:w="0" w:type="auto"/>
            <w:vAlign w:val="center"/>
            <w:hideMark/>
          </w:tcPr>
          <w:p w14:paraId="7E3ED6E3"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Wytrzymałość na zginanie:</w:t>
            </w:r>
          </w:p>
        </w:tc>
        <w:tc>
          <w:tcPr>
            <w:tcW w:w="0" w:type="auto"/>
            <w:vAlign w:val="center"/>
            <w:hideMark/>
          </w:tcPr>
          <w:p w14:paraId="4BC6B242"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 xml:space="preserve">BS≥115 </w:t>
            </w:r>
            <w:proofErr w:type="spellStart"/>
            <w:r w:rsidRPr="005002A1">
              <w:rPr>
                <w:rFonts w:ascii="Arial" w:hAnsi="Arial" w:cs="Arial"/>
                <w:sz w:val="24"/>
                <w:szCs w:val="24"/>
                <w:lang w:eastAsia="pl-PL"/>
              </w:rPr>
              <w:t>kPa</w:t>
            </w:r>
            <w:proofErr w:type="spellEnd"/>
          </w:p>
        </w:tc>
      </w:tr>
      <w:tr w:rsidR="002327B2" w:rsidRPr="005002A1" w14:paraId="7D33CB7D" w14:textId="77777777" w:rsidTr="00F87EC6">
        <w:trPr>
          <w:tblCellSpacing w:w="15" w:type="dxa"/>
        </w:trPr>
        <w:tc>
          <w:tcPr>
            <w:tcW w:w="0" w:type="auto"/>
            <w:vAlign w:val="center"/>
            <w:hideMark/>
          </w:tcPr>
          <w:p w14:paraId="50F40E14"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Wytrzymałość na rozciąganie do powierzchni czołowych:</w:t>
            </w:r>
          </w:p>
        </w:tc>
        <w:tc>
          <w:tcPr>
            <w:tcW w:w="0" w:type="auto"/>
            <w:vAlign w:val="center"/>
            <w:hideMark/>
          </w:tcPr>
          <w:p w14:paraId="3DCD0489"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 xml:space="preserve">TR≥100 </w:t>
            </w:r>
            <w:proofErr w:type="spellStart"/>
            <w:r w:rsidRPr="005002A1">
              <w:rPr>
                <w:rFonts w:ascii="Arial" w:hAnsi="Arial" w:cs="Arial"/>
                <w:sz w:val="24"/>
                <w:szCs w:val="24"/>
                <w:lang w:eastAsia="pl-PL"/>
              </w:rPr>
              <w:t>kPa</w:t>
            </w:r>
            <w:proofErr w:type="spellEnd"/>
          </w:p>
        </w:tc>
      </w:tr>
      <w:tr w:rsidR="002327B2" w:rsidRPr="005002A1" w14:paraId="696ADC24" w14:textId="77777777" w:rsidTr="00F87EC6">
        <w:trPr>
          <w:tblCellSpacing w:w="15" w:type="dxa"/>
        </w:trPr>
        <w:tc>
          <w:tcPr>
            <w:tcW w:w="0" w:type="auto"/>
            <w:vAlign w:val="center"/>
            <w:hideMark/>
          </w:tcPr>
          <w:p w14:paraId="471284CD"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Minimalna waga wyrobu:</w:t>
            </w:r>
          </w:p>
        </w:tc>
        <w:tc>
          <w:tcPr>
            <w:tcW w:w="0" w:type="auto"/>
            <w:vAlign w:val="center"/>
            <w:hideMark/>
          </w:tcPr>
          <w:p w14:paraId="2C7D9932"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13,5 kg/m</w:t>
            </w:r>
            <w:r w:rsidRPr="005002A1">
              <w:rPr>
                <w:rFonts w:ascii="Arial" w:hAnsi="Arial" w:cs="Arial"/>
                <w:sz w:val="24"/>
                <w:szCs w:val="24"/>
                <w:vertAlign w:val="superscript"/>
                <w:lang w:eastAsia="pl-PL"/>
              </w:rPr>
              <w:t>3</w:t>
            </w:r>
          </w:p>
        </w:tc>
      </w:tr>
      <w:tr w:rsidR="002327B2" w:rsidRPr="005002A1" w14:paraId="6C2D26FF" w14:textId="77777777" w:rsidTr="00F87EC6">
        <w:trPr>
          <w:trHeight w:val="53"/>
          <w:tblCellSpacing w:w="15" w:type="dxa"/>
        </w:trPr>
        <w:tc>
          <w:tcPr>
            <w:tcW w:w="0" w:type="auto"/>
            <w:vAlign w:val="center"/>
            <w:hideMark/>
          </w:tcPr>
          <w:p w14:paraId="438C4E22"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Klasa reakcji na ogień:</w:t>
            </w:r>
          </w:p>
        </w:tc>
        <w:tc>
          <w:tcPr>
            <w:tcW w:w="0" w:type="auto"/>
            <w:vAlign w:val="center"/>
            <w:hideMark/>
          </w:tcPr>
          <w:p w14:paraId="789E4E42"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E</w:t>
            </w:r>
          </w:p>
        </w:tc>
      </w:tr>
    </w:tbl>
    <w:p w14:paraId="31362CEE" w14:textId="77777777" w:rsidR="002327B2" w:rsidRDefault="002327B2" w:rsidP="002327B2">
      <w:pPr>
        <w:jc w:val="both"/>
        <w:rPr>
          <w:rFonts w:ascii="Arial" w:hAnsi="Arial" w:cs="Arial"/>
          <w:sz w:val="24"/>
          <w:szCs w:val="24"/>
        </w:rPr>
      </w:pPr>
    </w:p>
    <w:p w14:paraId="0666645B" w14:textId="6618992C" w:rsidR="002327B2" w:rsidRDefault="002327B2" w:rsidP="002327B2">
      <w:pPr>
        <w:jc w:val="both"/>
        <w:rPr>
          <w:rFonts w:ascii="Arial" w:hAnsi="Arial" w:cs="Arial"/>
          <w:sz w:val="24"/>
          <w:szCs w:val="24"/>
        </w:rPr>
      </w:pPr>
      <w:r w:rsidRPr="00BF3365">
        <w:rPr>
          <w:rFonts w:ascii="Arial" w:hAnsi="Arial" w:cs="Arial"/>
          <w:sz w:val="24"/>
          <w:szCs w:val="24"/>
        </w:rPr>
        <w:t>Izolacje termiczne posadzki z</w:t>
      </w:r>
      <w:r w:rsidRPr="00BF3365">
        <w:rPr>
          <w:rFonts w:ascii="Arial" w:eastAsia="Arial" w:hAnsi="Arial" w:cs="Arial"/>
          <w:sz w:val="24"/>
          <w:szCs w:val="24"/>
        </w:rPr>
        <w:t xml:space="preserve"> </w:t>
      </w:r>
      <w:r w:rsidRPr="00BF3365">
        <w:rPr>
          <w:rFonts w:ascii="Arial" w:hAnsi="Arial" w:cs="Arial"/>
          <w:sz w:val="24"/>
          <w:szCs w:val="24"/>
        </w:rPr>
        <w:t>płyt</w:t>
      </w:r>
      <w:r w:rsidRPr="00BF3365">
        <w:rPr>
          <w:rFonts w:ascii="Arial" w:eastAsia="Arial" w:hAnsi="Arial" w:cs="Arial"/>
          <w:sz w:val="24"/>
          <w:szCs w:val="24"/>
        </w:rPr>
        <w:t xml:space="preserve"> </w:t>
      </w:r>
      <w:r w:rsidRPr="00BF3365">
        <w:rPr>
          <w:rFonts w:ascii="Arial" w:hAnsi="Arial" w:cs="Arial"/>
          <w:sz w:val="24"/>
          <w:szCs w:val="24"/>
        </w:rPr>
        <w:t>styropianowych</w:t>
      </w:r>
      <w:r w:rsidRPr="00BF3365">
        <w:rPr>
          <w:rFonts w:ascii="Arial" w:eastAsia="Arial" w:hAnsi="Arial" w:cs="Arial"/>
          <w:sz w:val="24"/>
          <w:szCs w:val="24"/>
        </w:rPr>
        <w:t xml:space="preserve"> </w:t>
      </w:r>
      <w:r w:rsidRPr="00BF3365">
        <w:rPr>
          <w:rFonts w:ascii="Arial" w:hAnsi="Arial" w:cs="Arial"/>
          <w:sz w:val="24"/>
          <w:szCs w:val="24"/>
        </w:rPr>
        <w:t xml:space="preserve">EPS </w:t>
      </w:r>
      <w:r>
        <w:rPr>
          <w:rFonts w:ascii="Arial" w:hAnsi="Arial" w:cs="Arial"/>
          <w:sz w:val="24"/>
          <w:szCs w:val="24"/>
        </w:rPr>
        <w:t>–</w:t>
      </w:r>
      <w:r w:rsidRPr="00BF3365">
        <w:rPr>
          <w:rFonts w:ascii="Arial" w:eastAsia="Arial" w:hAnsi="Arial" w:cs="Arial"/>
          <w:sz w:val="24"/>
          <w:szCs w:val="24"/>
        </w:rPr>
        <w:t xml:space="preserve"> 100</w:t>
      </w:r>
      <w:r>
        <w:rPr>
          <w:rFonts w:ascii="Arial" w:eastAsia="Arial" w:hAnsi="Arial" w:cs="Arial"/>
          <w:sz w:val="24"/>
          <w:szCs w:val="24"/>
        </w:rPr>
        <w:t>-031</w:t>
      </w:r>
      <w:r w:rsidRPr="00BF3365">
        <w:rPr>
          <w:rFonts w:ascii="Arial" w:eastAsia="Arial" w:hAnsi="Arial" w:cs="Arial"/>
          <w:sz w:val="24"/>
          <w:szCs w:val="24"/>
        </w:rPr>
        <w:t xml:space="preserve"> </w:t>
      </w:r>
      <w:r w:rsidRPr="00BF3365">
        <w:rPr>
          <w:rFonts w:ascii="Arial" w:hAnsi="Arial" w:cs="Arial"/>
          <w:sz w:val="24"/>
          <w:szCs w:val="24"/>
        </w:rPr>
        <w:t>grubości</w:t>
      </w:r>
      <w:r w:rsidRPr="00BF3365">
        <w:rPr>
          <w:rFonts w:ascii="Arial" w:eastAsia="Arial" w:hAnsi="Arial" w:cs="Arial"/>
          <w:sz w:val="24"/>
          <w:szCs w:val="24"/>
        </w:rPr>
        <w:t xml:space="preserve"> </w:t>
      </w:r>
      <w:r w:rsidR="00D22848">
        <w:rPr>
          <w:rFonts w:ascii="Arial" w:eastAsia="Arial" w:hAnsi="Arial" w:cs="Arial"/>
          <w:sz w:val="24"/>
          <w:szCs w:val="24"/>
        </w:rPr>
        <w:t>15</w:t>
      </w:r>
      <w:r w:rsidRPr="00BF3365">
        <w:rPr>
          <w:rFonts w:ascii="Arial" w:hAnsi="Arial" w:cs="Arial"/>
          <w:sz w:val="24"/>
          <w:szCs w:val="24"/>
        </w:rPr>
        <w:t xml:space="preserve">.0 </w:t>
      </w:r>
      <w:proofErr w:type="gramStart"/>
      <w:r w:rsidRPr="00BF3365">
        <w:rPr>
          <w:rFonts w:ascii="Arial" w:hAnsi="Arial" w:cs="Arial"/>
          <w:sz w:val="24"/>
          <w:szCs w:val="24"/>
        </w:rPr>
        <w:t>cm</w:t>
      </w:r>
      <w:proofErr w:type="gramEnd"/>
      <w:r w:rsidRPr="00BF3365">
        <w:rPr>
          <w:rFonts w:ascii="Arial" w:hAnsi="Arial" w:cs="Arial"/>
          <w:sz w:val="24"/>
          <w:szCs w:val="24"/>
        </w:rPr>
        <w:t>.</w:t>
      </w:r>
      <w:r>
        <w:rPr>
          <w:rFonts w:ascii="Arial" w:hAnsi="Arial" w:cs="Arial"/>
          <w:sz w:val="24"/>
          <w:szCs w:val="24"/>
        </w:rPr>
        <w:t xml:space="preserve"> winny posiadać następujące właściwości techniczne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251"/>
        <w:gridCol w:w="3516"/>
      </w:tblGrid>
      <w:tr w:rsidR="002327B2" w:rsidRPr="005002A1" w14:paraId="17B0097A" w14:textId="77777777" w:rsidTr="00F87EC6">
        <w:trPr>
          <w:tblCellSpacing w:w="15" w:type="dxa"/>
        </w:trPr>
        <w:tc>
          <w:tcPr>
            <w:tcW w:w="3000" w:type="pct"/>
            <w:vAlign w:val="center"/>
            <w:hideMark/>
          </w:tcPr>
          <w:p w14:paraId="2124ABE3"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Deklarowany współczynnik przewodzenia ciepła:</w:t>
            </w:r>
          </w:p>
        </w:tc>
        <w:tc>
          <w:tcPr>
            <w:tcW w:w="0" w:type="auto"/>
            <w:vAlign w:val="center"/>
            <w:hideMark/>
          </w:tcPr>
          <w:p w14:paraId="16E2D91E"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λ</w:t>
            </w:r>
            <w:r w:rsidRPr="005002A1">
              <w:rPr>
                <w:rFonts w:ascii="Arial" w:hAnsi="Arial" w:cs="Arial"/>
                <w:sz w:val="24"/>
                <w:szCs w:val="24"/>
                <w:vertAlign w:val="subscript"/>
                <w:lang w:eastAsia="pl-PL"/>
              </w:rPr>
              <w:t>D</w:t>
            </w:r>
            <w:r w:rsidRPr="005002A1">
              <w:rPr>
                <w:rFonts w:ascii="Arial" w:hAnsi="Arial" w:cs="Arial"/>
                <w:sz w:val="24"/>
                <w:szCs w:val="24"/>
                <w:lang w:eastAsia="pl-PL"/>
              </w:rPr>
              <w:t>≤0,031 W/</w:t>
            </w:r>
            <w:proofErr w:type="spellStart"/>
            <w:r w:rsidRPr="005002A1">
              <w:rPr>
                <w:rFonts w:ascii="Arial" w:hAnsi="Arial" w:cs="Arial"/>
                <w:sz w:val="24"/>
                <w:szCs w:val="24"/>
                <w:lang w:eastAsia="pl-PL"/>
              </w:rPr>
              <w:t>mK</w:t>
            </w:r>
            <w:proofErr w:type="spellEnd"/>
          </w:p>
        </w:tc>
      </w:tr>
      <w:tr w:rsidR="002327B2" w:rsidRPr="005002A1" w14:paraId="42D92627" w14:textId="77777777" w:rsidTr="00F87EC6">
        <w:trPr>
          <w:tblCellSpacing w:w="15" w:type="dxa"/>
        </w:trPr>
        <w:tc>
          <w:tcPr>
            <w:tcW w:w="0" w:type="auto"/>
            <w:vAlign w:val="center"/>
            <w:hideMark/>
          </w:tcPr>
          <w:p w14:paraId="57683BED"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Naprężenia ściskające przy 10% odkształceniu:</w:t>
            </w:r>
          </w:p>
        </w:tc>
        <w:tc>
          <w:tcPr>
            <w:tcW w:w="0" w:type="auto"/>
            <w:vAlign w:val="center"/>
            <w:hideMark/>
          </w:tcPr>
          <w:p w14:paraId="54CFCC30"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CS</w:t>
            </w:r>
            <w:proofErr w:type="gramStart"/>
            <w:r w:rsidRPr="005002A1">
              <w:rPr>
                <w:rFonts w:ascii="Arial" w:hAnsi="Arial" w:cs="Arial"/>
                <w:sz w:val="24"/>
                <w:szCs w:val="24"/>
                <w:lang w:eastAsia="pl-PL"/>
              </w:rPr>
              <w:t xml:space="preserve">(10)≥80 </w:t>
            </w:r>
            <w:proofErr w:type="spellStart"/>
            <w:r w:rsidRPr="005002A1">
              <w:rPr>
                <w:rFonts w:ascii="Arial" w:hAnsi="Arial" w:cs="Arial"/>
                <w:sz w:val="24"/>
                <w:szCs w:val="24"/>
                <w:lang w:eastAsia="pl-PL"/>
              </w:rPr>
              <w:t>kPa</w:t>
            </w:r>
            <w:proofErr w:type="spellEnd"/>
            <w:proofErr w:type="gramEnd"/>
          </w:p>
        </w:tc>
      </w:tr>
      <w:tr w:rsidR="002327B2" w:rsidRPr="005002A1" w14:paraId="4D26C4F2" w14:textId="77777777" w:rsidTr="00F87EC6">
        <w:trPr>
          <w:tblCellSpacing w:w="15" w:type="dxa"/>
        </w:trPr>
        <w:tc>
          <w:tcPr>
            <w:tcW w:w="0" w:type="auto"/>
            <w:vAlign w:val="center"/>
            <w:hideMark/>
          </w:tcPr>
          <w:p w14:paraId="1F998268"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Wytrzymałość na zginanie:</w:t>
            </w:r>
          </w:p>
        </w:tc>
        <w:tc>
          <w:tcPr>
            <w:tcW w:w="0" w:type="auto"/>
            <w:vAlign w:val="center"/>
            <w:hideMark/>
          </w:tcPr>
          <w:p w14:paraId="5F2C9A42"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 xml:space="preserve">BS≥125 </w:t>
            </w:r>
            <w:proofErr w:type="spellStart"/>
            <w:r w:rsidRPr="005002A1">
              <w:rPr>
                <w:rFonts w:ascii="Arial" w:hAnsi="Arial" w:cs="Arial"/>
                <w:sz w:val="24"/>
                <w:szCs w:val="24"/>
                <w:lang w:eastAsia="pl-PL"/>
              </w:rPr>
              <w:t>kPa</w:t>
            </w:r>
            <w:proofErr w:type="spellEnd"/>
          </w:p>
        </w:tc>
      </w:tr>
      <w:tr w:rsidR="002327B2" w:rsidRPr="005002A1" w14:paraId="689D4BDC" w14:textId="77777777" w:rsidTr="00F87EC6">
        <w:trPr>
          <w:tblCellSpacing w:w="15" w:type="dxa"/>
        </w:trPr>
        <w:tc>
          <w:tcPr>
            <w:tcW w:w="0" w:type="auto"/>
            <w:vAlign w:val="center"/>
            <w:hideMark/>
          </w:tcPr>
          <w:p w14:paraId="635E5220"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Minimalna waga wyrobu:</w:t>
            </w:r>
          </w:p>
        </w:tc>
        <w:tc>
          <w:tcPr>
            <w:tcW w:w="0" w:type="auto"/>
            <w:vAlign w:val="center"/>
            <w:hideMark/>
          </w:tcPr>
          <w:p w14:paraId="34818A24"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15,0 kg/m</w:t>
            </w:r>
            <w:r w:rsidRPr="005002A1">
              <w:rPr>
                <w:rFonts w:ascii="Arial" w:hAnsi="Arial" w:cs="Arial"/>
                <w:sz w:val="24"/>
                <w:szCs w:val="24"/>
                <w:vertAlign w:val="superscript"/>
                <w:lang w:eastAsia="pl-PL"/>
              </w:rPr>
              <w:t>3</w:t>
            </w:r>
          </w:p>
        </w:tc>
      </w:tr>
      <w:tr w:rsidR="002327B2" w:rsidRPr="005002A1" w14:paraId="1BE4AF37" w14:textId="77777777" w:rsidTr="00F87EC6">
        <w:trPr>
          <w:tblCellSpacing w:w="15" w:type="dxa"/>
        </w:trPr>
        <w:tc>
          <w:tcPr>
            <w:tcW w:w="0" w:type="auto"/>
            <w:vAlign w:val="center"/>
            <w:hideMark/>
          </w:tcPr>
          <w:p w14:paraId="75742D61"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Klasa reakcji na ogień:</w:t>
            </w:r>
          </w:p>
        </w:tc>
        <w:tc>
          <w:tcPr>
            <w:tcW w:w="0" w:type="auto"/>
            <w:vAlign w:val="center"/>
            <w:hideMark/>
          </w:tcPr>
          <w:p w14:paraId="04FDE91D"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E</w:t>
            </w:r>
          </w:p>
        </w:tc>
      </w:tr>
    </w:tbl>
    <w:p w14:paraId="2F2294DE" w14:textId="77777777" w:rsidR="002327B2" w:rsidRDefault="002327B2" w:rsidP="002327B2">
      <w:pPr>
        <w:jc w:val="both"/>
        <w:rPr>
          <w:rFonts w:ascii="Arial" w:hAnsi="Arial" w:cs="Arial"/>
          <w:sz w:val="24"/>
          <w:szCs w:val="24"/>
        </w:rPr>
      </w:pPr>
    </w:p>
    <w:p w14:paraId="5CB5D1DA" w14:textId="77777777" w:rsidR="002327B2" w:rsidRDefault="002327B2" w:rsidP="002327B2">
      <w:pPr>
        <w:jc w:val="both"/>
        <w:rPr>
          <w:rFonts w:ascii="Arial" w:hAnsi="Arial" w:cs="Arial"/>
          <w:sz w:val="24"/>
          <w:szCs w:val="24"/>
        </w:rPr>
      </w:pPr>
      <w:r w:rsidRPr="00BF3365">
        <w:rPr>
          <w:rFonts w:ascii="Arial" w:hAnsi="Arial" w:cs="Arial"/>
          <w:sz w:val="24"/>
          <w:szCs w:val="24"/>
        </w:rPr>
        <w:t xml:space="preserve">Nad projektowanym zadaszeniem nad wejściem </w:t>
      </w:r>
      <w:r>
        <w:rPr>
          <w:rFonts w:ascii="Arial" w:hAnsi="Arial" w:cs="Arial"/>
          <w:sz w:val="24"/>
          <w:szCs w:val="24"/>
        </w:rPr>
        <w:t xml:space="preserve">do </w:t>
      </w:r>
      <w:proofErr w:type="gramStart"/>
      <w:r>
        <w:rPr>
          <w:rFonts w:ascii="Arial" w:hAnsi="Arial" w:cs="Arial"/>
          <w:sz w:val="24"/>
          <w:szCs w:val="24"/>
        </w:rPr>
        <w:t xml:space="preserve">budynku , </w:t>
      </w:r>
      <w:proofErr w:type="gramEnd"/>
      <w:r>
        <w:rPr>
          <w:rFonts w:ascii="Arial" w:hAnsi="Arial" w:cs="Arial"/>
          <w:sz w:val="24"/>
          <w:szCs w:val="24"/>
        </w:rPr>
        <w:t xml:space="preserve">izolację termiczną żelbetowego stropodachu niewentylowanego wykonać z zastosowaniem płyt styropianowych . </w:t>
      </w:r>
      <w:proofErr w:type="gramStart"/>
      <w:r w:rsidRPr="00BF3365">
        <w:rPr>
          <w:rFonts w:ascii="Arial" w:hAnsi="Arial" w:cs="Arial"/>
          <w:sz w:val="24"/>
          <w:szCs w:val="24"/>
        </w:rPr>
        <w:t>izolacja</w:t>
      </w:r>
      <w:proofErr w:type="gramEnd"/>
      <w:r w:rsidRPr="00BF3365">
        <w:rPr>
          <w:rFonts w:ascii="Arial" w:hAnsi="Arial" w:cs="Arial"/>
          <w:sz w:val="24"/>
          <w:szCs w:val="24"/>
        </w:rPr>
        <w:t xml:space="preserve"> winna stanowić zarazem warstwę spadkową i winna mieć grubość </w:t>
      </w:r>
      <w:r>
        <w:rPr>
          <w:rFonts w:ascii="Arial" w:hAnsi="Arial" w:cs="Arial"/>
          <w:sz w:val="24"/>
          <w:szCs w:val="24"/>
        </w:rPr>
        <w:t>min.25 cm.</w:t>
      </w:r>
      <w:r w:rsidRPr="00BF3365">
        <w:rPr>
          <w:rFonts w:ascii="Arial" w:hAnsi="Arial" w:cs="Arial"/>
          <w:sz w:val="24"/>
          <w:szCs w:val="24"/>
        </w:rPr>
        <w:t xml:space="preserve"> cm, wykonana z płyt styropianowych EPS – 100</w:t>
      </w:r>
      <w:r>
        <w:rPr>
          <w:rFonts w:ascii="Arial" w:hAnsi="Arial" w:cs="Arial"/>
          <w:sz w:val="24"/>
          <w:szCs w:val="24"/>
        </w:rPr>
        <w:t>-031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251"/>
        <w:gridCol w:w="3516"/>
      </w:tblGrid>
      <w:tr w:rsidR="002327B2" w:rsidRPr="005002A1" w14:paraId="6B85C306" w14:textId="77777777" w:rsidTr="00F87EC6">
        <w:trPr>
          <w:tblCellSpacing w:w="15" w:type="dxa"/>
        </w:trPr>
        <w:tc>
          <w:tcPr>
            <w:tcW w:w="3000" w:type="pct"/>
            <w:vAlign w:val="center"/>
            <w:hideMark/>
          </w:tcPr>
          <w:p w14:paraId="464083CB"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Deklarowany współczynnik przewodzenia ciepła:</w:t>
            </w:r>
          </w:p>
        </w:tc>
        <w:tc>
          <w:tcPr>
            <w:tcW w:w="0" w:type="auto"/>
            <w:vAlign w:val="center"/>
            <w:hideMark/>
          </w:tcPr>
          <w:p w14:paraId="340CD64B"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λ</w:t>
            </w:r>
            <w:r w:rsidRPr="005002A1">
              <w:rPr>
                <w:rFonts w:ascii="Arial" w:hAnsi="Arial" w:cs="Arial"/>
                <w:sz w:val="24"/>
                <w:szCs w:val="24"/>
                <w:vertAlign w:val="subscript"/>
                <w:lang w:eastAsia="pl-PL"/>
              </w:rPr>
              <w:t>D</w:t>
            </w:r>
            <w:r w:rsidRPr="005002A1">
              <w:rPr>
                <w:rFonts w:ascii="Arial" w:hAnsi="Arial" w:cs="Arial"/>
                <w:sz w:val="24"/>
                <w:szCs w:val="24"/>
                <w:lang w:eastAsia="pl-PL"/>
              </w:rPr>
              <w:t>≤0,031 W/</w:t>
            </w:r>
            <w:proofErr w:type="spellStart"/>
            <w:r w:rsidRPr="005002A1">
              <w:rPr>
                <w:rFonts w:ascii="Arial" w:hAnsi="Arial" w:cs="Arial"/>
                <w:sz w:val="24"/>
                <w:szCs w:val="24"/>
                <w:lang w:eastAsia="pl-PL"/>
              </w:rPr>
              <w:t>mK</w:t>
            </w:r>
            <w:proofErr w:type="spellEnd"/>
          </w:p>
        </w:tc>
      </w:tr>
      <w:tr w:rsidR="002327B2" w:rsidRPr="005002A1" w14:paraId="0C90F40A" w14:textId="77777777" w:rsidTr="00F87EC6">
        <w:trPr>
          <w:tblCellSpacing w:w="15" w:type="dxa"/>
        </w:trPr>
        <w:tc>
          <w:tcPr>
            <w:tcW w:w="0" w:type="auto"/>
            <w:vAlign w:val="center"/>
            <w:hideMark/>
          </w:tcPr>
          <w:p w14:paraId="0597BDD6"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Naprężenia ściskające przy 10% odkształceniu:</w:t>
            </w:r>
          </w:p>
        </w:tc>
        <w:tc>
          <w:tcPr>
            <w:tcW w:w="0" w:type="auto"/>
            <w:vAlign w:val="center"/>
            <w:hideMark/>
          </w:tcPr>
          <w:p w14:paraId="295A6993"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CS</w:t>
            </w:r>
            <w:proofErr w:type="gramStart"/>
            <w:r w:rsidRPr="005002A1">
              <w:rPr>
                <w:rFonts w:ascii="Arial" w:hAnsi="Arial" w:cs="Arial"/>
                <w:sz w:val="24"/>
                <w:szCs w:val="24"/>
                <w:lang w:eastAsia="pl-PL"/>
              </w:rPr>
              <w:t xml:space="preserve">(10)≥80 </w:t>
            </w:r>
            <w:proofErr w:type="spellStart"/>
            <w:r w:rsidRPr="005002A1">
              <w:rPr>
                <w:rFonts w:ascii="Arial" w:hAnsi="Arial" w:cs="Arial"/>
                <w:sz w:val="24"/>
                <w:szCs w:val="24"/>
                <w:lang w:eastAsia="pl-PL"/>
              </w:rPr>
              <w:t>kPa</w:t>
            </w:r>
            <w:proofErr w:type="spellEnd"/>
            <w:proofErr w:type="gramEnd"/>
          </w:p>
        </w:tc>
      </w:tr>
      <w:tr w:rsidR="002327B2" w:rsidRPr="005002A1" w14:paraId="4D8CA98A" w14:textId="77777777" w:rsidTr="00F87EC6">
        <w:trPr>
          <w:tblCellSpacing w:w="15" w:type="dxa"/>
        </w:trPr>
        <w:tc>
          <w:tcPr>
            <w:tcW w:w="0" w:type="auto"/>
            <w:vAlign w:val="center"/>
            <w:hideMark/>
          </w:tcPr>
          <w:p w14:paraId="2FEEC99F"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Wytrzymałość na zginanie:</w:t>
            </w:r>
          </w:p>
        </w:tc>
        <w:tc>
          <w:tcPr>
            <w:tcW w:w="0" w:type="auto"/>
            <w:vAlign w:val="center"/>
            <w:hideMark/>
          </w:tcPr>
          <w:p w14:paraId="76B9B61F"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 xml:space="preserve">BS≥125 </w:t>
            </w:r>
            <w:proofErr w:type="spellStart"/>
            <w:r w:rsidRPr="005002A1">
              <w:rPr>
                <w:rFonts w:ascii="Arial" w:hAnsi="Arial" w:cs="Arial"/>
                <w:sz w:val="24"/>
                <w:szCs w:val="24"/>
                <w:lang w:eastAsia="pl-PL"/>
              </w:rPr>
              <w:t>kPa</w:t>
            </w:r>
            <w:proofErr w:type="spellEnd"/>
          </w:p>
        </w:tc>
      </w:tr>
      <w:tr w:rsidR="002327B2" w:rsidRPr="005002A1" w14:paraId="7AD908A8" w14:textId="77777777" w:rsidTr="00F87EC6">
        <w:trPr>
          <w:tblCellSpacing w:w="15" w:type="dxa"/>
        </w:trPr>
        <w:tc>
          <w:tcPr>
            <w:tcW w:w="0" w:type="auto"/>
            <w:vAlign w:val="center"/>
            <w:hideMark/>
          </w:tcPr>
          <w:p w14:paraId="2850EABA"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Minimalna waga wyrobu:</w:t>
            </w:r>
          </w:p>
        </w:tc>
        <w:tc>
          <w:tcPr>
            <w:tcW w:w="0" w:type="auto"/>
            <w:vAlign w:val="center"/>
            <w:hideMark/>
          </w:tcPr>
          <w:p w14:paraId="4349A202"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15,0 kg/m</w:t>
            </w:r>
            <w:r w:rsidRPr="005002A1">
              <w:rPr>
                <w:rFonts w:ascii="Arial" w:hAnsi="Arial" w:cs="Arial"/>
                <w:sz w:val="24"/>
                <w:szCs w:val="24"/>
                <w:vertAlign w:val="superscript"/>
                <w:lang w:eastAsia="pl-PL"/>
              </w:rPr>
              <w:t>3</w:t>
            </w:r>
          </w:p>
        </w:tc>
      </w:tr>
      <w:tr w:rsidR="002327B2" w:rsidRPr="005002A1" w14:paraId="6C961C25" w14:textId="77777777" w:rsidTr="00F87EC6">
        <w:trPr>
          <w:tblCellSpacing w:w="15" w:type="dxa"/>
        </w:trPr>
        <w:tc>
          <w:tcPr>
            <w:tcW w:w="0" w:type="auto"/>
            <w:vAlign w:val="center"/>
            <w:hideMark/>
          </w:tcPr>
          <w:p w14:paraId="732DFE61"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Klasa reakcji na ogień:</w:t>
            </w:r>
          </w:p>
        </w:tc>
        <w:tc>
          <w:tcPr>
            <w:tcW w:w="0" w:type="auto"/>
            <w:vAlign w:val="center"/>
            <w:hideMark/>
          </w:tcPr>
          <w:p w14:paraId="4684B810" w14:textId="77777777" w:rsidR="002327B2" w:rsidRPr="005002A1" w:rsidRDefault="002327B2" w:rsidP="00F87EC6">
            <w:pPr>
              <w:suppressAutoHyphens w:val="0"/>
              <w:rPr>
                <w:rFonts w:ascii="Arial" w:hAnsi="Arial" w:cs="Arial"/>
                <w:sz w:val="24"/>
                <w:szCs w:val="24"/>
                <w:lang w:eastAsia="pl-PL"/>
              </w:rPr>
            </w:pPr>
            <w:r w:rsidRPr="005002A1">
              <w:rPr>
                <w:rFonts w:ascii="Arial" w:hAnsi="Arial" w:cs="Arial"/>
                <w:sz w:val="24"/>
                <w:szCs w:val="24"/>
                <w:lang w:eastAsia="pl-PL"/>
              </w:rPr>
              <w:t>E</w:t>
            </w:r>
          </w:p>
        </w:tc>
      </w:tr>
    </w:tbl>
    <w:p w14:paraId="55C2AB94" w14:textId="77777777" w:rsidR="002327B2" w:rsidRDefault="002327B2" w:rsidP="002327B2">
      <w:pPr>
        <w:jc w:val="both"/>
        <w:rPr>
          <w:rFonts w:ascii="Arial" w:hAnsi="Arial" w:cs="Arial"/>
          <w:sz w:val="24"/>
          <w:szCs w:val="24"/>
        </w:rPr>
      </w:pPr>
    </w:p>
    <w:p w14:paraId="283D3B96" w14:textId="009487DE" w:rsidR="002327B2" w:rsidRDefault="002327B2" w:rsidP="002327B2">
      <w:pPr>
        <w:jc w:val="both"/>
        <w:rPr>
          <w:rFonts w:ascii="Arial" w:hAnsi="Arial" w:cs="Arial"/>
          <w:sz w:val="24"/>
          <w:szCs w:val="24"/>
        </w:rPr>
      </w:pPr>
      <w:r>
        <w:rPr>
          <w:rFonts w:ascii="Arial" w:hAnsi="Arial" w:cs="Arial"/>
          <w:sz w:val="24"/>
          <w:szCs w:val="24"/>
        </w:rPr>
        <w:t>Izolację</w:t>
      </w:r>
      <w:r w:rsidRPr="00BF3365">
        <w:rPr>
          <w:rFonts w:ascii="Arial" w:hAnsi="Arial" w:cs="Arial"/>
          <w:sz w:val="24"/>
          <w:szCs w:val="24"/>
        </w:rPr>
        <w:t xml:space="preserve"> termiczn</w:t>
      </w:r>
      <w:r>
        <w:rPr>
          <w:rFonts w:ascii="Arial" w:hAnsi="Arial" w:cs="Arial"/>
          <w:sz w:val="24"/>
          <w:szCs w:val="24"/>
        </w:rPr>
        <w:t xml:space="preserve">ą </w:t>
      </w:r>
      <w:r w:rsidR="00D22848">
        <w:rPr>
          <w:rFonts w:ascii="Arial" w:hAnsi="Arial" w:cs="Arial"/>
          <w:sz w:val="24"/>
          <w:szCs w:val="24"/>
        </w:rPr>
        <w:t xml:space="preserve">stropodachu wentylowanego wykonać z użyciem </w:t>
      </w:r>
      <w:r w:rsidR="0097465A">
        <w:rPr>
          <w:rFonts w:ascii="Arial" w:hAnsi="Arial" w:cs="Arial"/>
          <w:sz w:val="24"/>
          <w:szCs w:val="24"/>
        </w:rPr>
        <w:t xml:space="preserve">wełny mineralnej gr. 30 cm. układanej na foli paroizolacyjnej  </w:t>
      </w:r>
      <w:r>
        <w:rPr>
          <w:rFonts w:ascii="Arial" w:hAnsi="Arial" w:cs="Arial"/>
          <w:sz w:val="24"/>
          <w:szCs w:val="24"/>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185"/>
        <w:gridCol w:w="66"/>
        <w:gridCol w:w="3902"/>
        <w:gridCol w:w="81"/>
      </w:tblGrid>
      <w:tr w:rsidR="002327B2" w:rsidRPr="000F5D83" w14:paraId="4E85B44E" w14:textId="77777777" w:rsidTr="00F87EC6">
        <w:trPr>
          <w:tblCellSpacing w:w="15" w:type="dxa"/>
        </w:trPr>
        <w:tc>
          <w:tcPr>
            <w:tcW w:w="0" w:type="auto"/>
            <w:vAlign w:val="center"/>
            <w:hideMark/>
          </w:tcPr>
          <w:p w14:paraId="5023B5C5"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 xml:space="preserve">Zgodny z </w:t>
            </w:r>
          </w:p>
        </w:tc>
        <w:tc>
          <w:tcPr>
            <w:tcW w:w="0" w:type="auto"/>
            <w:vAlign w:val="center"/>
            <w:hideMark/>
          </w:tcPr>
          <w:p w14:paraId="05011CF6" w14:textId="77777777" w:rsidR="002327B2" w:rsidRPr="000F5D83" w:rsidRDefault="002327B2" w:rsidP="00F87EC6">
            <w:pPr>
              <w:suppressAutoHyphens w:val="0"/>
              <w:rPr>
                <w:rFonts w:ascii="Arial" w:hAnsi="Arial" w:cs="Arial"/>
                <w:sz w:val="24"/>
                <w:szCs w:val="24"/>
                <w:lang w:eastAsia="pl-PL"/>
              </w:rPr>
            </w:pPr>
          </w:p>
        </w:tc>
        <w:tc>
          <w:tcPr>
            <w:tcW w:w="0" w:type="auto"/>
            <w:vAlign w:val="center"/>
            <w:hideMark/>
          </w:tcPr>
          <w:p w14:paraId="16C0CD68"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Certyfikat CE: 1390-CPR-0364/13/P</w:t>
            </w:r>
          </w:p>
        </w:tc>
        <w:tc>
          <w:tcPr>
            <w:tcW w:w="0" w:type="auto"/>
            <w:vAlign w:val="center"/>
            <w:hideMark/>
          </w:tcPr>
          <w:p w14:paraId="7D94BF8E" w14:textId="77777777" w:rsidR="002327B2" w:rsidRPr="000F5D83" w:rsidRDefault="002327B2" w:rsidP="00F87EC6">
            <w:pPr>
              <w:suppressAutoHyphens w:val="0"/>
              <w:rPr>
                <w:sz w:val="24"/>
                <w:szCs w:val="24"/>
                <w:lang w:eastAsia="pl-PL"/>
              </w:rPr>
            </w:pPr>
          </w:p>
        </w:tc>
      </w:tr>
      <w:tr w:rsidR="002327B2" w:rsidRPr="000F5D83" w14:paraId="6C5D1DA6" w14:textId="77777777" w:rsidTr="00F87EC6">
        <w:trPr>
          <w:tblCellSpacing w:w="15" w:type="dxa"/>
        </w:trPr>
        <w:tc>
          <w:tcPr>
            <w:tcW w:w="0" w:type="auto"/>
            <w:vAlign w:val="center"/>
            <w:hideMark/>
          </w:tcPr>
          <w:p w14:paraId="7A62E8C7"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Polska Norma</w:t>
            </w:r>
          </w:p>
        </w:tc>
        <w:tc>
          <w:tcPr>
            <w:tcW w:w="0" w:type="auto"/>
            <w:vAlign w:val="center"/>
            <w:hideMark/>
          </w:tcPr>
          <w:p w14:paraId="3F890F55" w14:textId="77777777" w:rsidR="002327B2" w:rsidRPr="000F5D83" w:rsidRDefault="002327B2" w:rsidP="00F87EC6">
            <w:pPr>
              <w:suppressAutoHyphens w:val="0"/>
              <w:rPr>
                <w:rFonts w:ascii="Arial" w:hAnsi="Arial" w:cs="Arial"/>
                <w:sz w:val="24"/>
                <w:szCs w:val="24"/>
                <w:lang w:eastAsia="pl-PL"/>
              </w:rPr>
            </w:pPr>
          </w:p>
        </w:tc>
        <w:tc>
          <w:tcPr>
            <w:tcW w:w="0" w:type="auto"/>
            <w:vAlign w:val="center"/>
            <w:hideMark/>
          </w:tcPr>
          <w:p w14:paraId="081DFF3B"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Norma: EN</w:t>
            </w:r>
            <w:proofErr w:type="gramStart"/>
            <w:r w:rsidRPr="000F5D83">
              <w:rPr>
                <w:rFonts w:ascii="Arial" w:hAnsi="Arial" w:cs="Arial"/>
                <w:sz w:val="24"/>
                <w:szCs w:val="24"/>
                <w:lang w:eastAsia="pl-PL"/>
              </w:rPr>
              <w:t xml:space="preserve"> 13162:2012+A</w:t>
            </w:r>
            <w:proofErr w:type="gramEnd"/>
            <w:r w:rsidRPr="000F5D83">
              <w:rPr>
                <w:rFonts w:ascii="Arial" w:hAnsi="Arial" w:cs="Arial"/>
                <w:sz w:val="24"/>
                <w:szCs w:val="24"/>
                <w:lang w:eastAsia="pl-PL"/>
              </w:rPr>
              <w:t>1:2015</w:t>
            </w:r>
          </w:p>
        </w:tc>
        <w:tc>
          <w:tcPr>
            <w:tcW w:w="0" w:type="auto"/>
            <w:vAlign w:val="center"/>
            <w:hideMark/>
          </w:tcPr>
          <w:p w14:paraId="01D53BA0" w14:textId="77777777" w:rsidR="002327B2" w:rsidRPr="000F5D83" w:rsidRDefault="002327B2" w:rsidP="00F87EC6">
            <w:pPr>
              <w:suppressAutoHyphens w:val="0"/>
              <w:rPr>
                <w:sz w:val="24"/>
                <w:szCs w:val="24"/>
                <w:lang w:eastAsia="pl-PL"/>
              </w:rPr>
            </w:pPr>
          </w:p>
        </w:tc>
      </w:tr>
      <w:tr w:rsidR="002327B2" w:rsidRPr="000F5D83" w14:paraId="08A4AEB9" w14:textId="77777777" w:rsidTr="00F87EC6">
        <w:trPr>
          <w:tblCellSpacing w:w="15" w:type="dxa"/>
        </w:trPr>
        <w:tc>
          <w:tcPr>
            <w:tcW w:w="0" w:type="auto"/>
            <w:vAlign w:val="center"/>
            <w:hideMark/>
          </w:tcPr>
          <w:p w14:paraId="4B474FCF"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Klasa reakcji na ogień</w:t>
            </w:r>
          </w:p>
        </w:tc>
        <w:tc>
          <w:tcPr>
            <w:tcW w:w="0" w:type="auto"/>
            <w:vAlign w:val="center"/>
            <w:hideMark/>
          </w:tcPr>
          <w:p w14:paraId="09CD9557" w14:textId="77777777" w:rsidR="002327B2" w:rsidRPr="000F5D83" w:rsidRDefault="002327B2" w:rsidP="00F87EC6">
            <w:pPr>
              <w:suppressAutoHyphens w:val="0"/>
              <w:rPr>
                <w:rFonts w:ascii="Arial" w:hAnsi="Arial" w:cs="Arial"/>
                <w:sz w:val="24"/>
                <w:szCs w:val="24"/>
                <w:lang w:eastAsia="pl-PL"/>
              </w:rPr>
            </w:pPr>
          </w:p>
        </w:tc>
        <w:tc>
          <w:tcPr>
            <w:tcW w:w="0" w:type="auto"/>
            <w:vAlign w:val="center"/>
            <w:hideMark/>
          </w:tcPr>
          <w:p w14:paraId="2EE6D59E"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A1 wyrób</w:t>
            </w:r>
          </w:p>
        </w:tc>
        <w:tc>
          <w:tcPr>
            <w:tcW w:w="0" w:type="auto"/>
            <w:vAlign w:val="center"/>
            <w:hideMark/>
          </w:tcPr>
          <w:p w14:paraId="689DCBEA" w14:textId="77777777" w:rsidR="002327B2" w:rsidRPr="000F5D83" w:rsidRDefault="002327B2" w:rsidP="00F87EC6">
            <w:pPr>
              <w:suppressAutoHyphens w:val="0"/>
              <w:rPr>
                <w:sz w:val="24"/>
                <w:szCs w:val="24"/>
                <w:lang w:eastAsia="pl-PL"/>
              </w:rPr>
            </w:pPr>
          </w:p>
        </w:tc>
      </w:tr>
      <w:tr w:rsidR="002327B2" w:rsidRPr="000F5D83" w14:paraId="36FD8BD2" w14:textId="77777777" w:rsidTr="00F87EC6">
        <w:trPr>
          <w:tblCellSpacing w:w="15" w:type="dxa"/>
        </w:trPr>
        <w:tc>
          <w:tcPr>
            <w:tcW w:w="0" w:type="auto"/>
            <w:vAlign w:val="center"/>
            <w:hideMark/>
          </w:tcPr>
          <w:p w14:paraId="30CF9319"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Deklarowany współczynnik przewodzenia ciepła</w:t>
            </w:r>
          </w:p>
        </w:tc>
        <w:tc>
          <w:tcPr>
            <w:tcW w:w="0" w:type="auto"/>
            <w:vAlign w:val="center"/>
            <w:hideMark/>
          </w:tcPr>
          <w:p w14:paraId="264B0026" w14:textId="77777777" w:rsidR="002327B2" w:rsidRPr="000F5D83" w:rsidRDefault="002327B2" w:rsidP="00F87EC6">
            <w:pPr>
              <w:suppressAutoHyphens w:val="0"/>
              <w:rPr>
                <w:rFonts w:ascii="Arial" w:hAnsi="Arial" w:cs="Arial"/>
                <w:sz w:val="24"/>
                <w:szCs w:val="24"/>
                <w:lang w:eastAsia="pl-PL"/>
              </w:rPr>
            </w:pPr>
          </w:p>
        </w:tc>
        <w:tc>
          <w:tcPr>
            <w:tcW w:w="0" w:type="auto"/>
            <w:vAlign w:val="center"/>
            <w:hideMark/>
          </w:tcPr>
          <w:p w14:paraId="26517205"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 xml:space="preserve">λ </w:t>
            </w:r>
            <w:r w:rsidRPr="000F5D83">
              <w:rPr>
                <w:rFonts w:ascii="Arial" w:hAnsi="Arial" w:cs="Arial"/>
                <w:sz w:val="24"/>
                <w:szCs w:val="24"/>
                <w:vertAlign w:val="subscript"/>
                <w:lang w:eastAsia="pl-PL"/>
              </w:rPr>
              <w:t>D</w:t>
            </w:r>
            <w:r w:rsidRPr="000F5D83">
              <w:rPr>
                <w:rFonts w:ascii="Arial" w:hAnsi="Arial" w:cs="Arial"/>
                <w:sz w:val="24"/>
                <w:szCs w:val="24"/>
                <w:lang w:eastAsia="pl-PL"/>
              </w:rPr>
              <w:t>= 0,034 [W/m· K]</w:t>
            </w:r>
          </w:p>
        </w:tc>
        <w:tc>
          <w:tcPr>
            <w:tcW w:w="0" w:type="auto"/>
            <w:vAlign w:val="center"/>
            <w:hideMark/>
          </w:tcPr>
          <w:p w14:paraId="1D8FF6D8" w14:textId="77777777" w:rsidR="002327B2" w:rsidRPr="000F5D83" w:rsidRDefault="002327B2" w:rsidP="00F87EC6">
            <w:pPr>
              <w:suppressAutoHyphens w:val="0"/>
              <w:rPr>
                <w:sz w:val="24"/>
                <w:szCs w:val="24"/>
                <w:lang w:eastAsia="pl-PL"/>
              </w:rPr>
            </w:pPr>
          </w:p>
        </w:tc>
      </w:tr>
      <w:tr w:rsidR="002327B2" w:rsidRPr="000F5D83" w14:paraId="2147893E" w14:textId="77777777" w:rsidTr="00F87EC6">
        <w:trPr>
          <w:tblCellSpacing w:w="15" w:type="dxa"/>
        </w:trPr>
        <w:tc>
          <w:tcPr>
            <w:tcW w:w="0" w:type="auto"/>
            <w:vAlign w:val="center"/>
            <w:hideMark/>
          </w:tcPr>
          <w:p w14:paraId="37E9B87A"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 xml:space="preserve">Współczynnik pochłaniania </w:t>
            </w:r>
          </w:p>
        </w:tc>
        <w:tc>
          <w:tcPr>
            <w:tcW w:w="0" w:type="auto"/>
            <w:vAlign w:val="center"/>
            <w:hideMark/>
          </w:tcPr>
          <w:p w14:paraId="1C56FB36" w14:textId="77777777" w:rsidR="002327B2" w:rsidRPr="000F5D83" w:rsidRDefault="002327B2" w:rsidP="00F87EC6">
            <w:pPr>
              <w:suppressAutoHyphens w:val="0"/>
              <w:rPr>
                <w:rFonts w:ascii="Arial" w:hAnsi="Arial" w:cs="Arial"/>
                <w:sz w:val="24"/>
                <w:szCs w:val="24"/>
                <w:lang w:eastAsia="pl-PL"/>
              </w:rPr>
            </w:pPr>
          </w:p>
        </w:tc>
        <w:tc>
          <w:tcPr>
            <w:tcW w:w="0" w:type="auto"/>
            <w:vAlign w:val="center"/>
            <w:hideMark/>
          </w:tcPr>
          <w:p w14:paraId="4FF006C1"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0,90 dla grub. 50-99 mm</w:t>
            </w:r>
            <w:r w:rsidRPr="000F5D83">
              <w:rPr>
                <w:rFonts w:ascii="Arial" w:hAnsi="Arial" w:cs="Arial"/>
                <w:sz w:val="24"/>
                <w:szCs w:val="24"/>
                <w:lang w:eastAsia="pl-PL"/>
              </w:rPr>
              <w:br/>
              <w:t>1,00 dla grub. 100-200 mm</w:t>
            </w:r>
          </w:p>
        </w:tc>
        <w:tc>
          <w:tcPr>
            <w:tcW w:w="0" w:type="auto"/>
            <w:vAlign w:val="center"/>
            <w:hideMark/>
          </w:tcPr>
          <w:p w14:paraId="46400689" w14:textId="77777777" w:rsidR="002327B2" w:rsidRPr="000F5D83" w:rsidRDefault="002327B2" w:rsidP="00F87EC6">
            <w:pPr>
              <w:suppressAutoHyphens w:val="0"/>
              <w:rPr>
                <w:lang w:eastAsia="pl-PL"/>
              </w:rPr>
            </w:pPr>
          </w:p>
        </w:tc>
      </w:tr>
    </w:tbl>
    <w:p w14:paraId="5068D056" w14:textId="77777777" w:rsidR="002327B2" w:rsidRDefault="002327B2" w:rsidP="002327B2">
      <w:pPr>
        <w:jc w:val="both"/>
        <w:rPr>
          <w:rFonts w:ascii="Arial" w:hAnsi="Arial" w:cs="Arial"/>
          <w:sz w:val="24"/>
          <w:szCs w:val="24"/>
        </w:rPr>
      </w:pPr>
    </w:p>
    <w:p w14:paraId="600D51A6" w14:textId="77777777" w:rsidR="002327B2" w:rsidRPr="00BF3365" w:rsidRDefault="002327B2" w:rsidP="002327B2">
      <w:pPr>
        <w:jc w:val="both"/>
        <w:rPr>
          <w:rFonts w:ascii="Arial" w:hAnsi="Arial" w:cs="Arial"/>
          <w:sz w:val="24"/>
          <w:szCs w:val="24"/>
        </w:rPr>
      </w:pPr>
      <w:r w:rsidRPr="00BF3365">
        <w:rPr>
          <w:rFonts w:ascii="Arial" w:hAnsi="Arial" w:cs="Arial"/>
          <w:sz w:val="24"/>
          <w:szCs w:val="24"/>
        </w:rPr>
        <w:t>Izolację</w:t>
      </w:r>
      <w:r w:rsidRPr="00BF3365">
        <w:rPr>
          <w:rFonts w:ascii="Arial" w:eastAsia="Arial" w:hAnsi="Arial" w:cs="Arial"/>
          <w:sz w:val="24"/>
          <w:szCs w:val="24"/>
        </w:rPr>
        <w:t xml:space="preserve"> </w:t>
      </w:r>
      <w:r w:rsidRPr="00BF3365">
        <w:rPr>
          <w:rFonts w:ascii="Arial" w:hAnsi="Arial" w:cs="Arial"/>
          <w:sz w:val="24"/>
          <w:szCs w:val="24"/>
        </w:rPr>
        <w:t>termiczną</w:t>
      </w:r>
      <w:r w:rsidRPr="00BF3365">
        <w:rPr>
          <w:rFonts w:ascii="Arial" w:eastAsia="Arial" w:hAnsi="Arial" w:cs="Arial"/>
          <w:sz w:val="24"/>
          <w:szCs w:val="24"/>
        </w:rPr>
        <w:t xml:space="preserve"> </w:t>
      </w:r>
      <w:r w:rsidRPr="00BF3365">
        <w:rPr>
          <w:rFonts w:ascii="Arial" w:hAnsi="Arial" w:cs="Arial"/>
          <w:sz w:val="24"/>
          <w:szCs w:val="24"/>
        </w:rPr>
        <w:t>fundament</w:t>
      </w:r>
      <w:r w:rsidRPr="00BF3365">
        <w:rPr>
          <w:rFonts w:ascii="Arial" w:eastAsia="Arial" w:hAnsi="Arial" w:cs="Arial"/>
          <w:sz w:val="24"/>
          <w:szCs w:val="24"/>
        </w:rPr>
        <w:t xml:space="preserve">ów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wykonać</w:t>
      </w:r>
      <w:r w:rsidRPr="00BF3365">
        <w:rPr>
          <w:rFonts w:ascii="Arial" w:eastAsia="Arial" w:hAnsi="Arial" w:cs="Arial"/>
          <w:sz w:val="24"/>
          <w:szCs w:val="24"/>
        </w:rPr>
        <w:t xml:space="preserve"> </w:t>
      </w:r>
      <w:r w:rsidRPr="00BF3365">
        <w:rPr>
          <w:rFonts w:ascii="Arial" w:hAnsi="Arial" w:cs="Arial"/>
          <w:sz w:val="24"/>
          <w:szCs w:val="24"/>
        </w:rPr>
        <w:t>z</w:t>
      </w:r>
      <w:r w:rsidRPr="00BF3365">
        <w:rPr>
          <w:rFonts w:ascii="Arial" w:eastAsia="Arial" w:hAnsi="Arial" w:cs="Arial"/>
          <w:sz w:val="24"/>
          <w:szCs w:val="24"/>
        </w:rPr>
        <w:t xml:space="preserve"> </w:t>
      </w:r>
      <w:r w:rsidRPr="00BF3365">
        <w:rPr>
          <w:rFonts w:ascii="Arial" w:hAnsi="Arial" w:cs="Arial"/>
          <w:sz w:val="24"/>
          <w:szCs w:val="24"/>
        </w:rPr>
        <w:t>płyt</w:t>
      </w:r>
      <w:r w:rsidRPr="00BF3365">
        <w:rPr>
          <w:rFonts w:ascii="Arial" w:eastAsia="Arial" w:hAnsi="Arial" w:cs="Arial"/>
          <w:sz w:val="24"/>
          <w:szCs w:val="24"/>
        </w:rPr>
        <w:t xml:space="preserve"> </w:t>
      </w:r>
      <w:r w:rsidRPr="00BF3365">
        <w:rPr>
          <w:rFonts w:ascii="Arial" w:hAnsi="Arial" w:cs="Arial"/>
          <w:sz w:val="24"/>
          <w:szCs w:val="24"/>
        </w:rPr>
        <w:t>styropianu</w:t>
      </w:r>
      <w:r w:rsidRPr="00BF3365">
        <w:rPr>
          <w:rFonts w:ascii="Arial" w:eastAsia="Arial" w:hAnsi="Arial" w:cs="Arial"/>
          <w:sz w:val="24"/>
          <w:szCs w:val="24"/>
        </w:rPr>
        <w:t xml:space="preserve"> </w:t>
      </w:r>
      <w:r w:rsidRPr="00BF3365">
        <w:rPr>
          <w:rFonts w:ascii="Arial" w:hAnsi="Arial" w:cs="Arial"/>
          <w:sz w:val="24"/>
          <w:szCs w:val="24"/>
        </w:rPr>
        <w:t>ekstrudowanego</w:t>
      </w:r>
      <w:r w:rsidRPr="00BF3365">
        <w:rPr>
          <w:rFonts w:ascii="Arial" w:eastAsia="Arial" w:hAnsi="Arial" w:cs="Arial"/>
          <w:sz w:val="24"/>
          <w:szCs w:val="24"/>
        </w:rPr>
        <w:t xml:space="preserve"> </w:t>
      </w:r>
      <w:r w:rsidRPr="00BF3365">
        <w:rPr>
          <w:rFonts w:ascii="Arial" w:hAnsi="Arial" w:cs="Arial"/>
          <w:sz w:val="24"/>
          <w:szCs w:val="24"/>
        </w:rPr>
        <w:t>grubości</w:t>
      </w:r>
      <w:r w:rsidRPr="00BF3365">
        <w:rPr>
          <w:rFonts w:ascii="Arial" w:eastAsia="Arial" w:hAnsi="Arial" w:cs="Arial"/>
          <w:sz w:val="24"/>
          <w:szCs w:val="24"/>
        </w:rPr>
        <w:t xml:space="preserve"> </w:t>
      </w:r>
      <w:r w:rsidRPr="00BF3365">
        <w:rPr>
          <w:rFonts w:ascii="Arial" w:hAnsi="Arial" w:cs="Arial"/>
          <w:sz w:val="24"/>
          <w:szCs w:val="24"/>
        </w:rPr>
        <w:t>1</w:t>
      </w:r>
      <w:r>
        <w:rPr>
          <w:rFonts w:ascii="Arial" w:hAnsi="Arial" w:cs="Arial"/>
          <w:sz w:val="24"/>
          <w:szCs w:val="24"/>
        </w:rPr>
        <w:t>3</w:t>
      </w:r>
      <w:r w:rsidRPr="00BF3365">
        <w:rPr>
          <w:rFonts w:ascii="Arial" w:hAnsi="Arial" w:cs="Arial"/>
          <w:sz w:val="24"/>
          <w:szCs w:val="24"/>
        </w:rPr>
        <w:t>.0</w:t>
      </w:r>
      <w:r w:rsidRPr="00BF3365">
        <w:rPr>
          <w:rFonts w:ascii="Arial" w:eastAsia="Arial" w:hAnsi="Arial" w:cs="Arial"/>
          <w:sz w:val="24"/>
          <w:szCs w:val="24"/>
        </w:rPr>
        <w:t xml:space="preserve"> </w:t>
      </w:r>
      <w:proofErr w:type="gramStart"/>
      <w:r w:rsidRPr="00BF3365">
        <w:rPr>
          <w:rFonts w:ascii="Arial" w:hAnsi="Arial" w:cs="Arial"/>
          <w:sz w:val="24"/>
          <w:szCs w:val="24"/>
        </w:rPr>
        <w:t>cm</w:t>
      </w:r>
      <w:proofErr w:type="gramEnd"/>
      <w:r w:rsidRPr="00BF3365">
        <w:rPr>
          <w:rFonts w:ascii="Arial" w:eastAsia="Arial" w:hAnsi="Arial" w:cs="Arial"/>
          <w:sz w:val="24"/>
          <w:szCs w:val="24"/>
        </w:rPr>
        <w:t xml:space="preserve"> </w:t>
      </w:r>
      <w:r w:rsidRPr="00BF3365">
        <w:rPr>
          <w:rFonts w:ascii="Arial" w:hAnsi="Arial" w:cs="Arial"/>
          <w:sz w:val="24"/>
          <w:szCs w:val="24"/>
        </w:rPr>
        <w:t>klejonego</w:t>
      </w:r>
      <w:r w:rsidRPr="00BF3365">
        <w:rPr>
          <w:rFonts w:ascii="Arial" w:eastAsia="Arial" w:hAnsi="Arial" w:cs="Arial"/>
          <w:sz w:val="24"/>
          <w:szCs w:val="24"/>
        </w:rPr>
        <w:t xml:space="preserve"> </w:t>
      </w:r>
      <w:r w:rsidRPr="00BF3365">
        <w:rPr>
          <w:rFonts w:ascii="Arial" w:hAnsi="Arial" w:cs="Arial"/>
          <w:sz w:val="24"/>
          <w:szCs w:val="24"/>
        </w:rPr>
        <w:t>do</w:t>
      </w:r>
      <w:r w:rsidRPr="00BF3365">
        <w:rPr>
          <w:rFonts w:ascii="Arial" w:eastAsia="Arial" w:hAnsi="Arial" w:cs="Arial"/>
          <w:sz w:val="24"/>
          <w:szCs w:val="24"/>
        </w:rPr>
        <w:t xml:space="preserve"> płaszczyzn ścian fundamentowych </w:t>
      </w:r>
      <w:r w:rsidRPr="00BF3365">
        <w:rPr>
          <w:rFonts w:ascii="Arial" w:hAnsi="Arial" w:cs="Arial"/>
          <w:sz w:val="24"/>
          <w:szCs w:val="24"/>
        </w:rPr>
        <w:t>uprzednio</w:t>
      </w:r>
      <w:r w:rsidRPr="00BF3365">
        <w:rPr>
          <w:rFonts w:ascii="Arial" w:eastAsia="Arial" w:hAnsi="Arial" w:cs="Arial"/>
          <w:sz w:val="24"/>
          <w:szCs w:val="24"/>
        </w:rPr>
        <w:t xml:space="preserve"> </w:t>
      </w:r>
      <w:r w:rsidRPr="00BF3365">
        <w:rPr>
          <w:rFonts w:ascii="Arial" w:hAnsi="Arial" w:cs="Arial"/>
          <w:sz w:val="24"/>
          <w:szCs w:val="24"/>
        </w:rPr>
        <w:t>zagruntowanych</w:t>
      </w:r>
      <w:r w:rsidRPr="00BF3365">
        <w:rPr>
          <w:rFonts w:ascii="Arial" w:eastAsia="Arial" w:hAnsi="Arial" w:cs="Arial"/>
          <w:sz w:val="24"/>
          <w:szCs w:val="24"/>
        </w:rPr>
        <w:t xml:space="preserve"> </w:t>
      </w:r>
      <w:r w:rsidRPr="00BF3365">
        <w:rPr>
          <w:rFonts w:ascii="Arial" w:hAnsi="Arial" w:cs="Arial"/>
          <w:sz w:val="24"/>
          <w:szCs w:val="24"/>
        </w:rPr>
        <w:t>emulsją</w:t>
      </w:r>
      <w:r w:rsidRPr="00BF3365">
        <w:rPr>
          <w:rFonts w:ascii="Arial" w:eastAsia="Arial" w:hAnsi="Arial" w:cs="Arial"/>
          <w:sz w:val="24"/>
          <w:szCs w:val="24"/>
        </w:rPr>
        <w:t xml:space="preserve"> </w:t>
      </w:r>
      <w:r w:rsidRPr="00BF3365">
        <w:rPr>
          <w:rFonts w:ascii="Arial" w:hAnsi="Arial" w:cs="Arial"/>
          <w:sz w:val="24"/>
          <w:szCs w:val="24"/>
        </w:rPr>
        <w:t>asfaltową.</w:t>
      </w:r>
      <w:r w:rsidRPr="00BF3365">
        <w:rPr>
          <w:rFonts w:ascii="Arial" w:eastAsia="Arial" w:hAnsi="Arial" w:cs="Arial"/>
          <w:sz w:val="24"/>
          <w:szCs w:val="24"/>
        </w:rPr>
        <w:t xml:space="preserve"> </w:t>
      </w:r>
      <w:r w:rsidRPr="00BF3365">
        <w:rPr>
          <w:rFonts w:ascii="Arial" w:hAnsi="Arial" w:cs="Arial"/>
          <w:sz w:val="24"/>
          <w:szCs w:val="24"/>
        </w:rPr>
        <w:t>Przyklejone</w:t>
      </w:r>
      <w:r w:rsidRPr="00BF3365">
        <w:rPr>
          <w:rFonts w:ascii="Arial" w:eastAsia="Arial" w:hAnsi="Arial" w:cs="Arial"/>
          <w:sz w:val="24"/>
          <w:szCs w:val="24"/>
        </w:rPr>
        <w:t xml:space="preserve"> </w:t>
      </w:r>
      <w:r w:rsidRPr="00BF3365">
        <w:rPr>
          <w:rFonts w:ascii="Arial" w:hAnsi="Arial" w:cs="Arial"/>
          <w:sz w:val="24"/>
          <w:szCs w:val="24"/>
        </w:rPr>
        <w:t>do</w:t>
      </w:r>
      <w:r w:rsidRPr="00BF3365">
        <w:rPr>
          <w:rFonts w:ascii="Arial" w:eastAsia="Arial" w:hAnsi="Arial" w:cs="Arial"/>
          <w:sz w:val="24"/>
          <w:szCs w:val="24"/>
        </w:rPr>
        <w:t xml:space="preserve"> </w:t>
      </w:r>
      <w:r w:rsidRPr="00BF3365">
        <w:rPr>
          <w:rFonts w:ascii="Arial" w:hAnsi="Arial" w:cs="Arial"/>
          <w:sz w:val="24"/>
          <w:szCs w:val="24"/>
        </w:rPr>
        <w:t>podłoża</w:t>
      </w:r>
      <w:r w:rsidRPr="00BF3365">
        <w:rPr>
          <w:rFonts w:ascii="Arial" w:eastAsia="Arial" w:hAnsi="Arial" w:cs="Arial"/>
          <w:sz w:val="24"/>
          <w:szCs w:val="24"/>
        </w:rPr>
        <w:t xml:space="preserve"> </w:t>
      </w:r>
      <w:r w:rsidRPr="00BF3365">
        <w:rPr>
          <w:rFonts w:ascii="Arial" w:hAnsi="Arial" w:cs="Arial"/>
          <w:sz w:val="24"/>
          <w:szCs w:val="24"/>
        </w:rPr>
        <w:t>płyty</w:t>
      </w:r>
      <w:r w:rsidRPr="00BF3365">
        <w:rPr>
          <w:rFonts w:ascii="Arial" w:eastAsia="Arial" w:hAnsi="Arial" w:cs="Arial"/>
          <w:sz w:val="24"/>
          <w:szCs w:val="24"/>
        </w:rPr>
        <w:t xml:space="preserve"> </w:t>
      </w:r>
      <w:r w:rsidRPr="00BF3365">
        <w:rPr>
          <w:rFonts w:ascii="Arial" w:hAnsi="Arial" w:cs="Arial"/>
          <w:sz w:val="24"/>
          <w:szCs w:val="24"/>
        </w:rPr>
        <w:t>styropianowe</w:t>
      </w:r>
      <w:r w:rsidRPr="00BF3365">
        <w:rPr>
          <w:rFonts w:ascii="Arial" w:eastAsia="Arial" w:hAnsi="Arial" w:cs="Arial"/>
          <w:sz w:val="24"/>
          <w:szCs w:val="24"/>
        </w:rPr>
        <w:t xml:space="preserve">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obłożyć</w:t>
      </w:r>
      <w:r w:rsidRPr="00BF3365">
        <w:rPr>
          <w:rFonts w:ascii="Arial" w:eastAsia="Arial" w:hAnsi="Arial" w:cs="Arial"/>
          <w:sz w:val="24"/>
          <w:szCs w:val="24"/>
        </w:rPr>
        <w:t xml:space="preserve"> </w:t>
      </w:r>
      <w:r w:rsidRPr="00BF3365">
        <w:rPr>
          <w:rFonts w:ascii="Arial" w:hAnsi="Arial" w:cs="Arial"/>
          <w:sz w:val="24"/>
          <w:szCs w:val="24"/>
        </w:rPr>
        <w:t>przed</w:t>
      </w:r>
      <w:r w:rsidRPr="00BF3365">
        <w:rPr>
          <w:rFonts w:ascii="Arial" w:eastAsia="Arial" w:hAnsi="Arial" w:cs="Arial"/>
          <w:sz w:val="24"/>
          <w:szCs w:val="24"/>
        </w:rPr>
        <w:t xml:space="preserve"> </w:t>
      </w:r>
      <w:r w:rsidRPr="00BF3365">
        <w:rPr>
          <w:rFonts w:ascii="Arial" w:hAnsi="Arial" w:cs="Arial"/>
          <w:sz w:val="24"/>
          <w:szCs w:val="24"/>
        </w:rPr>
        <w:t>zasypaniem</w:t>
      </w:r>
      <w:r w:rsidRPr="00BF3365">
        <w:rPr>
          <w:rFonts w:ascii="Arial" w:eastAsia="Arial" w:hAnsi="Arial" w:cs="Arial"/>
          <w:sz w:val="24"/>
          <w:szCs w:val="24"/>
        </w:rPr>
        <w:t xml:space="preserve"> </w:t>
      </w:r>
      <w:r w:rsidRPr="00BF3365">
        <w:rPr>
          <w:rFonts w:ascii="Arial" w:hAnsi="Arial" w:cs="Arial"/>
          <w:sz w:val="24"/>
          <w:szCs w:val="24"/>
        </w:rPr>
        <w:t>folią</w:t>
      </w:r>
      <w:r w:rsidRPr="00BF3365">
        <w:rPr>
          <w:rFonts w:ascii="Arial" w:eastAsia="Arial" w:hAnsi="Arial" w:cs="Arial"/>
          <w:sz w:val="24"/>
          <w:szCs w:val="24"/>
        </w:rPr>
        <w:t xml:space="preserve"> </w:t>
      </w:r>
      <w:r w:rsidRPr="00BF3365">
        <w:rPr>
          <w:rFonts w:ascii="Arial" w:hAnsi="Arial" w:cs="Arial"/>
          <w:sz w:val="24"/>
          <w:szCs w:val="24"/>
        </w:rPr>
        <w:t>kubełkową.</w:t>
      </w:r>
      <w:r w:rsidRPr="00BF3365">
        <w:rPr>
          <w:rFonts w:ascii="Arial" w:eastAsia="Arial" w:hAnsi="Arial" w:cs="Arial"/>
          <w:sz w:val="24"/>
          <w:szCs w:val="24"/>
        </w:rPr>
        <w:t xml:space="preserve"> </w:t>
      </w:r>
      <w:r w:rsidRPr="00BF3365">
        <w:rPr>
          <w:rFonts w:ascii="Arial" w:hAnsi="Arial" w:cs="Arial"/>
          <w:sz w:val="24"/>
          <w:szCs w:val="24"/>
        </w:rPr>
        <w:t>Folię</w:t>
      </w:r>
      <w:r w:rsidRPr="00BF3365">
        <w:rPr>
          <w:rFonts w:ascii="Arial" w:eastAsia="Arial" w:hAnsi="Arial" w:cs="Arial"/>
          <w:sz w:val="24"/>
          <w:szCs w:val="24"/>
        </w:rPr>
        <w:t xml:space="preserve">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nakładać</w:t>
      </w:r>
      <w:r w:rsidRPr="00BF3365">
        <w:rPr>
          <w:rFonts w:ascii="Arial" w:eastAsia="Arial" w:hAnsi="Arial" w:cs="Arial"/>
          <w:sz w:val="24"/>
          <w:szCs w:val="24"/>
        </w:rPr>
        <w:t xml:space="preserve"> </w:t>
      </w:r>
      <w:r w:rsidRPr="00BF3365">
        <w:rPr>
          <w:rFonts w:ascii="Arial" w:hAnsi="Arial" w:cs="Arial"/>
          <w:sz w:val="24"/>
          <w:szCs w:val="24"/>
        </w:rPr>
        <w:t>stroną</w:t>
      </w:r>
      <w:r w:rsidRPr="00BF3365">
        <w:rPr>
          <w:rFonts w:ascii="Arial" w:eastAsia="Arial" w:hAnsi="Arial" w:cs="Arial"/>
          <w:sz w:val="24"/>
          <w:szCs w:val="24"/>
        </w:rPr>
        <w:t xml:space="preserve"> </w:t>
      </w:r>
      <w:r w:rsidRPr="00BF3365">
        <w:rPr>
          <w:rFonts w:ascii="Arial" w:hAnsi="Arial" w:cs="Arial"/>
          <w:sz w:val="24"/>
          <w:szCs w:val="24"/>
        </w:rPr>
        <w:t>wytłaczanych</w:t>
      </w:r>
      <w:r w:rsidRPr="00BF3365">
        <w:rPr>
          <w:rFonts w:ascii="Arial" w:eastAsia="Arial" w:hAnsi="Arial" w:cs="Arial"/>
          <w:sz w:val="24"/>
          <w:szCs w:val="24"/>
        </w:rPr>
        <w:t xml:space="preserve"> </w:t>
      </w:r>
      <w:r w:rsidRPr="00BF3365">
        <w:rPr>
          <w:rFonts w:ascii="Arial" w:hAnsi="Arial" w:cs="Arial"/>
          <w:sz w:val="24"/>
          <w:szCs w:val="24"/>
        </w:rPr>
        <w:t>kubełków</w:t>
      </w:r>
      <w:r w:rsidRPr="00BF3365">
        <w:rPr>
          <w:rFonts w:ascii="Arial" w:eastAsia="Arial" w:hAnsi="Arial" w:cs="Arial"/>
          <w:sz w:val="24"/>
          <w:szCs w:val="24"/>
        </w:rPr>
        <w:t xml:space="preserve"> </w:t>
      </w:r>
      <w:r w:rsidRPr="00BF3365">
        <w:rPr>
          <w:rFonts w:ascii="Arial" w:hAnsi="Arial" w:cs="Arial"/>
          <w:sz w:val="24"/>
          <w:szCs w:val="24"/>
        </w:rPr>
        <w:t>skierowaną</w:t>
      </w:r>
      <w:r w:rsidRPr="00BF3365">
        <w:rPr>
          <w:rFonts w:ascii="Arial" w:eastAsia="Arial" w:hAnsi="Arial" w:cs="Arial"/>
          <w:sz w:val="24"/>
          <w:szCs w:val="24"/>
        </w:rPr>
        <w:t xml:space="preserve"> </w:t>
      </w:r>
      <w:r w:rsidRPr="00BF3365">
        <w:rPr>
          <w:rFonts w:ascii="Arial" w:hAnsi="Arial" w:cs="Arial"/>
          <w:sz w:val="24"/>
          <w:szCs w:val="24"/>
        </w:rPr>
        <w:t>do</w:t>
      </w:r>
      <w:r w:rsidRPr="00BF3365">
        <w:rPr>
          <w:rFonts w:ascii="Arial" w:eastAsia="Arial" w:hAnsi="Arial" w:cs="Arial"/>
          <w:sz w:val="24"/>
          <w:szCs w:val="24"/>
        </w:rPr>
        <w:t xml:space="preserve"> </w:t>
      </w:r>
      <w:r w:rsidRPr="00BF3365">
        <w:rPr>
          <w:rFonts w:ascii="Arial" w:hAnsi="Arial" w:cs="Arial"/>
          <w:sz w:val="24"/>
          <w:szCs w:val="24"/>
        </w:rPr>
        <w:t>płyt</w:t>
      </w:r>
      <w:r w:rsidRPr="00BF3365">
        <w:rPr>
          <w:rFonts w:ascii="Arial" w:eastAsia="Arial" w:hAnsi="Arial" w:cs="Arial"/>
          <w:sz w:val="24"/>
          <w:szCs w:val="24"/>
        </w:rPr>
        <w:t xml:space="preserve"> </w:t>
      </w:r>
      <w:r w:rsidRPr="00BF3365">
        <w:rPr>
          <w:rFonts w:ascii="Arial" w:hAnsi="Arial" w:cs="Arial"/>
          <w:sz w:val="24"/>
          <w:szCs w:val="24"/>
        </w:rPr>
        <w:t>styropianowych,</w:t>
      </w:r>
      <w:r w:rsidRPr="00BF3365">
        <w:rPr>
          <w:rFonts w:ascii="Arial" w:eastAsia="Arial" w:hAnsi="Arial" w:cs="Arial"/>
          <w:sz w:val="24"/>
          <w:szCs w:val="24"/>
        </w:rPr>
        <w:t xml:space="preserve"> </w:t>
      </w:r>
      <w:r w:rsidRPr="00BF3365">
        <w:rPr>
          <w:rFonts w:ascii="Arial" w:hAnsi="Arial" w:cs="Arial"/>
          <w:sz w:val="24"/>
          <w:szCs w:val="24"/>
        </w:rPr>
        <w:t>co</w:t>
      </w:r>
      <w:r w:rsidRPr="00BF3365">
        <w:rPr>
          <w:rFonts w:ascii="Arial" w:eastAsia="Arial" w:hAnsi="Arial" w:cs="Arial"/>
          <w:sz w:val="24"/>
          <w:szCs w:val="24"/>
        </w:rPr>
        <w:t xml:space="preserve"> </w:t>
      </w:r>
      <w:r w:rsidRPr="00BF3365">
        <w:rPr>
          <w:rFonts w:ascii="Arial" w:hAnsi="Arial" w:cs="Arial"/>
          <w:sz w:val="24"/>
          <w:szCs w:val="24"/>
        </w:rPr>
        <w:t>zmniejsza</w:t>
      </w:r>
      <w:r w:rsidRPr="00BF3365">
        <w:rPr>
          <w:rFonts w:ascii="Arial" w:eastAsia="Arial" w:hAnsi="Arial" w:cs="Arial"/>
          <w:sz w:val="24"/>
          <w:szCs w:val="24"/>
        </w:rPr>
        <w:t xml:space="preserve"> </w:t>
      </w:r>
      <w:r w:rsidRPr="00BF3365">
        <w:rPr>
          <w:rFonts w:ascii="Arial" w:hAnsi="Arial" w:cs="Arial"/>
          <w:sz w:val="24"/>
          <w:szCs w:val="24"/>
        </w:rPr>
        <w:t>ryzyko</w:t>
      </w:r>
      <w:r w:rsidRPr="00BF3365">
        <w:rPr>
          <w:rFonts w:ascii="Arial" w:eastAsia="Arial" w:hAnsi="Arial" w:cs="Arial"/>
          <w:sz w:val="24"/>
          <w:szCs w:val="24"/>
        </w:rPr>
        <w:t xml:space="preserve"> </w:t>
      </w:r>
      <w:r w:rsidRPr="00BF3365">
        <w:rPr>
          <w:rFonts w:ascii="Arial" w:hAnsi="Arial" w:cs="Arial"/>
          <w:sz w:val="24"/>
          <w:szCs w:val="24"/>
        </w:rPr>
        <w:t>skraplania</w:t>
      </w:r>
      <w:r w:rsidRPr="00BF3365">
        <w:rPr>
          <w:rFonts w:ascii="Arial" w:eastAsia="Arial" w:hAnsi="Arial" w:cs="Arial"/>
          <w:sz w:val="24"/>
          <w:szCs w:val="24"/>
        </w:rPr>
        <w:t xml:space="preserve"> </w:t>
      </w:r>
      <w:r w:rsidRPr="00BF3365">
        <w:rPr>
          <w:rFonts w:ascii="Arial" w:hAnsi="Arial" w:cs="Arial"/>
          <w:sz w:val="24"/>
          <w:szCs w:val="24"/>
        </w:rPr>
        <w:t>się</w:t>
      </w:r>
      <w:r w:rsidRPr="00BF3365">
        <w:rPr>
          <w:rFonts w:ascii="Arial" w:eastAsia="Arial" w:hAnsi="Arial" w:cs="Arial"/>
          <w:sz w:val="24"/>
          <w:szCs w:val="24"/>
        </w:rPr>
        <w:t xml:space="preserve"> </w:t>
      </w:r>
      <w:r w:rsidRPr="00BF3365">
        <w:rPr>
          <w:rFonts w:ascii="Arial" w:hAnsi="Arial" w:cs="Arial"/>
          <w:sz w:val="24"/>
          <w:szCs w:val="24"/>
        </w:rPr>
        <w:t>wody</w:t>
      </w:r>
      <w:r w:rsidRPr="00BF3365">
        <w:rPr>
          <w:rFonts w:ascii="Arial" w:eastAsia="Arial" w:hAnsi="Arial" w:cs="Arial"/>
          <w:sz w:val="24"/>
          <w:szCs w:val="24"/>
        </w:rPr>
        <w:t xml:space="preserve"> </w:t>
      </w:r>
      <w:r w:rsidRPr="00BF3365">
        <w:rPr>
          <w:rFonts w:ascii="Arial" w:hAnsi="Arial" w:cs="Arial"/>
          <w:sz w:val="24"/>
          <w:szCs w:val="24"/>
        </w:rPr>
        <w:t>na</w:t>
      </w:r>
      <w:r w:rsidRPr="00BF3365">
        <w:rPr>
          <w:rFonts w:ascii="Arial" w:eastAsia="Arial" w:hAnsi="Arial" w:cs="Arial"/>
          <w:sz w:val="24"/>
          <w:szCs w:val="24"/>
        </w:rPr>
        <w:t xml:space="preserve"> </w:t>
      </w:r>
      <w:r w:rsidRPr="00BF3365">
        <w:rPr>
          <w:rFonts w:ascii="Arial" w:hAnsi="Arial" w:cs="Arial"/>
          <w:sz w:val="24"/>
          <w:szCs w:val="24"/>
        </w:rPr>
        <w:t xml:space="preserve">ścianach.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48"/>
        <w:gridCol w:w="4749"/>
      </w:tblGrid>
      <w:tr w:rsidR="002327B2" w:rsidRPr="000F5D83" w14:paraId="68264187" w14:textId="77777777" w:rsidTr="00F87EC6">
        <w:trPr>
          <w:tblCellSpacing w:w="15" w:type="dxa"/>
        </w:trPr>
        <w:tc>
          <w:tcPr>
            <w:tcW w:w="2500" w:type="pct"/>
            <w:vAlign w:val="center"/>
            <w:hideMark/>
          </w:tcPr>
          <w:p w14:paraId="7A024869"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Deklarowany współczynnik przewodzenia ciepła:</w:t>
            </w:r>
          </w:p>
        </w:tc>
        <w:tc>
          <w:tcPr>
            <w:tcW w:w="0" w:type="auto"/>
            <w:vAlign w:val="center"/>
            <w:hideMark/>
          </w:tcPr>
          <w:p w14:paraId="44A0CEB1"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λ</w:t>
            </w:r>
            <w:r w:rsidRPr="000F5D83">
              <w:rPr>
                <w:rFonts w:ascii="Arial" w:hAnsi="Arial" w:cs="Arial"/>
                <w:sz w:val="24"/>
                <w:szCs w:val="24"/>
                <w:vertAlign w:val="subscript"/>
                <w:lang w:eastAsia="pl-PL"/>
              </w:rPr>
              <w:t>D</w:t>
            </w:r>
            <w:r w:rsidRPr="000F5D83">
              <w:rPr>
                <w:rFonts w:ascii="Arial" w:hAnsi="Arial" w:cs="Arial"/>
                <w:sz w:val="24"/>
                <w:szCs w:val="24"/>
                <w:lang w:eastAsia="pl-PL"/>
              </w:rPr>
              <w:t>≤0,032 W/(</w:t>
            </w:r>
            <w:proofErr w:type="spellStart"/>
            <w:r w:rsidRPr="000F5D83">
              <w:rPr>
                <w:rFonts w:ascii="Arial" w:hAnsi="Arial" w:cs="Arial"/>
                <w:sz w:val="24"/>
                <w:szCs w:val="24"/>
                <w:lang w:eastAsia="pl-PL"/>
              </w:rPr>
              <w:t>mK</w:t>
            </w:r>
            <w:proofErr w:type="spellEnd"/>
            <w:proofErr w:type="gramStart"/>
            <w:r w:rsidRPr="000F5D83">
              <w:rPr>
                <w:rFonts w:ascii="Arial" w:hAnsi="Arial" w:cs="Arial"/>
                <w:sz w:val="24"/>
                <w:szCs w:val="24"/>
                <w:lang w:eastAsia="pl-PL"/>
              </w:rPr>
              <w:t>)dla</w:t>
            </w:r>
            <w:proofErr w:type="gramEnd"/>
            <w:r w:rsidRPr="000F5D83">
              <w:rPr>
                <w:rFonts w:ascii="Arial" w:hAnsi="Arial" w:cs="Arial"/>
                <w:sz w:val="24"/>
                <w:szCs w:val="24"/>
                <w:lang w:eastAsia="pl-PL"/>
              </w:rPr>
              <w:t xml:space="preserve"> 40 i 50 mm</w:t>
            </w:r>
            <w:r w:rsidRPr="000F5D83">
              <w:rPr>
                <w:rFonts w:ascii="Arial" w:hAnsi="Arial" w:cs="Arial"/>
                <w:sz w:val="24"/>
                <w:szCs w:val="24"/>
                <w:lang w:eastAsia="pl-PL"/>
              </w:rPr>
              <w:br/>
              <w:t>λ</w:t>
            </w:r>
            <w:r w:rsidRPr="000F5D83">
              <w:rPr>
                <w:rFonts w:ascii="Arial" w:hAnsi="Arial" w:cs="Arial"/>
                <w:sz w:val="24"/>
                <w:szCs w:val="24"/>
                <w:vertAlign w:val="subscript"/>
                <w:lang w:eastAsia="pl-PL"/>
              </w:rPr>
              <w:t>D</w:t>
            </w:r>
            <w:r w:rsidRPr="000F5D83">
              <w:rPr>
                <w:rFonts w:ascii="Arial" w:hAnsi="Arial" w:cs="Arial"/>
                <w:sz w:val="24"/>
                <w:szCs w:val="24"/>
                <w:lang w:eastAsia="pl-PL"/>
              </w:rPr>
              <w:t>≤0,033 W/(</w:t>
            </w:r>
            <w:proofErr w:type="spellStart"/>
            <w:r w:rsidRPr="000F5D83">
              <w:rPr>
                <w:rFonts w:ascii="Arial" w:hAnsi="Arial" w:cs="Arial"/>
                <w:sz w:val="24"/>
                <w:szCs w:val="24"/>
                <w:lang w:eastAsia="pl-PL"/>
              </w:rPr>
              <w:t>mK</w:t>
            </w:r>
            <w:proofErr w:type="spellEnd"/>
            <w:r w:rsidRPr="000F5D83">
              <w:rPr>
                <w:rFonts w:ascii="Arial" w:hAnsi="Arial" w:cs="Arial"/>
                <w:sz w:val="24"/>
                <w:szCs w:val="24"/>
                <w:lang w:eastAsia="pl-PL"/>
              </w:rPr>
              <w:t>)dla 30 i 60 mm</w:t>
            </w:r>
            <w:r w:rsidRPr="000F5D83">
              <w:rPr>
                <w:rFonts w:ascii="Arial" w:hAnsi="Arial" w:cs="Arial"/>
                <w:sz w:val="24"/>
                <w:szCs w:val="24"/>
                <w:lang w:eastAsia="pl-PL"/>
              </w:rPr>
              <w:br/>
              <w:t>λ</w:t>
            </w:r>
            <w:r w:rsidRPr="000F5D83">
              <w:rPr>
                <w:rFonts w:ascii="Arial" w:hAnsi="Arial" w:cs="Arial"/>
                <w:sz w:val="24"/>
                <w:szCs w:val="24"/>
                <w:vertAlign w:val="subscript"/>
                <w:lang w:eastAsia="pl-PL"/>
              </w:rPr>
              <w:t>D</w:t>
            </w:r>
            <w:r w:rsidRPr="000F5D83">
              <w:rPr>
                <w:rFonts w:ascii="Arial" w:hAnsi="Arial" w:cs="Arial"/>
                <w:sz w:val="24"/>
                <w:szCs w:val="24"/>
                <w:lang w:eastAsia="pl-PL"/>
              </w:rPr>
              <w:t>≤0,035 W/(</w:t>
            </w:r>
            <w:proofErr w:type="spellStart"/>
            <w:r w:rsidRPr="000F5D83">
              <w:rPr>
                <w:rFonts w:ascii="Arial" w:hAnsi="Arial" w:cs="Arial"/>
                <w:sz w:val="24"/>
                <w:szCs w:val="24"/>
                <w:lang w:eastAsia="pl-PL"/>
              </w:rPr>
              <w:t>mK</w:t>
            </w:r>
            <w:proofErr w:type="spellEnd"/>
            <w:r w:rsidRPr="000F5D83">
              <w:rPr>
                <w:rFonts w:ascii="Arial" w:hAnsi="Arial" w:cs="Arial"/>
                <w:sz w:val="24"/>
                <w:szCs w:val="24"/>
                <w:lang w:eastAsia="pl-PL"/>
              </w:rPr>
              <w:t>) dla 80≤d</w:t>
            </w:r>
            <w:r w:rsidRPr="000F5D83">
              <w:rPr>
                <w:rFonts w:ascii="Arial" w:hAnsi="Arial" w:cs="Arial"/>
                <w:sz w:val="24"/>
                <w:szCs w:val="24"/>
                <w:vertAlign w:val="subscript"/>
                <w:lang w:eastAsia="pl-PL"/>
              </w:rPr>
              <w:t>N</w:t>
            </w:r>
            <w:r w:rsidRPr="000F5D83">
              <w:rPr>
                <w:rFonts w:ascii="Arial" w:hAnsi="Arial" w:cs="Arial"/>
                <w:sz w:val="24"/>
                <w:szCs w:val="24"/>
                <w:lang w:eastAsia="pl-PL"/>
              </w:rPr>
              <w:t>≤120 mm</w:t>
            </w:r>
            <w:r w:rsidRPr="000F5D83">
              <w:rPr>
                <w:rFonts w:ascii="Arial" w:hAnsi="Arial" w:cs="Arial"/>
                <w:sz w:val="24"/>
                <w:szCs w:val="24"/>
                <w:lang w:eastAsia="pl-PL"/>
              </w:rPr>
              <w:br/>
              <w:t>λ</w:t>
            </w:r>
            <w:r w:rsidRPr="000F5D83">
              <w:rPr>
                <w:rFonts w:ascii="Arial" w:hAnsi="Arial" w:cs="Arial"/>
                <w:sz w:val="24"/>
                <w:szCs w:val="24"/>
                <w:vertAlign w:val="subscript"/>
                <w:lang w:eastAsia="pl-PL"/>
              </w:rPr>
              <w:t>D</w:t>
            </w:r>
            <w:r w:rsidRPr="000F5D83">
              <w:rPr>
                <w:rFonts w:ascii="Arial" w:hAnsi="Arial" w:cs="Arial"/>
                <w:sz w:val="24"/>
                <w:szCs w:val="24"/>
                <w:lang w:eastAsia="pl-PL"/>
              </w:rPr>
              <w:t>≤0,036 W/(</w:t>
            </w:r>
            <w:proofErr w:type="spellStart"/>
            <w:r w:rsidRPr="000F5D83">
              <w:rPr>
                <w:rFonts w:ascii="Arial" w:hAnsi="Arial" w:cs="Arial"/>
                <w:sz w:val="24"/>
                <w:szCs w:val="24"/>
                <w:lang w:eastAsia="pl-PL"/>
              </w:rPr>
              <w:t>mK</w:t>
            </w:r>
            <w:proofErr w:type="spellEnd"/>
            <w:r w:rsidRPr="000F5D83">
              <w:rPr>
                <w:rFonts w:ascii="Arial" w:hAnsi="Arial" w:cs="Arial"/>
                <w:sz w:val="24"/>
                <w:szCs w:val="24"/>
                <w:lang w:eastAsia="pl-PL"/>
              </w:rPr>
              <w:t>) dla 140 i 160 mm</w:t>
            </w:r>
            <w:r w:rsidRPr="000F5D83">
              <w:rPr>
                <w:rFonts w:ascii="Arial" w:hAnsi="Arial" w:cs="Arial"/>
                <w:sz w:val="24"/>
                <w:szCs w:val="24"/>
                <w:lang w:eastAsia="pl-PL"/>
              </w:rPr>
              <w:br/>
              <w:t>λ</w:t>
            </w:r>
            <w:r w:rsidRPr="000F5D83">
              <w:rPr>
                <w:rFonts w:ascii="Arial" w:hAnsi="Arial" w:cs="Arial"/>
                <w:sz w:val="24"/>
                <w:szCs w:val="24"/>
                <w:vertAlign w:val="subscript"/>
                <w:lang w:eastAsia="pl-PL"/>
              </w:rPr>
              <w:t>D</w:t>
            </w:r>
            <w:r w:rsidRPr="000F5D83">
              <w:rPr>
                <w:rFonts w:ascii="Arial" w:hAnsi="Arial" w:cs="Arial"/>
                <w:sz w:val="24"/>
                <w:szCs w:val="24"/>
                <w:lang w:eastAsia="pl-PL"/>
              </w:rPr>
              <w:t>≤0,037 W/(</w:t>
            </w:r>
            <w:proofErr w:type="spellStart"/>
            <w:r w:rsidRPr="000F5D83">
              <w:rPr>
                <w:rFonts w:ascii="Arial" w:hAnsi="Arial" w:cs="Arial"/>
                <w:sz w:val="24"/>
                <w:szCs w:val="24"/>
                <w:lang w:eastAsia="pl-PL"/>
              </w:rPr>
              <w:t>mK</w:t>
            </w:r>
            <w:proofErr w:type="spellEnd"/>
            <w:r w:rsidRPr="000F5D83">
              <w:rPr>
                <w:rFonts w:ascii="Arial" w:hAnsi="Arial" w:cs="Arial"/>
                <w:sz w:val="24"/>
                <w:szCs w:val="24"/>
                <w:lang w:eastAsia="pl-PL"/>
              </w:rPr>
              <w:t>) dla 180 i 200 mm</w:t>
            </w:r>
          </w:p>
        </w:tc>
      </w:tr>
      <w:tr w:rsidR="002327B2" w:rsidRPr="000F5D83" w14:paraId="7E34091F" w14:textId="77777777" w:rsidTr="00F87EC6">
        <w:trPr>
          <w:tblCellSpacing w:w="15" w:type="dxa"/>
        </w:trPr>
        <w:tc>
          <w:tcPr>
            <w:tcW w:w="0" w:type="auto"/>
            <w:vAlign w:val="center"/>
            <w:hideMark/>
          </w:tcPr>
          <w:p w14:paraId="1EACC118"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Naprężenia ściskające przy 10% odkształceniu:</w:t>
            </w:r>
          </w:p>
        </w:tc>
        <w:tc>
          <w:tcPr>
            <w:tcW w:w="0" w:type="auto"/>
            <w:vAlign w:val="center"/>
            <w:hideMark/>
          </w:tcPr>
          <w:p w14:paraId="64788285"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CS(10/Y</w:t>
            </w:r>
            <w:proofErr w:type="gramStart"/>
            <w:r w:rsidRPr="000F5D83">
              <w:rPr>
                <w:rFonts w:ascii="Arial" w:hAnsi="Arial" w:cs="Arial"/>
                <w:sz w:val="24"/>
                <w:szCs w:val="24"/>
                <w:lang w:eastAsia="pl-PL"/>
              </w:rPr>
              <w:t xml:space="preserve">)≥300 </w:t>
            </w:r>
            <w:proofErr w:type="spellStart"/>
            <w:r w:rsidRPr="000F5D83">
              <w:rPr>
                <w:rFonts w:ascii="Arial" w:hAnsi="Arial" w:cs="Arial"/>
                <w:sz w:val="24"/>
                <w:szCs w:val="24"/>
                <w:lang w:eastAsia="pl-PL"/>
              </w:rPr>
              <w:t>kPa</w:t>
            </w:r>
            <w:proofErr w:type="spellEnd"/>
            <w:proofErr w:type="gramEnd"/>
          </w:p>
        </w:tc>
      </w:tr>
      <w:tr w:rsidR="002327B2" w:rsidRPr="000F5D83" w14:paraId="4894891C" w14:textId="77777777" w:rsidTr="00F87EC6">
        <w:trPr>
          <w:tblCellSpacing w:w="15" w:type="dxa"/>
        </w:trPr>
        <w:tc>
          <w:tcPr>
            <w:tcW w:w="0" w:type="auto"/>
            <w:vAlign w:val="center"/>
            <w:hideMark/>
          </w:tcPr>
          <w:p w14:paraId="2D4EDE2D"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Pełzanie przy ściskaniu:</w:t>
            </w:r>
          </w:p>
        </w:tc>
        <w:tc>
          <w:tcPr>
            <w:tcW w:w="0" w:type="auto"/>
            <w:vAlign w:val="center"/>
            <w:hideMark/>
          </w:tcPr>
          <w:p w14:paraId="45AE3E30"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CC</w:t>
            </w:r>
            <w:proofErr w:type="gramStart"/>
            <w:r w:rsidRPr="000F5D83">
              <w:rPr>
                <w:rFonts w:ascii="Arial" w:hAnsi="Arial" w:cs="Arial"/>
                <w:sz w:val="24"/>
                <w:szCs w:val="24"/>
                <w:lang w:eastAsia="pl-PL"/>
              </w:rPr>
              <w:t xml:space="preserve">(2/1,5/50)≥130 </w:t>
            </w:r>
            <w:proofErr w:type="spellStart"/>
            <w:r w:rsidRPr="000F5D83">
              <w:rPr>
                <w:rFonts w:ascii="Arial" w:hAnsi="Arial" w:cs="Arial"/>
                <w:sz w:val="24"/>
                <w:szCs w:val="24"/>
                <w:lang w:eastAsia="pl-PL"/>
              </w:rPr>
              <w:t>kPa</w:t>
            </w:r>
            <w:proofErr w:type="spellEnd"/>
            <w:proofErr w:type="gramEnd"/>
          </w:p>
        </w:tc>
      </w:tr>
      <w:tr w:rsidR="002327B2" w:rsidRPr="000F5D83" w14:paraId="7C9A63E2" w14:textId="77777777" w:rsidTr="00F87EC6">
        <w:trPr>
          <w:tblCellSpacing w:w="15" w:type="dxa"/>
        </w:trPr>
        <w:tc>
          <w:tcPr>
            <w:tcW w:w="0" w:type="auto"/>
            <w:vAlign w:val="center"/>
            <w:hideMark/>
          </w:tcPr>
          <w:p w14:paraId="055CD091"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Klasa reakcji na ogień:</w:t>
            </w:r>
          </w:p>
        </w:tc>
        <w:tc>
          <w:tcPr>
            <w:tcW w:w="0" w:type="auto"/>
            <w:vAlign w:val="center"/>
            <w:hideMark/>
          </w:tcPr>
          <w:p w14:paraId="54B9F289" w14:textId="77777777" w:rsidR="002327B2" w:rsidRPr="000F5D83" w:rsidRDefault="002327B2" w:rsidP="00F87EC6">
            <w:pPr>
              <w:suppressAutoHyphens w:val="0"/>
              <w:rPr>
                <w:rFonts w:ascii="Arial" w:hAnsi="Arial" w:cs="Arial"/>
                <w:sz w:val="24"/>
                <w:szCs w:val="24"/>
                <w:lang w:eastAsia="pl-PL"/>
              </w:rPr>
            </w:pPr>
            <w:r w:rsidRPr="000F5D83">
              <w:rPr>
                <w:rFonts w:ascii="Arial" w:hAnsi="Arial" w:cs="Arial"/>
                <w:sz w:val="24"/>
                <w:szCs w:val="24"/>
                <w:lang w:eastAsia="pl-PL"/>
              </w:rPr>
              <w:t>E</w:t>
            </w:r>
          </w:p>
        </w:tc>
      </w:tr>
    </w:tbl>
    <w:p w14:paraId="49F6C771" w14:textId="77777777" w:rsidR="002327B2" w:rsidRDefault="002327B2" w:rsidP="002327B2">
      <w:pPr>
        <w:jc w:val="both"/>
        <w:rPr>
          <w:rFonts w:ascii="Arial" w:hAnsi="Arial" w:cs="Arial"/>
          <w:sz w:val="24"/>
          <w:szCs w:val="24"/>
        </w:rPr>
      </w:pPr>
    </w:p>
    <w:p w14:paraId="1B4E1B16" w14:textId="77777777" w:rsidR="002327B2" w:rsidRPr="00BF3365" w:rsidRDefault="002327B2" w:rsidP="002327B2">
      <w:pPr>
        <w:jc w:val="both"/>
        <w:rPr>
          <w:rFonts w:ascii="Arial" w:hAnsi="Arial" w:cs="Arial"/>
          <w:sz w:val="24"/>
          <w:szCs w:val="24"/>
        </w:rPr>
      </w:pPr>
      <w:r w:rsidRPr="00BF3365">
        <w:rPr>
          <w:rFonts w:ascii="Arial" w:hAnsi="Arial" w:cs="Arial"/>
          <w:sz w:val="24"/>
          <w:szCs w:val="24"/>
        </w:rPr>
        <w:t>Izolacje</w:t>
      </w:r>
      <w:r w:rsidRPr="00BF3365">
        <w:rPr>
          <w:rFonts w:ascii="Arial" w:eastAsia="Arial" w:hAnsi="Arial" w:cs="Arial"/>
          <w:sz w:val="24"/>
          <w:szCs w:val="24"/>
        </w:rPr>
        <w:t xml:space="preserve"> </w:t>
      </w:r>
      <w:r w:rsidRPr="00BF3365">
        <w:rPr>
          <w:rFonts w:ascii="Arial" w:hAnsi="Arial" w:cs="Arial"/>
          <w:sz w:val="24"/>
          <w:szCs w:val="24"/>
        </w:rPr>
        <w:t>termiczne</w:t>
      </w:r>
      <w:r w:rsidRPr="00BF3365">
        <w:rPr>
          <w:rFonts w:ascii="Arial" w:eastAsia="Arial" w:hAnsi="Arial" w:cs="Arial"/>
          <w:sz w:val="24"/>
          <w:szCs w:val="24"/>
        </w:rPr>
        <w:t xml:space="preserve"> </w:t>
      </w:r>
      <w:r w:rsidRPr="00BF3365">
        <w:rPr>
          <w:rFonts w:ascii="Arial" w:hAnsi="Arial" w:cs="Arial"/>
          <w:sz w:val="24"/>
          <w:szCs w:val="24"/>
        </w:rPr>
        <w:t>powinny</w:t>
      </w:r>
      <w:r w:rsidRPr="00BF3365">
        <w:rPr>
          <w:rFonts w:ascii="Arial" w:eastAsia="Arial" w:hAnsi="Arial" w:cs="Arial"/>
          <w:sz w:val="24"/>
          <w:szCs w:val="24"/>
        </w:rPr>
        <w:t xml:space="preserve"> </w:t>
      </w:r>
      <w:r w:rsidRPr="00BF3365">
        <w:rPr>
          <w:rFonts w:ascii="Arial" w:hAnsi="Arial" w:cs="Arial"/>
          <w:sz w:val="24"/>
          <w:szCs w:val="24"/>
        </w:rPr>
        <w:t>być</w:t>
      </w:r>
      <w:r w:rsidRPr="00BF3365">
        <w:rPr>
          <w:rFonts w:ascii="Arial" w:eastAsia="Arial" w:hAnsi="Arial" w:cs="Arial"/>
          <w:sz w:val="24"/>
          <w:szCs w:val="24"/>
        </w:rPr>
        <w:t xml:space="preserve"> </w:t>
      </w:r>
      <w:r w:rsidRPr="00BF3365">
        <w:rPr>
          <w:rFonts w:ascii="Arial" w:hAnsi="Arial" w:cs="Arial"/>
          <w:sz w:val="24"/>
          <w:szCs w:val="24"/>
        </w:rPr>
        <w:t>ciągłe</w:t>
      </w:r>
      <w:r w:rsidRPr="00BF3365">
        <w:rPr>
          <w:rFonts w:ascii="Arial" w:eastAsia="Arial" w:hAnsi="Arial" w:cs="Arial"/>
          <w:sz w:val="24"/>
          <w:szCs w:val="24"/>
        </w:rPr>
        <w:t xml:space="preserve"> </w:t>
      </w:r>
      <w:r w:rsidRPr="00BF3365">
        <w:rPr>
          <w:rFonts w:ascii="Arial" w:hAnsi="Arial" w:cs="Arial"/>
          <w:sz w:val="24"/>
          <w:szCs w:val="24"/>
        </w:rPr>
        <w:t>o</w:t>
      </w:r>
      <w:r w:rsidRPr="00BF3365">
        <w:rPr>
          <w:rFonts w:ascii="Arial" w:eastAsia="Arial" w:hAnsi="Arial" w:cs="Arial"/>
          <w:sz w:val="24"/>
          <w:szCs w:val="24"/>
        </w:rPr>
        <w:t xml:space="preserve"> </w:t>
      </w:r>
      <w:r w:rsidRPr="00BF3365">
        <w:rPr>
          <w:rFonts w:ascii="Arial" w:hAnsi="Arial" w:cs="Arial"/>
          <w:sz w:val="24"/>
          <w:szCs w:val="24"/>
        </w:rPr>
        <w:t>dostatecznej</w:t>
      </w:r>
      <w:r w:rsidRPr="00BF3365">
        <w:rPr>
          <w:rFonts w:ascii="Arial" w:eastAsia="Arial" w:hAnsi="Arial" w:cs="Arial"/>
          <w:sz w:val="24"/>
          <w:szCs w:val="24"/>
        </w:rPr>
        <w:t xml:space="preserve"> </w:t>
      </w:r>
      <w:r w:rsidRPr="00BF3365">
        <w:rPr>
          <w:rFonts w:ascii="Arial" w:hAnsi="Arial" w:cs="Arial"/>
          <w:sz w:val="24"/>
          <w:szCs w:val="24"/>
        </w:rPr>
        <w:t>grubości,</w:t>
      </w:r>
      <w:r w:rsidRPr="00BF3365">
        <w:rPr>
          <w:rFonts w:ascii="Arial" w:eastAsia="Arial" w:hAnsi="Arial" w:cs="Arial"/>
          <w:sz w:val="24"/>
          <w:szCs w:val="24"/>
        </w:rPr>
        <w:t xml:space="preserve"> </w:t>
      </w:r>
      <w:r w:rsidRPr="00BF3365">
        <w:rPr>
          <w:rFonts w:ascii="Arial" w:hAnsi="Arial" w:cs="Arial"/>
          <w:sz w:val="24"/>
          <w:szCs w:val="24"/>
        </w:rPr>
        <w:t>bez</w:t>
      </w:r>
      <w:r w:rsidRPr="00BF3365">
        <w:rPr>
          <w:rFonts w:ascii="Arial" w:eastAsia="Arial" w:hAnsi="Arial" w:cs="Arial"/>
          <w:sz w:val="24"/>
          <w:szCs w:val="24"/>
        </w:rPr>
        <w:t xml:space="preserve"> </w:t>
      </w:r>
      <w:r w:rsidRPr="00BF3365">
        <w:rPr>
          <w:rFonts w:ascii="Arial" w:hAnsi="Arial" w:cs="Arial"/>
          <w:sz w:val="24"/>
          <w:szCs w:val="24"/>
        </w:rPr>
        <w:t>mostków</w:t>
      </w:r>
      <w:r w:rsidRPr="00BF3365">
        <w:rPr>
          <w:rFonts w:ascii="Arial" w:eastAsia="Arial" w:hAnsi="Arial" w:cs="Arial"/>
          <w:sz w:val="24"/>
          <w:szCs w:val="24"/>
        </w:rPr>
        <w:t xml:space="preserve"> </w:t>
      </w:r>
      <w:r w:rsidRPr="00BF3365">
        <w:rPr>
          <w:rFonts w:ascii="Arial" w:hAnsi="Arial" w:cs="Arial"/>
          <w:sz w:val="24"/>
          <w:szCs w:val="24"/>
        </w:rPr>
        <w:t>termicznych,</w:t>
      </w:r>
      <w:r w:rsidRPr="00BF3365">
        <w:rPr>
          <w:rFonts w:ascii="Arial" w:eastAsia="Arial" w:hAnsi="Arial" w:cs="Arial"/>
          <w:sz w:val="24"/>
          <w:szCs w:val="24"/>
        </w:rPr>
        <w:t xml:space="preserve"> </w:t>
      </w:r>
      <w:r w:rsidRPr="00BF3365">
        <w:rPr>
          <w:rFonts w:ascii="Arial" w:hAnsi="Arial" w:cs="Arial"/>
          <w:sz w:val="24"/>
          <w:szCs w:val="24"/>
        </w:rPr>
        <w:t>zabezpieczone</w:t>
      </w:r>
      <w:r w:rsidRPr="00BF3365">
        <w:rPr>
          <w:rFonts w:ascii="Arial" w:eastAsia="Arial" w:hAnsi="Arial" w:cs="Arial"/>
          <w:sz w:val="24"/>
          <w:szCs w:val="24"/>
        </w:rPr>
        <w:t xml:space="preserve"> </w:t>
      </w:r>
      <w:r w:rsidRPr="00BF3365">
        <w:rPr>
          <w:rFonts w:ascii="Arial" w:hAnsi="Arial" w:cs="Arial"/>
          <w:sz w:val="24"/>
          <w:szCs w:val="24"/>
        </w:rPr>
        <w:t>przed</w:t>
      </w:r>
      <w:r w:rsidRPr="00BF3365">
        <w:rPr>
          <w:rFonts w:ascii="Arial" w:eastAsia="Arial" w:hAnsi="Arial" w:cs="Arial"/>
          <w:sz w:val="24"/>
          <w:szCs w:val="24"/>
        </w:rPr>
        <w:t xml:space="preserve"> </w:t>
      </w:r>
      <w:r w:rsidRPr="00BF3365">
        <w:rPr>
          <w:rFonts w:ascii="Arial" w:hAnsi="Arial" w:cs="Arial"/>
          <w:sz w:val="24"/>
          <w:szCs w:val="24"/>
        </w:rPr>
        <w:t>zawilgoceniem</w:t>
      </w:r>
      <w:r w:rsidRPr="00BF3365">
        <w:rPr>
          <w:rFonts w:ascii="Arial" w:eastAsia="Arial" w:hAnsi="Arial" w:cs="Arial"/>
          <w:sz w:val="24"/>
          <w:szCs w:val="24"/>
        </w:rPr>
        <w:t xml:space="preserve"> </w:t>
      </w:r>
      <w:r w:rsidRPr="00BF3365">
        <w:rPr>
          <w:rFonts w:ascii="Arial" w:hAnsi="Arial" w:cs="Arial"/>
          <w:sz w:val="24"/>
          <w:szCs w:val="24"/>
        </w:rPr>
        <w:t>wodą</w:t>
      </w:r>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parą</w:t>
      </w:r>
      <w:r w:rsidRPr="00BF3365">
        <w:rPr>
          <w:rFonts w:ascii="Arial" w:eastAsia="Arial" w:hAnsi="Arial" w:cs="Arial"/>
          <w:sz w:val="24"/>
          <w:szCs w:val="24"/>
        </w:rPr>
        <w:t xml:space="preserve"> </w:t>
      </w:r>
      <w:r w:rsidRPr="00BF3365">
        <w:rPr>
          <w:rFonts w:ascii="Arial" w:hAnsi="Arial" w:cs="Arial"/>
          <w:sz w:val="24"/>
          <w:szCs w:val="24"/>
        </w:rPr>
        <w:t>wodną,</w:t>
      </w:r>
      <w:r w:rsidRPr="00BF3365">
        <w:rPr>
          <w:rFonts w:ascii="Arial" w:eastAsia="Arial" w:hAnsi="Arial" w:cs="Arial"/>
          <w:sz w:val="24"/>
          <w:szCs w:val="24"/>
        </w:rPr>
        <w:t xml:space="preserve"> </w:t>
      </w:r>
      <w:r w:rsidRPr="00BF3365">
        <w:rPr>
          <w:rFonts w:ascii="Arial" w:hAnsi="Arial" w:cs="Arial"/>
          <w:sz w:val="24"/>
          <w:szCs w:val="24"/>
        </w:rPr>
        <w:t>wykonane</w:t>
      </w:r>
      <w:r w:rsidRPr="00BF3365">
        <w:rPr>
          <w:rFonts w:ascii="Arial" w:eastAsia="Arial" w:hAnsi="Arial" w:cs="Arial"/>
          <w:sz w:val="24"/>
          <w:szCs w:val="24"/>
        </w:rPr>
        <w:t xml:space="preserve"> </w:t>
      </w:r>
      <w:r w:rsidRPr="00BF3365">
        <w:rPr>
          <w:rFonts w:ascii="Arial" w:hAnsi="Arial" w:cs="Arial"/>
          <w:sz w:val="24"/>
          <w:szCs w:val="24"/>
        </w:rPr>
        <w:t>z</w:t>
      </w:r>
      <w:r w:rsidRPr="00BF3365">
        <w:rPr>
          <w:rFonts w:ascii="Arial" w:eastAsia="Arial" w:hAnsi="Arial" w:cs="Arial"/>
          <w:sz w:val="24"/>
          <w:szCs w:val="24"/>
        </w:rPr>
        <w:t xml:space="preserve"> </w:t>
      </w:r>
      <w:r w:rsidRPr="00BF3365">
        <w:rPr>
          <w:rFonts w:ascii="Arial" w:hAnsi="Arial" w:cs="Arial"/>
          <w:sz w:val="24"/>
          <w:szCs w:val="24"/>
        </w:rPr>
        <w:t>materiałów</w:t>
      </w:r>
      <w:r w:rsidRPr="00BF3365">
        <w:rPr>
          <w:rFonts w:ascii="Arial" w:eastAsia="Arial" w:hAnsi="Arial" w:cs="Arial"/>
          <w:sz w:val="24"/>
          <w:szCs w:val="24"/>
        </w:rPr>
        <w:t xml:space="preserve"> </w:t>
      </w:r>
      <w:proofErr w:type="gramStart"/>
      <w:r w:rsidRPr="00BF3365">
        <w:rPr>
          <w:rFonts w:ascii="Arial" w:hAnsi="Arial" w:cs="Arial"/>
          <w:sz w:val="24"/>
          <w:szCs w:val="24"/>
        </w:rPr>
        <w:t>nie</w:t>
      </w:r>
      <w:r w:rsidRPr="00BF3365">
        <w:rPr>
          <w:rFonts w:ascii="Arial" w:eastAsia="Arial" w:hAnsi="Arial" w:cs="Arial"/>
          <w:sz w:val="24"/>
          <w:szCs w:val="24"/>
        </w:rPr>
        <w:t xml:space="preserve"> </w:t>
      </w:r>
      <w:r w:rsidRPr="00BF3365">
        <w:rPr>
          <w:rFonts w:ascii="Arial" w:hAnsi="Arial" w:cs="Arial"/>
          <w:sz w:val="24"/>
          <w:szCs w:val="24"/>
        </w:rPr>
        <w:t>oddziałujących</w:t>
      </w:r>
      <w:proofErr w:type="gramEnd"/>
      <w:r w:rsidRPr="00BF3365">
        <w:rPr>
          <w:rFonts w:ascii="Arial" w:eastAsia="Arial" w:hAnsi="Arial" w:cs="Arial"/>
          <w:sz w:val="24"/>
          <w:szCs w:val="24"/>
        </w:rPr>
        <w:t xml:space="preserve"> </w:t>
      </w:r>
      <w:r w:rsidRPr="00BF3365">
        <w:rPr>
          <w:rFonts w:ascii="Arial" w:hAnsi="Arial" w:cs="Arial"/>
          <w:sz w:val="24"/>
          <w:szCs w:val="24"/>
        </w:rPr>
        <w:t>na</w:t>
      </w:r>
      <w:r w:rsidRPr="00BF3365">
        <w:rPr>
          <w:rFonts w:ascii="Arial" w:eastAsia="Arial" w:hAnsi="Arial" w:cs="Arial"/>
          <w:sz w:val="24"/>
          <w:szCs w:val="24"/>
        </w:rPr>
        <w:t xml:space="preserve"> </w:t>
      </w:r>
      <w:r w:rsidRPr="00BF3365">
        <w:rPr>
          <w:rFonts w:ascii="Arial" w:hAnsi="Arial" w:cs="Arial"/>
          <w:sz w:val="24"/>
          <w:szCs w:val="24"/>
        </w:rPr>
        <w:t>siebie</w:t>
      </w:r>
      <w:r w:rsidRPr="00BF3365">
        <w:rPr>
          <w:rFonts w:ascii="Arial" w:eastAsia="Arial" w:hAnsi="Arial" w:cs="Arial"/>
          <w:sz w:val="24"/>
          <w:szCs w:val="24"/>
        </w:rPr>
        <w:t xml:space="preserve"> </w:t>
      </w:r>
      <w:r w:rsidRPr="00BF3365">
        <w:rPr>
          <w:rFonts w:ascii="Arial" w:hAnsi="Arial" w:cs="Arial"/>
          <w:sz w:val="24"/>
          <w:szCs w:val="24"/>
        </w:rPr>
        <w:t>szkodliwie,</w:t>
      </w:r>
      <w:r w:rsidRPr="00BF3365">
        <w:rPr>
          <w:rFonts w:ascii="Arial" w:eastAsia="Arial" w:hAnsi="Arial" w:cs="Arial"/>
          <w:sz w:val="24"/>
          <w:szCs w:val="24"/>
        </w:rPr>
        <w:t xml:space="preserve"> </w:t>
      </w:r>
      <w:r w:rsidRPr="00BF3365">
        <w:rPr>
          <w:rFonts w:ascii="Arial" w:hAnsi="Arial" w:cs="Arial"/>
          <w:sz w:val="24"/>
          <w:szCs w:val="24"/>
        </w:rPr>
        <w:t>odporne</w:t>
      </w:r>
      <w:r w:rsidRPr="00BF3365">
        <w:rPr>
          <w:rFonts w:ascii="Arial" w:eastAsia="Arial" w:hAnsi="Arial" w:cs="Arial"/>
          <w:sz w:val="24"/>
          <w:szCs w:val="24"/>
        </w:rPr>
        <w:t xml:space="preserve"> </w:t>
      </w:r>
      <w:r w:rsidRPr="00BF3365">
        <w:rPr>
          <w:rFonts w:ascii="Arial" w:hAnsi="Arial" w:cs="Arial"/>
          <w:sz w:val="24"/>
          <w:szCs w:val="24"/>
        </w:rPr>
        <w:t>na</w:t>
      </w:r>
      <w:r w:rsidRPr="00BF3365">
        <w:rPr>
          <w:rFonts w:ascii="Arial" w:eastAsia="Arial" w:hAnsi="Arial" w:cs="Arial"/>
          <w:sz w:val="24"/>
          <w:szCs w:val="24"/>
        </w:rPr>
        <w:t xml:space="preserve"> </w:t>
      </w:r>
      <w:r w:rsidRPr="00BF3365">
        <w:rPr>
          <w:rFonts w:ascii="Arial" w:hAnsi="Arial" w:cs="Arial"/>
          <w:sz w:val="24"/>
          <w:szCs w:val="24"/>
        </w:rPr>
        <w:t>temperaturę.</w:t>
      </w:r>
      <w:r w:rsidRPr="00BF3365">
        <w:rPr>
          <w:rFonts w:ascii="Arial" w:eastAsia="Arial" w:hAnsi="Arial" w:cs="Arial"/>
          <w:sz w:val="24"/>
          <w:szCs w:val="24"/>
        </w:rPr>
        <w:t xml:space="preserve"> </w:t>
      </w:r>
      <w:r w:rsidRPr="00BF3365">
        <w:rPr>
          <w:rFonts w:ascii="Arial" w:hAnsi="Arial" w:cs="Arial"/>
          <w:sz w:val="24"/>
          <w:szCs w:val="24"/>
        </w:rPr>
        <w:t>Izolacje</w:t>
      </w:r>
      <w:r w:rsidRPr="00BF3365">
        <w:rPr>
          <w:rFonts w:ascii="Arial" w:eastAsia="Arial" w:hAnsi="Arial" w:cs="Arial"/>
          <w:sz w:val="24"/>
          <w:szCs w:val="24"/>
        </w:rPr>
        <w:t xml:space="preserve"> </w:t>
      </w:r>
      <w:r w:rsidRPr="00BF3365">
        <w:rPr>
          <w:rFonts w:ascii="Arial" w:hAnsi="Arial" w:cs="Arial"/>
          <w:sz w:val="24"/>
          <w:szCs w:val="24"/>
        </w:rPr>
        <w:t>termiczne</w:t>
      </w:r>
      <w:r w:rsidRPr="00BF3365">
        <w:rPr>
          <w:rFonts w:ascii="Arial" w:eastAsia="Arial" w:hAnsi="Arial" w:cs="Arial"/>
          <w:sz w:val="24"/>
          <w:szCs w:val="24"/>
        </w:rPr>
        <w:t xml:space="preserve"> </w:t>
      </w:r>
      <w:r w:rsidRPr="00BF3365">
        <w:rPr>
          <w:rFonts w:ascii="Arial" w:hAnsi="Arial" w:cs="Arial"/>
          <w:sz w:val="24"/>
          <w:szCs w:val="24"/>
        </w:rPr>
        <w:t>powinny</w:t>
      </w:r>
      <w:r w:rsidRPr="00BF3365">
        <w:rPr>
          <w:rFonts w:ascii="Arial" w:eastAsia="Arial" w:hAnsi="Arial" w:cs="Arial"/>
          <w:sz w:val="24"/>
          <w:szCs w:val="24"/>
        </w:rPr>
        <w:t xml:space="preserve"> </w:t>
      </w:r>
      <w:r w:rsidRPr="00BF3365">
        <w:rPr>
          <w:rFonts w:ascii="Arial" w:hAnsi="Arial" w:cs="Arial"/>
          <w:sz w:val="24"/>
          <w:szCs w:val="24"/>
        </w:rPr>
        <w:t>być</w:t>
      </w:r>
      <w:r w:rsidRPr="00BF3365">
        <w:rPr>
          <w:rFonts w:ascii="Arial" w:eastAsia="Arial" w:hAnsi="Arial" w:cs="Arial"/>
          <w:sz w:val="24"/>
          <w:szCs w:val="24"/>
        </w:rPr>
        <w:t xml:space="preserve"> </w:t>
      </w:r>
      <w:r w:rsidRPr="00BF3365">
        <w:rPr>
          <w:rFonts w:ascii="Arial" w:hAnsi="Arial" w:cs="Arial"/>
          <w:sz w:val="24"/>
          <w:szCs w:val="24"/>
        </w:rPr>
        <w:t>chronione</w:t>
      </w:r>
      <w:r w:rsidRPr="00BF3365">
        <w:rPr>
          <w:rFonts w:ascii="Arial" w:eastAsia="Arial" w:hAnsi="Arial" w:cs="Arial"/>
          <w:sz w:val="24"/>
          <w:szCs w:val="24"/>
        </w:rPr>
        <w:t xml:space="preserve"> </w:t>
      </w:r>
      <w:r w:rsidRPr="00BF3365">
        <w:rPr>
          <w:rFonts w:ascii="Arial" w:hAnsi="Arial" w:cs="Arial"/>
          <w:sz w:val="24"/>
          <w:szCs w:val="24"/>
        </w:rPr>
        <w:t>przed</w:t>
      </w:r>
      <w:r w:rsidRPr="00BF3365">
        <w:rPr>
          <w:rFonts w:ascii="Arial" w:eastAsia="Arial" w:hAnsi="Arial" w:cs="Arial"/>
          <w:sz w:val="24"/>
          <w:szCs w:val="24"/>
        </w:rPr>
        <w:t xml:space="preserve"> </w:t>
      </w:r>
      <w:r w:rsidRPr="00BF3365">
        <w:rPr>
          <w:rFonts w:ascii="Arial" w:hAnsi="Arial" w:cs="Arial"/>
          <w:sz w:val="24"/>
          <w:szCs w:val="24"/>
        </w:rPr>
        <w:t>uszkodzeniami</w:t>
      </w:r>
      <w:r w:rsidRPr="00BF3365">
        <w:rPr>
          <w:rFonts w:ascii="Arial" w:eastAsia="Arial" w:hAnsi="Arial" w:cs="Arial"/>
          <w:sz w:val="24"/>
          <w:szCs w:val="24"/>
        </w:rPr>
        <w:t xml:space="preserve"> </w:t>
      </w:r>
      <w:r w:rsidRPr="00BF3365">
        <w:rPr>
          <w:rFonts w:ascii="Arial" w:hAnsi="Arial" w:cs="Arial"/>
          <w:sz w:val="24"/>
          <w:szCs w:val="24"/>
        </w:rPr>
        <w:t>mechanicznymi,</w:t>
      </w:r>
      <w:r w:rsidRPr="00BF3365">
        <w:rPr>
          <w:rFonts w:ascii="Arial" w:eastAsia="Arial" w:hAnsi="Arial" w:cs="Arial"/>
          <w:sz w:val="24"/>
          <w:szCs w:val="24"/>
        </w:rPr>
        <w:t xml:space="preserve"> </w:t>
      </w:r>
      <w:r w:rsidRPr="00BF3365">
        <w:rPr>
          <w:rFonts w:ascii="Arial" w:hAnsi="Arial" w:cs="Arial"/>
          <w:sz w:val="24"/>
          <w:szCs w:val="24"/>
        </w:rPr>
        <w:t>termicznymi</w:t>
      </w:r>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biologicznymi.</w:t>
      </w:r>
    </w:p>
    <w:p w14:paraId="41AF9977" w14:textId="77777777" w:rsidR="00A30961" w:rsidRPr="008B0EF3" w:rsidRDefault="00A30961" w:rsidP="00AD6519">
      <w:pPr>
        <w:jc w:val="both"/>
        <w:rPr>
          <w:rFonts w:ascii="Arial" w:hAnsi="Arial" w:cs="Arial"/>
          <w:color w:val="FF0000"/>
          <w:sz w:val="24"/>
          <w:szCs w:val="24"/>
        </w:rPr>
      </w:pPr>
    </w:p>
    <w:p w14:paraId="1EC97030" w14:textId="77777777" w:rsidR="00B23797" w:rsidRPr="00B03AF3" w:rsidRDefault="00B23797" w:rsidP="00AD6519">
      <w:pPr>
        <w:jc w:val="both"/>
        <w:rPr>
          <w:rFonts w:ascii="Arial" w:hAnsi="Arial" w:cs="Arial"/>
          <w:sz w:val="24"/>
          <w:szCs w:val="24"/>
          <w:u w:val="single"/>
        </w:rPr>
      </w:pPr>
      <w:r w:rsidRPr="00B03AF3">
        <w:rPr>
          <w:rFonts w:ascii="Arial" w:hAnsi="Arial" w:cs="Arial"/>
          <w:sz w:val="24"/>
          <w:szCs w:val="24"/>
          <w:u w:val="single"/>
        </w:rPr>
        <w:t>2.6.9. Kominy</w:t>
      </w:r>
    </w:p>
    <w:p w14:paraId="30E19EBB" w14:textId="6803B1F5" w:rsidR="00B23797" w:rsidRPr="00B03AF3" w:rsidRDefault="00B23797" w:rsidP="00AD6519">
      <w:pPr>
        <w:jc w:val="both"/>
        <w:rPr>
          <w:rFonts w:ascii="Arial" w:hAnsi="Arial" w:cs="Arial"/>
          <w:sz w:val="24"/>
          <w:szCs w:val="24"/>
        </w:rPr>
      </w:pPr>
      <w:r w:rsidRPr="00B03AF3">
        <w:rPr>
          <w:rFonts w:ascii="Arial" w:hAnsi="Arial" w:cs="Arial"/>
          <w:bCs/>
          <w:sz w:val="24"/>
          <w:szCs w:val="24"/>
        </w:rPr>
        <w:t>K</w:t>
      </w:r>
      <w:r w:rsidRPr="00B03AF3">
        <w:rPr>
          <w:rFonts w:ascii="Arial" w:hAnsi="Arial" w:cs="Arial"/>
          <w:sz w:val="24"/>
          <w:szCs w:val="24"/>
        </w:rPr>
        <w:t xml:space="preserve">ominy wykonać z systemowych kształtek wentylacyjnych. Trzony kominów wystające ponad dach </w:t>
      </w:r>
      <w:r w:rsidR="009A5D8E" w:rsidRPr="00B03AF3">
        <w:rPr>
          <w:rFonts w:ascii="Arial" w:hAnsi="Arial" w:cs="Arial"/>
          <w:sz w:val="24"/>
          <w:szCs w:val="24"/>
        </w:rPr>
        <w:t>zakończyć systemowymi wywiewkami wentylacyjnymi dachowymi.</w:t>
      </w:r>
    </w:p>
    <w:p w14:paraId="5A9335BD" w14:textId="1B254510" w:rsidR="00B23797" w:rsidRDefault="00B23797" w:rsidP="00AD6519">
      <w:pPr>
        <w:jc w:val="both"/>
        <w:rPr>
          <w:rFonts w:ascii="Arial" w:hAnsi="Arial" w:cs="Arial"/>
          <w:color w:val="FF0000"/>
          <w:sz w:val="24"/>
          <w:szCs w:val="24"/>
        </w:rPr>
      </w:pPr>
    </w:p>
    <w:p w14:paraId="7FD7244A" w14:textId="77777777" w:rsidR="007D293A" w:rsidRPr="002868E7" w:rsidRDefault="007D293A" w:rsidP="00AD6519">
      <w:pPr>
        <w:jc w:val="both"/>
        <w:rPr>
          <w:rFonts w:ascii="Arial" w:hAnsi="Arial" w:cs="Arial"/>
          <w:color w:val="FF0000"/>
          <w:sz w:val="24"/>
          <w:szCs w:val="24"/>
        </w:rPr>
      </w:pPr>
    </w:p>
    <w:p w14:paraId="5C816A47" w14:textId="77777777" w:rsidR="00B23797" w:rsidRPr="00BF3365" w:rsidRDefault="00B23797" w:rsidP="00AD6519">
      <w:pPr>
        <w:jc w:val="both"/>
        <w:rPr>
          <w:rFonts w:ascii="Arial" w:hAnsi="Arial" w:cs="Arial"/>
          <w:sz w:val="24"/>
          <w:szCs w:val="24"/>
          <w:u w:val="single"/>
        </w:rPr>
      </w:pPr>
      <w:r w:rsidRPr="00BF3365">
        <w:rPr>
          <w:rFonts w:ascii="Arial" w:hAnsi="Arial" w:cs="Arial"/>
          <w:sz w:val="24"/>
          <w:szCs w:val="24"/>
          <w:u w:val="single"/>
        </w:rPr>
        <w:t>2.6.10.</w:t>
      </w:r>
      <w:r w:rsidRPr="00BF3365">
        <w:rPr>
          <w:rFonts w:ascii="Arial" w:eastAsia="Arial" w:hAnsi="Arial" w:cs="Arial"/>
          <w:sz w:val="24"/>
          <w:szCs w:val="24"/>
          <w:u w:val="single"/>
        </w:rPr>
        <w:t xml:space="preserve"> </w:t>
      </w:r>
      <w:r w:rsidRPr="00BF3365">
        <w:rPr>
          <w:rFonts w:ascii="Arial" w:hAnsi="Arial" w:cs="Arial"/>
          <w:sz w:val="24"/>
          <w:szCs w:val="24"/>
          <w:u w:val="single"/>
        </w:rPr>
        <w:t>Podłogi i posadzki</w:t>
      </w:r>
    </w:p>
    <w:p w14:paraId="6BD6FEBB" w14:textId="17ECCBD7" w:rsidR="00B23797" w:rsidRPr="00BF3365" w:rsidRDefault="00B23797" w:rsidP="00AD6519">
      <w:pPr>
        <w:jc w:val="both"/>
        <w:rPr>
          <w:rFonts w:ascii="Arial" w:hAnsi="Arial" w:cs="Arial"/>
          <w:sz w:val="24"/>
          <w:szCs w:val="24"/>
        </w:rPr>
      </w:pPr>
      <w:r w:rsidRPr="00BF3365">
        <w:rPr>
          <w:rFonts w:ascii="Arial" w:hAnsi="Arial" w:cs="Arial"/>
          <w:bCs/>
          <w:sz w:val="24"/>
          <w:szCs w:val="24"/>
        </w:rPr>
        <w:t>W</w:t>
      </w:r>
      <w:r w:rsidRPr="00BF3365">
        <w:rPr>
          <w:rFonts w:ascii="Arial" w:hAnsi="Arial" w:cs="Arial"/>
          <w:sz w:val="24"/>
          <w:szCs w:val="24"/>
        </w:rPr>
        <w:t>ykonanie</w:t>
      </w:r>
      <w:r w:rsidRPr="00BF3365">
        <w:rPr>
          <w:rFonts w:ascii="Arial" w:eastAsia="Arial" w:hAnsi="Arial" w:cs="Arial"/>
          <w:sz w:val="24"/>
          <w:szCs w:val="24"/>
        </w:rPr>
        <w:t xml:space="preserve"> </w:t>
      </w:r>
      <w:r w:rsidRPr="00BF3365">
        <w:rPr>
          <w:rFonts w:ascii="Arial" w:hAnsi="Arial" w:cs="Arial"/>
          <w:sz w:val="24"/>
          <w:szCs w:val="24"/>
        </w:rPr>
        <w:t>podłoża</w:t>
      </w:r>
      <w:r w:rsidRPr="00BF3365">
        <w:rPr>
          <w:rFonts w:ascii="Arial" w:eastAsia="Arial" w:hAnsi="Arial" w:cs="Arial"/>
          <w:sz w:val="24"/>
          <w:szCs w:val="24"/>
        </w:rPr>
        <w:t xml:space="preserve"> </w:t>
      </w:r>
      <w:r w:rsidRPr="00BF3365">
        <w:rPr>
          <w:rFonts w:ascii="Arial" w:hAnsi="Arial" w:cs="Arial"/>
          <w:sz w:val="24"/>
          <w:szCs w:val="24"/>
        </w:rPr>
        <w:t>pod</w:t>
      </w:r>
      <w:r w:rsidRPr="00BF3365">
        <w:rPr>
          <w:rFonts w:ascii="Arial" w:eastAsia="Arial" w:hAnsi="Arial" w:cs="Arial"/>
          <w:sz w:val="24"/>
          <w:szCs w:val="24"/>
        </w:rPr>
        <w:t xml:space="preserve"> </w:t>
      </w:r>
      <w:r w:rsidRPr="00BF3365">
        <w:rPr>
          <w:rFonts w:ascii="Arial" w:hAnsi="Arial" w:cs="Arial"/>
          <w:sz w:val="24"/>
          <w:szCs w:val="24"/>
        </w:rPr>
        <w:t>podłogi</w:t>
      </w:r>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posadzki</w:t>
      </w:r>
      <w:r w:rsidRPr="00BF3365">
        <w:rPr>
          <w:rFonts w:ascii="Arial" w:eastAsia="Arial" w:hAnsi="Arial" w:cs="Arial"/>
          <w:sz w:val="24"/>
          <w:szCs w:val="24"/>
        </w:rPr>
        <w:t xml:space="preserve"> </w:t>
      </w:r>
      <w:r w:rsidRPr="00BF3365">
        <w:rPr>
          <w:rFonts w:ascii="Arial" w:hAnsi="Arial" w:cs="Arial"/>
          <w:sz w:val="24"/>
          <w:szCs w:val="24"/>
        </w:rPr>
        <w:t>jest</w:t>
      </w:r>
      <w:r w:rsidRPr="00BF3365">
        <w:rPr>
          <w:rFonts w:ascii="Arial" w:eastAsia="Arial" w:hAnsi="Arial" w:cs="Arial"/>
          <w:sz w:val="24"/>
          <w:szCs w:val="24"/>
        </w:rPr>
        <w:t xml:space="preserve"> </w:t>
      </w:r>
      <w:r w:rsidRPr="00BF3365">
        <w:rPr>
          <w:rFonts w:ascii="Arial" w:hAnsi="Arial" w:cs="Arial"/>
          <w:sz w:val="24"/>
          <w:szCs w:val="24"/>
        </w:rPr>
        <w:t>warunkiem</w:t>
      </w:r>
      <w:r w:rsidRPr="00BF3365">
        <w:rPr>
          <w:rFonts w:ascii="Arial" w:eastAsia="Arial" w:hAnsi="Arial" w:cs="Arial"/>
          <w:sz w:val="24"/>
          <w:szCs w:val="24"/>
        </w:rPr>
        <w:t xml:space="preserve"> </w:t>
      </w:r>
      <w:r w:rsidRPr="00BF3365">
        <w:rPr>
          <w:rFonts w:ascii="Arial" w:hAnsi="Arial" w:cs="Arial"/>
          <w:sz w:val="24"/>
          <w:szCs w:val="24"/>
        </w:rPr>
        <w:t>koniecznym</w:t>
      </w:r>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poprzedzającym</w:t>
      </w:r>
      <w:r w:rsidRPr="00BF3365">
        <w:rPr>
          <w:rFonts w:ascii="Arial" w:eastAsia="Arial" w:hAnsi="Arial" w:cs="Arial"/>
          <w:sz w:val="24"/>
          <w:szCs w:val="24"/>
        </w:rPr>
        <w:t xml:space="preserve"> </w:t>
      </w:r>
      <w:r w:rsidRPr="00BF3365">
        <w:rPr>
          <w:rFonts w:ascii="Arial" w:hAnsi="Arial" w:cs="Arial"/>
          <w:sz w:val="24"/>
          <w:szCs w:val="24"/>
        </w:rPr>
        <w:t>wykonanie</w:t>
      </w:r>
      <w:r w:rsidRPr="00BF3365">
        <w:rPr>
          <w:rFonts w:ascii="Arial" w:eastAsia="Arial" w:hAnsi="Arial" w:cs="Arial"/>
          <w:sz w:val="24"/>
          <w:szCs w:val="24"/>
        </w:rPr>
        <w:t xml:space="preserve"> </w:t>
      </w:r>
      <w:r w:rsidRPr="00BF3365">
        <w:rPr>
          <w:rFonts w:ascii="Arial" w:hAnsi="Arial" w:cs="Arial"/>
          <w:sz w:val="24"/>
          <w:szCs w:val="24"/>
        </w:rPr>
        <w:t>podłóg</w:t>
      </w:r>
      <w:r w:rsidRPr="00BF3365">
        <w:rPr>
          <w:rFonts w:ascii="Arial" w:eastAsia="Arial" w:hAnsi="Arial" w:cs="Arial"/>
          <w:sz w:val="24"/>
          <w:szCs w:val="24"/>
        </w:rPr>
        <w:t xml:space="preserve"> </w:t>
      </w:r>
      <w:r w:rsidRPr="00BF3365">
        <w:rPr>
          <w:rFonts w:ascii="Arial" w:hAnsi="Arial" w:cs="Arial"/>
          <w:sz w:val="24"/>
          <w:szCs w:val="24"/>
        </w:rPr>
        <w:t>w</w:t>
      </w:r>
      <w:r w:rsidRPr="00BF3365">
        <w:rPr>
          <w:rFonts w:ascii="Arial" w:eastAsia="Arial" w:hAnsi="Arial" w:cs="Arial"/>
          <w:sz w:val="24"/>
          <w:szCs w:val="24"/>
        </w:rPr>
        <w:t xml:space="preserve"> </w:t>
      </w:r>
      <w:r w:rsidRPr="00BF3365">
        <w:rPr>
          <w:rFonts w:ascii="Arial" w:hAnsi="Arial" w:cs="Arial"/>
          <w:sz w:val="24"/>
          <w:szCs w:val="24"/>
        </w:rPr>
        <w:t>projektowanych</w:t>
      </w:r>
      <w:r w:rsidRPr="00BF3365">
        <w:rPr>
          <w:rFonts w:ascii="Arial" w:eastAsia="Arial" w:hAnsi="Arial" w:cs="Arial"/>
          <w:sz w:val="24"/>
          <w:szCs w:val="24"/>
        </w:rPr>
        <w:t xml:space="preserve"> </w:t>
      </w:r>
      <w:r w:rsidRPr="00BF3365">
        <w:rPr>
          <w:rFonts w:ascii="Arial" w:hAnsi="Arial" w:cs="Arial"/>
          <w:sz w:val="24"/>
          <w:szCs w:val="24"/>
        </w:rPr>
        <w:t>pomieszczeniach.</w:t>
      </w:r>
      <w:r w:rsidRPr="00BF3365">
        <w:rPr>
          <w:rFonts w:ascii="Arial" w:eastAsia="Arial" w:hAnsi="Arial" w:cs="Arial"/>
          <w:sz w:val="24"/>
          <w:szCs w:val="24"/>
        </w:rPr>
        <w:t xml:space="preserve"> </w:t>
      </w:r>
      <w:r w:rsidRPr="00BF3365">
        <w:rPr>
          <w:rFonts w:ascii="Arial" w:hAnsi="Arial" w:cs="Arial"/>
          <w:sz w:val="24"/>
          <w:szCs w:val="24"/>
        </w:rPr>
        <w:t>Podłoże</w:t>
      </w:r>
      <w:r w:rsidRPr="00BF3365">
        <w:rPr>
          <w:rFonts w:ascii="Arial" w:eastAsia="Arial" w:hAnsi="Arial" w:cs="Arial"/>
          <w:sz w:val="24"/>
          <w:szCs w:val="24"/>
        </w:rPr>
        <w:t xml:space="preserve"> </w:t>
      </w:r>
      <w:r w:rsidRPr="00BF3365">
        <w:rPr>
          <w:rFonts w:ascii="Arial" w:hAnsi="Arial" w:cs="Arial"/>
          <w:sz w:val="24"/>
          <w:szCs w:val="24"/>
        </w:rPr>
        <w:t>pod</w:t>
      </w:r>
      <w:r w:rsidRPr="00BF3365">
        <w:rPr>
          <w:rFonts w:ascii="Arial" w:eastAsia="Arial" w:hAnsi="Arial" w:cs="Arial"/>
          <w:sz w:val="24"/>
          <w:szCs w:val="24"/>
        </w:rPr>
        <w:t xml:space="preserve"> </w:t>
      </w:r>
      <w:r w:rsidRPr="00BF3365">
        <w:rPr>
          <w:rFonts w:ascii="Arial" w:hAnsi="Arial" w:cs="Arial"/>
          <w:sz w:val="24"/>
          <w:szCs w:val="24"/>
        </w:rPr>
        <w:t>wykonanie</w:t>
      </w:r>
      <w:r w:rsidRPr="00BF3365">
        <w:rPr>
          <w:rFonts w:ascii="Arial" w:eastAsia="Arial" w:hAnsi="Arial" w:cs="Arial"/>
          <w:sz w:val="24"/>
          <w:szCs w:val="24"/>
        </w:rPr>
        <w:t xml:space="preserve"> </w:t>
      </w:r>
      <w:r w:rsidRPr="00BF3365">
        <w:rPr>
          <w:rFonts w:ascii="Arial" w:hAnsi="Arial" w:cs="Arial"/>
          <w:sz w:val="24"/>
          <w:szCs w:val="24"/>
        </w:rPr>
        <w:t>podłóg</w:t>
      </w:r>
      <w:r w:rsidRPr="00BF3365">
        <w:rPr>
          <w:rFonts w:ascii="Arial" w:eastAsia="Arial" w:hAnsi="Arial" w:cs="Arial"/>
          <w:sz w:val="24"/>
          <w:szCs w:val="24"/>
        </w:rPr>
        <w:t xml:space="preserve"> </w:t>
      </w:r>
      <w:r w:rsidRPr="00BF3365">
        <w:rPr>
          <w:rFonts w:ascii="Arial" w:hAnsi="Arial" w:cs="Arial"/>
          <w:sz w:val="24"/>
          <w:szCs w:val="24"/>
        </w:rPr>
        <w:t>winno</w:t>
      </w:r>
      <w:r w:rsidRPr="00BF3365">
        <w:rPr>
          <w:rFonts w:ascii="Arial" w:eastAsia="Arial" w:hAnsi="Arial" w:cs="Arial"/>
          <w:sz w:val="24"/>
          <w:szCs w:val="24"/>
        </w:rPr>
        <w:t xml:space="preserve"> </w:t>
      </w:r>
      <w:r w:rsidRPr="00BF3365">
        <w:rPr>
          <w:rFonts w:ascii="Arial" w:hAnsi="Arial" w:cs="Arial"/>
          <w:sz w:val="24"/>
          <w:szCs w:val="24"/>
        </w:rPr>
        <w:t>być</w:t>
      </w:r>
      <w:r w:rsidRPr="00BF3365">
        <w:rPr>
          <w:rFonts w:ascii="Arial" w:eastAsia="Arial" w:hAnsi="Arial" w:cs="Arial"/>
          <w:sz w:val="24"/>
          <w:szCs w:val="24"/>
        </w:rPr>
        <w:t xml:space="preserve"> </w:t>
      </w:r>
      <w:r w:rsidRPr="00BF3365">
        <w:rPr>
          <w:rFonts w:ascii="Arial" w:hAnsi="Arial" w:cs="Arial"/>
          <w:sz w:val="24"/>
          <w:szCs w:val="24"/>
        </w:rPr>
        <w:t>wykonane</w:t>
      </w:r>
      <w:r w:rsidRPr="00BF3365">
        <w:rPr>
          <w:rFonts w:ascii="Arial" w:eastAsia="Arial" w:hAnsi="Arial" w:cs="Arial"/>
          <w:sz w:val="24"/>
          <w:szCs w:val="24"/>
        </w:rPr>
        <w:t xml:space="preserve"> </w:t>
      </w:r>
      <w:r w:rsidRPr="00BF3365">
        <w:rPr>
          <w:rFonts w:ascii="Arial" w:hAnsi="Arial" w:cs="Arial"/>
          <w:sz w:val="24"/>
          <w:szCs w:val="24"/>
        </w:rPr>
        <w:t>z</w:t>
      </w:r>
      <w:r w:rsidRPr="00BF3365">
        <w:rPr>
          <w:rFonts w:ascii="Arial" w:eastAsia="Arial" w:hAnsi="Arial" w:cs="Arial"/>
          <w:sz w:val="24"/>
          <w:szCs w:val="24"/>
        </w:rPr>
        <w:t xml:space="preserve"> </w:t>
      </w:r>
      <w:r w:rsidRPr="00BF3365">
        <w:rPr>
          <w:rFonts w:ascii="Arial" w:hAnsi="Arial" w:cs="Arial"/>
          <w:sz w:val="24"/>
          <w:szCs w:val="24"/>
        </w:rPr>
        <w:t>betonu</w:t>
      </w:r>
      <w:r w:rsidRPr="00BF3365">
        <w:rPr>
          <w:rFonts w:ascii="Arial" w:eastAsia="Arial" w:hAnsi="Arial" w:cs="Arial"/>
          <w:sz w:val="24"/>
          <w:szCs w:val="24"/>
        </w:rPr>
        <w:t xml:space="preserve"> </w:t>
      </w:r>
      <w:r w:rsidRPr="00BF3365">
        <w:rPr>
          <w:rFonts w:ascii="Arial" w:hAnsi="Arial" w:cs="Arial"/>
          <w:sz w:val="24"/>
          <w:szCs w:val="24"/>
        </w:rPr>
        <w:t>C-12/15</w:t>
      </w:r>
      <w:r w:rsidRPr="00BF3365">
        <w:rPr>
          <w:rFonts w:ascii="Arial" w:eastAsia="Arial" w:hAnsi="Arial" w:cs="Arial"/>
          <w:sz w:val="24"/>
          <w:szCs w:val="24"/>
        </w:rPr>
        <w:t xml:space="preserve"> </w:t>
      </w:r>
      <w:r w:rsidRPr="00BF3365">
        <w:rPr>
          <w:rFonts w:ascii="Arial" w:hAnsi="Arial" w:cs="Arial"/>
          <w:sz w:val="24"/>
          <w:szCs w:val="24"/>
        </w:rPr>
        <w:t>na</w:t>
      </w:r>
      <w:r w:rsidRPr="00BF3365">
        <w:rPr>
          <w:rFonts w:ascii="Arial" w:eastAsia="Arial" w:hAnsi="Arial" w:cs="Arial"/>
          <w:sz w:val="24"/>
          <w:szCs w:val="24"/>
        </w:rPr>
        <w:t xml:space="preserve"> </w:t>
      </w:r>
      <w:r w:rsidRPr="00BF3365">
        <w:rPr>
          <w:rFonts w:ascii="Arial" w:hAnsi="Arial" w:cs="Arial"/>
          <w:sz w:val="24"/>
          <w:szCs w:val="24"/>
        </w:rPr>
        <w:t>podsypce</w:t>
      </w:r>
      <w:r w:rsidRPr="00BF3365">
        <w:rPr>
          <w:rFonts w:ascii="Arial" w:eastAsia="Arial" w:hAnsi="Arial" w:cs="Arial"/>
          <w:sz w:val="24"/>
          <w:szCs w:val="24"/>
        </w:rPr>
        <w:t xml:space="preserve"> </w:t>
      </w:r>
      <w:r w:rsidRPr="00BF3365">
        <w:rPr>
          <w:rFonts w:ascii="Arial" w:hAnsi="Arial" w:cs="Arial"/>
          <w:sz w:val="24"/>
          <w:szCs w:val="24"/>
        </w:rPr>
        <w:t>zagęszczonej</w:t>
      </w:r>
      <w:r w:rsidRPr="00BF3365">
        <w:rPr>
          <w:rFonts w:ascii="Arial" w:eastAsia="Arial" w:hAnsi="Arial" w:cs="Arial"/>
          <w:sz w:val="24"/>
          <w:szCs w:val="24"/>
        </w:rPr>
        <w:t xml:space="preserve"> </w:t>
      </w:r>
      <w:r w:rsidRPr="00BF3365">
        <w:rPr>
          <w:rFonts w:ascii="Arial" w:hAnsi="Arial" w:cs="Arial"/>
          <w:sz w:val="24"/>
          <w:szCs w:val="24"/>
        </w:rPr>
        <w:t>żwirowo-piaskowej</w:t>
      </w:r>
      <w:r w:rsidRPr="00BF3365">
        <w:rPr>
          <w:rFonts w:ascii="Arial" w:eastAsia="Arial" w:hAnsi="Arial" w:cs="Arial"/>
          <w:sz w:val="24"/>
          <w:szCs w:val="24"/>
        </w:rPr>
        <w:t xml:space="preserve"> </w:t>
      </w:r>
      <w:r w:rsidRPr="00BF3365">
        <w:rPr>
          <w:rFonts w:ascii="Arial" w:hAnsi="Arial" w:cs="Arial"/>
          <w:sz w:val="24"/>
          <w:szCs w:val="24"/>
        </w:rPr>
        <w:t>o</w:t>
      </w:r>
      <w:r w:rsidRPr="00BF3365">
        <w:rPr>
          <w:rFonts w:ascii="Arial" w:eastAsia="Arial" w:hAnsi="Arial" w:cs="Arial"/>
          <w:sz w:val="24"/>
          <w:szCs w:val="24"/>
        </w:rPr>
        <w:t xml:space="preserve"> </w:t>
      </w:r>
      <w:r w:rsidRPr="00BF3365">
        <w:rPr>
          <w:rFonts w:ascii="Arial" w:hAnsi="Arial" w:cs="Arial"/>
          <w:sz w:val="24"/>
          <w:szCs w:val="24"/>
        </w:rPr>
        <w:t>warstwie</w:t>
      </w:r>
      <w:r w:rsidRPr="00BF3365">
        <w:rPr>
          <w:rFonts w:ascii="Arial" w:eastAsia="Arial" w:hAnsi="Arial" w:cs="Arial"/>
          <w:sz w:val="24"/>
          <w:szCs w:val="24"/>
        </w:rPr>
        <w:t xml:space="preserve"> </w:t>
      </w:r>
      <w:r w:rsidRPr="00BF3365">
        <w:rPr>
          <w:rFonts w:ascii="Arial" w:hAnsi="Arial" w:cs="Arial"/>
          <w:sz w:val="24"/>
          <w:szCs w:val="24"/>
        </w:rPr>
        <w:t>grubości</w:t>
      </w:r>
      <w:r w:rsidRPr="00BF3365">
        <w:rPr>
          <w:rFonts w:ascii="Arial" w:eastAsia="Arial" w:hAnsi="Arial" w:cs="Arial"/>
          <w:sz w:val="24"/>
          <w:szCs w:val="24"/>
        </w:rPr>
        <w:t xml:space="preserve"> </w:t>
      </w:r>
      <w:r w:rsidRPr="00BF3365">
        <w:rPr>
          <w:rFonts w:ascii="Arial" w:hAnsi="Arial" w:cs="Arial"/>
          <w:sz w:val="24"/>
          <w:szCs w:val="24"/>
        </w:rPr>
        <w:t>ca</w:t>
      </w:r>
      <w:r w:rsidRPr="00BF3365">
        <w:rPr>
          <w:rFonts w:ascii="Arial" w:eastAsia="Arial" w:hAnsi="Arial" w:cs="Arial"/>
          <w:sz w:val="24"/>
          <w:szCs w:val="24"/>
        </w:rPr>
        <w:t xml:space="preserve"> </w:t>
      </w:r>
      <w:r w:rsidRPr="00BF3365">
        <w:rPr>
          <w:rFonts w:ascii="Arial" w:hAnsi="Arial" w:cs="Arial"/>
          <w:sz w:val="24"/>
          <w:szCs w:val="24"/>
        </w:rPr>
        <w:t>20.0</w:t>
      </w:r>
      <w:r w:rsidRPr="00BF3365">
        <w:rPr>
          <w:rFonts w:ascii="Arial" w:eastAsia="Arial" w:hAnsi="Arial" w:cs="Arial"/>
          <w:sz w:val="24"/>
          <w:szCs w:val="24"/>
        </w:rPr>
        <w:t xml:space="preserve"> – </w:t>
      </w:r>
      <w:r w:rsidRPr="00BF3365">
        <w:rPr>
          <w:rFonts w:ascii="Arial" w:hAnsi="Arial" w:cs="Arial"/>
          <w:sz w:val="24"/>
          <w:szCs w:val="24"/>
        </w:rPr>
        <w:t>30.0</w:t>
      </w:r>
      <w:r w:rsidRPr="00BF3365">
        <w:rPr>
          <w:rFonts w:ascii="Arial" w:eastAsia="Arial" w:hAnsi="Arial" w:cs="Arial"/>
          <w:sz w:val="24"/>
          <w:szCs w:val="24"/>
        </w:rPr>
        <w:t xml:space="preserve"> </w:t>
      </w:r>
      <w:r w:rsidRPr="00BF3365">
        <w:rPr>
          <w:rFonts w:ascii="Arial" w:hAnsi="Arial" w:cs="Arial"/>
          <w:sz w:val="24"/>
          <w:szCs w:val="24"/>
        </w:rPr>
        <w:t>cm.</w:t>
      </w:r>
      <w:r w:rsidRPr="00BF3365">
        <w:rPr>
          <w:rFonts w:ascii="Arial" w:eastAsia="Arial" w:hAnsi="Arial" w:cs="Arial"/>
          <w:sz w:val="24"/>
          <w:szCs w:val="24"/>
        </w:rPr>
        <w:t xml:space="preserve"> </w:t>
      </w:r>
      <w:r w:rsidRPr="00BF3365">
        <w:rPr>
          <w:rFonts w:ascii="Arial" w:hAnsi="Arial" w:cs="Arial"/>
          <w:sz w:val="24"/>
          <w:szCs w:val="24"/>
        </w:rPr>
        <w:t>Stopień</w:t>
      </w:r>
      <w:r w:rsidRPr="00BF3365">
        <w:rPr>
          <w:rFonts w:ascii="Arial" w:eastAsia="Arial" w:hAnsi="Arial" w:cs="Arial"/>
          <w:sz w:val="24"/>
          <w:szCs w:val="24"/>
        </w:rPr>
        <w:t xml:space="preserve"> </w:t>
      </w:r>
      <w:r w:rsidRPr="00BF3365">
        <w:rPr>
          <w:rFonts w:ascii="Arial" w:hAnsi="Arial" w:cs="Arial"/>
          <w:sz w:val="24"/>
          <w:szCs w:val="24"/>
        </w:rPr>
        <w:t>zagęszczenia</w:t>
      </w:r>
      <w:r w:rsidRPr="00BF3365">
        <w:rPr>
          <w:rFonts w:ascii="Arial" w:eastAsia="Arial" w:hAnsi="Arial" w:cs="Arial"/>
          <w:sz w:val="24"/>
          <w:szCs w:val="24"/>
        </w:rPr>
        <w:t xml:space="preserve"> </w:t>
      </w:r>
      <w:r w:rsidRPr="00BF3365">
        <w:rPr>
          <w:rFonts w:ascii="Arial" w:hAnsi="Arial" w:cs="Arial"/>
          <w:sz w:val="24"/>
          <w:szCs w:val="24"/>
        </w:rPr>
        <w:t>podsypki</w:t>
      </w:r>
      <w:r w:rsidRPr="00BF3365">
        <w:rPr>
          <w:rFonts w:ascii="Arial" w:eastAsia="Arial" w:hAnsi="Arial" w:cs="Arial"/>
          <w:sz w:val="24"/>
          <w:szCs w:val="24"/>
        </w:rPr>
        <w:t xml:space="preserve"> </w:t>
      </w:r>
      <w:r w:rsidRPr="00BF3365">
        <w:rPr>
          <w:rFonts w:ascii="Arial" w:hAnsi="Arial" w:cs="Arial"/>
          <w:sz w:val="24"/>
          <w:szCs w:val="24"/>
        </w:rPr>
        <w:t>powinien</w:t>
      </w:r>
      <w:r w:rsidRPr="00BF3365">
        <w:rPr>
          <w:rFonts w:ascii="Arial" w:eastAsia="Arial" w:hAnsi="Arial" w:cs="Arial"/>
          <w:sz w:val="24"/>
          <w:szCs w:val="24"/>
        </w:rPr>
        <w:t xml:space="preserve"> </w:t>
      </w:r>
      <w:r w:rsidRPr="00BF3365">
        <w:rPr>
          <w:rFonts w:ascii="Arial" w:hAnsi="Arial" w:cs="Arial"/>
          <w:sz w:val="24"/>
          <w:szCs w:val="24"/>
        </w:rPr>
        <w:t>wynosić</w:t>
      </w:r>
      <w:r w:rsidRPr="00BF3365">
        <w:rPr>
          <w:rFonts w:ascii="Arial" w:eastAsia="Arial" w:hAnsi="Arial" w:cs="Arial"/>
          <w:sz w:val="24"/>
          <w:szCs w:val="24"/>
        </w:rPr>
        <w:t xml:space="preserve"> </w:t>
      </w:r>
      <w:r w:rsidRPr="00BF3365">
        <w:rPr>
          <w:rFonts w:ascii="Arial" w:hAnsi="Arial" w:cs="Arial"/>
          <w:sz w:val="24"/>
          <w:szCs w:val="24"/>
        </w:rPr>
        <w:t>95%</w:t>
      </w:r>
      <w:r w:rsidRPr="00BF3365">
        <w:rPr>
          <w:rFonts w:ascii="Arial" w:eastAsia="Arial" w:hAnsi="Arial" w:cs="Arial"/>
          <w:sz w:val="24"/>
          <w:szCs w:val="24"/>
        </w:rPr>
        <w:t xml:space="preserve"> </w:t>
      </w:r>
      <w:r w:rsidRPr="00BF3365">
        <w:rPr>
          <w:rFonts w:ascii="Arial" w:hAnsi="Arial" w:cs="Arial"/>
          <w:sz w:val="24"/>
          <w:szCs w:val="24"/>
        </w:rPr>
        <w:t>zmodyfikowanej</w:t>
      </w:r>
      <w:r w:rsidRPr="00BF3365">
        <w:rPr>
          <w:rFonts w:ascii="Arial" w:eastAsia="Arial" w:hAnsi="Arial" w:cs="Arial"/>
          <w:sz w:val="24"/>
          <w:szCs w:val="24"/>
        </w:rPr>
        <w:t xml:space="preserve"> </w:t>
      </w:r>
      <w:r w:rsidRPr="00BF3365">
        <w:rPr>
          <w:rFonts w:ascii="Arial" w:hAnsi="Arial" w:cs="Arial"/>
          <w:sz w:val="24"/>
          <w:szCs w:val="24"/>
        </w:rPr>
        <w:t>wartości</w:t>
      </w:r>
      <w:r w:rsidRPr="00BF3365">
        <w:rPr>
          <w:rFonts w:ascii="Arial" w:eastAsia="Arial" w:hAnsi="Arial" w:cs="Arial"/>
          <w:sz w:val="24"/>
          <w:szCs w:val="24"/>
        </w:rPr>
        <w:t xml:space="preserve"> </w:t>
      </w:r>
      <w:proofErr w:type="spellStart"/>
      <w:r w:rsidRPr="00BF3365">
        <w:rPr>
          <w:rFonts w:ascii="Arial" w:hAnsi="Arial" w:cs="Arial"/>
          <w:sz w:val="24"/>
          <w:szCs w:val="24"/>
        </w:rPr>
        <w:t>Proctora</w:t>
      </w:r>
      <w:proofErr w:type="spellEnd"/>
      <w:r w:rsidRPr="00BF3365">
        <w:rPr>
          <w:rFonts w:ascii="Arial" w:hAnsi="Arial" w:cs="Arial"/>
          <w:sz w:val="24"/>
          <w:szCs w:val="24"/>
        </w:rPr>
        <w:t>.</w:t>
      </w:r>
      <w:r w:rsidRPr="00BF3365">
        <w:rPr>
          <w:rFonts w:ascii="Arial" w:eastAsia="Arial" w:hAnsi="Arial" w:cs="Arial"/>
          <w:sz w:val="24"/>
          <w:szCs w:val="24"/>
        </w:rPr>
        <w:t xml:space="preserve"> </w:t>
      </w:r>
      <w:r w:rsidRPr="00BF3365">
        <w:rPr>
          <w:rFonts w:ascii="Arial" w:hAnsi="Arial" w:cs="Arial"/>
          <w:sz w:val="24"/>
          <w:szCs w:val="24"/>
        </w:rPr>
        <w:t>Na</w:t>
      </w:r>
      <w:r w:rsidRPr="00BF3365">
        <w:rPr>
          <w:rFonts w:ascii="Arial" w:eastAsia="Arial" w:hAnsi="Arial" w:cs="Arial"/>
          <w:sz w:val="24"/>
          <w:szCs w:val="24"/>
        </w:rPr>
        <w:t xml:space="preserve"> </w:t>
      </w:r>
      <w:r w:rsidRPr="00BF3365">
        <w:rPr>
          <w:rFonts w:ascii="Arial" w:hAnsi="Arial" w:cs="Arial"/>
          <w:sz w:val="24"/>
          <w:szCs w:val="24"/>
        </w:rPr>
        <w:t>zagęszczonej</w:t>
      </w:r>
      <w:r w:rsidRPr="00BF3365">
        <w:rPr>
          <w:rFonts w:ascii="Arial" w:eastAsia="Arial" w:hAnsi="Arial" w:cs="Arial"/>
          <w:sz w:val="24"/>
          <w:szCs w:val="24"/>
        </w:rPr>
        <w:t xml:space="preserve"> </w:t>
      </w:r>
      <w:r w:rsidRPr="00BF3365">
        <w:rPr>
          <w:rFonts w:ascii="Arial" w:hAnsi="Arial" w:cs="Arial"/>
          <w:sz w:val="24"/>
          <w:szCs w:val="24"/>
        </w:rPr>
        <w:t>warstwie</w:t>
      </w:r>
      <w:r w:rsidRPr="00BF3365">
        <w:rPr>
          <w:rFonts w:ascii="Arial" w:eastAsia="Arial" w:hAnsi="Arial" w:cs="Arial"/>
          <w:sz w:val="24"/>
          <w:szCs w:val="24"/>
        </w:rPr>
        <w:t xml:space="preserve"> </w:t>
      </w:r>
      <w:r w:rsidRPr="00BF3365">
        <w:rPr>
          <w:rFonts w:ascii="Arial" w:hAnsi="Arial" w:cs="Arial"/>
          <w:sz w:val="24"/>
          <w:szCs w:val="24"/>
        </w:rPr>
        <w:t>podkładu</w:t>
      </w:r>
      <w:r w:rsidRPr="00BF3365">
        <w:rPr>
          <w:rFonts w:ascii="Arial" w:eastAsia="Arial" w:hAnsi="Arial" w:cs="Arial"/>
          <w:sz w:val="24"/>
          <w:szCs w:val="24"/>
        </w:rPr>
        <w:t xml:space="preserve"> </w:t>
      </w:r>
      <w:r w:rsidRPr="00BF3365">
        <w:rPr>
          <w:rFonts w:ascii="Arial" w:hAnsi="Arial" w:cs="Arial"/>
          <w:sz w:val="24"/>
          <w:szCs w:val="24"/>
        </w:rPr>
        <w:t>żwirowego</w:t>
      </w:r>
      <w:r w:rsidRPr="00BF3365">
        <w:rPr>
          <w:rFonts w:ascii="Arial" w:eastAsia="Arial" w:hAnsi="Arial" w:cs="Arial"/>
          <w:sz w:val="24"/>
          <w:szCs w:val="24"/>
        </w:rPr>
        <w:t xml:space="preserve">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ułożyć</w:t>
      </w:r>
      <w:r w:rsidRPr="00BF3365">
        <w:rPr>
          <w:rFonts w:ascii="Arial" w:eastAsia="Arial" w:hAnsi="Arial" w:cs="Arial"/>
          <w:sz w:val="24"/>
          <w:szCs w:val="24"/>
        </w:rPr>
        <w:t xml:space="preserve"> </w:t>
      </w:r>
      <w:r w:rsidRPr="00BF3365">
        <w:rPr>
          <w:rFonts w:ascii="Arial" w:hAnsi="Arial" w:cs="Arial"/>
          <w:sz w:val="24"/>
          <w:szCs w:val="24"/>
        </w:rPr>
        <w:t>warstwę</w:t>
      </w:r>
      <w:r w:rsidRPr="00BF3365">
        <w:rPr>
          <w:rFonts w:ascii="Arial" w:eastAsia="Arial" w:hAnsi="Arial" w:cs="Arial"/>
          <w:sz w:val="24"/>
          <w:szCs w:val="24"/>
        </w:rPr>
        <w:t xml:space="preserve"> </w:t>
      </w:r>
      <w:r w:rsidRPr="00BF3365">
        <w:rPr>
          <w:rFonts w:ascii="Arial" w:hAnsi="Arial" w:cs="Arial"/>
          <w:sz w:val="24"/>
          <w:szCs w:val="24"/>
        </w:rPr>
        <w:t>betonu</w:t>
      </w:r>
      <w:r w:rsidRPr="00BF3365">
        <w:rPr>
          <w:rFonts w:ascii="Arial" w:eastAsia="Arial" w:hAnsi="Arial" w:cs="Arial"/>
          <w:sz w:val="24"/>
          <w:szCs w:val="24"/>
        </w:rPr>
        <w:t xml:space="preserve"> </w:t>
      </w:r>
      <w:r w:rsidRPr="00BF3365">
        <w:rPr>
          <w:rFonts w:ascii="Arial" w:hAnsi="Arial" w:cs="Arial"/>
          <w:sz w:val="24"/>
          <w:szCs w:val="24"/>
        </w:rPr>
        <w:t>C-12/15 grubości</w:t>
      </w:r>
      <w:r w:rsidRPr="00BF3365">
        <w:rPr>
          <w:rFonts w:ascii="Arial" w:eastAsia="Arial" w:hAnsi="Arial" w:cs="Arial"/>
          <w:sz w:val="24"/>
          <w:szCs w:val="24"/>
        </w:rPr>
        <w:t xml:space="preserve"> </w:t>
      </w:r>
      <w:r w:rsidRPr="00BF3365">
        <w:rPr>
          <w:rFonts w:ascii="Arial" w:hAnsi="Arial" w:cs="Arial"/>
          <w:sz w:val="24"/>
          <w:szCs w:val="24"/>
        </w:rPr>
        <w:t>1</w:t>
      </w:r>
      <w:r w:rsidR="00FF65ED" w:rsidRPr="00BF3365">
        <w:rPr>
          <w:rFonts w:ascii="Arial" w:hAnsi="Arial" w:cs="Arial"/>
          <w:sz w:val="24"/>
          <w:szCs w:val="24"/>
        </w:rPr>
        <w:t>5</w:t>
      </w:r>
      <w:r w:rsidRPr="00BF3365">
        <w:rPr>
          <w:rFonts w:ascii="Arial" w:hAnsi="Arial" w:cs="Arial"/>
          <w:sz w:val="24"/>
          <w:szCs w:val="24"/>
        </w:rPr>
        <w:t>.0</w:t>
      </w:r>
      <w:r w:rsidRPr="00BF3365">
        <w:rPr>
          <w:rFonts w:ascii="Arial" w:eastAsia="Arial" w:hAnsi="Arial" w:cs="Arial"/>
          <w:sz w:val="24"/>
          <w:szCs w:val="24"/>
        </w:rPr>
        <w:t xml:space="preserve"> </w:t>
      </w:r>
      <w:proofErr w:type="gramStart"/>
      <w:r w:rsidRPr="00BF3365">
        <w:rPr>
          <w:rFonts w:ascii="Arial" w:hAnsi="Arial" w:cs="Arial"/>
          <w:sz w:val="24"/>
          <w:szCs w:val="24"/>
        </w:rPr>
        <w:t>cm</w:t>
      </w:r>
      <w:proofErr w:type="gramEnd"/>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wykonać</w:t>
      </w:r>
      <w:r w:rsidRPr="00BF3365">
        <w:rPr>
          <w:rFonts w:ascii="Arial" w:eastAsia="Arial" w:hAnsi="Arial" w:cs="Arial"/>
          <w:sz w:val="24"/>
          <w:szCs w:val="24"/>
        </w:rPr>
        <w:t xml:space="preserve"> </w:t>
      </w:r>
      <w:r w:rsidRPr="00BF3365">
        <w:rPr>
          <w:rFonts w:ascii="Arial" w:hAnsi="Arial" w:cs="Arial"/>
          <w:sz w:val="24"/>
          <w:szCs w:val="24"/>
        </w:rPr>
        <w:t>izolację</w:t>
      </w:r>
      <w:r w:rsidRPr="00BF3365">
        <w:rPr>
          <w:rFonts w:ascii="Arial" w:eastAsia="Arial" w:hAnsi="Arial" w:cs="Arial"/>
          <w:sz w:val="24"/>
          <w:szCs w:val="24"/>
        </w:rPr>
        <w:t xml:space="preserve"> </w:t>
      </w:r>
      <w:r w:rsidRPr="00BF3365">
        <w:rPr>
          <w:rFonts w:ascii="Arial" w:hAnsi="Arial" w:cs="Arial"/>
          <w:sz w:val="24"/>
          <w:szCs w:val="24"/>
        </w:rPr>
        <w:t>przeciwwilgociową</w:t>
      </w:r>
      <w:r w:rsidRPr="00BF3365">
        <w:rPr>
          <w:rFonts w:ascii="Arial" w:eastAsia="Arial" w:hAnsi="Arial" w:cs="Arial"/>
          <w:sz w:val="24"/>
          <w:szCs w:val="24"/>
        </w:rPr>
        <w:t xml:space="preserve"> </w:t>
      </w:r>
      <w:r w:rsidRPr="00BF3365">
        <w:rPr>
          <w:rFonts w:ascii="Arial" w:hAnsi="Arial" w:cs="Arial"/>
          <w:sz w:val="24"/>
          <w:szCs w:val="24"/>
        </w:rPr>
        <w:t>z</w:t>
      </w:r>
      <w:r w:rsidRPr="00BF3365">
        <w:rPr>
          <w:rFonts w:ascii="Arial" w:eastAsia="Arial" w:hAnsi="Arial" w:cs="Arial"/>
          <w:sz w:val="24"/>
          <w:szCs w:val="24"/>
        </w:rPr>
        <w:t xml:space="preserve"> </w:t>
      </w:r>
      <w:r w:rsidRPr="00BF3365">
        <w:rPr>
          <w:rFonts w:ascii="Arial" w:hAnsi="Arial" w:cs="Arial"/>
          <w:sz w:val="24"/>
          <w:szCs w:val="24"/>
        </w:rPr>
        <w:t>folii</w:t>
      </w:r>
      <w:r w:rsidRPr="00BF3365">
        <w:rPr>
          <w:rFonts w:ascii="Arial" w:eastAsia="Arial" w:hAnsi="Arial" w:cs="Arial"/>
          <w:sz w:val="24"/>
          <w:szCs w:val="24"/>
        </w:rPr>
        <w:t xml:space="preserve"> </w:t>
      </w:r>
      <w:r w:rsidRPr="00BF3365">
        <w:rPr>
          <w:rFonts w:ascii="Arial" w:hAnsi="Arial" w:cs="Arial"/>
          <w:sz w:val="24"/>
          <w:szCs w:val="24"/>
        </w:rPr>
        <w:t>polietylenowej.</w:t>
      </w:r>
      <w:r w:rsidRPr="00BF3365">
        <w:rPr>
          <w:rFonts w:ascii="Arial" w:eastAsia="Arial" w:hAnsi="Arial" w:cs="Arial"/>
          <w:sz w:val="24"/>
          <w:szCs w:val="24"/>
        </w:rPr>
        <w:t xml:space="preserve"> </w:t>
      </w:r>
      <w:r w:rsidRPr="00BF3365">
        <w:rPr>
          <w:rFonts w:ascii="Arial" w:hAnsi="Arial" w:cs="Arial"/>
          <w:sz w:val="24"/>
          <w:szCs w:val="24"/>
        </w:rPr>
        <w:t>Rozłożona</w:t>
      </w:r>
      <w:r w:rsidRPr="00BF3365">
        <w:rPr>
          <w:rFonts w:ascii="Arial" w:eastAsia="Arial" w:hAnsi="Arial" w:cs="Arial"/>
          <w:sz w:val="24"/>
          <w:szCs w:val="24"/>
        </w:rPr>
        <w:t xml:space="preserve"> </w:t>
      </w:r>
      <w:r w:rsidRPr="00BF3365">
        <w:rPr>
          <w:rFonts w:ascii="Arial" w:hAnsi="Arial" w:cs="Arial"/>
          <w:sz w:val="24"/>
          <w:szCs w:val="24"/>
        </w:rPr>
        <w:t>masa</w:t>
      </w:r>
      <w:r w:rsidRPr="00BF3365">
        <w:rPr>
          <w:rFonts w:ascii="Arial" w:eastAsia="Arial" w:hAnsi="Arial" w:cs="Arial"/>
          <w:sz w:val="24"/>
          <w:szCs w:val="24"/>
        </w:rPr>
        <w:t xml:space="preserve"> </w:t>
      </w:r>
      <w:r w:rsidRPr="00BF3365">
        <w:rPr>
          <w:rFonts w:ascii="Arial" w:hAnsi="Arial" w:cs="Arial"/>
          <w:sz w:val="24"/>
          <w:szCs w:val="24"/>
        </w:rPr>
        <w:t>betonowa</w:t>
      </w:r>
      <w:r w:rsidRPr="00BF3365">
        <w:rPr>
          <w:rFonts w:ascii="Arial" w:eastAsia="Arial" w:hAnsi="Arial" w:cs="Arial"/>
          <w:sz w:val="24"/>
          <w:szCs w:val="24"/>
        </w:rPr>
        <w:t xml:space="preserve"> </w:t>
      </w:r>
      <w:r w:rsidRPr="00BF3365">
        <w:rPr>
          <w:rFonts w:ascii="Arial" w:hAnsi="Arial" w:cs="Arial"/>
          <w:sz w:val="24"/>
          <w:szCs w:val="24"/>
        </w:rPr>
        <w:t>podłoża</w:t>
      </w:r>
      <w:r w:rsidRPr="00BF3365">
        <w:rPr>
          <w:rFonts w:ascii="Arial" w:eastAsia="Arial" w:hAnsi="Arial" w:cs="Arial"/>
          <w:sz w:val="24"/>
          <w:szCs w:val="24"/>
        </w:rPr>
        <w:t xml:space="preserve"> </w:t>
      </w:r>
      <w:r w:rsidRPr="00BF3365">
        <w:rPr>
          <w:rFonts w:ascii="Arial" w:hAnsi="Arial" w:cs="Arial"/>
          <w:sz w:val="24"/>
          <w:szCs w:val="24"/>
        </w:rPr>
        <w:t>powinna</w:t>
      </w:r>
      <w:r w:rsidRPr="00BF3365">
        <w:rPr>
          <w:rFonts w:ascii="Arial" w:eastAsia="Arial" w:hAnsi="Arial" w:cs="Arial"/>
          <w:sz w:val="24"/>
          <w:szCs w:val="24"/>
        </w:rPr>
        <w:t xml:space="preserve"> </w:t>
      </w:r>
      <w:r w:rsidRPr="00BF3365">
        <w:rPr>
          <w:rFonts w:ascii="Arial" w:hAnsi="Arial" w:cs="Arial"/>
          <w:sz w:val="24"/>
          <w:szCs w:val="24"/>
        </w:rPr>
        <w:t>być</w:t>
      </w:r>
      <w:r w:rsidRPr="00BF3365">
        <w:rPr>
          <w:rFonts w:ascii="Arial" w:eastAsia="Arial" w:hAnsi="Arial" w:cs="Arial"/>
          <w:sz w:val="24"/>
          <w:szCs w:val="24"/>
        </w:rPr>
        <w:t xml:space="preserve"> </w:t>
      </w:r>
      <w:r w:rsidRPr="00BF3365">
        <w:rPr>
          <w:rFonts w:ascii="Arial" w:hAnsi="Arial" w:cs="Arial"/>
          <w:sz w:val="24"/>
          <w:szCs w:val="24"/>
        </w:rPr>
        <w:t>równo</w:t>
      </w:r>
      <w:r w:rsidRPr="00BF3365">
        <w:rPr>
          <w:rFonts w:ascii="Arial" w:eastAsia="Arial" w:hAnsi="Arial" w:cs="Arial"/>
          <w:sz w:val="24"/>
          <w:szCs w:val="24"/>
        </w:rPr>
        <w:t xml:space="preserve"> </w:t>
      </w:r>
      <w:r w:rsidRPr="00BF3365">
        <w:rPr>
          <w:rFonts w:ascii="Arial" w:hAnsi="Arial" w:cs="Arial"/>
          <w:sz w:val="24"/>
          <w:szCs w:val="24"/>
        </w:rPr>
        <w:t>rozłożona</w:t>
      </w:r>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zagęszczona</w:t>
      </w:r>
      <w:r w:rsidRPr="00BF3365">
        <w:rPr>
          <w:rFonts w:ascii="Arial" w:eastAsia="Arial" w:hAnsi="Arial" w:cs="Arial"/>
          <w:sz w:val="24"/>
          <w:szCs w:val="24"/>
        </w:rPr>
        <w:t xml:space="preserve"> </w:t>
      </w:r>
      <w:r w:rsidRPr="00BF3365">
        <w:rPr>
          <w:rFonts w:ascii="Arial" w:hAnsi="Arial" w:cs="Arial"/>
          <w:sz w:val="24"/>
          <w:szCs w:val="24"/>
        </w:rPr>
        <w:t>przy</w:t>
      </w:r>
      <w:r w:rsidRPr="00BF3365">
        <w:rPr>
          <w:rFonts w:ascii="Arial" w:eastAsia="Arial" w:hAnsi="Arial" w:cs="Arial"/>
          <w:sz w:val="24"/>
          <w:szCs w:val="24"/>
        </w:rPr>
        <w:t xml:space="preserve"> </w:t>
      </w:r>
      <w:r w:rsidRPr="00BF3365">
        <w:rPr>
          <w:rFonts w:ascii="Arial" w:hAnsi="Arial" w:cs="Arial"/>
          <w:sz w:val="24"/>
          <w:szCs w:val="24"/>
        </w:rPr>
        <w:t>użyciu</w:t>
      </w:r>
      <w:r w:rsidRPr="00BF3365">
        <w:rPr>
          <w:rFonts w:ascii="Arial" w:eastAsia="Arial" w:hAnsi="Arial" w:cs="Arial"/>
          <w:sz w:val="24"/>
          <w:szCs w:val="24"/>
        </w:rPr>
        <w:t xml:space="preserve"> </w:t>
      </w:r>
      <w:r w:rsidRPr="00BF3365">
        <w:rPr>
          <w:rFonts w:ascii="Arial" w:hAnsi="Arial" w:cs="Arial"/>
          <w:sz w:val="24"/>
          <w:szCs w:val="24"/>
        </w:rPr>
        <w:t>bijaków</w:t>
      </w:r>
      <w:r w:rsidRPr="00BF3365">
        <w:rPr>
          <w:rFonts w:ascii="Arial" w:eastAsia="Arial" w:hAnsi="Arial" w:cs="Arial"/>
          <w:sz w:val="24"/>
          <w:szCs w:val="24"/>
        </w:rPr>
        <w:t xml:space="preserve"> </w:t>
      </w:r>
      <w:r w:rsidRPr="00BF3365">
        <w:rPr>
          <w:rFonts w:ascii="Arial" w:hAnsi="Arial" w:cs="Arial"/>
          <w:sz w:val="24"/>
          <w:szCs w:val="24"/>
        </w:rPr>
        <w:t>ręcznych</w:t>
      </w:r>
      <w:r w:rsidRPr="00BF3365">
        <w:rPr>
          <w:rFonts w:ascii="Arial" w:eastAsia="Arial" w:hAnsi="Arial" w:cs="Arial"/>
          <w:sz w:val="24"/>
          <w:szCs w:val="24"/>
        </w:rPr>
        <w:t xml:space="preserve"> </w:t>
      </w:r>
      <w:r w:rsidRPr="00BF3365">
        <w:rPr>
          <w:rFonts w:ascii="Arial" w:hAnsi="Arial" w:cs="Arial"/>
          <w:sz w:val="24"/>
          <w:szCs w:val="24"/>
        </w:rPr>
        <w:t>o</w:t>
      </w:r>
      <w:r w:rsidRPr="00BF3365">
        <w:rPr>
          <w:rFonts w:ascii="Arial" w:eastAsia="Arial" w:hAnsi="Arial" w:cs="Arial"/>
          <w:sz w:val="24"/>
          <w:szCs w:val="24"/>
        </w:rPr>
        <w:t xml:space="preserve"> </w:t>
      </w:r>
      <w:r w:rsidRPr="00BF3365">
        <w:rPr>
          <w:rFonts w:ascii="Arial" w:hAnsi="Arial" w:cs="Arial"/>
          <w:sz w:val="24"/>
          <w:szCs w:val="24"/>
        </w:rPr>
        <w:t>ciężarze</w:t>
      </w:r>
      <w:r w:rsidRPr="00BF3365">
        <w:rPr>
          <w:rFonts w:ascii="Arial" w:eastAsia="Arial" w:hAnsi="Arial" w:cs="Arial"/>
          <w:sz w:val="24"/>
          <w:szCs w:val="24"/>
        </w:rPr>
        <w:t xml:space="preserve"> </w:t>
      </w:r>
      <w:r w:rsidRPr="00BF3365">
        <w:rPr>
          <w:rFonts w:ascii="Arial" w:hAnsi="Arial" w:cs="Arial"/>
          <w:sz w:val="24"/>
          <w:szCs w:val="24"/>
        </w:rPr>
        <w:t>ok.12.0</w:t>
      </w:r>
      <w:r w:rsidRPr="00BF3365">
        <w:rPr>
          <w:rFonts w:ascii="Arial" w:eastAsia="Arial" w:hAnsi="Arial" w:cs="Arial"/>
          <w:sz w:val="24"/>
          <w:szCs w:val="24"/>
        </w:rPr>
        <w:t xml:space="preserve"> – </w:t>
      </w:r>
      <w:r w:rsidRPr="00BF3365">
        <w:rPr>
          <w:rFonts w:ascii="Arial" w:hAnsi="Arial" w:cs="Arial"/>
          <w:sz w:val="24"/>
          <w:szCs w:val="24"/>
        </w:rPr>
        <w:t>15.0</w:t>
      </w:r>
      <w:r w:rsidRPr="00BF3365">
        <w:rPr>
          <w:rFonts w:ascii="Arial" w:eastAsia="Arial" w:hAnsi="Arial" w:cs="Arial"/>
          <w:sz w:val="24"/>
          <w:szCs w:val="24"/>
        </w:rPr>
        <w:t xml:space="preserve"> </w:t>
      </w:r>
      <w:r w:rsidRPr="00BF3365">
        <w:rPr>
          <w:rFonts w:ascii="Arial" w:hAnsi="Arial" w:cs="Arial"/>
          <w:sz w:val="24"/>
          <w:szCs w:val="24"/>
        </w:rPr>
        <w:t>kg.</w:t>
      </w:r>
      <w:r w:rsidRPr="00BF3365">
        <w:rPr>
          <w:rFonts w:ascii="Arial" w:eastAsia="Arial" w:hAnsi="Arial" w:cs="Arial"/>
          <w:sz w:val="24"/>
          <w:szCs w:val="24"/>
        </w:rPr>
        <w:t xml:space="preserve"> </w:t>
      </w:r>
      <w:r w:rsidRPr="00BF3365">
        <w:rPr>
          <w:rFonts w:ascii="Arial" w:hAnsi="Arial" w:cs="Arial"/>
          <w:sz w:val="24"/>
          <w:szCs w:val="24"/>
        </w:rPr>
        <w:t>Rozłożoną</w:t>
      </w:r>
      <w:r w:rsidRPr="00BF3365">
        <w:rPr>
          <w:rFonts w:ascii="Arial" w:eastAsia="Arial" w:hAnsi="Arial" w:cs="Arial"/>
          <w:sz w:val="24"/>
          <w:szCs w:val="24"/>
        </w:rPr>
        <w:t xml:space="preserve"> </w:t>
      </w:r>
      <w:r w:rsidRPr="00BF3365">
        <w:rPr>
          <w:rFonts w:ascii="Arial" w:hAnsi="Arial" w:cs="Arial"/>
          <w:sz w:val="24"/>
          <w:szCs w:val="24"/>
        </w:rPr>
        <w:t>masę</w:t>
      </w:r>
      <w:r w:rsidRPr="00BF3365">
        <w:rPr>
          <w:rFonts w:ascii="Arial" w:eastAsia="Arial" w:hAnsi="Arial" w:cs="Arial"/>
          <w:sz w:val="24"/>
          <w:szCs w:val="24"/>
        </w:rPr>
        <w:t xml:space="preserve">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wyrównać</w:t>
      </w:r>
      <w:r w:rsidRPr="00BF3365">
        <w:rPr>
          <w:rFonts w:ascii="Arial" w:eastAsia="Arial" w:hAnsi="Arial" w:cs="Arial"/>
          <w:sz w:val="24"/>
          <w:szCs w:val="24"/>
        </w:rPr>
        <w:t xml:space="preserve"> </w:t>
      </w:r>
      <w:r w:rsidRPr="00BF3365">
        <w:rPr>
          <w:rFonts w:ascii="Arial" w:hAnsi="Arial" w:cs="Arial"/>
          <w:sz w:val="24"/>
          <w:szCs w:val="24"/>
        </w:rPr>
        <w:t>narzędziami</w:t>
      </w:r>
      <w:r w:rsidRPr="00BF3365">
        <w:rPr>
          <w:rFonts w:ascii="Arial" w:eastAsia="Arial" w:hAnsi="Arial" w:cs="Arial"/>
          <w:sz w:val="24"/>
          <w:szCs w:val="24"/>
        </w:rPr>
        <w:t xml:space="preserve"> </w:t>
      </w:r>
      <w:r w:rsidRPr="00BF3365">
        <w:rPr>
          <w:rFonts w:ascii="Arial" w:hAnsi="Arial" w:cs="Arial"/>
          <w:sz w:val="24"/>
          <w:szCs w:val="24"/>
        </w:rPr>
        <w:t>ręcznymi,</w:t>
      </w:r>
      <w:r w:rsidRPr="00BF3365">
        <w:rPr>
          <w:rFonts w:ascii="Arial" w:eastAsia="Arial" w:hAnsi="Arial" w:cs="Arial"/>
          <w:sz w:val="24"/>
          <w:szCs w:val="24"/>
        </w:rPr>
        <w:t xml:space="preserve"> </w:t>
      </w:r>
      <w:r w:rsidRPr="00BF3365">
        <w:rPr>
          <w:rFonts w:ascii="Arial" w:hAnsi="Arial" w:cs="Arial"/>
          <w:sz w:val="24"/>
          <w:szCs w:val="24"/>
        </w:rPr>
        <w:t>najlepiej</w:t>
      </w:r>
      <w:r w:rsidRPr="00BF3365">
        <w:rPr>
          <w:rFonts w:ascii="Arial" w:eastAsia="Arial" w:hAnsi="Arial" w:cs="Arial"/>
          <w:sz w:val="24"/>
          <w:szCs w:val="24"/>
        </w:rPr>
        <w:t xml:space="preserve"> </w:t>
      </w:r>
      <w:r w:rsidRPr="00BF3365">
        <w:rPr>
          <w:rFonts w:ascii="Arial" w:hAnsi="Arial" w:cs="Arial"/>
          <w:sz w:val="24"/>
          <w:szCs w:val="24"/>
        </w:rPr>
        <w:t>zacierając</w:t>
      </w:r>
      <w:r w:rsidRPr="00BF3365">
        <w:rPr>
          <w:rFonts w:ascii="Arial" w:eastAsia="Arial" w:hAnsi="Arial" w:cs="Arial"/>
          <w:sz w:val="24"/>
          <w:szCs w:val="24"/>
        </w:rPr>
        <w:t xml:space="preserve"> </w:t>
      </w:r>
      <w:r w:rsidRPr="00BF3365">
        <w:rPr>
          <w:rFonts w:ascii="Arial" w:hAnsi="Arial" w:cs="Arial"/>
          <w:sz w:val="24"/>
          <w:szCs w:val="24"/>
        </w:rPr>
        <w:t>na</w:t>
      </w:r>
      <w:r w:rsidRPr="00BF3365">
        <w:rPr>
          <w:rFonts w:ascii="Arial" w:eastAsia="Arial" w:hAnsi="Arial" w:cs="Arial"/>
          <w:sz w:val="24"/>
          <w:szCs w:val="24"/>
        </w:rPr>
        <w:t xml:space="preserve"> </w:t>
      </w:r>
      <w:r w:rsidRPr="00BF3365">
        <w:rPr>
          <w:rFonts w:ascii="Arial" w:hAnsi="Arial" w:cs="Arial"/>
          <w:sz w:val="24"/>
          <w:szCs w:val="24"/>
        </w:rPr>
        <w:t>ostro</w:t>
      </w:r>
      <w:r w:rsidRPr="00BF3365">
        <w:rPr>
          <w:rFonts w:ascii="Arial" w:eastAsia="Arial" w:hAnsi="Arial" w:cs="Arial"/>
          <w:sz w:val="24"/>
          <w:szCs w:val="24"/>
        </w:rPr>
        <w:t xml:space="preserve"> </w:t>
      </w:r>
      <w:r w:rsidRPr="00BF3365">
        <w:rPr>
          <w:rFonts w:ascii="Arial" w:hAnsi="Arial" w:cs="Arial"/>
          <w:sz w:val="24"/>
          <w:szCs w:val="24"/>
        </w:rPr>
        <w:t>packą</w:t>
      </w:r>
      <w:r w:rsidRPr="00BF3365">
        <w:rPr>
          <w:rFonts w:ascii="Arial" w:eastAsia="Arial" w:hAnsi="Arial" w:cs="Arial"/>
          <w:sz w:val="24"/>
          <w:szCs w:val="24"/>
        </w:rPr>
        <w:t xml:space="preserve"> </w:t>
      </w:r>
      <w:r w:rsidRPr="00BF3365">
        <w:rPr>
          <w:rFonts w:ascii="Arial" w:hAnsi="Arial" w:cs="Arial"/>
          <w:sz w:val="24"/>
          <w:szCs w:val="24"/>
        </w:rPr>
        <w:t>na</w:t>
      </w:r>
      <w:r w:rsidRPr="00BF3365">
        <w:rPr>
          <w:rFonts w:ascii="Arial" w:eastAsia="Arial" w:hAnsi="Arial" w:cs="Arial"/>
          <w:sz w:val="24"/>
          <w:szCs w:val="24"/>
        </w:rPr>
        <w:t xml:space="preserve"> </w:t>
      </w:r>
      <w:r w:rsidRPr="00BF3365">
        <w:rPr>
          <w:rFonts w:ascii="Arial" w:hAnsi="Arial" w:cs="Arial"/>
          <w:sz w:val="24"/>
          <w:szCs w:val="24"/>
        </w:rPr>
        <w:t>drugi</w:t>
      </w:r>
      <w:r w:rsidRPr="00BF3365">
        <w:rPr>
          <w:rFonts w:ascii="Arial" w:eastAsia="Arial" w:hAnsi="Arial" w:cs="Arial"/>
          <w:sz w:val="24"/>
          <w:szCs w:val="24"/>
        </w:rPr>
        <w:t xml:space="preserve"> </w:t>
      </w:r>
      <w:r w:rsidRPr="00BF3365">
        <w:rPr>
          <w:rFonts w:ascii="Arial" w:hAnsi="Arial" w:cs="Arial"/>
          <w:sz w:val="24"/>
          <w:szCs w:val="24"/>
        </w:rPr>
        <w:t>dzień</w:t>
      </w:r>
      <w:r w:rsidRPr="00BF3365">
        <w:rPr>
          <w:rFonts w:ascii="Arial" w:eastAsia="Arial" w:hAnsi="Arial" w:cs="Arial"/>
          <w:sz w:val="24"/>
          <w:szCs w:val="24"/>
        </w:rPr>
        <w:t xml:space="preserve"> </w:t>
      </w:r>
      <w:r w:rsidRPr="00BF3365">
        <w:rPr>
          <w:rFonts w:ascii="Arial" w:hAnsi="Arial" w:cs="Arial"/>
          <w:sz w:val="24"/>
          <w:szCs w:val="24"/>
        </w:rPr>
        <w:t>po</w:t>
      </w:r>
      <w:r w:rsidRPr="00BF3365">
        <w:rPr>
          <w:rFonts w:ascii="Arial" w:eastAsia="Arial" w:hAnsi="Arial" w:cs="Arial"/>
          <w:sz w:val="24"/>
          <w:szCs w:val="24"/>
        </w:rPr>
        <w:t xml:space="preserve"> </w:t>
      </w:r>
      <w:r w:rsidRPr="00BF3365">
        <w:rPr>
          <w:rFonts w:ascii="Arial" w:hAnsi="Arial" w:cs="Arial"/>
          <w:sz w:val="24"/>
          <w:szCs w:val="24"/>
        </w:rPr>
        <w:t>rozłożeniu.</w:t>
      </w:r>
      <w:r w:rsidRPr="00BF3365">
        <w:rPr>
          <w:rFonts w:ascii="Arial" w:eastAsia="Arial" w:hAnsi="Arial" w:cs="Arial"/>
          <w:sz w:val="24"/>
          <w:szCs w:val="24"/>
        </w:rPr>
        <w:t xml:space="preserve"> </w:t>
      </w:r>
      <w:r w:rsidRPr="00BF3365">
        <w:rPr>
          <w:rFonts w:ascii="Arial" w:hAnsi="Arial" w:cs="Arial"/>
          <w:sz w:val="24"/>
          <w:szCs w:val="24"/>
        </w:rPr>
        <w:t>Aby</w:t>
      </w:r>
      <w:r w:rsidRPr="00BF3365">
        <w:rPr>
          <w:rFonts w:ascii="Arial" w:eastAsia="Arial" w:hAnsi="Arial" w:cs="Arial"/>
          <w:sz w:val="24"/>
          <w:szCs w:val="24"/>
        </w:rPr>
        <w:t xml:space="preserve"> </w:t>
      </w:r>
      <w:r w:rsidRPr="00BF3365">
        <w:rPr>
          <w:rFonts w:ascii="Arial" w:hAnsi="Arial" w:cs="Arial"/>
          <w:sz w:val="24"/>
          <w:szCs w:val="24"/>
        </w:rPr>
        <w:t>podłoże</w:t>
      </w:r>
      <w:r w:rsidRPr="00BF3365">
        <w:rPr>
          <w:rFonts w:ascii="Arial" w:eastAsia="Arial" w:hAnsi="Arial" w:cs="Arial"/>
          <w:sz w:val="24"/>
          <w:szCs w:val="24"/>
        </w:rPr>
        <w:t xml:space="preserve"> </w:t>
      </w:r>
      <w:r w:rsidRPr="00BF3365">
        <w:rPr>
          <w:rFonts w:ascii="Arial" w:hAnsi="Arial" w:cs="Arial"/>
          <w:sz w:val="24"/>
          <w:szCs w:val="24"/>
        </w:rPr>
        <w:t>betonowe</w:t>
      </w:r>
      <w:r w:rsidRPr="00BF3365">
        <w:rPr>
          <w:rFonts w:ascii="Arial" w:eastAsia="Arial" w:hAnsi="Arial" w:cs="Arial"/>
          <w:sz w:val="24"/>
          <w:szCs w:val="24"/>
        </w:rPr>
        <w:t xml:space="preserve"> </w:t>
      </w:r>
      <w:r w:rsidRPr="00BF3365">
        <w:rPr>
          <w:rFonts w:ascii="Arial" w:hAnsi="Arial" w:cs="Arial"/>
          <w:sz w:val="24"/>
          <w:szCs w:val="24"/>
        </w:rPr>
        <w:t>uzyskało</w:t>
      </w:r>
      <w:r w:rsidRPr="00BF3365">
        <w:rPr>
          <w:rFonts w:ascii="Arial" w:eastAsia="Arial" w:hAnsi="Arial" w:cs="Arial"/>
          <w:sz w:val="24"/>
          <w:szCs w:val="24"/>
        </w:rPr>
        <w:t xml:space="preserve"> </w:t>
      </w:r>
      <w:r w:rsidRPr="00BF3365">
        <w:rPr>
          <w:rFonts w:ascii="Arial" w:hAnsi="Arial" w:cs="Arial"/>
          <w:sz w:val="24"/>
          <w:szCs w:val="24"/>
        </w:rPr>
        <w:t>wymaganą</w:t>
      </w:r>
      <w:r w:rsidRPr="00BF3365">
        <w:rPr>
          <w:rFonts w:ascii="Arial" w:eastAsia="Arial" w:hAnsi="Arial" w:cs="Arial"/>
          <w:sz w:val="24"/>
          <w:szCs w:val="24"/>
        </w:rPr>
        <w:t xml:space="preserve"> </w:t>
      </w:r>
      <w:r w:rsidRPr="00BF3365">
        <w:rPr>
          <w:rFonts w:ascii="Arial" w:hAnsi="Arial" w:cs="Arial"/>
          <w:sz w:val="24"/>
          <w:szCs w:val="24"/>
        </w:rPr>
        <w:t>wytrzymałość,</w:t>
      </w:r>
      <w:r w:rsidRPr="00BF3365">
        <w:rPr>
          <w:rFonts w:ascii="Arial" w:eastAsia="Arial" w:hAnsi="Arial" w:cs="Arial"/>
          <w:sz w:val="24"/>
          <w:szCs w:val="24"/>
        </w:rPr>
        <w:t xml:space="preserve">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zabezpieczyć</w:t>
      </w:r>
      <w:r w:rsidRPr="00BF3365">
        <w:rPr>
          <w:rFonts w:ascii="Arial" w:eastAsia="Arial" w:hAnsi="Arial" w:cs="Arial"/>
          <w:sz w:val="24"/>
          <w:szCs w:val="24"/>
        </w:rPr>
        <w:t xml:space="preserve"> </w:t>
      </w:r>
      <w:r w:rsidRPr="00BF3365">
        <w:rPr>
          <w:rFonts w:ascii="Arial" w:hAnsi="Arial" w:cs="Arial"/>
          <w:sz w:val="24"/>
          <w:szCs w:val="24"/>
        </w:rPr>
        <w:t>odpowiednią</w:t>
      </w:r>
      <w:r w:rsidRPr="00BF3365">
        <w:rPr>
          <w:rFonts w:ascii="Arial" w:eastAsia="Arial" w:hAnsi="Arial" w:cs="Arial"/>
          <w:sz w:val="24"/>
          <w:szCs w:val="24"/>
        </w:rPr>
        <w:t xml:space="preserve"> </w:t>
      </w:r>
      <w:r w:rsidRPr="00BF3365">
        <w:rPr>
          <w:rFonts w:ascii="Arial" w:hAnsi="Arial" w:cs="Arial"/>
          <w:sz w:val="24"/>
          <w:szCs w:val="24"/>
        </w:rPr>
        <w:t>temperaturę</w:t>
      </w:r>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wilgotność</w:t>
      </w:r>
      <w:r w:rsidRPr="00BF3365">
        <w:rPr>
          <w:rFonts w:ascii="Arial" w:eastAsia="Arial" w:hAnsi="Arial" w:cs="Arial"/>
          <w:sz w:val="24"/>
          <w:szCs w:val="24"/>
        </w:rPr>
        <w:t xml:space="preserve"> </w:t>
      </w:r>
      <w:r w:rsidRPr="00BF3365">
        <w:rPr>
          <w:rFonts w:ascii="Arial" w:hAnsi="Arial" w:cs="Arial"/>
          <w:sz w:val="24"/>
          <w:szCs w:val="24"/>
        </w:rPr>
        <w:t>dojrzewania.</w:t>
      </w:r>
      <w:r w:rsidRPr="00BF3365">
        <w:rPr>
          <w:rFonts w:ascii="Arial" w:eastAsia="Arial" w:hAnsi="Arial" w:cs="Arial"/>
          <w:sz w:val="24"/>
          <w:szCs w:val="24"/>
        </w:rPr>
        <w:t xml:space="preserve"> </w:t>
      </w:r>
      <w:r w:rsidRPr="00BF3365">
        <w:rPr>
          <w:rFonts w:ascii="Arial" w:hAnsi="Arial" w:cs="Arial"/>
          <w:sz w:val="24"/>
          <w:szCs w:val="24"/>
        </w:rPr>
        <w:t>Wilgotność</w:t>
      </w:r>
      <w:r w:rsidRPr="00BF3365">
        <w:rPr>
          <w:rFonts w:ascii="Arial" w:eastAsia="Arial" w:hAnsi="Arial" w:cs="Arial"/>
          <w:sz w:val="24"/>
          <w:szCs w:val="24"/>
        </w:rPr>
        <w:t xml:space="preserve"> </w:t>
      </w:r>
      <w:r w:rsidRPr="00BF3365">
        <w:rPr>
          <w:rFonts w:ascii="Arial" w:hAnsi="Arial" w:cs="Arial"/>
          <w:sz w:val="24"/>
          <w:szCs w:val="24"/>
        </w:rPr>
        <w:t>powinna</w:t>
      </w:r>
      <w:r w:rsidRPr="00BF3365">
        <w:rPr>
          <w:rFonts w:ascii="Arial" w:eastAsia="Arial" w:hAnsi="Arial" w:cs="Arial"/>
          <w:sz w:val="24"/>
          <w:szCs w:val="24"/>
        </w:rPr>
        <w:t xml:space="preserve"> </w:t>
      </w:r>
      <w:r w:rsidRPr="00BF3365">
        <w:rPr>
          <w:rFonts w:ascii="Arial" w:hAnsi="Arial" w:cs="Arial"/>
          <w:sz w:val="24"/>
          <w:szCs w:val="24"/>
        </w:rPr>
        <w:t>być</w:t>
      </w:r>
      <w:r w:rsidRPr="00BF3365">
        <w:rPr>
          <w:rFonts w:ascii="Arial" w:eastAsia="Arial" w:hAnsi="Arial" w:cs="Arial"/>
          <w:sz w:val="24"/>
          <w:szCs w:val="24"/>
        </w:rPr>
        <w:t xml:space="preserve"> </w:t>
      </w:r>
      <w:r w:rsidRPr="00BF3365">
        <w:rPr>
          <w:rFonts w:ascii="Arial" w:hAnsi="Arial" w:cs="Arial"/>
          <w:sz w:val="24"/>
          <w:szCs w:val="24"/>
        </w:rPr>
        <w:t>utrzymywana</w:t>
      </w:r>
      <w:r w:rsidRPr="00BF3365">
        <w:rPr>
          <w:rFonts w:ascii="Arial" w:eastAsia="Arial" w:hAnsi="Arial" w:cs="Arial"/>
          <w:sz w:val="24"/>
          <w:szCs w:val="24"/>
        </w:rPr>
        <w:t xml:space="preserve"> </w:t>
      </w:r>
      <w:r w:rsidRPr="00BF3365">
        <w:rPr>
          <w:rFonts w:ascii="Arial" w:hAnsi="Arial" w:cs="Arial"/>
          <w:sz w:val="24"/>
          <w:szCs w:val="24"/>
        </w:rPr>
        <w:t>poprzez</w:t>
      </w:r>
      <w:r w:rsidRPr="00BF3365">
        <w:rPr>
          <w:rFonts w:ascii="Arial" w:eastAsia="Arial" w:hAnsi="Arial" w:cs="Arial"/>
          <w:sz w:val="24"/>
          <w:szCs w:val="24"/>
        </w:rPr>
        <w:t xml:space="preserve"> </w:t>
      </w:r>
      <w:r w:rsidRPr="00BF3365">
        <w:rPr>
          <w:rFonts w:ascii="Arial" w:hAnsi="Arial" w:cs="Arial"/>
          <w:sz w:val="24"/>
          <w:szCs w:val="24"/>
        </w:rPr>
        <w:t>systematyczne</w:t>
      </w:r>
      <w:r w:rsidRPr="00BF3365">
        <w:rPr>
          <w:rFonts w:ascii="Arial" w:eastAsia="Arial" w:hAnsi="Arial" w:cs="Arial"/>
          <w:sz w:val="24"/>
          <w:szCs w:val="24"/>
        </w:rPr>
        <w:t xml:space="preserve"> </w:t>
      </w:r>
      <w:r w:rsidRPr="00BF3365">
        <w:rPr>
          <w:rFonts w:ascii="Arial" w:hAnsi="Arial" w:cs="Arial"/>
          <w:sz w:val="24"/>
          <w:szCs w:val="24"/>
        </w:rPr>
        <w:t>zwilżanie</w:t>
      </w:r>
      <w:r w:rsidRPr="00BF3365">
        <w:rPr>
          <w:rFonts w:ascii="Arial" w:eastAsia="Arial" w:hAnsi="Arial" w:cs="Arial"/>
          <w:sz w:val="24"/>
          <w:szCs w:val="24"/>
        </w:rPr>
        <w:t xml:space="preserve"> </w:t>
      </w:r>
      <w:r w:rsidRPr="00BF3365">
        <w:rPr>
          <w:rFonts w:ascii="Arial" w:hAnsi="Arial" w:cs="Arial"/>
          <w:sz w:val="24"/>
          <w:szCs w:val="24"/>
        </w:rPr>
        <w:t>wodą.</w:t>
      </w:r>
      <w:r w:rsidRPr="00BF3365">
        <w:rPr>
          <w:rFonts w:ascii="Arial" w:eastAsia="Arial" w:hAnsi="Arial" w:cs="Arial"/>
          <w:sz w:val="24"/>
          <w:szCs w:val="24"/>
        </w:rPr>
        <w:t xml:space="preserve"> </w:t>
      </w:r>
      <w:r w:rsidRPr="00BF3365">
        <w:rPr>
          <w:rFonts w:ascii="Arial" w:hAnsi="Arial" w:cs="Arial"/>
          <w:sz w:val="24"/>
          <w:szCs w:val="24"/>
        </w:rPr>
        <w:t>Pierwsze</w:t>
      </w:r>
      <w:r w:rsidRPr="00BF3365">
        <w:rPr>
          <w:rFonts w:ascii="Arial" w:eastAsia="Arial" w:hAnsi="Arial" w:cs="Arial"/>
          <w:sz w:val="24"/>
          <w:szCs w:val="24"/>
        </w:rPr>
        <w:t xml:space="preserve"> </w:t>
      </w:r>
      <w:r w:rsidRPr="00BF3365">
        <w:rPr>
          <w:rFonts w:ascii="Arial" w:hAnsi="Arial" w:cs="Arial"/>
          <w:sz w:val="24"/>
          <w:szCs w:val="24"/>
        </w:rPr>
        <w:t>polewanie</w:t>
      </w:r>
      <w:r w:rsidRPr="00BF3365">
        <w:rPr>
          <w:rFonts w:ascii="Arial" w:eastAsia="Arial" w:hAnsi="Arial" w:cs="Arial"/>
          <w:sz w:val="24"/>
          <w:szCs w:val="24"/>
        </w:rPr>
        <w:t xml:space="preserve"> </w:t>
      </w:r>
      <w:r w:rsidRPr="00BF3365">
        <w:rPr>
          <w:rFonts w:ascii="Arial" w:hAnsi="Arial" w:cs="Arial"/>
          <w:sz w:val="24"/>
          <w:szCs w:val="24"/>
        </w:rPr>
        <w:t>wodą</w:t>
      </w:r>
      <w:r w:rsidRPr="00BF3365">
        <w:rPr>
          <w:rFonts w:ascii="Arial" w:eastAsia="Arial" w:hAnsi="Arial" w:cs="Arial"/>
          <w:sz w:val="24"/>
          <w:szCs w:val="24"/>
        </w:rPr>
        <w:t xml:space="preserve"> </w:t>
      </w:r>
      <w:r w:rsidRPr="00BF3365">
        <w:rPr>
          <w:rFonts w:ascii="Arial" w:hAnsi="Arial" w:cs="Arial"/>
          <w:sz w:val="24"/>
          <w:szCs w:val="24"/>
        </w:rPr>
        <w:t>w</w:t>
      </w:r>
      <w:r w:rsidRPr="00BF3365">
        <w:rPr>
          <w:rFonts w:ascii="Arial" w:eastAsia="Arial" w:hAnsi="Arial" w:cs="Arial"/>
          <w:sz w:val="24"/>
          <w:szCs w:val="24"/>
        </w:rPr>
        <w:t xml:space="preserve"> </w:t>
      </w:r>
      <w:r w:rsidRPr="00BF3365">
        <w:rPr>
          <w:rFonts w:ascii="Arial" w:hAnsi="Arial" w:cs="Arial"/>
          <w:sz w:val="24"/>
          <w:szCs w:val="24"/>
        </w:rPr>
        <w:t>warunkach</w:t>
      </w:r>
      <w:r w:rsidRPr="00BF3365">
        <w:rPr>
          <w:rFonts w:ascii="Arial" w:eastAsia="Arial" w:hAnsi="Arial" w:cs="Arial"/>
          <w:sz w:val="24"/>
          <w:szCs w:val="24"/>
        </w:rPr>
        <w:t xml:space="preserve"> </w:t>
      </w:r>
      <w:r w:rsidRPr="00BF3365">
        <w:rPr>
          <w:rFonts w:ascii="Arial" w:hAnsi="Arial" w:cs="Arial"/>
          <w:sz w:val="24"/>
          <w:szCs w:val="24"/>
        </w:rPr>
        <w:t>normalnych</w:t>
      </w:r>
      <w:r w:rsidRPr="00BF3365">
        <w:rPr>
          <w:rFonts w:ascii="Arial" w:eastAsia="Arial" w:hAnsi="Arial" w:cs="Arial"/>
          <w:sz w:val="24"/>
          <w:szCs w:val="24"/>
        </w:rPr>
        <w:t xml:space="preserve">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rozpocząć</w:t>
      </w:r>
      <w:r w:rsidRPr="00BF3365">
        <w:rPr>
          <w:rFonts w:ascii="Arial" w:eastAsia="Arial" w:hAnsi="Arial" w:cs="Arial"/>
          <w:sz w:val="24"/>
          <w:szCs w:val="24"/>
        </w:rPr>
        <w:t xml:space="preserve"> </w:t>
      </w:r>
      <w:r w:rsidRPr="00BF3365">
        <w:rPr>
          <w:rFonts w:ascii="Arial" w:hAnsi="Arial" w:cs="Arial"/>
          <w:sz w:val="24"/>
          <w:szCs w:val="24"/>
        </w:rPr>
        <w:t>po</w:t>
      </w:r>
      <w:r w:rsidRPr="00BF3365">
        <w:rPr>
          <w:rFonts w:ascii="Arial" w:eastAsia="Arial" w:hAnsi="Arial" w:cs="Arial"/>
          <w:sz w:val="24"/>
          <w:szCs w:val="24"/>
        </w:rPr>
        <w:t xml:space="preserve"> </w:t>
      </w:r>
      <w:r w:rsidRPr="00BF3365">
        <w:rPr>
          <w:rFonts w:ascii="Arial" w:hAnsi="Arial" w:cs="Arial"/>
          <w:sz w:val="24"/>
          <w:szCs w:val="24"/>
        </w:rPr>
        <w:t>upływie</w:t>
      </w:r>
      <w:r w:rsidRPr="00BF3365">
        <w:rPr>
          <w:rFonts w:ascii="Arial" w:eastAsia="Arial" w:hAnsi="Arial" w:cs="Arial"/>
          <w:sz w:val="24"/>
          <w:szCs w:val="24"/>
        </w:rPr>
        <w:t xml:space="preserve"> </w:t>
      </w:r>
      <w:r w:rsidRPr="00BF3365">
        <w:rPr>
          <w:rFonts w:ascii="Arial" w:hAnsi="Arial" w:cs="Arial"/>
          <w:sz w:val="24"/>
          <w:szCs w:val="24"/>
        </w:rPr>
        <w:t>24</w:t>
      </w:r>
      <w:r w:rsidRPr="00BF3365">
        <w:rPr>
          <w:rFonts w:ascii="Arial" w:eastAsia="Arial" w:hAnsi="Arial" w:cs="Arial"/>
          <w:sz w:val="24"/>
          <w:szCs w:val="24"/>
        </w:rPr>
        <w:t xml:space="preserve"> </w:t>
      </w:r>
      <w:r w:rsidRPr="00BF3365">
        <w:rPr>
          <w:rFonts w:ascii="Arial" w:hAnsi="Arial" w:cs="Arial"/>
          <w:sz w:val="24"/>
          <w:szCs w:val="24"/>
        </w:rPr>
        <w:t>godzin,</w:t>
      </w:r>
      <w:r w:rsidRPr="00BF3365">
        <w:rPr>
          <w:rFonts w:ascii="Arial" w:eastAsia="Arial" w:hAnsi="Arial" w:cs="Arial"/>
          <w:sz w:val="24"/>
          <w:szCs w:val="24"/>
        </w:rPr>
        <w:t xml:space="preserve"> </w:t>
      </w:r>
      <w:r w:rsidRPr="00BF3365">
        <w:rPr>
          <w:rFonts w:ascii="Arial" w:hAnsi="Arial" w:cs="Arial"/>
          <w:sz w:val="24"/>
          <w:szCs w:val="24"/>
        </w:rPr>
        <w:t>stosując</w:t>
      </w:r>
      <w:r w:rsidRPr="00BF3365">
        <w:rPr>
          <w:rFonts w:ascii="Arial" w:eastAsia="Arial" w:hAnsi="Arial" w:cs="Arial"/>
          <w:sz w:val="24"/>
          <w:szCs w:val="24"/>
        </w:rPr>
        <w:t xml:space="preserve"> </w:t>
      </w:r>
      <w:r w:rsidRPr="00BF3365">
        <w:rPr>
          <w:rFonts w:ascii="Arial" w:hAnsi="Arial" w:cs="Arial"/>
          <w:sz w:val="24"/>
          <w:szCs w:val="24"/>
        </w:rPr>
        <w:t>4-ro</w:t>
      </w:r>
      <w:r w:rsidRPr="00BF3365">
        <w:rPr>
          <w:rFonts w:ascii="Arial" w:eastAsia="Arial" w:hAnsi="Arial" w:cs="Arial"/>
          <w:sz w:val="24"/>
          <w:szCs w:val="24"/>
        </w:rPr>
        <w:t xml:space="preserve"> </w:t>
      </w:r>
      <w:r w:rsidRPr="00BF3365">
        <w:rPr>
          <w:rFonts w:ascii="Arial" w:hAnsi="Arial" w:cs="Arial"/>
          <w:sz w:val="24"/>
          <w:szCs w:val="24"/>
        </w:rPr>
        <w:t>krotne</w:t>
      </w:r>
      <w:r w:rsidRPr="00BF3365">
        <w:rPr>
          <w:rFonts w:ascii="Arial" w:eastAsia="Arial" w:hAnsi="Arial" w:cs="Arial"/>
          <w:sz w:val="24"/>
          <w:szCs w:val="24"/>
        </w:rPr>
        <w:t xml:space="preserve"> </w:t>
      </w:r>
      <w:r w:rsidRPr="00BF3365">
        <w:rPr>
          <w:rFonts w:ascii="Arial" w:hAnsi="Arial" w:cs="Arial"/>
          <w:sz w:val="24"/>
          <w:szCs w:val="24"/>
        </w:rPr>
        <w:t>nawilgacanie</w:t>
      </w:r>
      <w:r w:rsidRPr="00BF3365">
        <w:rPr>
          <w:rFonts w:ascii="Arial" w:eastAsia="Arial" w:hAnsi="Arial" w:cs="Arial"/>
          <w:sz w:val="24"/>
          <w:szCs w:val="24"/>
        </w:rPr>
        <w:t xml:space="preserve"> </w:t>
      </w:r>
      <w:r w:rsidRPr="00BF3365">
        <w:rPr>
          <w:rFonts w:ascii="Arial" w:hAnsi="Arial" w:cs="Arial"/>
          <w:sz w:val="24"/>
          <w:szCs w:val="24"/>
        </w:rPr>
        <w:t>przez</w:t>
      </w:r>
      <w:r w:rsidRPr="00BF3365">
        <w:rPr>
          <w:rFonts w:ascii="Arial" w:eastAsia="Arial" w:hAnsi="Arial" w:cs="Arial"/>
          <w:sz w:val="24"/>
          <w:szCs w:val="24"/>
        </w:rPr>
        <w:t xml:space="preserve"> </w:t>
      </w:r>
      <w:r w:rsidRPr="00BF3365">
        <w:rPr>
          <w:rFonts w:ascii="Arial" w:hAnsi="Arial" w:cs="Arial"/>
          <w:sz w:val="24"/>
          <w:szCs w:val="24"/>
        </w:rPr>
        <w:t>pierwsze</w:t>
      </w:r>
      <w:r w:rsidRPr="00BF3365">
        <w:rPr>
          <w:rFonts w:ascii="Arial" w:eastAsia="Arial" w:hAnsi="Arial" w:cs="Arial"/>
          <w:sz w:val="24"/>
          <w:szCs w:val="24"/>
        </w:rPr>
        <w:t xml:space="preserve"> </w:t>
      </w:r>
      <w:r w:rsidRPr="00BF3365">
        <w:rPr>
          <w:rFonts w:ascii="Arial" w:hAnsi="Arial" w:cs="Arial"/>
          <w:sz w:val="24"/>
          <w:szCs w:val="24"/>
        </w:rPr>
        <w:t>dni,</w:t>
      </w:r>
      <w:r w:rsidRPr="00BF3365">
        <w:rPr>
          <w:rFonts w:ascii="Arial" w:eastAsia="Arial" w:hAnsi="Arial" w:cs="Arial"/>
          <w:sz w:val="24"/>
          <w:szCs w:val="24"/>
        </w:rPr>
        <w:t xml:space="preserve"> </w:t>
      </w:r>
      <w:r w:rsidRPr="00BF3365">
        <w:rPr>
          <w:rFonts w:ascii="Arial" w:hAnsi="Arial" w:cs="Arial"/>
          <w:sz w:val="24"/>
          <w:szCs w:val="24"/>
        </w:rPr>
        <w:t>a</w:t>
      </w:r>
      <w:r w:rsidRPr="00BF3365">
        <w:rPr>
          <w:rFonts w:ascii="Arial" w:eastAsia="Arial" w:hAnsi="Arial" w:cs="Arial"/>
          <w:sz w:val="24"/>
          <w:szCs w:val="24"/>
        </w:rPr>
        <w:t xml:space="preserve"> </w:t>
      </w:r>
      <w:r w:rsidRPr="00BF3365">
        <w:rPr>
          <w:rFonts w:ascii="Arial" w:hAnsi="Arial" w:cs="Arial"/>
          <w:sz w:val="24"/>
          <w:szCs w:val="24"/>
        </w:rPr>
        <w:t>następnie</w:t>
      </w:r>
      <w:r w:rsidRPr="00BF3365">
        <w:rPr>
          <w:rFonts w:ascii="Arial" w:eastAsia="Arial" w:hAnsi="Arial" w:cs="Arial"/>
          <w:sz w:val="24"/>
          <w:szCs w:val="24"/>
        </w:rPr>
        <w:t xml:space="preserve"> </w:t>
      </w:r>
      <w:r w:rsidRPr="00BF3365">
        <w:rPr>
          <w:rFonts w:ascii="Arial" w:hAnsi="Arial" w:cs="Arial"/>
          <w:sz w:val="24"/>
          <w:szCs w:val="24"/>
        </w:rPr>
        <w:t>zmniejszając</w:t>
      </w:r>
      <w:r w:rsidRPr="00BF3365">
        <w:rPr>
          <w:rFonts w:ascii="Arial" w:eastAsia="Arial" w:hAnsi="Arial" w:cs="Arial"/>
          <w:sz w:val="24"/>
          <w:szCs w:val="24"/>
        </w:rPr>
        <w:t xml:space="preserve"> </w:t>
      </w:r>
      <w:r w:rsidRPr="00BF3365">
        <w:rPr>
          <w:rFonts w:ascii="Arial" w:hAnsi="Arial" w:cs="Arial"/>
          <w:sz w:val="24"/>
          <w:szCs w:val="24"/>
        </w:rPr>
        <w:t>krotność</w:t>
      </w:r>
      <w:r w:rsidRPr="00BF3365">
        <w:rPr>
          <w:rFonts w:ascii="Arial" w:eastAsia="Arial" w:hAnsi="Arial" w:cs="Arial"/>
          <w:sz w:val="24"/>
          <w:szCs w:val="24"/>
        </w:rPr>
        <w:t xml:space="preserve"> </w:t>
      </w:r>
      <w:r w:rsidRPr="00BF3365">
        <w:rPr>
          <w:rFonts w:ascii="Arial" w:hAnsi="Arial" w:cs="Arial"/>
          <w:sz w:val="24"/>
          <w:szCs w:val="24"/>
        </w:rPr>
        <w:t>do</w:t>
      </w:r>
      <w:r w:rsidRPr="00BF3365">
        <w:rPr>
          <w:rFonts w:ascii="Arial" w:eastAsia="Arial" w:hAnsi="Arial" w:cs="Arial"/>
          <w:sz w:val="24"/>
          <w:szCs w:val="24"/>
        </w:rPr>
        <w:t xml:space="preserve"> </w:t>
      </w:r>
      <w:r w:rsidRPr="00BF3365">
        <w:rPr>
          <w:rFonts w:ascii="Arial" w:hAnsi="Arial" w:cs="Arial"/>
          <w:sz w:val="24"/>
          <w:szCs w:val="24"/>
        </w:rPr>
        <w:t>2-ch</w:t>
      </w:r>
      <w:r w:rsidRPr="00BF3365">
        <w:rPr>
          <w:rFonts w:ascii="Arial" w:eastAsia="Arial" w:hAnsi="Arial" w:cs="Arial"/>
          <w:sz w:val="24"/>
          <w:szCs w:val="24"/>
        </w:rPr>
        <w:t xml:space="preserve"> </w:t>
      </w:r>
      <w:r w:rsidRPr="00BF3365">
        <w:rPr>
          <w:rFonts w:ascii="Arial" w:hAnsi="Arial" w:cs="Arial"/>
          <w:sz w:val="24"/>
          <w:szCs w:val="24"/>
        </w:rPr>
        <w:t>razy</w:t>
      </w:r>
      <w:r w:rsidRPr="00BF3365">
        <w:rPr>
          <w:rFonts w:ascii="Arial" w:eastAsia="Arial" w:hAnsi="Arial" w:cs="Arial"/>
          <w:sz w:val="24"/>
          <w:szCs w:val="24"/>
        </w:rPr>
        <w:t xml:space="preserve"> </w:t>
      </w:r>
      <w:r w:rsidRPr="00BF3365">
        <w:rPr>
          <w:rFonts w:ascii="Arial" w:hAnsi="Arial" w:cs="Arial"/>
          <w:sz w:val="24"/>
          <w:szCs w:val="24"/>
        </w:rPr>
        <w:t>w</w:t>
      </w:r>
      <w:r w:rsidRPr="00BF3365">
        <w:rPr>
          <w:rFonts w:ascii="Arial" w:eastAsia="Arial" w:hAnsi="Arial" w:cs="Arial"/>
          <w:sz w:val="24"/>
          <w:szCs w:val="24"/>
        </w:rPr>
        <w:t xml:space="preserve"> </w:t>
      </w:r>
      <w:r w:rsidRPr="00BF3365">
        <w:rPr>
          <w:rFonts w:ascii="Arial" w:hAnsi="Arial" w:cs="Arial"/>
          <w:sz w:val="24"/>
          <w:szCs w:val="24"/>
        </w:rPr>
        <w:t>ciągu</w:t>
      </w:r>
      <w:r w:rsidRPr="00BF3365">
        <w:rPr>
          <w:rFonts w:ascii="Arial" w:eastAsia="Arial" w:hAnsi="Arial" w:cs="Arial"/>
          <w:sz w:val="24"/>
          <w:szCs w:val="24"/>
        </w:rPr>
        <w:t xml:space="preserve"> </w:t>
      </w:r>
      <w:r w:rsidRPr="00BF3365">
        <w:rPr>
          <w:rFonts w:ascii="Arial" w:hAnsi="Arial" w:cs="Arial"/>
          <w:sz w:val="24"/>
          <w:szCs w:val="24"/>
        </w:rPr>
        <w:t>doby.</w:t>
      </w:r>
      <w:r w:rsidRPr="00BF3365">
        <w:rPr>
          <w:rFonts w:ascii="Arial" w:eastAsia="Arial" w:hAnsi="Arial" w:cs="Arial"/>
          <w:sz w:val="24"/>
          <w:szCs w:val="24"/>
        </w:rPr>
        <w:t xml:space="preserve"> </w:t>
      </w:r>
      <w:r w:rsidRPr="00BF3365">
        <w:rPr>
          <w:rFonts w:ascii="Arial" w:hAnsi="Arial" w:cs="Arial"/>
          <w:sz w:val="24"/>
          <w:szCs w:val="24"/>
        </w:rPr>
        <w:t>Zwilżanie</w:t>
      </w:r>
      <w:r w:rsidRPr="00BF3365">
        <w:rPr>
          <w:rFonts w:ascii="Arial" w:eastAsia="Arial" w:hAnsi="Arial" w:cs="Arial"/>
          <w:sz w:val="24"/>
          <w:szCs w:val="24"/>
        </w:rPr>
        <w:t xml:space="preserve"> </w:t>
      </w:r>
      <w:r w:rsidRPr="00BF3365">
        <w:rPr>
          <w:rFonts w:ascii="Arial" w:hAnsi="Arial" w:cs="Arial"/>
          <w:sz w:val="24"/>
          <w:szCs w:val="24"/>
        </w:rPr>
        <w:t>wodą</w:t>
      </w:r>
      <w:r w:rsidRPr="00BF3365">
        <w:rPr>
          <w:rFonts w:ascii="Arial" w:eastAsia="Arial" w:hAnsi="Arial" w:cs="Arial"/>
          <w:sz w:val="24"/>
          <w:szCs w:val="24"/>
        </w:rPr>
        <w:t xml:space="preserve"> </w:t>
      </w:r>
      <w:r w:rsidRPr="00BF3365">
        <w:rPr>
          <w:rFonts w:ascii="Arial" w:hAnsi="Arial" w:cs="Arial"/>
          <w:sz w:val="24"/>
          <w:szCs w:val="24"/>
        </w:rPr>
        <w:t>stosować</w:t>
      </w:r>
      <w:r w:rsidRPr="00BF3365">
        <w:rPr>
          <w:rFonts w:ascii="Arial" w:eastAsia="Arial" w:hAnsi="Arial" w:cs="Arial"/>
          <w:sz w:val="24"/>
          <w:szCs w:val="24"/>
        </w:rPr>
        <w:t xml:space="preserve"> </w:t>
      </w:r>
      <w:r w:rsidRPr="00BF3365">
        <w:rPr>
          <w:rFonts w:ascii="Arial" w:hAnsi="Arial" w:cs="Arial"/>
          <w:sz w:val="24"/>
          <w:szCs w:val="24"/>
        </w:rPr>
        <w:t>przez</w:t>
      </w:r>
      <w:r w:rsidRPr="00BF3365">
        <w:rPr>
          <w:rFonts w:ascii="Arial" w:eastAsia="Arial" w:hAnsi="Arial" w:cs="Arial"/>
          <w:sz w:val="24"/>
          <w:szCs w:val="24"/>
        </w:rPr>
        <w:t xml:space="preserve"> </w:t>
      </w:r>
      <w:r w:rsidRPr="00BF3365">
        <w:rPr>
          <w:rFonts w:ascii="Arial" w:hAnsi="Arial" w:cs="Arial"/>
          <w:sz w:val="24"/>
          <w:szCs w:val="24"/>
        </w:rPr>
        <w:t>okres</w:t>
      </w:r>
      <w:r w:rsidRPr="00BF3365">
        <w:rPr>
          <w:rFonts w:ascii="Arial" w:eastAsia="Arial" w:hAnsi="Arial" w:cs="Arial"/>
          <w:sz w:val="24"/>
          <w:szCs w:val="24"/>
        </w:rPr>
        <w:t xml:space="preserve"> </w:t>
      </w:r>
      <w:r w:rsidRPr="00BF3365">
        <w:rPr>
          <w:rFonts w:ascii="Arial" w:hAnsi="Arial" w:cs="Arial"/>
          <w:sz w:val="24"/>
          <w:szCs w:val="24"/>
        </w:rPr>
        <w:t>7</w:t>
      </w:r>
      <w:r w:rsidRPr="00BF3365">
        <w:rPr>
          <w:rFonts w:ascii="Arial" w:eastAsia="Arial" w:hAnsi="Arial" w:cs="Arial"/>
          <w:sz w:val="24"/>
          <w:szCs w:val="24"/>
        </w:rPr>
        <w:t xml:space="preserve"> – </w:t>
      </w:r>
      <w:r w:rsidRPr="00BF3365">
        <w:rPr>
          <w:rFonts w:ascii="Arial" w:hAnsi="Arial" w:cs="Arial"/>
          <w:sz w:val="24"/>
          <w:szCs w:val="24"/>
        </w:rPr>
        <w:t>10</w:t>
      </w:r>
      <w:r w:rsidRPr="00BF3365">
        <w:rPr>
          <w:rFonts w:ascii="Arial" w:eastAsia="Arial" w:hAnsi="Arial" w:cs="Arial"/>
          <w:sz w:val="24"/>
          <w:szCs w:val="24"/>
        </w:rPr>
        <w:t xml:space="preserve"> </w:t>
      </w:r>
      <w:r w:rsidRPr="00BF3365">
        <w:rPr>
          <w:rFonts w:ascii="Arial" w:hAnsi="Arial" w:cs="Arial"/>
          <w:sz w:val="24"/>
          <w:szCs w:val="24"/>
        </w:rPr>
        <w:t>dni</w:t>
      </w:r>
      <w:r w:rsidRPr="00BF3365">
        <w:rPr>
          <w:rFonts w:ascii="Arial" w:eastAsia="Arial" w:hAnsi="Arial" w:cs="Arial"/>
          <w:sz w:val="24"/>
          <w:szCs w:val="24"/>
        </w:rPr>
        <w:t xml:space="preserve"> </w:t>
      </w:r>
      <w:r w:rsidRPr="00BF3365">
        <w:rPr>
          <w:rFonts w:ascii="Arial" w:hAnsi="Arial" w:cs="Arial"/>
          <w:sz w:val="24"/>
          <w:szCs w:val="24"/>
        </w:rPr>
        <w:t>w</w:t>
      </w:r>
      <w:r w:rsidRPr="00BF3365">
        <w:rPr>
          <w:rFonts w:ascii="Arial" w:eastAsia="Arial" w:hAnsi="Arial" w:cs="Arial"/>
          <w:sz w:val="24"/>
          <w:szCs w:val="24"/>
        </w:rPr>
        <w:t xml:space="preserve"> </w:t>
      </w:r>
      <w:r w:rsidRPr="00BF3365">
        <w:rPr>
          <w:rFonts w:ascii="Arial" w:hAnsi="Arial" w:cs="Arial"/>
          <w:sz w:val="24"/>
          <w:szCs w:val="24"/>
        </w:rPr>
        <w:t>zależności</w:t>
      </w:r>
      <w:r w:rsidRPr="00BF3365">
        <w:rPr>
          <w:rFonts w:ascii="Arial" w:eastAsia="Arial" w:hAnsi="Arial" w:cs="Arial"/>
          <w:sz w:val="24"/>
          <w:szCs w:val="24"/>
        </w:rPr>
        <w:t xml:space="preserve"> </w:t>
      </w:r>
      <w:r w:rsidRPr="00BF3365">
        <w:rPr>
          <w:rFonts w:ascii="Arial" w:hAnsi="Arial" w:cs="Arial"/>
          <w:sz w:val="24"/>
          <w:szCs w:val="24"/>
        </w:rPr>
        <w:t>od</w:t>
      </w:r>
      <w:r w:rsidRPr="00BF3365">
        <w:rPr>
          <w:rFonts w:ascii="Arial" w:eastAsia="Arial" w:hAnsi="Arial" w:cs="Arial"/>
          <w:sz w:val="24"/>
          <w:szCs w:val="24"/>
        </w:rPr>
        <w:t xml:space="preserve"> </w:t>
      </w:r>
      <w:r w:rsidRPr="00BF3365">
        <w:rPr>
          <w:rFonts w:ascii="Arial" w:hAnsi="Arial" w:cs="Arial"/>
          <w:sz w:val="24"/>
          <w:szCs w:val="24"/>
        </w:rPr>
        <w:t>warunków</w:t>
      </w:r>
      <w:r w:rsidRPr="00BF3365">
        <w:rPr>
          <w:rFonts w:ascii="Arial" w:eastAsia="Arial" w:hAnsi="Arial" w:cs="Arial"/>
          <w:sz w:val="24"/>
          <w:szCs w:val="24"/>
        </w:rPr>
        <w:t xml:space="preserve"> </w:t>
      </w:r>
      <w:r w:rsidRPr="00BF3365">
        <w:rPr>
          <w:rFonts w:ascii="Arial" w:hAnsi="Arial" w:cs="Arial"/>
          <w:sz w:val="24"/>
          <w:szCs w:val="24"/>
        </w:rPr>
        <w:t>pogodowych.</w:t>
      </w:r>
      <w:r w:rsidRPr="00BF3365">
        <w:rPr>
          <w:rFonts w:ascii="Arial" w:eastAsia="Arial" w:hAnsi="Arial" w:cs="Arial"/>
          <w:sz w:val="24"/>
          <w:szCs w:val="24"/>
        </w:rPr>
        <w:t xml:space="preserve"> </w:t>
      </w:r>
      <w:r w:rsidRPr="00BF3365">
        <w:rPr>
          <w:rFonts w:ascii="Arial" w:hAnsi="Arial" w:cs="Arial"/>
          <w:sz w:val="24"/>
          <w:szCs w:val="24"/>
        </w:rPr>
        <w:t>W</w:t>
      </w:r>
      <w:r w:rsidRPr="00BF3365">
        <w:rPr>
          <w:rFonts w:ascii="Arial" w:eastAsia="Arial" w:hAnsi="Arial" w:cs="Arial"/>
          <w:sz w:val="24"/>
          <w:szCs w:val="24"/>
        </w:rPr>
        <w:t xml:space="preserve"> </w:t>
      </w:r>
      <w:r w:rsidRPr="00BF3365">
        <w:rPr>
          <w:rFonts w:ascii="Arial" w:hAnsi="Arial" w:cs="Arial"/>
          <w:sz w:val="24"/>
          <w:szCs w:val="24"/>
        </w:rPr>
        <w:t>okresie</w:t>
      </w:r>
      <w:r w:rsidRPr="00BF3365">
        <w:rPr>
          <w:rFonts w:ascii="Arial" w:eastAsia="Arial" w:hAnsi="Arial" w:cs="Arial"/>
          <w:sz w:val="24"/>
          <w:szCs w:val="24"/>
        </w:rPr>
        <w:t xml:space="preserve"> </w:t>
      </w:r>
      <w:r w:rsidRPr="00BF3365">
        <w:rPr>
          <w:rFonts w:ascii="Arial" w:hAnsi="Arial" w:cs="Arial"/>
          <w:sz w:val="24"/>
          <w:szCs w:val="24"/>
        </w:rPr>
        <w:t>wysokich</w:t>
      </w:r>
      <w:r w:rsidRPr="00BF3365">
        <w:rPr>
          <w:rFonts w:ascii="Arial" w:eastAsia="Arial" w:hAnsi="Arial" w:cs="Arial"/>
          <w:sz w:val="24"/>
          <w:szCs w:val="24"/>
        </w:rPr>
        <w:t xml:space="preserve"> </w:t>
      </w:r>
      <w:r w:rsidRPr="00BF3365">
        <w:rPr>
          <w:rFonts w:ascii="Arial" w:hAnsi="Arial" w:cs="Arial"/>
          <w:sz w:val="24"/>
          <w:szCs w:val="24"/>
        </w:rPr>
        <w:t>temperatur</w:t>
      </w:r>
      <w:r w:rsidRPr="00BF3365">
        <w:rPr>
          <w:rFonts w:ascii="Arial" w:eastAsia="Arial" w:hAnsi="Arial" w:cs="Arial"/>
          <w:sz w:val="24"/>
          <w:szCs w:val="24"/>
        </w:rPr>
        <w:t xml:space="preserve"> </w:t>
      </w:r>
      <w:r w:rsidRPr="00BF3365">
        <w:rPr>
          <w:rFonts w:ascii="Arial" w:hAnsi="Arial" w:cs="Arial"/>
          <w:sz w:val="24"/>
          <w:szCs w:val="24"/>
        </w:rPr>
        <w:t>wilgotność</w:t>
      </w:r>
      <w:r w:rsidRPr="00BF3365">
        <w:rPr>
          <w:rFonts w:ascii="Arial" w:eastAsia="Arial" w:hAnsi="Arial" w:cs="Arial"/>
          <w:sz w:val="24"/>
          <w:szCs w:val="24"/>
        </w:rPr>
        <w:t xml:space="preserve"> </w:t>
      </w:r>
      <w:r w:rsidRPr="00BF3365">
        <w:rPr>
          <w:rFonts w:ascii="Arial" w:hAnsi="Arial" w:cs="Arial"/>
          <w:sz w:val="24"/>
          <w:szCs w:val="24"/>
        </w:rPr>
        <w:t>posadzki</w:t>
      </w:r>
      <w:r w:rsidRPr="00BF3365">
        <w:rPr>
          <w:rFonts w:ascii="Arial" w:eastAsia="Arial" w:hAnsi="Arial" w:cs="Arial"/>
          <w:sz w:val="24"/>
          <w:szCs w:val="24"/>
        </w:rPr>
        <w:t xml:space="preserve">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utrzymywać</w:t>
      </w:r>
      <w:r w:rsidRPr="00BF3365">
        <w:rPr>
          <w:rFonts w:ascii="Arial" w:eastAsia="Arial" w:hAnsi="Arial" w:cs="Arial"/>
          <w:sz w:val="24"/>
          <w:szCs w:val="24"/>
        </w:rPr>
        <w:t xml:space="preserve"> </w:t>
      </w:r>
      <w:r w:rsidRPr="00BF3365">
        <w:rPr>
          <w:rFonts w:ascii="Arial" w:hAnsi="Arial" w:cs="Arial"/>
          <w:sz w:val="24"/>
          <w:szCs w:val="24"/>
        </w:rPr>
        <w:t>poprzez</w:t>
      </w:r>
      <w:r w:rsidRPr="00BF3365">
        <w:rPr>
          <w:rFonts w:ascii="Arial" w:eastAsia="Arial" w:hAnsi="Arial" w:cs="Arial"/>
          <w:sz w:val="24"/>
          <w:szCs w:val="24"/>
        </w:rPr>
        <w:t xml:space="preserve"> </w:t>
      </w:r>
      <w:r w:rsidRPr="00BF3365">
        <w:rPr>
          <w:rFonts w:ascii="Arial" w:hAnsi="Arial" w:cs="Arial"/>
          <w:sz w:val="24"/>
          <w:szCs w:val="24"/>
        </w:rPr>
        <w:t>okrywanie</w:t>
      </w:r>
      <w:r w:rsidRPr="00BF3365">
        <w:rPr>
          <w:rFonts w:ascii="Arial" w:eastAsia="Arial" w:hAnsi="Arial" w:cs="Arial"/>
          <w:sz w:val="24"/>
          <w:szCs w:val="24"/>
        </w:rPr>
        <w:t xml:space="preserve"> </w:t>
      </w:r>
      <w:r w:rsidRPr="00BF3365">
        <w:rPr>
          <w:rFonts w:ascii="Arial" w:hAnsi="Arial" w:cs="Arial"/>
          <w:sz w:val="24"/>
          <w:szCs w:val="24"/>
        </w:rPr>
        <w:t>konstrukcji</w:t>
      </w:r>
      <w:r w:rsidRPr="00BF3365">
        <w:rPr>
          <w:rFonts w:ascii="Arial" w:eastAsia="Arial" w:hAnsi="Arial" w:cs="Arial"/>
          <w:sz w:val="24"/>
          <w:szCs w:val="24"/>
        </w:rPr>
        <w:t xml:space="preserve"> </w:t>
      </w:r>
      <w:r w:rsidRPr="00BF3365">
        <w:rPr>
          <w:rFonts w:ascii="Arial" w:hAnsi="Arial" w:cs="Arial"/>
          <w:sz w:val="24"/>
          <w:szCs w:val="24"/>
        </w:rPr>
        <w:t>matami</w:t>
      </w:r>
      <w:r w:rsidRPr="00BF3365">
        <w:rPr>
          <w:rFonts w:ascii="Arial" w:eastAsia="Arial" w:hAnsi="Arial" w:cs="Arial"/>
          <w:sz w:val="24"/>
          <w:szCs w:val="24"/>
        </w:rPr>
        <w:t xml:space="preserve"> </w:t>
      </w:r>
      <w:r w:rsidRPr="00BF3365">
        <w:rPr>
          <w:rFonts w:ascii="Arial" w:hAnsi="Arial" w:cs="Arial"/>
          <w:sz w:val="24"/>
          <w:szCs w:val="24"/>
        </w:rPr>
        <w:t>z</w:t>
      </w:r>
      <w:r w:rsidRPr="00BF3365">
        <w:rPr>
          <w:rFonts w:ascii="Arial" w:eastAsia="Arial" w:hAnsi="Arial" w:cs="Arial"/>
          <w:sz w:val="24"/>
          <w:szCs w:val="24"/>
        </w:rPr>
        <w:t xml:space="preserve"> </w:t>
      </w:r>
      <w:r w:rsidRPr="00BF3365">
        <w:rPr>
          <w:rFonts w:ascii="Arial" w:hAnsi="Arial" w:cs="Arial"/>
          <w:sz w:val="24"/>
          <w:szCs w:val="24"/>
        </w:rPr>
        <w:t>materiałów</w:t>
      </w:r>
      <w:r w:rsidRPr="00BF3365">
        <w:rPr>
          <w:rFonts w:ascii="Arial" w:eastAsia="Arial" w:hAnsi="Arial" w:cs="Arial"/>
          <w:sz w:val="24"/>
          <w:szCs w:val="24"/>
        </w:rPr>
        <w:t xml:space="preserve"> </w:t>
      </w:r>
      <w:r w:rsidRPr="00BF3365">
        <w:rPr>
          <w:rFonts w:ascii="Arial" w:hAnsi="Arial" w:cs="Arial"/>
          <w:sz w:val="24"/>
          <w:szCs w:val="24"/>
        </w:rPr>
        <w:t>izolacyjnych.</w:t>
      </w:r>
      <w:r w:rsidRPr="00BF3365">
        <w:rPr>
          <w:rFonts w:ascii="Arial" w:eastAsia="Arial" w:hAnsi="Arial" w:cs="Arial"/>
          <w:sz w:val="24"/>
          <w:szCs w:val="24"/>
        </w:rPr>
        <w:t xml:space="preserve"> </w:t>
      </w:r>
      <w:r w:rsidRPr="00BF3365">
        <w:rPr>
          <w:rFonts w:ascii="Arial" w:hAnsi="Arial" w:cs="Arial"/>
          <w:sz w:val="24"/>
          <w:szCs w:val="24"/>
        </w:rPr>
        <w:t>Po</w:t>
      </w:r>
      <w:r w:rsidRPr="00BF3365">
        <w:rPr>
          <w:rFonts w:ascii="Arial" w:eastAsia="Arial" w:hAnsi="Arial" w:cs="Arial"/>
          <w:sz w:val="24"/>
          <w:szCs w:val="24"/>
        </w:rPr>
        <w:t xml:space="preserve"> </w:t>
      </w:r>
      <w:r w:rsidRPr="00BF3365">
        <w:rPr>
          <w:rFonts w:ascii="Arial" w:hAnsi="Arial" w:cs="Arial"/>
          <w:sz w:val="24"/>
          <w:szCs w:val="24"/>
        </w:rPr>
        <w:t>wyschnięciu</w:t>
      </w:r>
      <w:r w:rsidRPr="00BF3365">
        <w:rPr>
          <w:rFonts w:ascii="Arial" w:eastAsia="Arial" w:hAnsi="Arial" w:cs="Arial"/>
          <w:sz w:val="24"/>
          <w:szCs w:val="24"/>
        </w:rPr>
        <w:t xml:space="preserve"> </w:t>
      </w:r>
      <w:r w:rsidRPr="00BF3365">
        <w:rPr>
          <w:rFonts w:ascii="Arial" w:hAnsi="Arial" w:cs="Arial"/>
          <w:sz w:val="24"/>
          <w:szCs w:val="24"/>
        </w:rPr>
        <w:t>wykonanego</w:t>
      </w:r>
      <w:r w:rsidRPr="00BF3365">
        <w:rPr>
          <w:rFonts w:ascii="Arial" w:eastAsia="Arial" w:hAnsi="Arial" w:cs="Arial"/>
          <w:sz w:val="24"/>
          <w:szCs w:val="24"/>
        </w:rPr>
        <w:t xml:space="preserve"> </w:t>
      </w:r>
      <w:r w:rsidRPr="00BF3365">
        <w:rPr>
          <w:rFonts w:ascii="Arial" w:hAnsi="Arial" w:cs="Arial"/>
          <w:sz w:val="24"/>
          <w:szCs w:val="24"/>
        </w:rPr>
        <w:t>podłoża</w:t>
      </w:r>
      <w:r w:rsidRPr="00BF3365">
        <w:rPr>
          <w:rFonts w:ascii="Arial" w:eastAsia="Arial" w:hAnsi="Arial" w:cs="Arial"/>
          <w:sz w:val="24"/>
          <w:szCs w:val="24"/>
        </w:rPr>
        <w:t xml:space="preserve"> </w:t>
      </w:r>
      <w:r w:rsidRPr="00BF3365">
        <w:rPr>
          <w:rFonts w:ascii="Arial" w:hAnsi="Arial" w:cs="Arial"/>
          <w:sz w:val="24"/>
          <w:szCs w:val="24"/>
        </w:rPr>
        <w:t>można</w:t>
      </w:r>
      <w:r w:rsidRPr="00BF3365">
        <w:rPr>
          <w:rFonts w:ascii="Arial" w:eastAsia="Arial" w:hAnsi="Arial" w:cs="Arial"/>
          <w:sz w:val="24"/>
          <w:szCs w:val="24"/>
        </w:rPr>
        <w:t xml:space="preserve"> </w:t>
      </w:r>
      <w:r w:rsidRPr="00BF3365">
        <w:rPr>
          <w:rFonts w:ascii="Arial" w:hAnsi="Arial" w:cs="Arial"/>
          <w:sz w:val="24"/>
          <w:szCs w:val="24"/>
        </w:rPr>
        <w:t>przystąpić</w:t>
      </w:r>
      <w:r w:rsidRPr="00BF3365">
        <w:rPr>
          <w:rFonts w:ascii="Arial" w:eastAsia="Arial" w:hAnsi="Arial" w:cs="Arial"/>
          <w:sz w:val="24"/>
          <w:szCs w:val="24"/>
        </w:rPr>
        <w:t xml:space="preserve"> </w:t>
      </w:r>
      <w:r w:rsidRPr="00BF3365">
        <w:rPr>
          <w:rFonts w:ascii="Arial" w:hAnsi="Arial" w:cs="Arial"/>
          <w:sz w:val="24"/>
          <w:szCs w:val="24"/>
        </w:rPr>
        <w:t>do</w:t>
      </w:r>
      <w:r w:rsidRPr="00BF3365">
        <w:rPr>
          <w:rFonts w:ascii="Arial" w:eastAsia="Arial" w:hAnsi="Arial" w:cs="Arial"/>
          <w:sz w:val="24"/>
          <w:szCs w:val="24"/>
        </w:rPr>
        <w:t xml:space="preserve"> </w:t>
      </w:r>
      <w:r w:rsidRPr="00BF3365">
        <w:rPr>
          <w:rFonts w:ascii="Arial" w:hAnsi="Arial" w:cs="Arial"/>
          <w:sz w:val="24"/>
          <w:szCs w:val="24"/>
        </w:rPr>
        <w:t>nasycenia</w:t>
      </w:r>
      <w:r w:rsidRPr="00BF3365">
        <w:rPr>
          <w:rFonts w:ascii="Arial" w:eastAsia="Arial" w:hAnsi="Arial" w:cs="Arial"/>
          <w:sz w:val="24"/>
          <w:szCs w:val="24"/>
        </w:rPr>
        <w:t xml:space="preserve"> </w:t>
      </w:r>
      <w:r w:rsidRPr="00BF3365">
        <w:rPr>
          <w:rFonts w:ascii="Arial" w:hAnsi="Arial" w:cs="Arial"/>
          <w:sz w:val="24"/>
          <w:szCs w:val="24"/>
        </w:rPr>
        <w:t>go</w:t>
      </w:r>
      <w:r w:rsidRPr="00BF3365">
        <w:rPr>
          <w:rFonts w:ascii="Arial" w:eastAsia="Arial" w:hAnsi="Arial" w:cs="Arial"/>
          <w:sz w:val="24"/>
          <w:szCs w:val="24"/>
        </w:rPr>
        <w:t xml:space="preserve"> </w:t>
      </w:r>
      <w:r w:rsidRPr="00BF3365">
        <w:rPr>
          <w:rFonts w:ascii="Arial" w:hAnsi="Arial" w:cs="Arial"/>
          <w:sz w:val="24"/>
          <w:szCs w:val="24"/>
        </w:rPr>
        <w:t>emulsją</w:t>
      </w:r>
      <w:r w:rsidRPr="00BF3365">
        <w:rPr>
          <w:rFonts w:ascii="Arial" w:eastAsia="Arial" w:hAnsi="Arial" w:cs="Arial"/>
          <w:sz w:val="24"/>
          <w:szCs w:val="24"/>
        </w:rPr>
        <w:t xml:space="preserve"> </w:t>
      </w:r>
      <w:r w:rsidRPr="00BF3365">
        <w:rPr>
          <w:rFonts w:ascii="Arial" w:hAnsi="Arial" w:cs="Arial"/>
          <w:sz w:val="24"/>
          <w:szCs w:val="24"/>
        </w:rPr>
        <w:t>asfaltową</w:t>
      </w:r>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ułożenia</w:t>
      </w:r>
      <w:r w:rsidRPr="00BF3365">
        <w:rPr>
          <w:rFonts w:ascii="Arial" w:eastAsia="Arial" w:hAnsi="Arial" w:cs="Arial"/>
          <w:sz w:val="24"/>
          <w:szCs w:val="24"/>
        </w:rPr>
        <w:t xml:space="preserve"> </w:t>
      </w:r>
      <w:r w:rsidRPr="00BF3365">
        <w:rPr>
          <w:rFonts w:ascii="Arial" w:hAnsi="Arial" w:cs="Arial"/>
          <w:sz w:val="24"/>
          <w:szCs w:val="24"/>
        </w:rPr>
        <w:t>izolacji</w:t>
      </w:r>
      <w:r w:rsidRPr="00BF3365">
        <w:rPr>
          <w:rFonts w:ascii="Arial" w:eastAsia="Arial" w:hAnsi="Arial" w:cs="Arial"/>
          <w:sz w:val="24"/>
          <w:szCs w:val="24"/>
        </w:rPr>
        <w:t xml:space="preserve"> </w:t>
      </w:r>
      <w:r w:rsidRPr="00BF3365">
        <w:rPr>
          <w:rFonts w:ascii="Arial" w:hAnsi="Arial" w:cs="Arial"/>
          <w:sz w:val="24"/>
          <w:szCs w:val="24"/>
        </w:rPr>
        <w:t>poziomej</w:t>
      </w:r>
      <w:r w:rsidRPr="00BF3365">
        <w:rPr>
          <w:rFonts w:ascii="Arial" w:eastAsia="Arial" w:hAnsi="Arial" w:cs="Arial"/>
          <w:sz w:val="24"/>
          <w:szCs w:val="24"/>
        </w:rPr>
        <w:t xml:space="preserve"> </w:t>
      </w:r>
      <w:r w:rsidRPr="00BF3365">
        <w:rPr>
          <w:rFonts w:ascii="Arial" w:hAnsi="Arial" w:cs="Arial"/>
          <w:sz w:val="24"/>
          <w:szCs w:val="24"/>
        </w:rPr>
        <w:t>z</w:t>
      </w:r>
      <w:r w:rsidRPr="00BF3365">
        <w:rPr>
          <w:rFonts w:ascii="Arial" w:eastAsia="Arial" w:hAnsi="Arial" w:cs="Arial"/>
          <w:sz w:val="24"/>
          <w:szCs w:val="24"/>
        </w:rPr>
        <w:t xml:space="preserve"> </w:t>
      </w:r>
      <w:r w:rsidRPr="00BF3365">
        <w:rPr>
          <w:rFonts w:ascii="Arial" w:hAnsi="Arial" w:cs="Arial"/>
          <w:sz w:val="24"/>
          <w:szCs w:val="24"/>
        </w:rPr>
        <w:t>folii</w:t>
      </w:r>
      <w:r w:rsidRPr="00BF3365">
        <w:rPr>
          <w:rFonts w:ascii="Arial" w:eastAsia="Arial" w:hAnsi="Arial" w:cs="Arial"/>
          <w:sz w:val="24"/>
          <w:szCs w:val="24"/>
        </w:rPr>
        <w:t xml:space="preserve"> </w:t>
      </w:r>
      <w:r w:rsidRPr="00BF3365">
        <w:rPr>
          <w:rFonts w:ascii="Arial" w:hAnsi="Arial" w:cs="Arial"/>
          <w:sz w:val="24"/>
          <w:szCs w:val="24"/>
        </w:rPr>
        <w:t>polietylenowej.</w:t>
      </w:r>
      <w:r w:rsidRPr="00BF3365">
        <w:rPr>
          <w:rFonts w:ascii="Arial" w:eastAsia="Arial" w:hAnsi="Arial" w:cs="Arial"/>
          <w:sz w:val="24"/>
          <w:szCs w:val="24"/>
        </w:rPr>
        <w:t xml:space="preserve"> </w:t>
      </w:r>
      <w:r w:rsidRPr="00BF3365">
        <w:rPr>
          <w:rFonts w:ascii="Arial" w:hAnsi="Arial" w:cs="Arial"/>
          <w:sz w:val="24"/>
          <w:szCs w:val="24"/>
        </w:rPr>
        <w:t>Przy</w:t>
      </w:r>
      <w:r w:rsidRPr="00BF3365">
        <w:rPr>
          <w:rFonts w:ascii="Arial" w:eastAsia="Arial" w:hAnsi="Arial" w:cs="Arial"/>
          <w:sz w:val="24"/>
          <w:szCs w:val="24"/>
        </w:rPr>
        <w:t xml:space="preserve"> </w:t>
      </w:r>
      <w:r w:rsidRPr="00BF3365">
        <w:rPr>
          <w:rFonts w:ascii="Arial" w:hAnsi="Arial" w:cs="Arial"/>
          <w:sz w:val="24"/>
          <w:szCs w:val="24"/>
        </w:rPr>
        <w:t>wykonywaniu</w:t>
      </w:r>
      <w:r w:rsidRPr="00BF3365">
        <w:rPr>
          <w:rFonts w:ascii="Arial" w:eastAsia="Arial" w:hAnsi="Arial" w:cs="Arial"/>
          <w:sz w:val="24"/>
          <w:szCs w:val="24"/>
        </w:rPr>
        <w:t xml:space="preserve"> </w:t>
      </w:r>
      <w:r w:rsidRPr="00BF3365">
        <w:rPr>
          <w:rFonts w:ascii="Arial" w:hAnsi="Arial" w:cs="Arial"/>
          <w:sz w:val="24"/>
          <w:szCs w:val="24"/>
        </w:rPr>
        <w:t>izolacji</w:t>
      </w:r>
      <w:r w:rsidRPr="00BF3365">
        <w:rPr>
          <w:rFonts w:ascii="Arial" w:eastAsia="Arial" w:hAnsi="Arial" w:cs="Arial"/>
          <w:sz w:val="24"/>
          <w:szCs w:val="24"/>
        </w:rPr>
        <w:t xml:space="preserve"> </w:t>
      </w:r>
      <w:r w:rsidRPr="00BF3365">
        <w:rPr>
          <w:rFonts w:ascii="Arial" w:hAnsi="Arial" w:cs="Arial"/>
          <w:sz w:val="24"/>
          <w:szCs w:val="24"/>
        </w:rPr>
        <w:t>z</w:t>
      </w:r>
      <w:r w:rsidRPr="00BF3365">
        <w:rPr>
          <w:rFonts w:ascii="Arial" w:eastAsia="Arial" w:hAnsi="Arial" w:cs="Arial"/>
          <w:sz w:val="24"/>
          <w:szCs w:val="24"/>
        </w:rPr>
        <w:t xml:space="preserve"> </w:t>
      </w:r>
      <w:r w:rsidRPr="00BF3365">
        <w:rPr>
          <w:rFonts w:ascii="Arial" w:hAnsi="Arial" w:cs="Arial"/>
          <w:sz w:val="24"/>
          <w:szCs w:val="24"/>
        </w:rPr>
        <w:t>folii</w:t>
      </w:r>
      <w:r w:rsidRPr="00BF3365">
        <w:rPr>
          <w:rFonts w:ascii="Arial" w:eastAsia="Arial" w:hAnsi="Arial" w:cs="Arial"/>
          <w:sz w:val="24"/>
          <w:szCs w:val="24"/>
        </w:rPr>
        <w:t xml:space="preserve">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odwinąć</w:t>
      </w:r>
      <w:r w:rsidRPr="00BF3365">
        <w:rPr>
          <w:rFonts w:ascii="Arial" w:eastAsia="Arial" w:hAnsi="Arial" w:cs="Arial"/>
          <w:sz w:val="24"/>
          <w:szCs w:val="24"/>
        </w:rPr>
        <w:t xml:space="preserve"> </w:t>
      </w:r>
      <w:r w:rsidRPr="00BF3365">
        <w:rPr>
          <w:rFonts w:ascii="Arial" w:hAnsi="Arial" w:cs="Arial"/>
          <w:sz w:val="24"/>
          <w:szCs w:val="24"/>
        </w:rPr>
        <w:t>fartuch</w:t>
      </w:r>
      <w:r w:rsidRPr="00BF3365">
        <w:rPr>
          <w:rFonts w:ascii="Arial" w:eastAsia="Arial" w:hAnsi="Arial" w:cs="Arial"/>
          <w:sz w:val="24"/>
          <w:szCs w:val="24"/>
        </w:rPr>
        <w:t xml:space="preserve"> </w:t>
      </w:r>
      <w:r w:rsidRPr="00BF3365">
        <w:rPr>
          <w:rFonts w:ascii="Arial" w:hAnsi="Arial" w:cs="Arial"/>
          <w:sz w:val="24"/>
          <w:szCs w:val="24"/>
        </w:rPr>
        <w:t>izolacji</w:t>
      </w:r>
      <w:r w:rsidRPr="00BF3365">
        <w:rPr>
          <w:rFonts w:ascii="Arial" w:eastAsia="Arial" w:hAnsi="Arial" w:cs="Arial"/>
          <w:sz w:val="24"/>
          <w:szCs w:val="24"/>
        </w:rPr>
        <w:t xml:space="preserve"> </w:t>
      </w:r>
      <w:r w:rsidRPr="00BF3365">
        <w:rPr>
          <w:rFonts w:ascii="Arial" w:hAnsi="Arial" w:cs="Arial"/>
          <w:sz w:val="24"/>
          <w:szCs w:val="24"/>
        </w:rPr>
        <w:t>poziomej</w:t>
      </w:r>
      <w:r w:rsidRPr="00BF3365">
        <w:rPr>
          <w:rFonts w:ascii="Arial" w:eastAsia="Arial" w:hAnsi="Arial" w:cs="Arial"/>
          <w:sz w:val="24"/>
          <w:szCs w:val="24"/>
        </w:rPr>
        <w:t xml:space="preserve"> </w:t>
      </w:r>
      <w:r w:rsidRPr="00BF3365">
        <w:rPr>
          <w:rFonts w:ascii="Arial" w:hAnsi="Arial" w:cs="Arial"/>
          <w:sz w:val="24"/>
          <w:szCs w:val="24"/>
        </w:rPr>
        <w:t>fundamentów.</w:t>
      </w:r>
      <w:r w:rsidRPr="00BF3365">
        <w:rPr>
          <w:rFonts w:ascii="Arial" w:eastAsia="Arial" w:hAnsi="Arial" w:cs="Arial"/>
          <w:sz w:val="24"/>
          <w:szCs w:val="24"/>
        </w:rPr>
        <w:t xml:space="preserve"> </w:t>
      </w:r>
      <w:r w:rsidRPr="00BF3365">
        <w:rPr>
          <w:rFonts w:ascii="Arial" w:hAnsi="Arial" w:cs="Arial"/>
          <w:sz w:val="24"/>
          <w:szCs w:val="24"/>
        </w:rPr>
        <w:t>Na</w:t>
      </w:r>
      <w:r w:rsidRPr="00BF3365">
        <w:rPr>
          <w:rFonts w:ascii="Arial" w:eastAsia="Arial" w:hAnsi="Arial" w:cs="Arial"/>
          <w:sz w:val="24"/>
          <w:szCs w:val="24"/>
        </w:rPr>
        <w:t xml:space="preserve"> </w:t>
      </w:r>
      <w:r w:rsidRPr="00BF3365">
        <w:rPr>
          <w:rFonts w:ascii="Arial" w:hAnsi="Arial" w:cs="Arial"/>
          <w:sz w:val="24"/>
          <w:szCs w:val="24"/>
        </w:rPr>
        <w:t>ułożonej</w:t>
      </w:r>
      <w:r w:rsidRPr="00BF3365">
        <w:rPr>
          <w:rFonts w:ascii="Arial" w:eastAsia="Arial" w:hAnsi="Arial" w:cs="Arial"/>
          <w:sz w:val="24"/>
          <w:szCs w:val="24"/>
        </w:rPr>
        <w:t xml:space="preserve"> </w:t>
      </w:r>
      <w:r w:rsidRPr="00BF3365">
        <w:rPr>
          <w:rFonts w:ascii="Arial" w:hAnsi="Arial" w:cs="Arial"/>
          <w:sz w:val="24"/>
          <w:szCs w:val="24"/>
        </w:rPr>
        <w:t>izolacji</w:t>
      </w:r>
      <w:r w:rsidRPr="00BF3365">
        <w:rPr>
          <w:rFonts w:ascii="Arial" w:eastAsia="Arial" w:hAnsi="Arial" w:cs="Arial"/>
          <w:sz w:val="24"/>
          <w:szCs w:val="24"/>
        </w:rPr>
        <w:t xml:space="preserve"> </w:t>
      </w:r>
      <w:r w:rsidRPr="00BF3365">
        <w:rPr>
          <w:rFonts w:ascii="Arial" w:hAnsi="Arial" w:cs="Arial"/>
          <w:sz w:val="24"/>
          <w:szCs w:val="24"/>
        </w:rPr>
        <w:t>przeciwwilgociowej</w:t>
      </w:r>
      <w:r w:rsidRPr="00BF3365">
        <w:rPr>
          <w:rFonts w:ascii="Arial" w:eastAsia="Arial" w:hAnsi="Arial" w:cs="Arial"/>
          <w:sz w:val="24"/>
          <w:szCs w:val="24"/>
        </w:rPr>
        <w:t xml:space="preserve"> </w:t>
      </w:r>
      <w:r w:rsidRPr="00BF3365">
        <w:rPr>
          <w:rFonts w:ascii="Arial" w:hAnsi="Arial" w:cs="Arial"/>
          <w:sz w:val="24"/>
          <w:szCs w:val="24"/>
        </w:rPr>
        <w:t>wykonać</w:t>
      </w:r>
      <w:r w:rsidRPr="00BF3365">
        <w:rPr>
          <w:rFonts w:ascii="Arial" w:eastAsia="Arial" w:hAnsi="Arial" w:cs="Arial"/>
          <w:sz w:val="24"/>
          <w:szCs w:val="24"/>
        </w:rPr>
        <w:t xml:space="preserve"> </w:t>
      </w:r>
      <w:r w:rsidRPr="00BF3365">
        <w:rPr>
          <w:rFonts w:ascii="Arial" w:hAnsi="Arial" w:cs="Arial"/>
          <w:sz w:val="24"/>
          <w:szCs w:val="24"/>
        </w:rPr>
        <w:t>warstwę</w:t>
      </w:r>
      <w:r w:rsidRPr="00BF3365">
        <w:rPr>
          <w:rFonts w:ascii="Arial" w:eastAsia="Arial" w:hAnsi="Arial" w:cs="Arial"/>
          <w:sz w:val="24"/>
          <w:szCs w:val="24"/>
        </w:rPr>
        <w:t xml:space="preserve"> </w:t>
      </w:r>
      <w:r w:rsidRPr="00BF3365">
        <w:rPr>
          <w:rFonts w:ascii="Arial" w:hAnsi="Arial" w:cs="Arial"/>
          <w:sz w:val="24"/>
          <w:szCs w:val="24"/>
        </w:rPr>
        <w:t>izolacji</w:t>
      </w:r>
      <w:r w:rsidRPr="00BF3365">
        <w:rPr>
          <w:rFonts w:ascii="Arial" w:eastAsia="Arial" w:hAnsi="Arial" w:cs="Arial"/>
          <w:sz w:val="24"/>
          <w:szCs w:val="24"/>
        </w:rPr>
        <w:t xml:space="preserve"> </w:t>
      </w:r>
      <w:r w:rsidRPr="00BF3365">
        <w:rPr>
          <w:rFonts w:ascii="Arial" w:hAnsi="Arial" w:cs="Arial"/>
          <w:sz w:val="24"/>
          <w:szCs w:val="24"/>
        </w:rPr>
        <w:t>termicznej.</w:t>
      </w:r>
      <w:r w:rsidRPr="00BF3365">
        <w:rPr>
          <w:rFonts w:ascii="Arial" w:eastAsia="Arial" w:hAnsi="Arial" w:cs="Arial"/>
          <w:sz w:val="24"/>
          <w:szCs w:val="24"/>
        </w:rPr>
        <w:t xml:space="preserve"> </w:t>
      </w:r>
      <w:r w:rsidRPr="00BF3365">
        <w:rPr>
          <w:rFonts w:ascii="Arial" w:hAnsi="Arial" w:cs="Arial"/>
          <w:sz w:val="24"/>
          <w:szCs w:val="24"/>
        </w:rPr>
        <w:t>Warstwa</w:t>
      </w:r>
      <w:r w:rsidRPr="00BF3365">
        <w:rPr>
          <w:rFonts w:ascii="Arial" w:eastAsia="Arial" w:hAnsi="Arial" w:cs="Arial"/>
          <w:sz w:val="24"/>
          <w:szCs w:val="24"/>
        </w:rPr>
        <w:t xml:space="preserve"> </w:t>
      </w:r>
      <w:r w:rsidRPr="00BF3365">
        <w:rPr>
          <w:rFonts w:ascii="Arial" w:hAnsi="Arial" w:cs="Arial"/>
          <w:sz w:val="24"/>
          <w:szCs w:val="24"/>
        </w:rPr>
        <w:t>izolacji</w:t>
      </w:r>
      <w:r w:rsidRPr="00BF3365">
        <w:rPr>
          <w:rFonts w:ascii="Arial" w:eastAsia="Arial" w:hAnsi="Arial" w:cs="Arial"/>
          <w:sz w:val="24"/>
          <w:szCs w:val="24"/>
        </w:rPr>
        <w:t xml:space="preserve"> </w:t>
      </w:r>
      <w:r w:rsidRPr="00BF3365">
        <w:rPr>
          <w:rFonts w:ascii="Arial" w:hAnsi="Arial" w:cs="Arial"/>
          <w:sz w:val="24"/>
          <w:szCs w:val="24"/>
        </w:rPr>
        <w:t>termicznej</w:t>
      </w:r>
      <w:r w:rsidRPr="00BF3365">
        <w:rPr>
          <w:rFonts w:ascii="Arial" w:eastAsia="Arial" w:hAnsi="Arial" w:cs="Arial"/>
          <w:sz w:val="24"/>
          <w:szCs w:val="24"/>
        </w:rPr>
        <w:t xml:space="preserve"> </w:t>
      </w:r>
      <w:r w:rsidRPr="00BF3365">
        <w:rPr>
          <w:rFonts w:ascii="Arial" w:hAnsi="Arial" w:cs="Arial"/>
          <w:sz w:val="24"/>
          <w:szCs w:val="24"/>
        </w:rPr>
        <w:t>winna</w:t>
      </w:r>
      <w:r w:rsidRPr="00BF3365">
        <w:rPr>
          <w:rFonts w:ascii="Arial" w:eastAsia="Arial" w:hAnsi="Arial" w:cs="Arial"/>
          <w:sz w:val="24"/>
          <w:szCs w:val="24"/>
        </w:rPr>
        <w:t xml:space="preserve"> </w:t>
      </w:r>
      <w:r w:rsidRPr="00BF3365">
        <w:rPr>
          <w:rFonts w:ascii="Arial" w:hAnsi="Arial" w:cs="Arial"/>
          <w:sz w:val="24"/>
          <w:szCs w:val="24"/>
        </w:rPr>
        <w:t>być</w:t>
      </w:r>
      <w:r w:rsidRPr="00BF3365">
        <w:rPr>
          <w:rFonts w:ascii="Arial" w:eastAsia="Arial" w:hAnsi="Arial" w:cs="Arial"/>
          <w:sz w:val="24"/>
          <w:szCs w:val="24"/>
        </w:rPr>
        <w:t xml:space="preserve"> </w:t>
      </w:r>
      <w:r w:rsidRPr="00BF3365">
        <w:rPr>
          <w:rFonts w:ascii="Arial" w:hAnsi="Arial" w:cs="Arial"/>
          <w:sz w:val="24"/>
          <w:szCs w:val="24"/>
        </w:rPr>
        <w:t>przykryta</w:t>
      </w:r>
      <w:r w:rsidRPr="00BF3365">
        <w:rPr>
          <w:rFonts w:ascii="Arial" w:eastAsia="Arial" w:hAnsi="Arial" w:cs="Arial"/>
          <w:sz w:val="24"/>
          <w:szCs w:val="24"/>
        </w:rPr>
        <w:t xml:space="preserve"> </w:t>
      </w:r>
      <w:r w:rsidRPr="00BF3365">
        <w:rPr>
          <w:rFonts w:ascii="Arial" w:hAnsi="Arial" w:cs="Arial"/>
          <w:sz w:val="24"/>
          <w:szCs w:val="24"/>
        </w:rPr>
        <w:t>posadzką</w:t>
      </w:r>
      <w:r w:rsidRPr="00BF3365">
        <w:rPr>
          <w:rFonts w:ascii="Arial" w:eastAsia="Arial" w:hAnsi="Arial" w:cs="Arial"/>
          <w:sz w:val="24"/>
          <w:szCs w:val="24"/>
        </w:rPr>
        <w:t xml:space="preserve"> </w:t>
      </w:r>
      <w:r w:rsidRPr="00BF3365">
        <w:rPr>
          <w:rFonts w:ascii="Arial" w:hAnsi="Arial" w:cs="Arial"/>
          <w:sz w:val="24"/>
          <w:szCs w:val="24"/>
        </w:rPr>
        <w:t>cementowo-piaskową</w:t>
      </w:r>
      <w:r w:rsidRPr="00BF3365">
        <w:rPr>
          <w:rFonts w:ascii="Arial" w:eastAsia="Arial" w:hAnsi="Arial" w:cs="Arial"/>
          <w:sz w:val="24"/>
          <w:szCs w:val="24"/>
        </w:rPr>
        <w:t xml:space="preserve"> </w:t>
      </w:r>
      <w:r w:rsidRPr="00BF3365">
        <w:rPr>
          <w:rFonts w:ascii="Arial" w:hAnsi="Arial" w:cs="Arial"/>
          <w:sz w:val="24"/>
          <w:szCs w:val="24"/>
        </w:rPr>
        <w:t>o</w:t>
      </w:r>
      <w:r w:rsidRPr="00BF3365">
        <w:rPr>
          <w:rFonts w:ascii="Arial" w:eastAsia="Arial" w:hAnsi="Arial" w:cs="Arial"/>
          <w:sz w:val="24"/>
          <w:szCs w:val="24"/>
        </w:rPr>
        <w:t xml:space="preserve"> </w:t>
      </w:r>
      <w:r w:rsidRPr="00BF3365">
        <w:rPr>
          <w:rFonts w:ascii="Arial" w:hAnsi="Arial" w:cs="Arial"/>
          <w:sz w:val="24"/>
          <w:szCs w:val="24"/>
        </w:rPr>
        <w:t>stosunku</w:t>
      </w:r>
      <w:r w:rsidRPr="00BF3365">
        <w:rPr>
          <w:rFonts w:ascii="Arial" w:eastAsia="Arial" w:hAnsi="Arial" w:cs="Arial"/>
          <w:sz w:val="24"/>
          <w:szCs w:val="24"/>
        </w:rPr>
        <w:t xml:space="preserve"> </w:t>
      </w:r>
      <w:r w:rsidRPr="00BF3365">
        <w:rPr>
          <w:rFonts w:ascii="Arial" w:hAnsi="Arial" w:cs="Arial"/>
          <w:sz w:val="24"/>
          <w:szCs w:val="24"/>
        </w:rPr>
        <w:t>objętościowym</w:t>
      </w:r>
      <w:r w:rsidRPr="00BF3365">
        <w:rPr>
          <w:rFonts w:ascii="Arial" w:eastAsia="Arial" w:hAnsi="Arial" w:cs="Arial"/>
          <w:sz w:val="24"/>
          <w:szCs w:val="24"/>
        </w:rPr>
        <w:t xml:space="preserve"> </w:t>
      </w:r>
      <w:r w:rsidRPr="00BF3365">
        <w:rPr>
          <w:rFonts w:ascii="Arial" w:hAnsi="Arial" w:cs="Arial"/>
          <w:sz w:val="24"/>
          <w:szCs w:val="24"/>
        </w:rPr>
        <w:t>cementu</w:t>
      </w:r>
      <w:r w:rsidRPr="00BF3365">
        <w:rPr>
          <w:rFonts w:ascii="Arial" w:eastAsia="Arial" w:hAnsi="Arial" w:cs="Arial"/>
          <w:sz w:val="24"/>
          <w:szCs w:val="24"/>
        </w:rPr>
        <w:t xml:space="preserve"> </w:t>
      </w:r>
      <w:r w:rsidRPr="00BF3365">
        <w:rPr>
          <w:rFonts w:ascii="Arial" w:hAnsi="Arial" w:cs="Arial"/>
          <w:sz w:val="24"/>
          <w:szCs w:val="24"/>
        </w:rPr>
        <w:t>do</w:t>
      </w:r>
      <w:r w:rsidRPr="00BF3365">
        <w:rPr>
          <w:rFonts w:ascii="Arial" w:eastAsia="Arial" w:hAnsi="Arial" w:cs="Arial"/>
          <w:sz w:val="24"/>
          <w:szCs w:val="24"/>
        </w:rPr>
        <w:t xml:space="preserve"> </w:t>
      </w:r>
      <w:proofErr w:type="gramStart"/>
      <w:r w:rsidRPr="00BF3365">
        <w:rPr>
          <w:rFonts w:ascii="Arial" w:hAnsi="Arial" w:cs="Arial"/>
          <w:sz w:val="24"/>
          <w:szCs w:val="24"/>
        </w:rPr>
        <w:t>kruszywa</w:t>
      </w:r>
      <w:r w:rsidRPr="00BF3365">
        <w:rPr>
          <w:rFonts w:ascii="Arial" w:eastAsia="Arial" w:hAnsi="Arial" w:cs="Arial"/>
          <w:sz w:val="24"/>
          <w:szCs w:val="24"/>
        </w:rPr>
        <w:t xml:space="preserve"> </w:t>
      </w:r>
      <w:r w:rsidR="00BF3365">
        <w:rPr>
          <w:rFonts w:ascii="Arial" w:eastAsia="Arial" w:hAnsi="Arial" w:cs="Arial"/>
          <w:sz w:val="24"/>
          <w:szCs w:val="24"/>
        </w:rPr>
        <w:br/>
      </w:r>
      <w:r w:rsidRPr="00BF3365">
        <w:rPr>
          <w:rFonts w:ascii="Arial" w:hAnsi="Arial" w:cs="Arial"/>
          <w:sz w:val="24"/>
          <w:szCs w:val="24"/>
        </w:rPr>
        <w:t>=</w:t>
      </w:r>
      <w:r w:rsidRPr="00BF3365">
        <w:rPr>
          <w:rFonts w:ascii="Arial" w:eastAsia="Arial" w:hAnsi="Arial" w:cs="Arial"/>
          <w:sz w:val="24"/>
          <w:szCs w:val="24"/>
        </w:rPr>
        <w:t xml:space="preserve"> </w:t>
      </w:r>
      <w:r w:rsidRPr="00BF3365">
        <w:rPr>
          <w:rFonts w:ascii="Arial" w:hAnsi="Arial" w:cs="Arial"/>
          <w:sz w:val="24"/>
          <w:szCs w:val="24"/>
        </w:rPr>
        <w:t>1</w:t>
      </w:r>
      <w:r w:rsidRPr="00BF3365">
        <w:rPr>
          <w:rFonts w:ascii="Arial" w:eastAsia="Arial" w:hAnsi="Arial" w:cs="Arial"/>
          <w:sz w:val="24"/>
          <w:szCs w:val="24"/>
        </w:rPr>
        <w:t xml:space="preserve"> </w:t>
      </w:r>
      <w:r w:rsidRPr="00BF3365">
        <w:rPr>
          <w:rFonts w:ascii="Arial" w:hAnsi="Arial" w:cs="Arial"/>
          <w:sz w:val="24"/>
          <w:szCs w:val="24"/>
        </w:rPr>
        <w:t>:</w:t>
      </w:r>
      <w:r w:rsidRPr="00BF3365">
        <w:rPr>
          <w:rFonts w:ascii="Arial" w:eastAsia="Arial" w:hAnsi="Arial" w:cs="Arial"/>
          <w:sz w:val="24"/>
          <w:szCs w:val="24"/>
        </w:rPr>
        <w:t xml:space="preserve"> </w:t>
      </w:r>
      <w:r w:rsidRPr="00BF3365">
        <w:rPr>
          <w:rFonts w:ascii="Arial" w:hAnsi="Arial" w:cs="Arial"/>
          <w:sz w:val="24"/>
          <w:szCs w:val="24"/>
        </w:rPr>
        <w:t>2.5</w:t>
      </w:r>
      <w:r w:rsidRPr="00BF3365">
        <w:rPr>
          <w:rFonts w:ascii="Arial" w:eastAsia="Arial" w:hAnsi="Arial" w:cs="Arial"/>
          <w:sz w:val="24"/>
          <w:szCs w:val="24"/>
        </w:rPr>
        <w:t xml:space="preserve"> </w:t>
      </w:r>
      <w:r w:rsidRPr="00BF3365">
        <w:rPr>
          <w:rFonts w:ascii="Arial" w:hAnsi="Arial" w:cs="Arial"/>
          <w:sz w:val="24"/>
          <w:szCs w:val="24"/>
        </w:rPr>
        <w:t>grubości</w:t>
      </w:r>
      <w:proofErr w:type="gramEnd"/>
      <w:r w:rsidRPr="00BF3365">
        <w:rPr>
          <w:rFonts w:ascii="Arial" w:eastAsia="Arial" w:hAnsi="Arial" w:cs="Arial"/>
          <w:sz w:val="24"/>
          <w:szCs w:val="24"/>
        </w:rPr>
        <w:t xml:space="preserve"> </w:t>
      </w:r>
      <w:r w:rsidRPr="00BF3365">
        <w:rPr>
          <w:rFonts w:ascii="Arial" w:hAnsi="Arial" w:cs="Arial"/>
          <w:sz w:val="24"/>
          <w:szCs w:val="24"/>
        </w:rPr>
        <w:t>5.0</w:t>
      </w:r>
      <w:r w:rsidRPr="00BF3365">
        <w:rPr>
          <w:rFonts w:ascii="Arial" w:eastAsia="Arial" w:hAnsi="Arial" w:cs="Arial"/>
          <w:sz w:val="24"/>
          <w:szCs w:val="24"/>
        </w:rPr>
        <w:t xml:space="preserve"> </w:t>
      </w:r>
      <w:proofErr w:type="gramStart"/>
      <w:r w:rsidRPr="00BF3365">
        <w:rPr>
          <w:rFonts w:ascii="Arial" w:hAnsi="Arial" w:cs="Arial"/>
          <w:sz w:val="24"/>
          <w:szCs w:val="24"/>
        </w:rPr>
        <w:t>cm</w:t>
      </w:r>
      <w:proofErr w:type="gramEnd"/>
      <w:r w:rsidRPr="00BF3365">
        <w:rPr>
          <w:rFonts w:ascii="Arial" w:hAnsi="Arial" w:cs="Arial"/>
          <w:sz w:val="24"/>
          <w:szCs w:val="24"/>
        </w:rPr>
        <w:t>.</w:t>
      </w:r>
      <w:r w:rsidRPr="00BF3365">
        <w:rPr>
          <w:rFonts w:ascii="Arial" w:eastAsia="Arial" w:hAnsi="Arial" w:cs="Arial"/>
          <w:sz w:val="24"/>
          <w:szCs w:val="24"/>
        </w:rPr>
        <w:t xml:space="preserve"> </w:t>
      </w:r>
      <w:r w:rsidRPr="00BF3365">
        <w:rPr>
          <w:rFonts w:ascii="Arial" w:hAnsi="Arial" w:cs="Arial"/>
          <w:sz w:val="24"/>
          <w:szCs w:val="24"/>
        </w:rPr>
        <w:t>Do</w:t>
      </w:r>
      <w:r w:rsidRPr="00BF3365">
        <w:rPr>
          <w:rFonts w:ascii="Arial" w:eastAsia="Arial" w:hAnsi="Arial" w:cs="Arial"/>
          <w:sz w:val="24"/>
          <w:szCs w:val="24"/>
        </w:rPr>
        <w:t xml:space="preserve"> </w:t>
      </w:r>
      <w:r w:rsidRPr="00BF3365">
        <w:rPr>
          <w:rFonts w:ascii="Arial" w:hAnsi="Arial" w:cs="Arial"/>
          <w:sz w:val="24"/>
          <w:szCs w:val="24"/>
        </w:rPr>
        <w:t>wykonania</w:t>
      </w:r>
      <w:r w:rsidRPr="00BF3365">
        <w:rPr>
          <w:rFonts w:ascii="Arial" w:eastAsia="Arial" w:hAnsi="Arial" w:cs="Arial"/>
          <w:sz w:val="24"/>
          <w:szCs w:val="24"/>
        </w:rPr>
        <w:t xml:space="preserve"> </w:t>
      </w:r>
      <w:r w:rsidRPr="00BF3365">
        <w:rPr>
          <w:rFonts w:ascii="Arial" w:hAnsi="Arial" w:cs="Arial"/>
          <w:sz w:val="24"/>
          <w:szCs w:val="24"/>
        </w:rPr>
        <w:t>posadzki</w:t>
      </w:r>
      <w:r w:rsidRPr="00BF3365">
        <w:rPr>
          <w:rFonts w:ascii="Arial" w:eastAsia="Arial" w:hAnsi="Arial" w:cs="Arial"/>
          <w:sz w:val="24"/>
          <w:szCs w:val="24"/>
        </w:rPr>
        <w:t xml:space="preserve"> </w:t>
      </w:r>
      <w:r w:rsidRPr="00BF3365">
        <w:rPr>
          <w:rFonts w:ascii="Arial" w:hAnsi="Arial" w:cs="Arial"/>
          <w:sz w:val="24"/>
          <w:szCs w:val="24"/>
        </w:rPr>
        <w:t>stosować</w:t>
      </w:r>
      <w:r w:rsidRPr="00BF3365">
        <w:rPr>
          <w:rFonts w:ascii="Arial" w:eastAsia="Arial" w:hAnsi="Arial" w:cs="Arial"/>
          <w:sz w:val="24"/>
          <w:szCs w:val="24"/>
        </w:rPr>
        <w:t xml:space="preserve">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mieszankę</w:t>
      </w:r>
      <w:r w:rsidRPr="00BF3365">
        <w:rPr>
          <w:rFonts w:ascii="Arial" w:eastAsia="Arial" w:hAnsi="Arial" w:cs="Arial"/>
          <w:sz w:val="24"/>
          <w:szCs w:val="24"/>
        </w:rPr>
        <w:t xml:space="preserve"> </w:t>
      </w:r>
      <w:r w:rsidRPr="00BF3365">
        <w:rPr>
          <w:rFonts w:ascii="Arial" w:hAnsi="Arial" w:cs="Arial"/>
          <w:sz w:val="24"/>
          <w:szCs w:val="24"/>
        </w:rPr>
        <w:t>betonową</w:t>
      </w:r>
      <w:r w:rsidRPr="00BF3365">
        <w:rPr>
          <w:rFonts w:ascii="Arial" w:eastAsia="Arial" w:hAnsi="Arial" w:cs="Arial"/>
          <w:sz w:val="24"/>
          <w:szCs w:val="24"/>
        </w:rPr>
        <w:t xml:space="preserve"> </w:t>
      </w:r>
      <w:r w:rsidRPr="00BF3365">
        <w:rPr>
          <w:rFonts w:ascii="Arial" w:hAnsi="Arial" w:cs="Arial"/>
          <w:sz w:val="24"/>
          <w:szCs w:val="24"/>
        </w:rPr>
        <w:t>o</w:t>
      </w:r>
      <w:r w:rsidRPr="00BF3365">
        <w:rPr>
          <w:rFonts w:ascii="Arial" w:eastAsia="Arial" w:hAnsi="Arial" w:cs="Arial"/>
          <w:sz w:val="24"/>
          <w:szCs w:val="24"/>
        </w:rPr>
        <w:t xml:space="preserve"> </w:t>
      </w:r>
      <w:r w:rsidRPr="00BF3365">
        <w:rPr>
          <w:rFonts w:ascii="Arial" w:hAnsi="Arial" w:cs="Arial"/>
          <w:sz w:val="24"/>
          <w:szCs w:val="24"/>
        </w:rPr>
        <w:t>konsystencji</w:t>
      </w:r>
      <w:r w:rsidRPr="00BF3365">
        <w:rPr>
          <w:rFonts w:ascii="Arial" w:eastAsia="Arial" w:hAnsi="Arial" w:cs="Arial"/>
          <w:sz w:val="24"/>
          <w:szCs w:val="24"/>
        </w:rPr>
        <w:t xml:space="preserve"> </w:t>
      </w:r>
      <w:proofErr w:type="spellStart"/>
      <w:r w:rsidRPr="00BF3365">
        <w:rPr>
          <w:rFonts w:ascii="Arial" w:hAnsi="Arial" w:cs="Arial"/>
          <w:sz w:val="24"/>
          <w:szCs w:val="24"/>
        </w:rPr>
        <w:t>gęstoplastycznej</w:t>
      </w:r>
      <w:proofErr w:type="spellEnd"/>
      <w:r w:rsidRPr="00BF3365">
        <w:rPr>
          <w:rFonts w:ascii="Arial" w:eastAsia="Arial" w:hAnsi="Arial" w:cs="Arial"/>
          <w:sz w:val="24"/>
          <w:szCs w:val="24"/>
        </w:rPr>
        <w:t xml:space="preserve"> </w:t>
      </w:r>
      <w:r w:rsidRPr="00BF3365">
        <w:rPr>
          <w:rFonts w:ascii="Arial" w:hAnsi="Arial" w:cs="Arial"/>
          <w:sz w:val="24"/>
          <w:szCs w:val="24"/>
        </w:rPr>
        <w:t>wykonanej</w:t>
      </w:r>
      <w:r w:rsidRPr="00BF3365">
        <w:rPr>
          <w:rFonts w:ascii="Arial" w:eastAsia="Arial" w:hAnsi="Arial" w:cs="Arial"/>
          <w:sz w:val="24"/>
          <w:szCs w:val="24"/>
        </w:rPr>
        <w:t xml:space="preserve"> </w:t>
      </w:r>
      <w:r w:rsidRPr="00BF3365">
        <w:rPr>
          <w:rFonts w:ascii="Arial" w:hAnsi="Arial" w:cs="Arial"/>
          <w:sz w:val="24"/>
          <w:szCs w:val="24"/>
        </w:rPr>
        <w:t>z</w:t>
      </w:r>
      <w:r w:rsidRPr="00BF3365">
        <w:rPr>
          <w:rFonts w:ascii="Arial" w:eastAsia="Arial" w:hAnsi="Arial" w:cs="Arial"/>
          <w:sz w:val="24"/>
          <w:szCs w:val="24"/>
        </w:rPr>
        <w:t xml:space="preserve"> </w:t>
      </w:r>
      <w:r w:rsidRPr="00BF3365">
        <w:rPr>
          <w:rFonts w:ascii="Arial" w:hAnsi="Arial" w:cs="Arial"/>
          <w:sz w:val="24"/>
          <w:szCs w:val="24"/>
        </w:rPr>
        <w:t>cementu</w:t>
      </w:r>
      <w:r w:rsidRPr="00BF3365">
        <w:rPr>
          <w:rFonts w:ascii="Arial" w:eastAsia="Arial" w:hAnsi="Arial" w:cs="Arial"/>
          <w:sz w:val="24"/>
          <w:szCs w:val="24"/>
        </w:rPr>
        <w:t xml:space="preserve"> </w:t>
      </w:r>
      <w:r w:rsidRPr="00BF3365">
        <w:rPr>
          <w:rFonts w:ascii="Arial" w:hAnsi="Arial" w:cs="Arial"/>
          <w:sz w:val="24"/>
          <w:szCs w:val="24"/>
        </w:rPr>
        <w:t>portlandzkiego</w:t>
      </w:r>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kruszywa</w:t>
      </w:r>
      <w:r w:rsidRPr="00BF3365">
        <w:rPr>
          <w:rFonts w:ascii="Arial" w:eastAsia="Arial" w:hAnsi="Arial" w:cs="Arial"/>
          <w:sz w:val="24"/>
          <w:szCs w:val="24"/>
        </w:rPr>
        <w:t xml:space="preserve"> </w:t>
      </w:r>
      <w:r w:rsidRPr="00BF3365">
        <w:rPr>
          <w:rFonts w:ascii="Arial" w:hAnsi="Arial" w:cs="Arial"/>
          <w:sz w:val="24"/>
          <w:szCs w:val="24"/>
        </w:rPr>
        <w:t>mineralnego</w:t>
      </w:r>
      <w:r w:rsidRPr="00BF3365">
        <w:rPr>
          <w:rFonts w:ascii="Arial" w:eastAsia="Arial" w:hAnsi="Arial" w:cs="Arial"/>
          <w:sz w:val="24"/>
          <w:szCs w:val="24"/>
        </w:rPr>
        <w:t xml:space="preserve"> </w:t>
      </w:r>
      <w:r w:rsidRPr="00BF3365">
        <w:rPr>
          <w:rFonts w:ascii="Arial" w:hAnsi="Arial" w:cs="Arial"/>
          <w:sz w:val="24"/>
          <w:szCs w:val="24"/>
        </w:rPr>
        <w:t>frakcji</w:t>
      </w:r>
      <w:r w:rsidRPr="00BF3365">
        <w:rPr>
          <w:rFonts w:ascii="Arial" w:eastAsia="Arial" w:hAnsi="Arial" w:cs="Arial"/>
          <w:sz w:val="24"/>
          <w:szCs w:val="24"/>
        </w:rPr>
        <w:t xml:space="preserve"> </w:t>
      </w:r>
      <w:r w:rsidRPr="00BF3365">
        <w:rPr>
          <w:rFonts w:ascii="Arial" w:hAnsi="Arial" w:cs="Arial"/>
          <w:sz w:val="24"/>
          <w:szCs w:val="24"/>
        </w:rPr>
        <w:t>0.5</w:t>
      </w:r>
      <w:r w:rsidRPr="00BF3365">
        <w:rPr>
          <w:rFonts w:ascii="Arial" w:eastAsia="Arial" w:hAnsi="Arial" w:cs="Arial"/>
          <w:sz w:val="24"/>
          <w:szCs w:val="24"/>
        </w:rPr>
        <w:t xml:space="preserve"> – </w:t>
      </w:r>
      <w:r w:rsidRPr="00BF3365">
        <w:rPr>
          <w:rFonts w:ascii="Arial" w:hAnsi="Arial" w:cs="Arial"/>
          <w:sz w:val="24"/>
          <w:szCs w:val="24"/>
        </w:rPr>
        <w:t>1.0</w:t>
      </w:r>
      <w:r w:rsidRPr="00BF3365">
        <w:rPr>
          <w:rFonts w:ascii="Arial" w:eastAsia="Arial" w:hAnsi="Arial" w:cs="Arial"/>
          <w:sz w:val="24"/>
          <w:szCs w:val="24"/>
        </w:rPr>
        <w:t xml:space="preserve"> </w:t>
      </w:r>
      <w:proofErr w:type="gramStart"/>
      <w:r w:rsidRPr="00BF3365">
        <w:rPr>
          <w:rFonts w:ascii="Arial" w:hAnsi="Arial" w:cs="Arial"/>
          <w:sz w:val="24"/>
          <w:szCs w:val="24"/>
        </w:rPr>
        <w:t>mm</w:t>
      </w:r>
      <w:proofErr w:type="gramEnd"/>
      <w:r w:rsidRPr="00BF3365">
        <w:rPr>
          <w:rFonts w:ascii="Arial" w:eastAsia="Arial" w:hAnsi="Arial" w:cs="Arial"/>
          <w:sz w:val="24"/>
          <w:szCs w:val="24"/>
        </w:rPr>
        <w:t xml:space="preserve"> </w:t>
      </w:r>
      <w:r w:rsidRPr="00BF3365">
        <w:rPr>
          <w:rFonts w:ascii="Arial" w:hAnsi="Arial" w:cs="Arial"/>
          <w:sz w:val="24"/>
          <w:szCs w:val="24"/>
        </w:rPr>
        <w:t>z</w:t>
      </w:r>
      <w:r w:rsidRPr="00BF3365">
        <w:rPr>
          <w:rFonts w:ascii="Arial" w:eastAsia="Arial" w:hAnsi="Arial" w:cs="Arial"/>
          <w:sz w:val="24"/>
          <w:szCs w:val="24"/>
        </w:rPr>
        <w:t xml:space="preserve"> </w:t>
      </w:r>
      <w:r w:rsidRPr="00BF3365">
        <w:rPr>
          <w:rFonts w:ascii="Arial" w:hAnsi="Arial" w:cs="Arial"/>
          <w:sz w:val="24"/>
          <w:szCs w:val="24"/>
        </w:rPr>
        <w:t>zawartością</w:t>
      </w:r>
      <w:r w:rsidRPr="00BF3365">
        <w:rPr>
          <w:rFonts w:ascii="Arial" w:eastAsia="Arial" w:hAnsi="Arial" w:cs="Arial"/>
          <w:sz w:val="24"/>
          <w:szCs w:val="24"/>
        </w:rPr>
        <w:t xml:space="preserve"> </w:t>
      </w:r>
      <w:r w:rsidRPr="00BF3365">
        <w:rPr>
          <w:rFonts w:ascii="Arial" w:hAnsi="Arial" w:cs="Arial"/>
          <w:sz w:val="24"/>
          <w:szCs w:val="24"/>
        </w:rPr>
        <w:t>piasku</w:t>
      </w:r>
      <w:r w:rsidRPr="00BF3365">
        <w:rPr>
          <w:rFonts w:ascii="Arial" w:eastAsia="Arial" w:hAnsi="Arial" w:cs="Arial"/>
          <w:sz w:val="24"/>
          <w:szCs w:val="24"/>
        </w:rPr>
        <w:t xml:space="preserve"> </w:t>
      </w:r>
      <w:r w:rsidRPr="00BF3365">
        <w:rPr>
          <w:rFonts w:ascii="Arial" w:hAnsi="Arial" w:cs="Arial"/>
          <w:sz w:val="24"/>
          <w:szCs w:val="24"/>
        </w:rPr>
        <w:t>do</w:t>
      </w:r>
      <w:r w:rsidRPr="00BF3365">
        <w:rPr>
          <w:rFonts w:ascii="Arial" w:eastAsia="Arial" w:hAnsi="Arial" w:cs="Arial"/>
          <w:sz w:val="24"/>
          <w:szCs w:val="24"/>
        </w:rPr>
        <w:t xml:space="preserve"> </w:t>
      </w:r>
      <w:r w:rsidRPr="00BF3365">
        <w:rPr>
          <w:rFonts w:ascii="Arial" w:hAnsi="Arial" w:cs="Arial"/>
          <w:sz w:val="24"/>
          <w:szCs w:val="24"/>
        </w:rPr>
        <w:t>10</w:t>
      </w:r>
      <w:r w:rsidRPr="00BF3365">
        <w:rPr>
          <w:rFonts w:ascii="Arial" w:eastAsia="Arial" w:hAnsi="Arial" w:cs="Arial"/>
          <w:sz w:val="24"/>
          <w:szCs w:val="24"/>
        </w:rPr>
        <w:t xml:space="preserve"> </w:t>
      </w:r>
      <w:r w:rsidRPr="00BF3365">
        <w:rPr>
          <w:rFonts w:ascii="Arial" w:hAnsi="Arial" w:cs="Arial"/>
          <w:sz w:val="24"/>
          <w:szCs w:val="24"/>
        </w:rPr>
        <w:t>%.</w:t>
      </w:r>
      <w:r w:rsidRPr="00BF3365">
        <w:rPr>
          <w:rFonts w:ascii="Arial" w:eastAsia="Arial" w:hAnsi="Arial" w:cs="Arial"/>
          <w:sz w:val="24"/>
          <w:szCs w:val="24"/>
        </w:rPr>
        <w:t xml:space="preserve"> </w:t>
      </w:r>
      <w:r w:rsidRPr="00BF3365">
        <w:rPr>
          <w:rFonts w:ascii="Arial" w:hAnsi="Arial" w:cs="Arial"/>
          <w:sz w:val="24"/>
          <w:szCs w:val="24"/>
        </w:rPr>
        <w:t>Masa</w:t>
      </w:r>
      <w:r w:rsidRPr="00BF3365">
        <w:rPr>
          <w:rFonts w:ascii="Arial" w:eastAsia="Arial" w:hAnsi="Arial" w:cs="Arial"/>
          <w:sz w:val="24"/>
          <w:szCs w:val="24"/>
        </w:rPr>
        <w:t xml:space="preserve"> </w:t>
      </w:r>
      <w:r w:rsidRPr="00BF3365">
        <w:rPr>
          <w:rFonts w:ascii="Arial" w:hAnsi="Arial" w:cs="Arial"/>
          <w:sz w:val="24"/>
          <w:szCs w:val="24"/>
        </w:rPr>
        <w:t>powinna</w:t>
      </w:r>
      <w:r w:rsidRPr="00BF3365">
        <w:rPr>
          <w:rFonts w:ascii="Arial" w:eastAsia="Arial" w:hAnsi="Arial" w:cs="Arial"/>
          <w:sz w:val="24"/>
          <w:szCs w:val="24"/>
        </w:rPr>
        <w:t xml:space="preserve"> </w:t>
      </w:r>
      <w:r w:rsidRPr="00BF3365">
        <w:rPr>
          <w:rFonts w:ascii="Arial" w:hAnsi="Arial" w:cs="Arial"/>
          <w:sz w:val="24"/>
          <w:szCs w:val="24"/>
        </w:rPr>
        <w:t>być</w:t>
      </w:r>
      <w:r w:rsidRPr="00BF3365">
        <w:rPr>
          <w:rFonts w:ascii="Arial" w:eastAsia="Arial" w:hAnsi="Arial" w:cs="Arial"/>
          <w:sz w:val="24"/>
          <w:szCs w:val="24"/>
        </w:rPr>
        <w:t xml:space="preserve"> </w:t>
      </w:r>
      <w:r w:rsidRPr="00BF3365">
        <w:rPr>
          <w:rFonts w:ascii="Arial" w:hAnsi="Arial" w:cs="Arial"/>
          <w:sz w:val="24"/>
          <w:szCs w:val="24"/>
        </w:rPr>
        <w:t>układana</w:t>
      </w:r>
      <w:r w:rsidRPr="00BF3365">
        <w:rPr>
          <w:rFonts w:ascii="Arial" w:eastAsia="Arial" w:hAnsi="Arial" w:cs="Arial"/>
          <w:sz w:val="24"/>
          <w:szCs w:val="24"/>
        </w:rPr>
        <w:t xml:space="preserve"> </w:t>
      </w:r>
      <w:r w:rsidRPr="00BF3365">
        <w:rPr>
          <w:rFonts w:ascii="Arial" w:hAnsi="Arial" w:cs="Arial"/>
          <w:sz w:val="24"/>
          <w:szCs w:val="24"/>
        </w:rPr>
        <w:t>na</w:t>
      </w:r>
      <w:r w:rsidRPr="00BF3365">
        <w:rPr>
          <w:rFonts w:ascii="Arial" w:eastAsia="Arial" w:hAnsi="Arial" w:cs="Arial"/>
          <w:sz w:val="24"/>
          <w:szCs w:val="24"/>
        </w:rPr>
        <w:t xml:space="preserve"> </w:t>
      </w:r>
      <w:r w:rsidRPr="00BF3365">
        <w:rPr>
          <w:rFonts w:ascii="Arial" w:hAnsi="Arial" w:cs="Arial"/>
          <w:sz w:val="24"/>
          <w:szCs w:val="24"/>
        </w:rPr>
        <w:t>poziomowanych</w:t>
      </w:r>
      <w:r w:rsidRPr="00BF3365">
        <w:rPr>
          <w:rFonts w:ascii="Arial" w:eastAsia="Arial" w:hAnsi="Arial" w:cs="Arial"/>
          <w:sz w:val="24"/>
          <w:szCs w:val="24"/>
        </w:rPr>
        <w:t xml:space="preserve"> </w:t>
      </w:r>
      <w:r w:rsidRPr="00BF3365">
        <w:rPr>
          <w:rFonts w:ascii="Arial" w:hAnsi="Arial" w:cs="Arial"/>
          <w:sz w:val="24"/>
          <w:szCs w:val="24"/>
        </w:rPr>
        <w:t>listwach</w:t>
      </w:r>
      <w:r w:rsidRPr="00BF3365">
        <w:rPr>
          <w:rFonts w:ascii="Arial" w:eastAsia="Arial" w:hAnsi="Arial" w:cs="Arial"/>
          <w:sz w:val="24"/>
          <w:szCs w:val="24"/>
        </w:rPr>
        <w:t xml:space="preserve"> </w:t>
      </w:r>
      <w:r w:rsidRPr="00BF3365">
        <w:rPr>
          <w:rFonts w:ascii="Arial" w:hAnsi="Arial" w:cs="Arial"/>
          <w:sz w:val="24"/>
          <w:szCs w:val="24"/>
        </w:rPr>
        <w:t>prowadzących.</w:t>
      </w:r>
      <w:r w:rsidRPr="00BF3365">
        <w:rPr>
          <w:rFonts w:ascii="Arial" w:eastAsia="Arial" w:hAnsi="Arial" w:cs="Arial"/>
          <w:sz w:val="24"/>
          <w:szCs w:val="24"/>
        </w:rPr>
        <w:t xml:space="preserve"> </w:t>
      </w:r>
      <w:r w:rsidRPr="00BF3365">
        <w:rPr>
          <w:rFonts w:ascii="Arial" w:hAnsi="Arial" w:cs="Arial"/>
          <w:sz w:val="24"/>
          <w:szCs w:val="24"/>
        </w:rPr>
        <w:t>Po</w:t>
      </w:r>
      <w:r w:rsidRPr="00BF3365">
        <w:rPr>
          <w:rFonts w:ascii="Arial" w:eastAsia="Arial" w:hAnsi="Arial" w:cs="Arial"/>
          <w:sz w:val="24"/>
          <w:szCs w:val="24"/>
        </w:rPr>
        <w:t xml:space="preserve"> </w:t>
      </w:r>
      <w:r w:rsidRPr="00BF3365">
        <w:rPr>
          <w:rFonts w:ascii="Arial" w:hAnsi="Arial" w:cs="Arial"/>
          <w:sz w:val="24"/>
          <w:szCs w:val="24"/>
        </w:rPr>
        <w:t>wstępnym</w:t>
      </w:r>
      <w:r w:rsidRPr="00BF3365">
        <w:rPr>
          <w:rFonts w:ascii="Arial" w:eastAsia="Arial" w:hAnsi="Arial" w:cs="Arial"/>
          <w:sz w:val="24"/>
          <w:szCs w:val="24"/>
        </w:rPr>
        <w:t xml:space="preserve"> </w:t>
      </w:r>
      <w:r w:rsidRPr="00BF3365">
        <w:rPr>
          <w:rFonts w:ascii="Arial" w:hAnsi="Arial" w:cs="Arial"/>
          <w:sz w:val="24"/>
          <w:szCs w:val="24"/>
        </w:rPr>
        <w:t>stwardnieniu</w:t>
      </w:r>
      <w:r w:rsidRPr="00BF3365">
        <w:rPr>
          <w:rFonts w:ascii="Arial" w:eastAsia="Arial" w:hAnsi="Arial" w:cs="Arial"/>
          <w:sz w:val="24"/>
          <w:szCs w:val="24"/>
        </w:rPr>
        <w:t xml:space="preserve">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dokonać</w:t>
      </w:r>
      <w:r w:rsidRPr="00BF3365">
        <w:rPr>
          <w:rFonts w:ascii="Arial" w:eastAsia="Arial" w:hAnsi="Arial" w:cs="Arial"/>
          <w:sz w:val="24"/>
          <w:szCs w:val="24"/>
        </w:rPr>
        <w:t xml:space="preserve"> </w:t>
      </w:r>
      <w:r w:rsidRPr="00BF3365">
        <w:rPr>
          <w:rFonts w:ascii="Arial" w:hAnsi="Arial" w:cs="Arial"/>
          <w:sz w:val="24"/>
          <w:szCs w:val="24"/>
        </w:rPr>
        <w:t>jej</w:t>
      </w:r>
      <w:r w:rsidRPr="00BF3365">
        <w:rPr>
          <w:rFonts w:ascii="Arial" w:eastAsia="Arial" w:hAnsi="Arial" w:cs="Arial"/>
          <w:sz w:val="24"/>
          <w:szCs w:val="24"/>
        </w:rPr>
        <w:t xml:space="preserve"> </w:t>
      </w:r>
      <w:r w:rsidRPr="00BF3365">
        <w:rPr>
          <w:rFonts w:ascii="Arial" w:hAnsi="Arial" w:cs="Arial"/>
          <w:sz w:val="24"/>
          <w:szCs w:val="24"/>
        </w:rPr>
        <w:t>zatarcia</w:t>
      </w:r>
      <w:r w:rsidRPr="00BF3365">
        <w:rPr>
          <w:rFonts w:ascii="Arial" w:eastAsia="Arial" w:hAnsi="Arial" w:cs="Arial"/>
          <w:sz w:val="24"/>
          <w:szCs w:val="24"/>
        </w:rPr>
        <w:t xml:space="preserve"> </w:t>
      </w:r>
      <w:r w:rsidRPr="00BF3365">
        <w:rPr>
          <w:rFonts w:ascii="Arial" w:hAnsi="Arial" w:cs="Arial"/>
          <w:sz w:val="24"/>
          <w:szCs w:val="24"/>
        </w:rPr>
        <w:t>packą</w:t>
      </w:r>
      <w:r w:rsidRPr="00BF3365">
        <w:rPr>
          <w:rFonts w:ascii="Arial" w:eastAsia="Arial" w:hAnsi="Arial" w:cs="Arial"/>
          <w:sz w:val="24"/>
          <w:szCs w:val="24"/>
        </w:rPr>
        <w:t xml:space="preserve"> </w:t>
      </w:r>
      <w:r w:rsidRPr="00BF3365">
        <w:rPr>
          <w:rFonts w:ascii="Arial" w:hAnsi="Arial" w:cs="Arial"/>
          <w:sz w:val="24"/>
          <w:szCs w:val="24"/>
        </w:rPr>
        <w:t>drewnianą</w:t>
      </w:r>
      <w:r w:rsidRPr="00BF3365">
        <w:rPr>
          <w:rFonts w:ascii="Arial" w:eastAsia="Arial" w:hAnsi="Arial" w:cs="Arial"/>
          <w:sz w:val="24"/>
          <w:szCs w:val="24"/>
        </w:rPr>
        <w:t xml:space="preserve"> </w:t>
      </w:r>
      <w:r w:rsidRPr="00BF3365">
        <w:rPr>
          <w:rFonts w:ascii="Arial" w:hAnsi="Arial" w:cs="Arial"/>
          <w:sz w:val="24"/>
          <w:szCs w:val="24"/>
        </w:rPr>
        <w:t>na</w:t>
      </w:r>
      <w:r w:rsidRPr="00BF3365">
        <w:rPr>
          <w:rFonts w:ascii="Arial" w:eastAsia="Arial" w:hAnsi="Arial" w:cs="Arial"/>
          <w:sz w:val="24"/>
          <w:szCs w:val="24"/>
        </w:rPr>
        <w:t xml:space="preserve"> </w:t>
      </w:r>
      <w:r w:rsidRPr="00BF3365">
        <w:rPr>
          <w:rFonts w:ascii="Arial" w:hAnsi="Arial" w:cs="Arial"/>
          <w:sz w:val="24"/>
          <w:szCs w:val="24"/>
        </w:rPr>
        <w:t>ostro</w:t>
      </w:r>
      <w:r w:rsidRPr="00BF3365">
        <w:rPr>
          <w:rFonts w:ascii="Arial" w:eastAsia="Arial" w:hAnsi="Arial" w:cs="Arial"/>
          <w:sz w:val="24"/>
          <w:szCs w:val="24"/>
        </w:rPr>
        <w:t xml:space="preserve"> </w:t>
      </w:r>
      <w:r w:rsidRPr="00BF3365">
        <w:rPr>
          <w:rFonts w:ascii="Arial" w:hAnsi="Arial" w:cs="Arial"/>
          <w:sz w:val="24"/>
          <w:szCs w:val="24"/>
        </w:rPr>
        <w:t>przy</w:t>
      </w:r>
      <w:r w:rsidRPr="00BF3365">
        <w:rPr>
          <w:rFonts w:ascii="Arial" w:eastAsia="Arial" w:hAnsi="Arial" w:cs="Arial"/>
          <w:sz w:val="24"/>
          <w:szCs w:val="24"/>
        </w:rPr>
        <w:t xml:space="preserve"> </w:t>
      </w:r>
      <w:r w:rsidRPr="00BF3365">
        <w:rPr>
          <w:rFonts w:ascii="Arial" w:hAnsi="Arial" w:cs="Arial"/>
          <w:sz w:val="24"/>
          <w:szCs w:val="24"/>
        </w:rPr>
        <w:t>użyciu</w:t>
      </w:r>
      <w:r w:rsidRPr="00BF3365">
        <w:rPr>
          <w:rFonts w:ascii="Arial" w:eastAsia="Arial" w:hAnsi="Arial" w:cs="Arial"/>
          <w:sz w:val="24"/>
          <w:szCs w:val="24"/>
        </w:rPr>
        <w:t xml:space="preserve"> </w:t>
      </w:r>
      <w:r w:rsidRPr="00BF3365">
        <w:rPr>
          <w:rFonts w:ascii="Arial" w:hAnsi="Arial" w:cs="Arial"/>
          <w:sz w:val="24"/>
          <w:szCs w:val="24"/>
        </w:rPr>
        <w:t>rzadkiej</w:t>
      </w:r>
      <w:r w:rsidRPr="00BF3365">
        <w:rPr>
          <w:rFonts w:ascii="Arial" w:eastAsia="Arial" w:hAnsi="Arial" w:cs="Arial"/>
          <w:sz w:val="24"/>
          <w:szCs w:val="24"/>
        </w:rPr>
        <w:t xml:space="preserve"> </w:t>
      </w:r>
      <w:r w:rsidRPr="00BF3365">
        <w:rPr>
          <w:rFonts w:ascii="Arial" w:hAnsi="Arial" w:cs="Arial"/>
          <w:sz w:val="24"/>
          <w:szCs w:val="24"/>
        </w:rPr>
        <w:t>zaprawy</w:t>
      </w:r>
      <w:r w:rsidRPr="00BF3365">
        <w:rPr>
          <w:rFonts w:ascii="Arial" w:eastAsia="Arial" w:hAnsi="Arial" w:cs="Arial"/>
          <w:sz w:val="24"/>
          <w:szCs w:val="24"/>
        </w:rPr>
        <w:t xml:space="preserve"> </w:t>
      </w:r>
      <w:r w:rsidRPr="00BF3365">
        <w:rPr>
          <w:rFonts w:ascii="Arial" w:hAnsi="Arial" w:cs="Arial"/>
          <w:sz w:val="24"/>
          <w:szCs w:val="24"/>
        </w:rPr>
        <w:t>cementowej.</w:t>
      </w:r>
      <w:r w:rsidRPr="00BF3365">
        <w:rPr>
          <w:rFonts w:ascii="Arial" w:eastAsia="Arial" w:hAnsi="Arial" w:cs="Arial"/>
          <w:sz w:val="24"/>
          <w:szCs w:val="24"/>
        </w:rPr>
        <w:t xml:space="preserve"> </w:t>
      </w:r>
      <w:r w:rsidRPr="00BF3365">
        <w:rPr>
          <w:rFonts w:ascii="Arial" w:hAnsi="Arial" w:cs="Arial"/>
          <w:sz w:val="24"/>
          <w:szCs w:val="24"/>
        </w:rPr>
        <w:t>Wykonany</w:t>
      </w:r>
      <w:r w:rsidRPr="00BF3365">
        <w:rPr>
          <w:rFonts w:ascii="Arial" w:eastAsia="Arial" w:hAnsi="Arial" w:cs="Arial"/>
          <w:sz w:val="24"/>
          <w:szCs w:val="24"/>
        </w:rPr>
        <w:t xml:space="preserve"> </w:t>
      </w:r>
      <w:r w:rsidRPr="00BF3365">
        <w:rPr>
          <w:rFonts w:ascii="Arial" w:hAnsi="Arial" w:cs="Arial"/>
          <w:sz w:val="24"/>
          <w:szCs w:val="24"/>
        </w:rPr>
        <w:t>podkład</w:t>
      </w:r>
      <w:r w:rsidRPr="00BF3365">
        <w:rPr>
          <w:rFonts w:ascii="Arial" w:eastAsia="Arial" w:hAnsi="Arial" w:cs="Arial"/>
          <w:sz w:val="24"/>
          <w:szCs w:val="24"/>
        </w:rPr>
        <w:t xml:space="preserve"> </w:t>
      </w:r>
      <w:r w:rsidRPr="00BF3365">
        <w:rPr>
          <w:rFonts w:ascii="Arial" w:hAnsi="Arial" w:cs="Arial"/>
          <w:sz w:val="24"/>
          <w:szCs w:val="24"/>
        </w:rPr>
        <w:t>cementowo-piaskowy</w:t>
      </w:r>
      <w:r w:rsidRPr="00BF3365">
        <w:rPr>
          <w:rFonts w:ascii="Arial" w:eastAsia="Arial" w:hAnsi="Arial" w:cs="Arial"/>
          <w:sz w:val="24"/>
          <w:szCs w:val="24"/>
        </w:rPr>
        <w:t xml:space="preserve"> </w:t>
      </w:r>
      <w:r w:rsidRPr="00BF3365">
        <w:rPr>
          <w:rFonts w:ascii="Arial" w:hAnsi="Arial" w:cs="Arial"/>
          <w:sz w:val="24"/>
          <w:szCs w:val="24"/>
        </w:rPr>
        <w:t>powinien</w:t>
      </w:r>
      <w:r w:rsidRPr="00BF3365">
        <w:rPr>
          <w:rFonts w:ascii="Arial" w:eastAsia="Arial" w:hAnsi="Arial" w:cs="Arial"/>
          <w:sz w:val="24"/>
          <w:szCs w:val="24"/>
        </w:rPr>
        <w:t xml:space="preserve"> </w:t>
      </w:r>
      <w:r w:rsidRPr="00BF3365">
        <w:rPr>
          <w:rFonts w:ascii="Arial" w:hAnsi="Arial" w:cs="Arial"/>
          <w:sz w:val="24"/>
          <w:szCs w:val="24"/>
        </w:rPr>
        <w:t>twardnieć</w:t>
      </w:r>
      <w:r w:rsidRPr="00BF3365">
        <w:rPr>
          <w:rFonts w:ascii="Arial" w:eastAsia="Arial" w:hAnsi="Arial" w:cs="Arial"/>
          <w:sz w:val="24"/>
          <w:szCs w:val="24"/>
        </w:rPr>
        <w:t xml:space="preserve"> </w:t>
      </w:r>
      <w:r w:rsidRPr="00BF3365">
        <w:rPr>
          <w:rFonts w:ascii="Arial" w:hAnsi="Arial" w:cs="Arial"/>
          <w:sz w:val="24"/>
          <w:szCs w:val="24"/>
        </w:rPr>
        <w:t>prze</w:t>
      </w:r>
      <w:r w:rsidR="00945C4D">
        <w:rPr>
          <w:rFonts w:ascii="Arial" w:hAnsi="Arial" w:cs="Arial"/>
          <w:sz w:val="24"/>
          <w:szCs w:val="24"/>
        </w:rPr>
        <w:t>z</w:t>
      </w:r>
      <w:r w:rsidRPr="00BF3365">
        <w:rPr>
          <w:rFonts w:ascii="Arial" w:eastAsia="Arial" w:hAnsi="Arial" w:cs="Arial"/>
          <w:sz w:val="24"/>
          <w:szCs w:val="24"/>
        </w:rPr>
        <w:t xml:space="preserve"> </w:t>
      </w:r>
      <w:proofErr w:type="gramStart"/>
      <w:r w:rsidRPr="00BF3365">
        <w:rPr>
          <w:rFonts w:ascii="Arial" w:hAnsi="Arial" w:cs="Arial"/>
          <w:sz w:val="24"/>
          <w:szCs w:val="24"/>
        </w:rPr>
        <w:t>okres</w:t>
      </w:r>
      <w:r w:rsidRPr="00BF3365">
        <w:rPr>
          <w:rFonts w:ascii="Arial" w:eastAsia="Arial" w:hAnsi="Arial" w:cs="Arial"/>
          <w:sz w:val="24"/>
          <w:szCs w:val="24"/>
        </w:rPr>
        <w:t xml:space="preserve"> </w:t>
      </w:r>
      <w:r w:rsidRPr="00BF3365">
        <w:rPr>
          <w:rFonts w:ascii="Arial" w:hAnsi="Arial" w:cs="Arial"/>
          <w:sz w:val="24"/>
          <w:szCs w:val="24"/>
        </w:rPr>
        <w:t>co</w:t>
      </w:r>
      <w:proofErr w:type="gramEnd"/>
      <w:r w:rsidRPr="00BF3365">
        <w:rPr>
          <w:rFonts w:ascii="Arial" w:eastAsia="Arial" w:hAnsi="Arial" w:cs="Arial"/>
          <w:sz w:val="24"/>
          <w:szCs w:val="24"/>
        </w:rPr>
        <w:t xml:space="preserve"> </w:t>
      </w:r>
      <w:r w:rsidRPr="00BF3365">
        <w:rPr>
          <w:rFonts w:ascii="Arial" w:hAnsi="Arial" w:cs="Arial"/>
          <w:sz w:val="24"/>
          <w:szCs w:val="24"/>
        </w:rPr>
        <w:t>najmniej</w:t>
      </w:r>
      <w:r w:rsidRPr="00BF3365">
        <w:rPr>
          <w:rFonts w:ascii="Arial" w:eastAsia="Arial" w:hAnsi="Arial" w:cs="Arial"/>
          <w:sz w:val="24"/>
          <w:szCs w:val="24"/>
        </w:rPr>
        <w:t xml:space="preserve"> </w:t>
      </w:r>
      <w:r w:rsidR="00945C4D">
        <w:rPr>
          <w:rFonts w:ascii="Arial" w:eastAsia="Arial" w:hAnsi="Arial" w:cs="Arial"/>
          <w:sz w:val="24"/>
          <w:szCs w:val="24"/>
        </w:rPr>
        <w:br/>
      </w:r>
      <w:r w:rsidRPr="00BF3365">
        <w:rPr>
          <w:rFonts w:ascii="Arial" w:hAnsi="Arial" w:cs="Arial"/>
          <w:sz w:val="24"/>
          <w:szCs w:val="24"/>
        </w:rPr>
        <w:t>3</w:t>
      </w:r>
      <w:r w:rsidR="00945C4D">
        <w:rPr>
          <w:rFonts w:ascii="Arial" w:hAnsi="Arial" w:cs="Arial"/>
          <w:sz w:val="24"/>
          <w:szCs w:val="24"/>
        </w:rPr>
        <w:t>-</w:t>
      </w:r>
      <w:r w:rsidRPr="00BF3365">
        <w:rPr>
          <w:rFonts w:ascii="Arial" w:hAnsi="Arial" w:cs="Arial"/>
          <w:sz w:val="24"/>
          <w:szCs w:val="24"/>
        </w:rPr>
        <w:t>ch</w:t>
      </w:r>
      <w:r w:rsidRPr="00BF3365">
        <w:rPr>
          <w:rFonts w:ascii="Arial" w:eastAsia="Arial" w:hAnsi="Arial" w:cs="Arial"/>
          <w:sz w:val="24"/>
          <w:szCs w:val="24"/>
        </w:rPr>
        <w:t xml:space="preserve"> </w:t>
      </w:r>
      <w:r w:rsidRPr="00BF3365">
        <w:rPr>
          <w:rFonts w:ascii="Arial" w:hAnsi="Arial" w:cs="Arial"/>
          <w:sz w:val="24"/>
          <w:szCs w:val="24"/>
        </w:rPr>
        <w:t>dni</w:t>
      </w:r>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w</w:t>
      </w:r>
      <w:r w:rsidRPr="00BF3365">
        <w:rPr>
          <w:rFonts w:ascii="Arial" w:eastAsia="Arial" w:hAnsi="Arial" w:cs="Arial"/>
          <w:sz w:val="24"/>
          <w:szCs w:val="24"/>
        </w:rPr>
        <w:t xml:space="preserve"> </w:t>
      </w:r>
      <w:r w:rsidRPr="00BF3365">
        <w:rPr>
          <w:rFonts w:ascii="Arial" w:hAnsi="Arial" w:cs="Arial"/>
          <w:sz w:val="24"/>
          <w:szCs w:val="24"/>
        </w:rPr>
        <w:t>tym</w:t>
      </w:r>
      <w:r w:rsidRPr="00BF3365">
        <w:rPr>
          <w:rFonts w:ascii="Arial" w:eastAsia="Arial" w:hAnsi="Arial" w:cs="Arial"/>
          <w:sz w:val="24"/>
          <w:szCs w:val="24"/>
        </w:rPr>
        <w:t xml:space="preserve"> </w:t>
      </w:r>
      <w:r w:rsidRPr="00BF3365">
        <w:rPr>
          <w:rFonts w:ascii="Arial" w:hAnsi="Arial" w:cs="Arial"/>
          <w:sz w:val="24"/>
          <w:szCs w:val="24"/>
        </w:rPr>
        <w:t>czasie</w:t>
      </w:r>
      <w:r w:rsidRPr="00BF3365">
        <w:rPr>
          <w:rFonts w:ascii="Arial" w:eastAsia="Arial" w:hAnsi="Arial" w:cs="Arial"/>
          <w:sz w:val="24"/>
          <w:szCs w:val="24"/>
        </w:rPr>
        <w:t xml:space="preserve"> </w:t>
      </w:r>
      <w:r w:rsidRPr="00BF3365">
        <w:rPr>
          <w:rFonts w:ascii="Arial" w:hAnsi="Arial" w:cs="Arial"/>
          <w:sz w:val="24"/>
          <w:szCs w:val="24"/>
        </w:rPr>
        <w:t>nie</w:t>
      </w:r>
      <w:r w:rsidRPr="00BF3365">
        <w:rPr>
          <w:rFonts w:ascii="Arial" w:eastAsia="Arial" w:hAnsi="Arial" w:cs="Arial"/>
          <w:sz w:val="24"/>
          <w:szCs w:val="24"/>
        </w:rPr>
        <w:t xml:space="preserve"> </w:t>
      </w:r>
      <w:r w:rsidRPr="00BF3365">
        <w:rPr>
          <w:rFonts w:ascii="Arial" w:hAnsi="Arial" w:cs="Arial"/>
          <w:sz w:val="24"/>
          <w:szCs w:val="24"/>
        </w:rPr>
        <w:t>powinno</w:t>
      </w:r>
      <w:r w:rsidRPr="00BF3365">
        <w:rPr>
          <w:rFonts w:ascii="Arial" w:eastAsia="Arial" w:hAnsi="Arial" w:cs="Arial"/>
          <w:sz w:val="24"/>
          <w:szCs w:val="24"/>
        </w:rPr>
        <w:t xml:space="preserve"> </w:t>
      </w:r>
      <w:r w:rsidRPr="00BF3365">
        <w:rPr>
          <w:rFonts w:ascii="Arial" w:hAnsi="Arial" w:cs="Arial"/>
          <w:sz w:val="24"/>
          <w:szCs w:val="24"/>
        </w:rPr>
        <w:t>się</w:t>
      </w:r>
      <w:r w:rsidRPr="00BF3365">
        <w:rPr>
          <w:rFonts w:ascii="Arial" w:eastAsia="Arial" w:hAnsi="Arial" w:cs="Arial"/>
          <w:sz w:val="24"/>
          <w:szCs w:val="24"/>
        </w:rPr>
        <w:t xml:space="preserve"> </w:t>
      </w:r>
      <w:r w:rsidRPr="00BF3365">
        <w:rPr>
          <w:rFonts w:ascii="Arial" w:hAnsi="Arial" w:cs="Arial"/>
          <w:sz w:val="24"/>
          <w:szCs w:val="24"/>
        </w:rPr>
        <w:t>po</w:t>
      </w:r>
      <w:r w:rsidRPr="00BF3365">
        <w:rPr>
          <w:rFonts w:ascii="Arial" w:eastAsia="Arial" w:hAnsi="Arial" w:cs="Arial"/>
          <w:sz w:val="24"/>
          <w:szCs w:val="24"/>
        </w:rPr>
        <w:t xml:space="preserve"> </w:t>
      </w:r>
      <w:r w:rsidRPr="00BF3365">
        <w:rPr>
          <w:rFonts w:ascii="Arial" w:hAnsi="Arial" w:cs="Arial"/>
          <w:sz w:val="24"/>
          <w:szCs w:val="24"/>
        </w:rPr>
        <w:t>nim</w:t>
      </w:r>
      <w:r w:rsidRPr="00BF3365">
        <w:rPr>
          <w:rFonts w:ascii="Arial" w:eastAsia="Arial" w:hAnsi="Arial" w:cs="Arial"/>
          <w:sz w:val="24"/>
          <w:szCs w:val="24"/>
        </w:rPr>
        <w:t xml:space="preserve"> </w:t>
      </w:r>
      <w:r w:rsidRPr="00BF3365">
        <w:rPr>
          <w:rFonts w:ascii="Arial" w:hAnsi="Arial" w:cs="Arial"/>
          <w:sz w:val="24"/>
          <w:szCs w:val="24"/>
        </w:rPr>
        <w:t>chodzić.</w:t>
      </w:r>
      <w:r w:rsidRPr="00BF3365">
        <w:rPr>
          <w:rFonts w:ascii="Arial" w:eastAsia="Arial" w:hAnsi="Arial" w:cs="Arial"/>
          <w:sz w:val="24"/>
          <w:szCs w:val="24"/>
        </w:rPr>
        <w:t xml:space="preserve"> </w:t>
      </w:r>
      <w:r w:rsidRPr="00BF3365">
        <w:rPr>
          <w:rFonts w:ascii="Arial" w:hAnsi="Arial" w:cs="Arial"/>
          <w:sz w:val="24"/>
          <w:szCs w:val="24"/>
        </w:rPr>
        <w:t>W</w:t>
      </w:r>
      <w:r w:rsidRPr="00BF3365">
        <w:rPr>
          <w:rFonts w:ascii="Arial" w:eastAsia="Arial" w:hAnsi="Arial" w:cs="Arial"/>
          <w:sz w:val="24"/>
          <w:szCs w:val="24"/>
        </w:rPr>
        <w:t xml:space="preserve"> </w:t>
      </w:r>
      <w:r w:rsidRPr="00BF3365">
        <w:rPr>
          <w:rFonts w:ascii="Arial" w:hAnsi="Arial" w:cs="Arial"/>
          <w:sz w:val="24"/>
          <w:szCs w:val="24"/>
        </w:rPr>
        <w:t>ciągu</w:t>
      </w:r>
      <w:r w:rsidRPr="00BF3365">
        <w:rPr>
          <w:rFonts w:ascii="Arial" w:eastAsia="Arial" w:hAnsi="Arial" w:cs="Arial"/>
          <w:sz w:val="24"/>
          <w:szCs w:val="24"/>
        </w:rPr>
        <w:t xml:space="preserve"> </w:t>
      </w:r>
      <w:r w:rsidRPr="00BF3365">
        <w:rPr>
          <w:rFonts w:ascii="Arial" w:hAnsi="Arial" w:cs="Arial"/>
          <w:sz w:val="24"/>
          <w:szCs w:val="24"/>
        </w:rPr>
        <w:t>następnych</w:t>
      </w:r>
      <w:r w:rsidRPr="00BF3365">
        <w:rPr>
          <w:rFonts w:ascii="Arial" w:eastAsia="Arial" w:hAnsi="Arial" w:cs="Arial"/>
          <w:sz w:val="24"/>
          <w:szCs w:val="24"/>
        </w:rPr>
        <w:t xml:space="preserve"> </w:t>
      </w:r>
      <w:r w:rsidRPr="00BF3365">
        <w:rPr>
          <w:rFonts w:ascii="Arial" w:hAnsi="Arial" w:cs="Arial"/>
          <w:sz w:val="24"/>
          <w:szCs w:val="24"/>
        </w:rPr>
        <w:t>7-miu</w:t>
      </w:r>
      <w:r w:rsidRPr="00BF3365">
        <w:rPr>
          <w:rFonts w:ascii="Arial" w:eastAsia="Arial" w:hAnsi="Arial" w:cs="Arial"/>
          <w:sz w:val="24"/>
          <w:szCs w:val="24"/>
        </w:rPr>
        <w:t xml:space="preserve"> </w:t>
      </w:r>
      <w:r w:rsidRPr="00BF3365">
        <w:rPr>
          <w:rFonts w:ascii="Arial" w:hAnsi="Arial" w:cs="Arial"/>
          <w:sz w:val="24"/>
          <w:szCs w:val="24"/>
        </w:rPr>
        <w:t>dni</w:t>
      </w:r>
      <w:r w:rsidRPr="00BF3365">
        <w:rPr>
          <w:rFonts w:ascii="Arial" w:eastAsia="Arial" w:hAnsi="Arial" w:cs="Arial"/>
          <w:sz w:val="24"/>
          <w:szCs w:val="24"/>
        </w:rPr>
        <w:t xml:space="preserve"> </w:t>
      </w:r>
      <w:r w:rsidRPr="00BF3365">
        <w:rPr>
          <w:rFonts w:ascii="Arial" w:hAnsi="Arial" w:cs="Arial"/>
          <w:sz w:val="24"/>
          <w:szCs w:val="24"/>
        </w:rPr>
        <w:t>posadzkę</w:t>
      </w:r>
      <w:r w:rsidRPr="00BF3365">
        <w:rPr>
          <w:rFonts w:ascii="Arial" w:eastAsia="Arial" w:hAnsi="Arial" w:cs="Arial"/>
          <w:sz w:val="24"/>
          <w:szCs w:val="24"/>
        </w:rPr>
        <w:t xml:space="preserve"> </w:t>
      </w:r>
      <w:r w:rsidRPr="00BF3365">
        <w:rPr>
          <w:rFonts w:ascii="Arial" w:hAnsi="Arial" w:cs="Arial"/>
          <w:sz w:val="24"/>
          <w:szCs w:val="24"/>
        </w:rPr>
        <w:t>należy</w:t>
      </w:r>
      <w:r w:rsidRPr="00BF3365">
        <w:rPr>
          <w:rFonts w:ascii="Arial" w:eastAsia="Arial" w:hAnsi="Arial" w:cs="Arial"/>
          <w:sz w:val="24"/>
          <w:szCs w:val="24"/>
        </w:rPr>
        <w:t xml:space="preserve"> </w:t>
      </w:r>
      <w:r w:rsidRPr="00BF3365">
        <w:rPr>
          <w:rFonts w:ascii="Arial" w:hAnsi="Arial" w:cs="Arial"/>
          <w:sz w:val="24"/>
          <w:szCs w:val="24"/>
        </w:rPr>
        <w:t>pielęgnować</w:t>
      </w:r>
      <w:r w:rsidRPr="00BF3365">
        <w:rPr>
          <w:rFonts w:ascii="Arial" w:eastAsia="Arial" w:hAnsi="Arial" w:cs="Arial"/>
          <w:sz w:val="24"/>
          <w:szCs w:val="24"/>
        </w:rPr>
        <w:t xml:space="preserve"> </w:t>
      </w:r>
      <w:r w:rsidRPr="00BF3365">
        <w:rPr>
          <w:rFonts w:ascii="Arial" w:hAnsi="Arial" w:cs="Arial"/>
          <w:sz w:val="24"/>
          <w:szCs w:val="24"/>
        </w:rPr>
        <w:t>poprzez</w:t>
      </w:r>
      <w:r w:rsidRPr="00BF3365">
        <w:rPr>
          <w:rFonts w:ascii="Arial" w:eastAsia="Arial" w:hAnsi="Arial" w:cs="Arial"/>
          <w:sz w:val="24"/>
          <w:szCs w:val="24"/>
        </w:rPr>
        <w:t xml:space="preserve"> </w:t>
      </w:r>
      <w:r w:rsidRPr="00BF3365">
        <w:rPr>
          <w:rFonts w:ascii="Arial" w:hAnsi="Arial" w:cs="Arial"/>
          <w:sz w:val="24"/>
          <w:szCs w:val="24"/>
        </w:rPr>
        <w:t>zwilżanie</w:t>
      </w:r>
      <w:r w:rsidRPr="00BF3365">
        <w:rPr>
          <w:rFonts w:ascii="Arial" w:eastAsia="Arial" w:hAnsi="Arial" w:cs="Arial"/>
          <w:sz w:val="24"/>
          <w:szCs w:val="24"/>
        </w:rPr>
        <w:t xml:space="preserve"> </w:t>
      </w:r>
      <w:r w:rsidRPr="00BF3365">
        <w:rPr>
          <w:rFonts w:ascii="Arial" w:hAnsi="Arial" w:cs="Arial"/>
          <w:sz w:val="24"/>
          <w:szCs w:val="24"/>
        </w:rPr>
        <w:t>jej</w:t>
      </w:r>
      <w:r w:rsidRPr="00BF3365">
        <w:rPr>
          <w:rFonts w:ascii="Arial" w:eastAsia="Arial" w:hAnsi="Arial" w:cs="Arial"/>
          <w:sz w:val="24"/>
          <w:szCs w:val="24"/>
        </w:rPr>
        <w:t xml:space="preserve"> </w:t>
      </w:r>
      <w:r w:rsidRPr="00BF3365">
        <w:rPr>
          <w:rFonts w:ascii="Arial" w:hAnsi="Arial" w:cs="Arial"/>
          <w:sz w:val="24"/>
          <w:szCs w:val="24"/>
        </w:rPr>
        <w:t>wodą</w:t>
      </w:r>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przykrycie</w:t>
      </w:r>
      <w:r w:rsidRPr="00BF3365">
        <w:rPr>
          <w:rFonts w:ascii="Arial" w:eastAsia="Arial" w:hAnsi="Arial" w:cs="Arial"/>
          <w:sz w:val="24"/>
          <w:szCs w:val="24"/>
        </w:rPr>
        <w:t xml:space="preserve"> </w:t>
      </w:r>
      <w:r w:rsidRPr="00BF3365">
        <w:rPr>
          <w:rFonts w:ascii="Arial" w:hAnsi="Arial" w:cs="Arial"/>
          <w:sz w:val="24"/>
          <w:szCs w:val="24"/>
        </w:rPr>
        <w:t>folią</w:t>
      </w:r>
      <w:r w:rsidRPr="00BF3365">
        <w:rPr>
          <w:rFonts w:ascii="Arial" w:eastAsia="Arial" w:hAnsi="Arial" w:cs="Arial"/>
          <w:sz w:val="24"/>
          <w:szCs w:val="24"/>
        </w:rPr>
        <w:t xml:space="preserve"> </w:t>
      </w:r>
      <w:r w:rsidRPr="00BF3365">
        <w:rPr>
          <w:rFonts w:ascii="Arial" w:hAnsi="Arial" w:cs="Arial"/>
          <w:sz w:val="24"/>
          <w:szCs w:val="24"/>
        </w:rPr>
        <w:t>polietylenową.</w:t>
      </w:r>
      <w:r w:rsidRPr="00BF3365">
        <w:rPr>
          <w:rFonts w:ascii="Arial" w:eastAsia="Arial" w:hAnsi="Arial" w:cs="Arial"/>
          <w:sz w:val="24"/>
          <w:szCs w:val="24"/>
        </w:rPr>
        <w:t xml:space="preserve"> </w:t>
      </w:r>
      <w:r w:rsidRPr="00BF3365">
        <w:rPr>
          <w:rFonts w:ascii="Arial" w:hAnsi="Arial" w:cs="Arial"/>
          <w:sz w:val="24"/>
          <w:szCs w:val="24"/>
        </w:rPr>
        <w:t>Prawidłowo</w:t>
      </w:r>
      <w:r w:rsidRPr="00BF3365">
        <w:rPr>
          <w:rFonts w:ascii="Arial" w:eastAsia="Arial" w:hAnsi="Arial" w:cs="Arial"/>
          <w:sz w:val="24"/>
          <w:szCs w:val="24"/>
        </w:rPr>
        <w:t xml:space="preserve"> </w:t>
      </w:r>
      <w:r w:rsidRPr="00BF3365">
        <w:rPr>
          <w:rFonts w:ascii="Arial" w:hAnsi="Arial" w:cs="Arial"/>
          <w:sz w:val="24"/>
          <w:szCs w:val="24"/>
        </w:rPr>
        <w:t>wykonana</w:t>
      </w:r>
      <w:r w:rsidRPr="00BF3365">
        <w:rPr>
          <w:rFonts w:ascii="Arial" w:eastAsia="Arial" w:hAnsi="Arial" w:cs="Arial"/>
          <w:sz w:val="24"/>
          <w:szCs w:val="24"/>
        </w:rPr>
        <w:t xml:space="preserve"> </w:t>
      </w:r>
      <w:r w:rsidRPr="00BF3365">
        <w:rPr>
          <w:rFonts w:ascii="Arial" w:hAnsi="Arial" w:cs="Arial"/>
          <w:sz w:val="24"/>
          <w:szCs w:val="24"/>
        </w:rPr>
        <w:t>i</w:t>
      </w:r>
      <w:r w:rsidRPr="00BF3365">
        <w:rPr>
          <w:rFonts w:ascii="Arial" w:eastAsia="Arial" w:hAnsi="Arial" w:cs="Arial"/>
          <w:sz w:val="24"/>
          <w:szCs w:val="24"/>
        </w:rPr>
        <w:t xml:space="preserve"> </w:t>
      </w:r>
      <w:r w:rsidRPr="00BF3365">
        <w:rPr>
          <w:rFonts w:ascii="Arial" w:hAnsi="Arial" w:cs="Arial"/>
          <w:sz w:val="24"/>
          <w:szCs w:val="24"/>
        </w:rPr>
        <w:t>pielęgnowana</w:t>
      </w:r>
      <w:r w:rsidRPr="00BF3365">
        <w:rPr>
          <w:rFonts w:ascii="Arial" w:eastAsia="Arial" w:hAnsi="Arial" w:cs="Arial"/>
          <w:sz w:val="24"/>
          <w:szCs w:val="24"/>
        </w:rPr>
        <w:t xml:space="preserve"> </w:t>
      </w:r>
      <w:r w:rsidRPr="00BF3365">
        <w:rPr>
          <w:rFonts w:ascii="Arial" w:hAnsi="Arial" w:cs="Arial"/>
          <w:sz w:val="24"/>
          <w:szCs w:val="24"/>
        </w:rPr>
        <w:t>posadzka</w:t>
      </w:r>
      <w:r w:rsidRPr="00BF3365">
        <w:rPr>
          <w:rFonts w:ascii="Arial" w:eastAsia="Arial" w:hAnsi="Arial" w:cs="Arial"/>
          <w:sz w:val="24"/>
          <w:szCs w:val="24"/>
        </w:rPr>
        <w:t xml:space="preserve"> </w:t>
      </w:r>
      <w:r w:rsidRPr="00BF3365">
        <w:rPr>
          <w:rFonts w:ascii="Arial" w:hAnsi="Arial" w:cs="Arial"/>
          <w:sz w:val="24"/>
          <w:szCs w:val="24"/>
        </w:rPr>
        <w:t>powinna</w:t>
      </w:r>
      <w:r w:rsidRPr="00BF3365">
        <w:rPr>
          <w:rFonts w:ascii="Arial" w:eastAsia="Arial" w:hAnsi="Arial" w:cs="Arial"/>
          <w:sz w:val="24"/>
          <w:szCs w:val="24"/>
        </w:rPr>
        <w:t xml:space="preserve"> </w:t>
      </w:r>
      <w:r w:rsidRPr="00BF3365">
        <w:rPr>
          <w:rFonts w:ascii="Arial" w:hAnsi="Arial" w:cs="Arial"/>
          <w:sz w:val="24"/>
          <w:szCs w:val="24"/>
        </w:rPr>
        <w:t>po</w:t>
      </w:r>
      <w:r w:rsidRPr="00BF3365">
        <w:rPr>
          <w:rFonts w:ascii="Arial" w:eastAsia="Arial" w:hAnsi="Arial" w:cs="Arial"/>
          <w:sz w:val="24"/>
          <w:szCs w:val="24"/>
        </w:rPr>
        <w:t xml:space="preserve"> </w:t>
      </w:r>
      <w:r w:rsidRPr="00BF3365">
        <w:rPr>
          <w:rFonts w:ascii="Arial" w:hAnsi="Arial" w:cs="Arial"/>
          <w:sz w:val="24"/>
          <w:szCs w:val="24"/>
        </w:rPr>
        <w:t>5-ciu</w:t>
      </w:r>
      <w:r w:rsidRPr="00BF3365">
        <w:rPr>
          <w:rFonts w:ascii="Arial" w:eastAsia="Arial" w:hAnsi="Arial" w:cs="Arial"/>
          <w:sz w:val="24"/>
          <w:szCs w:val="24"/>
        </w:rPr>
        <w:t xml:space="preserve"> – </w:t>
      </w:r>
      <w:r w:rsidRPr="00BF3365">
        <w:rPr>
          <w:rFonts w:ascii="Arial" w:hAnsi="Arial" w:cs="Arial"/>
          <w:sz w:val="24"/>
          <w:szCs w:val="24"/>
        </w:rPr>
        <w:t>6-ciu</w:t>
      </w:r>
      <w:r w:rsidRPr="00BF3365">
        <w:rPr>
          <w:rFonts w:ascii="Arial" w:eastAsia="Arial" w:hAnsi="Arial" w:cs="Arial"/>
          <w:sz w:val="24"/>
          <w:szCs w:val="24"/>
        </w:rPr>
        <w:t xml:space="preserve"> </w:t>
      </w:r>
      <w:r w:rsidRPr="00BF3365">
        <w:rPr>
          <w:rFonts w:ascii="Arial" w:hAnsi="Arial" w:cs="Arial"/>
          <w:sz w:val="24"/>
          <w:szCs w:val="24"/>
        </w:rPr>
        <w:t>tygodniach</w:t>
      </w:r>
      <w:r w:rsidRPr="00BF3365">
        <w:rPr>
          <w:rFonts w:ascii="Arial" w:eastAsia="Arial" w:hAnsi="Arial" w:cs="Arial"/>
          <w:sz w:val="24"/>
          <w:szCs w:val="24"/>
        </w:rPr>
        <w:t xml:space="preserve"> </w:t>
      </w:r>
      <w:r w:rsidRPr="00BF3365">
        <w:rPr>
          <w:rFonts w:ascii="Arial" w:hAnsi="Arial" w:cs="Arial"/>
          <w:sz w:val="24"/>
          <w:szCs w:val="24"/>
        </w:rPr>
        <w:t>charakteryzować</w:t>
      </w:r>
      <w:r w:rsidRPr="00BF3365">
        <w:rPr>
          <w:rFonts w:ascii="Arial" w:eastAsia="Arial" w:hAnsi="Arial" w:cs="Arial"/>
          <w:sz w:val="24"/>
          <w:szCs w:val="24"/>
        </w:rPr>
        <w:t xml:space="preserve"> </w:t>
      </w:r>
      <w:r w:rsidRPr="00BF3365">
        <w:rPr>
          <w:rFonts w:ascii="Arial" w:hAnsi="Arial" w:cs="Arial"/>
          <w:sz w:val="24"/>
          <w:szCs w:val="24"/>
        </w:rPr>
        <w:t>się</w:t>
      </w:r>
      <w:r w:rsidRPr="00BF3365">
        <w:rPr>
          <w:rFonts w:ascii="Arial" w:eastAsia="Arial" w:hAnsi="Arial" w:cs="Arial"/>
          <w:sz w:val="24"/>
          <w:szCs w:val="24"/>
        </w:rPr>
        <w:t xml:space="preserve"> </w:t>
      </w:r>
      <w:r w:rsidRPr="00BF3365">
        <w:rPr>
          <w:rFonts w:ascii="Arial" w:hAnsi="Arial" w:cs="Arial"/>
          <w:sz w:val="24"/>
          <w:szCs w:val="24"/>
        </w:rPr>
        <w:t>wilgotnością</w:t>
      </w:r>
      <w:r w:rsidRPr="00BF3365">
        <w:rPr>
          <w:rFonts w:ascii="Arial" w:eastAsia="Arial" w:hAnsi="Arial" w:cs="Arial"/>
          <w:sz w:val="24"/>
          <w:szCs w:val="24"/>
        </w:rPr>
        <w:t xml:space="preserve"> </w:t>
      </w:r>
      <w:r w:rsidRPr="00BF3365">
        <w:rPr>
          <w:rFonts w:ascii="Arial" w:hAnsi="Arial" w:cs="Arial"/>
          <w:sz w:val="24"/>
          <w:szCs w:val="24"/>
        </w:rPr>
        <w:t>ok.</w:t>
      </w:r>
      <w:r w:rsidRPr="00BF3365">
        <w:rPr>
          <w:rFonts w:ascii="Arial" w:eastAsia="Arial" w:hAnsi="Arial" w:cs="Arial"/>
          <w:sz w:val="24"/>
          <w:szCs w:val="24"/>
        </w:rPr>
        <w:t xml:space="preserve"> </w:t>
      </w:r>
      <w:r w:rsidRPr="00BF3365">
        <w:rPr>
          <w:rFonts w:ascii="Arial" w:hAnsi="Arial" w:cs="Arial"/>
          <w:sz w:val="24"/>
          <w:szCs w:val="24"/>
        </w:rPr>
        <w:t>3</w:t>
      </w:r>
      <w:r w:rsidRPr="00BF3365">
        <w:rPr>
          <w:rFonts w:ascii="Arial" w:eastAsia="Arial" w:hAnsi="Arial" w:cs="Arial"/>
          <w:sz w:val="24"/>
          <w:szCs w:val="24"/>
        </w:rPr>
        <w:t xml:space="preserve"> </w:t>
      </w:r>
      <w:r w:rsidRPr="00BF3365">
        <w:rPr>
          <w:rFonts w:ascii="Arial" w:hAnsi="Arial" w:cs="Arial"/>
          <w:sz w:val="24"/>
          <w:szCs w:val="24"/>
        </w:rPr>
        <w:t>%.</w:t>
      </w:r>
    </w:p>
    <w:p w14:paraId="31F73D14" w14:textId="19324BE0" w:rsidR="00B23797" w:rsidRPr="00BF3365" w:rsidRDefault="00B23797" w:rsidP="00AD6519">
      <w:pPr>
        <w:jc w:val="both"/>
        <w:rPr>
          <w:rFonts w:ascii="Arial" w:hAnsi="Arial" w:cs="Arial"/>
          <w:sz w:val="24"/>
          <w:szCs w:val="24"/>
        </w:rPr>
      </w:pPr>
      <w:r w:rsidRPr="00BF3365">
        <w:rPr>
          <w:rFonts w:ascii="Arial" w:eastAsia="Arial" w:hAnsi="Arial" w:cs="Arial"/>
          <w:sz w:val="24"/>
          <w:szCs w:val="24"/>
        </w:rPr>
        <w:t xml:space="preserve">Docelowo wszystkie posadzki winny być wykończone z materiałów zapewniających jej nie pylenie się tj.: gres, </w:t>
      </w:r>
      <w:r w:rsidR="00EB0214">
        <w:rPr>
          <w:rFonts w:ascii="Arial" w:eastAsia="Arial" w:hAnsi="Arial" w:cs="Arial"/>
          <w:sz w:val="24"/>
          <w:szCs w:val="24"/>
        </w:rPr>
        <w:t>wykładzinę P</w:t>
      </w:r>
      <w:r w:rsidR="0016661D">
        <w:rPr>
          <w:rFonts w:ascii="Arial" w:eastAsia="Arial" w:hAnsi="Arial" w:cs="Arial"/>
          <w:sz w:val="24"/>
          <w:szCs w:val="24"/>
        </w:rPr>
        <w:t>CV</w:t>
      </w:r>
      <w:r w:rsidR="007D293A">
        <w:rPr>
          <w:rFonts w:ascii="Arial" w:eastAsia="Arial" w:hAnsi="Arial" w:cs="Arial"/>
          <w:sz w:val="24"/>
          <w:szCs w:val="24"/>
        </w:rPr>
        <w:t>.</w:t>
      </w:r>
    </w:p>
    <w:p w14:paraId="74EEE687" w14:textId="29BA9967" w:rsidR="00B23797" w:rsidRDefault="00B23797" w:rsidP="00AD6519">
      <w:pPr>
        <w:jc w:val="both"/>
        <w:rPr>
          <w:rFonts w:ascii="Arial" w:eastAsia="Arial" w:hAnsi="Arial" w:cs="Arial"/>
          <w:color w:val="FF0000"/>
          <w:sz w:val="24"/>
          <w:szCs w:val="24"/>
          <w:highlight w:val="yellow"/>
        </w:rPr>
      </w:pPr>
    </w:p>
    <w:p w14:paraId="44F7B1D5" w14:textId="244EEBC2" w:rsidR="00804A9B" w:rsidRPr="009D6A86" w:rsidRDefault="00B17328" w:rsidP="00804A9B">
      <w:pPr>
        <w:jc w:val="both"/>
        <w:rPr>
          <w:rFonts w:ascii="Arial" w:eastAsia="Arial" w:hAnsi="Arial" w:cs="Arial"/>
          <w:color w:val="000000" w:themeColor="text1"/>
          <w:sz w:val="24"/>
          <w:szCs w:val="24"/>
          <w:u w:val="single"/>
        </w:rPr>
      </w:pPr>
      <w:r w:rsidRPr="009D6A86">
        <w:rPr>
          <w:rFonts w:ascii="Arial" w:eastAsia="Arial" w:hAnsi="Arial" w:cs="Arial"/>
          <w:color w:val="000000" w:themeColor="text1"/>
          <w:sz w:val="24"/>
          <w:szCs w:val="24"/>
          <w:u w:val="single"/>
        </w:rPr>
        <w:t>2.6.10.1</w:t>
      </w:r>
      <w:r w:rsidR="00804A9B" w:rsidRPr="009D6A86">
        <w:rPr>
          <w:rFonts w:ascii="Arial" w:eastAsia="Arial" w:hAnsi="Arial" w:cs="Arial"/>
          <w:color w:val="000000" w:themeColor="text1"/>
          <w:sz w:val="24"/>
          <w:szCs w:val="24"/>
          <w:u w:val="single"/>
        </w:rPr>
        <w:t>. Podłogi z wykładzin PCV</w:t>
      </w:r>
    </w:p>
    <w:p w14:paraId="769BBB56" w14:textId="036FA6EE"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 xml:space="preserve">W części pomieszczeń zgodnie z rysunkiem technicznym projektuje się podłogi w postaci heterogenicznej wykładziny PVC w rolce do zastosowania obiektowego. </w:t>
      </w:r>
    </w:p>
    <w:p w14:paraId="1D28BEEB" w14:textId="3F30F365" w:rsidR="00804A9B" w:rsidRPr="009D6A86" w:rsidRDefault="00804A9B" w:rsidP="00804A9B">
      <w:pPr>
        <w:jc w:val="both"/>
        <w:rPr>
          <w:rFonts w:ascii="Arial" w:eastAsia="Arial" w:hAnsi="Arial" w:cs="Arial"/>
          <w:color w:val="000000" w:themeColor="text1"/>
          <w:sz w:val="24"/>
          <w:szCs w:val="24"/>
        </w:rPr>
      </w:pPr>
    </w:p>
    <w:p w14:paraId="5723CE60" w14:textId="0AF33BEA" w:rsidR="00804A9B"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Specyfikacja techniczna wykładziny</w:t>
      </w:r>
      <w:r w:rsidR="002B1977" w:rsidRPr="009D6A86">
        <w:rPr>
          <w:rFonts w:ascii="Arial" w:eastAsia="Arial" w:hAnsi="Arial" w:cs="Arial"/>
          <w:color w:val="000000" w:themeColor="text1"/>
          <w:sz w:val="24"/>
          <w:szCs w:val="24"/>
        </w:rPr>
        <w:t xml:space="preserve"> akustycznej SARLON SPARKLING MAGMA:</w:t>
      </w:r>
    </w:p>
    <w:p w14:paraId="304E2B65" w14:textId="77777777" w:rsidR="00367F50" w:rsidRPr="009D6A86" w:rsidRDefault="00367F50" w:rsidP="00804A9B">
      <w:pPr>
        <w:jc w:val="both"/>
        <w:rPr>
          <w:rFonts w:ascii="Arial" w:eastAsia="Arial" w:hAnsi="Arial" w:cs="Arial"/>
          <w:color w:val="000000" w:themeColor="text1"/>
          <w:sz w:val="24"/>
          <w:szCs w:val="24"/>
        </w:rPr>
      </w:pPr>
    </w:p>
    <w:p w14:paraId="13B1284C" w14:textId="4CD41505" w:rsidR="00804A9B" w:rsidRPr="009D6A86" w:rsidRDefault="00804A9B" w:rsidP="009A1D37">
      <w:pPr>
        <w:ind w:left="705" w:hanging="705"/>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 xml:space="preserve">dodatkowe zabezpieczenie powłoką ochronną (warstwą poliuretanu) </w:t>
      </w:r>
      <w:r w:rsidR="009A1D37" w:rsidRPr="009D6A86">
        <w:rPr>
          <w:rFonts w:ascii="Arial" w:eastAsia="Arial" w:hAnsi="Arial" w:cs="Arial"/>
          <w:color w:val="000000" w:themeColor="text1"/>
          <w:sz w:val="24"/>
          <w:szCs w:val="24"/>
        </w:rPr>
        <w:t>SATIN PROTECTION</w:t>
      </w:r>
    </w:p>
    <w:p w14:paraId="0E63A2E9" w14:textId="77777777"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 xml:space="preserve">klasa użytkowa PN EN 685 - 34/43  </w:t>
      </w:r>
    </w:p>
    <w:p w14:paraId="1F6D7A12" w14:textId="6147EDF4"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grubość całkowita PN EN 428 – 2,</w:t>
      </w:r>
      <w:r w:rsidR="00D077A9" w:rsidRPr="009D6A86">
        <w:rPr>
          <w:rFonts w:ascii="Arial" w:eastAsia="Arial" w:hAnsi="Arial" w:cs="Arial"/>
          <w:color w:val="000000" w:themeColor="text1"/>
          <w:sz w:val="24"/>
          <w:szCs w:val="24"/>
        </w:rPr>
        <w:t>6</w:t>
      </w:r>
      <w:r w:rsidRPr="009D6A86">
        <w:rPr>
          <w:rFonts w:ascii="Arial" w:eastAsia="Arial" w:hAnsi="Arial" w:cs="Arial"/>
          <w:color w:val="000000" w:themeColor="text1"/>
          <w:sz w:val="24"/>
          <w:szCs w:val="24"/>
        </w:rPr>
        <w:t xml:space="preserve"> mm</w:t>
      </w:r>
    </w:p>
    <w:p w14:paraId="45F0CB92" w14:textId="68391FDA"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 xml:space="preserve">grubość warstwy użytkowej – </w:t>
      </w:r>
      <w:r w:rsidR="00D077A9" w:rsidRPr="009D6A86">
        <w:rPr>
          <w:rFonts w:ascii="Arial" w:eastAsia="Arial" w:hAnsi="Arial" w:cs="Arial"/>
          <w:color w:val="000000" w:themeColor="text1"/>
          <w:sz w:val="24"/>
          <w:szCs w:val="24"/>
        </w:rPr>
        <w:t>0,7</w:t>
      </w:r>
      <w:r w:rsidRPr="009D6A86">
        <w:rPr>
          <w:rFonts w:ascii="Arial" w:eastAsia="Arial" w:hAnsi="Arial" w:cs="Arial"/>
          <w:color w:val="000000" w:themeColor="text1"/>
          <w:sz w:val="24"/>
          <w:szCs w:val="24"/>
        </w:rPr>
        <w:t xml:space="preserve"> mm </w:t>
      </w:r>
    </w:p>
    <w:p w14:paraId="41BE815F" w14:textId="77777777"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klasa ścieralności PN EN 660-2 - grupa T</w:t>
      </w:r>
    </w:p>
    <w:p w14:paraId="4475F17A" w14:textId="726313F3"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 xml:space="preserve">szerokość rolki </w:t>
      </w:r>
      <w:r w:rsidR="00D077A9" w:rsidRPr="009D6A86">
        <w:rPr>
          <w:rFonts w:ascii="Arial" w:eastAsia="Arial" w:hAnsi="Arial" w:cs="Arial"/>
          <w:color w:val="000000" w:themeColor="text1"/>
          <w:sz w:val="24"/>
          <w:szCs w:val="24"/>
        </w:rPr>
        <w:t xml:space="preserve">PN </w:t>
      </w:r>
      <w:r w:rsidRPr="009D6A86">
        <w:rPr>
          <w:rFonts w:ascii="Arial" w:eastAsia="Arial" w:hAnsi="Arial" w:cs="Arial"/>
          <w:color w:val="000000" w:themeColor="text1"/>
          <w:sz w:val="24"/>
          <w:szCs w:val="24"/>
        </w:rPr>
        <w:t>EN</w:t>
      </w:r>
      <w:r w:rsidR="00D077A9" w:rsidRPr="009D6A86">
        <w:rPr>
          <w:rFonts w:ascii="Arial" w:eastAsia="Arial" w:hAnsi="Arial" w:cs="Arial"/>
          <w:color w:val="000000" w:themeColor="text1"/>
          <w:sz w:val="24"/>
          <w:szCs w:val="24"/>
        </w:rPr>
        <w:t xml:space="preserve"> 426</w:t>
      </w:r>
      <w:r w:rsidRPr="009D6A86">
        <w:rPr>
          <w:rFonts w:ascii="Arial" w:eastAsia="Arial" w:hAnsi="Arial" w:cs="Arial"/>
          <w:color w:val="000000" w:themeColor="text1"/>
          <w:sz w:val="24"/>
          <w:szCs w:val="24"/>
        </w:rPr>
        <w:t xml:space="preserve"> – 2m</w:t>
      </w:r>
    </w:p>
    <w:p w14:paraId="385FB946" w14:textId="25215629"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waga całkowita – 2</w:t>
      </w:r>
      <w:r w:rsidR="00D077A9" w:rsidRPr="009D6A86">
        <w:rPr>
          <w:rFonts w:ascii="Arial" w:eastAsia="Arial" w:hAnsi="Arial" w:cs="Arial"/>
          <w:color w:val="000000" w:themeColor="text1"/>
          <w:sz w:val="24"/>
          <w:szCs w:val="24"/>
        </w:rPr>
        <w:t>7</w:t>
      </w:r>
      <w:r w:rsidRPr="009D6A86">
        <w:rPr>
          <w:rFonts w:ascii="Arial" w:eastAsia="Arial" w:hAnsi="Arial" w:cs="Arial"/>
          <w:color w:val="000000" w:themeColor="text1"/>
          <w:sz w:val="24"/>
          <w:szCs w:val="24"/>
        </w:rPr>
        <w:t>00 g/m2</w:t>
      </w:r>
    </w:p>
    <w:p w14:paraId="4B53774A" w14:textId="71E05D4F"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reakcja na ogień PN EN 13501</w:t>
      </w:r>
      <w:r w:rsidR="00D077A9" w:rsidRPr="009D6A86">
        <w:rPr>
          <w:rFonts w:ascii="Arial" w:eastAsia="Arial" w:hAnsi="Arial" w:cs="Arial"/>
          <w:color w:val="000000" w:themeColor="text1"/>
          <w:sz w:val="24"/>
          <w:szCs w:val="24"/>
        </w:rPr>
        <w:t>-1 -</w:t>
      </w:r>
      <w:r w:rsidR="00D077A9" w:rsidRPr="009D6A86">
        <w:rPr>
          <w:color w:val="000000" w:themeColor="text1"/>
        </w:rPr>
        <w:t xml:space="preserve"> </w:t>
      </w:r>
      <w:proofErr w:type="spellStart"/>
      <w:r w:rsidR="00D077A9" w:rsidRPr="009D6A86">
        <w:rPr>
          <w:rFonts w:ascii="Arial" w:hAnsi="Arial" w:cs="Arial"/>
          <w:color w:val="000000" w:themeColor="text1"/>
          <w:sz w:val="24"/>
          <w:szCs w:val="24"/>
        </w:rPr>
        <w:t>Bfl</w:t>
      </w:r>
      <w:proofErr w:type="spellEnd"/>
      <w:r w:rsidR="00D077A9" w:rsidRPr="009D6A86">
        <w:rPr>
          <w:rFonts w:ascii="Arial" w:hAnsi="Arial" w:cs="Arial"/>
          <w:color w:val="000000" w:themeColor="text1"/>
          <w:sz w:val="24"/>
          <w:szCs w:val="24"/>
        </w:rPr>
        <w:t xml:space="preserve"> - s1(³)</w:t>
      </w:r>
    </w:p>
    <w:p w14:paraId="5C1428F3" w14:textId="7026BD41"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 xml:space="preserve">odporność na kółka PN EN 425 – </w:t>
      </w:r>
      <w:r w:rsidR="00D077A9" w:rsidRPr="009D6A86">
        <w:rPr>
          <w:rFonts w:ascii="Arial" w:eastAsia="Arial" w:hAnsi="Arial" w:cs="Arial"/>
          <w:color w:val="000000" w:themeColor="text1"/>
          <w:sz w:val="24"/>
          <w:szCs w:val="24"/>
        </w:rPr>
        <w:t>nadaje się do krzeseł na rolkach</w:t>
      </w:r>
    </w:p>
    <w:p w14:paraId="0C73CEAB" w14:textId="0C8AE8DD"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klasa antypoślizgowości PN EN 13893, DIN 51130 – R</w:t>
      </w:r>
      <w:r w:rsidR="00E45CA2" w:rsidRPr="009D6A86">
        <w:rPr>
          <w:rFonts w:ascii="Arial" w:eastAsia="Arial" w:hAnsi="Arial" w:cs="Arial"/>
          <w:color w:val="000000" w:themeColor="text1"/>
          <w:sz w:val="24"/>
          <w:szCs w:val="24"/>
        </w:rPr>
        <w:t>10</w:t>
      </w:r>
    </w:p>
    <w:p w14:paraId="51CC282C" w14:textId="3B64ECD7"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 xml:space="preserve">pozostałość wgniecenia </w:t>
      </w:r>
      <w:r w:rsidR="00E45CA2" w:rsidRPr="009D6A86">
        <w:rPr>
          <w:rFonts w:ascii="Arial" w:eastAsia="Arial" w:hAnsi="Arial" w:cs="Arial"/>
          <w:color w:val="000000" w:themeColor="text1"/>
          <w:sz w:val="24"/>
          <w:szCs w:val="24"/>
        </w:rPr>
        <w:t xml:space="preserve">PN </w:t>
      </w:r>
      <w:r w:rsidRPr="009D6A86">
        <w:rPr>
          <w:rFonts w:ascii="Arial" w:eastAsia="Arial" w:hAnsi="Arial" w:cs="Arial"/>
          <w:color w:val="000000" w:themeColor="text1"/>
          <w:sz w:val="24"/>
          <w:szCs w:val="24"/>
        </w:rPr>
        <w:t>EN</w:t>
      </w:r>
      <w:r w:rsidR="00E45CA2" w:rsidRPr="009D6A86">
        <w:rPr>
          <w:rFonts w:ascii="Arial" w:eastAsia="Arial" w:hAnsi="Arial" w:cs="Arial"/>
          <w:color w:val="000000" w:themeColor="text1"/>
          <w:sz w:val="24"/>
          <w:szCs w:val="24"/>
        </w:rPr>
        <w:t xml:space="preserve"> 433</w:t>
      </w:r>
      <w:r w:rsidRPr="009D6A86">
        <w:rPr>
          <w:rFonts w:ascii="Arial" w:eastAsia="Arial" w:hAnsi="Arial" w:cs="Arial"/>
          <w:color w:val="000000" w:themeColor="text1"/>
          <w:sz w:val="24"/>
          <w:szCs w:val="24"/>
        </w:rPr>
        <w:t xml:space="preserve"> - 0,0</w:t>
      </w:r>
      <w:r w:rsidR="00E45CA2" w:rsidRPr="009D6A86">
        <w:rPr>
          <w:rFonts w:ascii="Arial" w:eastAsia="Arial" w:hAnsi="Arial" w:cs="Arial"/>
          <w:color w:val="000000" w:themeColor="text1"/>
          <w:sz w:val="24"/>
          <w:szCs w:val="24"/>
        </w:rPr>
        <w:t>6</w:t>
      </w:r>
      <w:r w:rsidRPr="009D6A86">
        <w:rPr>
          <w:rFonts w:ascii="Arial" w:eastAsia="Arial" w:hAnsi="Arial" w:cs="Arial"/>
          <w:color w:val="000000" w:themeColor="text1"/>
          <w:sz w:val="24"/>
          <w:szCs w:val="24"/>
        </w:rPr>
        <w:t xml:space="preserve"> mm</w:t>
      </w:r>
    </w:p>
    <w:p w14:paraId="202E06B7" w14:textId="77777777"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trwałość kolorów PN EN ISO 105-B02 ≥ 6</w:t>
      </w:r>
    </w:p>
    <w:p w14:paraId="20C44F15" w14:textId="77777777" w:rsidR="00804A9B" w:rsidRPr="009D6A86" w:rsidRDefault="00804A9B"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przewodność cieplna PN EN12524 – 0,25 W/(</w:t>
      </w:r>
      <w:proofErr w:type="spellStart"/>
      <w:r w:rsidRPr="009D6A86">
        <w:rPr>
          <w:rFonts w:ascii="Arial" w:eastAsia="Arial" w:hAnsi="Arial" w:cs="Arial"/>
          <w:color w:val="000000" w:themeColor="text1"/>
          <w:sz w:val="24"/>
          <w:szCs w:val="24"/>
        </w:rPr>
        <w:t>m.K</w:t>
      </w:r>
      <w:proofErr w:type="spellEnd"/>
      <w:r w:rsidRPr="009D6A86">
        <w:rPr>
          <w:rFonts w:ascii="Arial" w:eastAsia="Arial" w:hAnsi="Arial" w:cs="Arial"/>
          <w:color w:val="000000" w:themeColor="text1"/>
          <w:sz w:val="24"/>
          <w:szCs w:val="24"/>
        </w:rPr>
        <w:t>)</w:t>
      </w:r>
    </w:p>
    <w:p w14:paraId="53F6421B" w14:textId="33223D0F" w:rsidR="00804A9B" w:rsidRPr="009D6A86" w:rsidRDefault="00804A9B" w:rsidP="00C5045D">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 xml:space="preserve">TVOC po 28 dniach ISO 16000-6 - &lt; </w:t>
      </w:r>
      <w:r w:rsidR="00C5045D" w:rsidRPr="009D6A86">
        <w:rPr>
          <w:rFonts w:ascii="Arial" w:eastAsia="Arial" w:hAnsi="Arial" w:cs="Arial"/>
          <w:color w:val="000000" w:themeColor="text1"/>
          <w:sz w:val="24"/>
          <w:szCs w:val="24"/>
        </w:rPr>
        <w:t>75</w:t>
      </w:r>
      <w:r w:rsidRPr="009D6A86">
        <w:rPr>
          <w:rFonts w:ascii="Arial" w:eastAsia="Arial" w:hAnsi="Arial" w:cs="Arial"/>
          <w:color w:val="000000" w:themeColor="text1"/>
          <w:sz w:val="24"/>
          <w:szCs w:val="24"/>
        </w:rPr>
        <w:t xml:space="preserve"> </w:t>
      </w:r>
      <w:proofErr w:type="spellStart"/>
      <w:r w:rsidRPr="009D6A86">
        <w:rPr>
          <w:rFonts w:ascii="Arial" w:eastAsia="Arial" w:hAnsi="Arial" w:cs="Arial"/>
          <w:color w:val="000000" w:themeColor="text1"/>
          <w:sz w:val="24"/>
          <w:szCs w:val="24"/>
        </w:rPr>
        <w:t>μg</w:t>
      </w:r>
      <w:proofErr w:type="spellEnd"/>
      <w:r w:rsidRPr="009D6A86">
        <w:rPr>
          <w:rFonts w:ascii="Arial" w:eastAsia="Arial" w:hAnsi="Arial" w:cs="Arial"/>
          <w:color w:val="000000" w:themeColor="text1"/>
          <w:sz w:val="24"/>
          <w:szCs w:val="24"/>
        </w:rPr>
        <w:t>/ m3</w:t>
      </w:r>
    </w:p>
    <w:p w14:paraId="6241E1C9" w14:textId="438D4356" w:rsidR="00804A9B" w:rsidRPr="009D6A86" w:rsidRDefault="00804A9B" w:rsidP="00804A9B">
      <w:pPr>
        <w:jc w:val="both"/>
        <w:rPr>
          <w:rFonts w:ascii="Arial" w:eastAsia="Arial" w:hAnsi="Arial" w:cs="Arial"/>
          <w:color w:val="000000" w:themeColor="text1"/>
          <w:sz w:val="24"/>
          <w:szCs w:val="24"/>
        </w:rPr>
      </w:pPr>
    </w:p>
    <w:tbl>
      <w:tblPr>
        <w:tblStyle w:val="Tabela-Siatka"/>
        <w:tblW w:w="0" w:type="auto"/>
        <w:tblLook w:val="04A0" w:firstRow="1" w:lastRow="0" w:firstColumn="1" w:lastColumn="0" w:noHBand="0" w:noVBand="1"/>
      </w:tblPr>
      <w:tblGrid>
        <w:gridCol w:w="3162"/>
        <w:gridCol w:w="3162"/>
        <w:gridCol w:w="3163"/>
      </w:tblGrid>
      <w:tr w:rsidR="009D6A86" w:rsidRPr="009D6A86" w14:paraId="44A141B3" w14:textId="77777777" w:rsidTr="00D079BA">
        <w:tc>
          <w:tcPr>
            <w:tcW w:w="3181" w:type="dxa"/>
          </w:tcPr>
          <w:p w14:paraId="63A3A1AB" w14:textId="59E1077F" w:rsidR="00D079BA" w:rsidRPr="009D6A86" w:rsidRDefault="00D079BA" w:rsidP="002B1977">
            <w:pPr>
              <w:jc w:val="center"/>
              <w:rPr>
                <w:rFonts w:ascii="Arial" w:eastAsia="Arial" w:hAnsi="Arial" w:cs="Arial"/>
                <w:color w:val="000000" w:themeColor="text1"/>
                <w:sz w:val="24"/>
                <w:szCs w:val="24"/>
              </w:rPr>
            </w:pPr>
            <w:r w:rsidRPr="009D6A86">
              <w:rPr>
                <w:rFonts w:ascii="Arial" w:eastAsia="Arial" w:hAnsi="Arial" w:cs="Arial"/>
                <w:noProof/>
                <w:color w:val="000000" w:themeColor="text1"/>
                <w:sz w:val="24"/>
                <w:szCs w:val="24"/>
                <w:lang w:eastAsia="pl-PL"/>
              </w:rPr>
              <w:drawing>
                <wp:inline distT="0" distB="0" distL="0" distR="0" wp14:anchorId="28E96BA1" wp14:editId="7D9D1B4B">
                  <wp:extent cx="1495336" cy="144000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95336" cy="1440000"/>
                          </a:xfrm>
                          <a:prstGeom prst="rect">
                            <a:avLst/>
                          </a:prstGeom>
                        </pic:spPr>
                      </pic:pic>
                    </a:graphicData>
                  </a:graphic>
                </wp:inline>
              </w:drawing>
            </w:r>
          </w:p>
        </w:tc>
        <w:tc>
          <w:tcPr>
            <w:tcW w:w="3181" w:type="dxa"/>
          </w:tcPr>
          <w:p w14:paraId="177E00C7" w14:textId="54319C00" w:rsidR="00D079BA" w:rsidRPr="009D6A86" w:rsidRDefault="00D079BA" w:rsidP="002B1977">
            <w:pPr>
              <w:jc w:val="center"/>
              <w:rPr>
                <w:rFonts w:ascii="Arial" w:eastAsia="Arial" w:hAnsi="Arial" w:cs="Arial"/>
                <w:color w:val="000000" w:themeColor="text1"/>
                <w:sz w:val="24"/>
                <w:szCs w:val="24"/>
              </w:rPr>
            </w:pPr>
            <w:r w:rsidRPr="009D6A86">
              <w:rPr>
                <w:rFonts w:ascii="Arial" w:eastAsia="Arial" w:hAnsi="Arial" w:cs="Arial"/>
                <w:noProof/>
                <w:color w:val="000000" w:themeColor="text1"/>
                <w:sz w:val="24"/>
                <w:szCs w:val="24"/>
                <w:lang w:eastAsia="pl-PL"/>
              </w:rPr>
              <w:drawing>
                <wp:inline distT="0" distB="0" distL="0" distR="0" wp14:anchorId="0E3A9B1F" wp14:editId="52AE645E">
                  <wp:extent cx="1495336" cy="144000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95336" cy="1440000"/>
                          </a:xfrm>
                          <a:prstGeom prst="rect">
                            <a:avLst/>
                          </a:prstGeom>
                        </pic:spPr>
                      </pic:pic>
                    </a:graphicData>
                  </a:graphic>
                </wp:inline>
              </w:drawing>
            </w:r>
          </w:p>
        </w:tc>
        <w:tc>
          <w:tcPr>
            <w:tcW w:w="3182" w:type="dxa"/>
          </w:tcPr>
          <w:p w14:paraId="57F09C19" w14:textId="3A920E72" w:rsidR="00D079BA" w:rsidRPr="009D6A86" w:rsidRDefault="00D079BA" w:rsidP="002B1977">
            <w:pPr>
              <w:jc w:val="center"/>
              <w:rPr>
                <w:rFonts w:ascii="Arial" w:eastAsia="Arial" w:hAnsi="Arial" w:cs="Arial"/>
                <w:color w:val="000000" w:themeColor="text1"/>
                <w:sz w:val="24"/>
                <w:szCs w:val="24"/>
              </w:rPr>
            </w:pPr>
            <w:r w:rsidRPr="009D6A86">
              <w:rPr>
                <w:rFonts w:ascii="Arial" w:eastAsia="Arial" w:hAnsi="Arial" w:cs="Arial"/>
                <w:noProof/>
                <w:color w:val="000000" w:themeColor="text1"/>
                <w:sz w:val="24"/>
                <w:szCs w:val="24"/>
                <w:lang w:eastAsia="pl-PL"/>
              </w:rPr>
              <w:drawing>
                <wp:inline distT="0" distB="0" distL="0" distR="0" wp14:anchorId="1040F406" wp14:editId="250DC812">
                  <wp:extent cx="1495336" cy="1440000"/>
                  <wp:effectExtent l="0" t="0" r="0" b="0"/>
                  <wp:docPr id="8" name="Obraz 8" descr="Obraz zawierający ściana, wewnątrz, zielo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ściana, wewnątrz, zielony&#10;&#10;Opis wygenerowany automatyczni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95336" cy="1440000"/>
                          </a:xfrm>
                          <a:prstGeom prst="rect">
                            <a:avLst/>
                          </a:prstGeom>
                        </pic:spPr>
                      </pic:pic>
                    </a:graphicData>
                  </a:graphic>
                </wp:inline>
              </w:drawing>
            </w:r>
          </w:p>
        </w:tc>
      </w:tr>
      <w:tr w:rsidR="009D6A86" w:rsidRPr="009D6A86" w14:paraId="213A1A3F" w14:textId="77777777" w:rsidTr="00D079BA">
        <w:tc>
          <w:tcPr>
            <w:tcW w:w="3181" w:type="dxa"/>
          </w:tcPr>
          <w:p w14:paraId="796248F7" w14:textId="24720EE6" w:rsidR="00D079BA" w:rsidRPr="009D6A86" w:rsidRDefault="002B1977" w:rsidP="002B1977">
            <w:pPr>
              <w:jc w:val="center"/>
              <w:rPr>
                <w:rFonts w:ascii="Arial" w:eastAsia="Arial" w:hAnsi="Arial" w:cs="Arial"/>
                <w:color w:val="000000" w:themeColor="text1"/>
                <w:sz w:val="24"/>
                <w:szCs w:val="24"/>
              </w:rPr>
            </w:pPr>
            <w:proofErr w:type="gramStart"/>
            <w:r w:rsidRPr="009D6A86">
              <w:rPr>
                <w:rFonts w:ascii="Arial" w:eastAsia="Arial" w:hAnsi="Arial" w:cs="Arial"/>
                <w:color w:val="000000" w:themeColor="text1"/>
                <w:sz w:val="24"/>
                <w:szCs w:val="24"/>
              </w:rPr>
              <w:t>kolor</w:t>
            </w:r>
            <w:proofErr w:type="gramEnd"/>
            <w:r w:rsidRPr="009D6A86">
              <w:rPr>
                <w:rFonts w:ascii="Arial" w:eastAsia="Arial" w:hAnsi="Arial" w:cs="Arial"/>
                <w:color w:val="000000" w:themeColor="text1"/>
                <w:sz w:val="24"/>
                <w:szCs w:val="24"/>
              </w:rPr>
              <w:t>: 434572</w:t>
            </w:r>
          </w:p>
        </w:tc>
        <w:tc>
          <w:tcPr>
            <w:tcW w:w="3181" w:type="dxa"/>
          </w:tcPr>
          <w:p w14:paraId="4A961CDF" w14:textId="68B79784" w:rsidR="00D079BA" w:rsidRPr="009D6A86" w:rsidRDefault="002B1977" w:rsidP="002B1977">
            <w:pPr>
              <w:jc w:val="center"/>
              <w:rPr>
                <w:rFonts w:ascii="Arial" w:eastAsia="Arial" w:hAnsi="Arial" w:cs="Arial"/>
                <w:color w:val="000000" w:themeColor="text1"/>
                <w:sz w:val="24"/>
                <w:szCs w:val="24"/>
              </w:rPr>
            </w:pPr>
            <w:proofErr w:type="gramStart"/>
            <w:r w:rsidRPr="009D6A86">
              <w:rPr>
                <w:rFonts w:ascii="Arial" w:eastAsia="Arial" w:hAnsi="Arial" w:cs="Arial"/>
                <w:color w:val="000000" w:themeColor="text1"/>
                <w:sz w:val="24"/>
                <w:szCs w:val="24"/>
              </w:rPr>
              <w:t>kolor</w:t>
            </w:r>
            <w:proofErr w:type="gramEnd"/>
            <w:r w:rsidRPr="009D6A86">
              <w:rPr>
                <w:rFonts w:ascii="Arial" w:eastAsia="Arial" w:hAnsi="Arial" w:cs="Arial"/>
                <w:color w:val="000000" w:themeColor="text1"/>
                <w:sz w:val="24"/>
                <w:szCs w:val="24"/>
              </w:rPr>
              <w:t>: 434507</w:t>
            </w:r>
          </w:p>
        </w:tc>
        <w:tc>
          <w:tcPr>
            <w:tcW w:w="3182" w:type="dxa"/>
          </w:tcPr>
          <w:p w14:paraId="7BDE7BA3" w14:textId="34F08FD1" w:rsidR="00D079BA" w:rsidRPr="009D6A86" w:rsidRDefault="002B1977" w:rsidP="002B1977">
            <w:pPr>
              <w:jc w:val="center"/>
              <w:rPr>
                <w:rFonts w:ascii="Arial" w:eastAsia="Arial" w:hAnsi="Arial" w:cs="Arial"/>
                <w:color w:val="000000" w:themeColor="text1"/>
                <w:sz w:val="24"/>
                <w:szCs w:val="24"/>
              </w:rPr>
            </w:pPr>
            <w:proofErr w:type="gramStart"/>
            <w:r w:rsidRPr="009D6A86">
              <w:rPr>
                <w:rFonts w:ascii="Arial" w:eastAsia="Arial" w:hAnsi="Arial" w:cs="Arial"/>
                <w:color w:val="000000" w:themeColor="text1"/>
                <w:sz w:val="24"/>
                <w:szCs w:val="24"/>
              </w:rPr>
              <w:t>kolor</w:t>
            </w:r>
            <w:proofErr w:type="gramEnd"/>
            <w:r w:rsidRPr="009D6A86">
              <w:rPr>
                <w:rFonts w:ascii="Arial" w:eastAsia="Arial" w:hAnsi="Arial" w:cs="Arial"/>
                <w:color w:val="000000" w:themeColor="text1"/>
                <w:sz w:val="24"/>
                <w:szCs w:val="24"/>
              </w:rPr>
              <w:t>: 434508</w:t>
            </w:r>
          </w:p>
        </w:tc>
      </w:tr>
      <w:tr w:rsidR="009D6A86" w:rsidRPr="009D6A86" w14:paraId="3374C9C2" w14:textId="77777777" w:rsidTr="00D079BA">
        <w:tc>
          <w:tcPr>
            <w:tcW w:w="3181" w:type="dxa"/>
          </w:tcPr>
          <w:p w14:paraId="4D0DAA71" w14:textId="5B97F495" w:rsidR="00D079BA" w:rsidRPr="009D6A86" w:rsidRDefault="001014D8" w:rsidP="002B1977">
            <w:pPr>
              <w:jc w:val="center"/>
              <w:rPr>
                <w:rFonts w:ascii="Arial" w:eastAsia="Arial" w:hAnsi="Arial" w:cs="Arial"/>
                <w:color w:val="000000" w:themeColor="text1"/>
                <w:sz w:val="24"/>
                <w:szCs w:val="24"/>
              </w:rPr>
            </w:pPr>
            <w:r w:rsidRPr="009D6A86">
              <w:rPr>
                <w:rFonts w:ascii="Arial" w:eastAsia="Arial" w:hAnsi="Arial" w:cs="Arial"/>
                <w:noProof/>
                <w:color w:val="000000" w:themeColor="text1"/>
                <w:sz w:val="24"/>
                <w:szCs w:val="24"/>
                <w:lang w:eastAsia="pl-PL"/>
              </w:rPr>
              <w:drawing>
                <wp:inline distT="0" distB="0" distL="0" distR="0" wp14:anchorId="6F8EE080" wp14:editId="12DAEB31">
                  <wp:extent cx="1495336" cy="144000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95336" cy="1440000"/>
                          </a:xfrm>
                          <a:prstGeom prst="rect">
                            <a:avLst/>
                          </a:prstGeom>
                        </pic:spPr>
                      </pic:pic>
                    </a:graphicData>
                  </a:graphic>
                </wp:inline>
              </w:drawing>
            </w:r>
          </w:p>
        </w:tc>
        <w:tc>
          <w:tcPr>
            <w:tcW w:w="3181" w:type="dxa"/>
          </w:tcPr>
          <w:p w14:paraId="20509CCD" w14:textId="2FEC9A3D" w:rsidR="00D079BA" w:rsidRPr="009D6A86" w:rsidRDefault="001014D8" w:rsidP="002B1977">
            <w:pPr>
              <w:jc w:val="center"/>
              <w:rPr>
                <w:rFonts w:ascii="Arial" w:eastAsia="Arial" w:hAnsi="Arial" w:cs="Arial"/>
                <w:color w:val="000000" w:themeColor="text1"/>
                <w:sz w:val="24"/>
                <w:szCs w:val="24"/>
              </w:rPr>
            </w:pPr>
            <w:r w:rsidRPr="009D6A86">
              <w:rPr>
                <w:rFonts w:ascii="Arial" w:eastAsia="Arial" w:hAnsi="Arial" w:cs="Arial"/>
                <w:noProof/>
                <w:color w:val="000000" w:themeColor="text1"/>
                <w:sz w:val="24"/>
                <w:szCs w:val="24"/>
                <w:lang w:eastAsia="pl-PL"/>
              </w:rPr>
              <w:drawing>
                <wp:inline distT="0" distB="0" distL="0" distR="0" wp14:anchorId="22E5E4E9" wp14:editId="4D5C76DA">
                  <wp:extent cx="1495336" cy="144000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95336" cy="1440000"/>
                          </a:xfrm>
                          <a:prstGeom prst="rect">
                            <a:avLst/>
                          </a:prstGeom>
                        </pic:spPr>
                      </pic:pic>
                    </a:graphicData>
                  </a:graphic>
                </wp:inline>
              </w:drawing>
            </w:r>
          </w:p>
        </w:tc>
        <w:tc>
          <w:tcPr>
            <w:tcW w:w="3182" w:type="dxa"/>
          </w:tcPr>
          <w:p w14:paraId="4F9C1F97" w14:textId="46CCE4C9" w:rsidR="00D079BA" w:rsidRPr="009D6A86" w:rsidRDefault="001014D8" w:rsidP="002B1977">
            <w:pPr>
              <w:jc w:val="center"/>
              <w:rPr>
                <w:rFonts w:ascii="Arial" w:eastAsia="Arial" w:hAnsi="Arial" w:cs="Arial"/>
                <w:color w:val="000000" w:themeColor="text1"/>
                <w:sz w:val="24"/>
                <w:szCs w:val="24"/>
              </w:rPr>
            </w:pPr>
            <w:r w:rsidRPr="009D6A86">
              <w:rPr>
                <w:rFonts w:ascii="Arial" w:eastAsia="Arial" w:hAnsi="Arial" w:cs="Arial"/>
                <w:noProof/>
                <w:color w:val="000000" w:themeColor="text1"/>
                <w:sz w:val="24"/>
                <w:szCs w:val="24"/>
                <w:lang w:eastAsia="pl-PL"/>
              </w:rPr>
              <w:drawing>
                <wp:inline distT="0" distB="0" distL="0" distR="0" wp14:anchorId="3D71DA59" wp14:editId="539737E9">
                  <wp:extent cx="1495336" cy="14400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95336" cy="1440000"/>
                          </a:xfrm>
                          <a:prstGeom prst="rect">
                            <a:avLst/>
                          </a:prstGeom>
                        </pic:spPr>
                      </pic:pic>
                    </a:graphicData>
                  </a:graphic>
                </wp:inline>
              </w:drawing>
            </w:r>
          </w:p>
        </w:tc>
      </w:tr>
      <w:tr w:rsidR="009D6A86" w:rsidRPr="009D6A86" w14:paraId="055D3D6E" w14:textId="77777777" w:rsidTr="00D079BA">
        <w:tc>
          <w:tcPr>
            <w:tcW w:w="3181" w:type="dxa"/>
          </w:tcPr>
          <w:p w14:paraId="226CF284" w14:textId="7F12FE41" w:rsidR="00D079BA" w:rsidRPr="009D6A86" w:rsidRDefault="002B1977" w:rsidP="002B1977">
            <w:pPr>
              <w:jc w:val="center"/>
              <w:rPr>
                <w:rFonts w:ascii="Arial" w:eastAsia="Arial" w:hAnsi="Arial" w:cs="Arial"/>
                <w:color w:val="000000" w:themeColor="text1"/>
                <w:sz w:val="24"/>
                <w:szCs w:val="24"/>
              </w:rPr>
            </w:pPr>
            <w:proofErr w:type="gramStart"/>
            <w:r w:rsidRPr="009D6A86">
              <w:rPr>
                <w:rFonts w:ascii="Arial" w:eastAsia="Arial" w:hAnsi="Arial" w:cs="Arial"/>
                <w:color w:val="000000" w:themeColor="text1"/>
                <w:sz w:val="24"/>
                <w:szCs w:val="24"/>
              </w:rPr>
              <w:t>kolor</w:t>
            </w:r>
            <w:proofErr w:type="gramEnd"/>
            <w:r w:rsidRPr="009D6A86">
              <w:rPr>
                <w:rFonts w:ascii="Arial" w:eastAsia="Arial" w:hAnsi="Arial" w:cs="Arial"/>
                <w:color w:val="000000" w:themeColor="text1"/>
                <w:sz w:val="24"/>
                <w:szCs w:val="24"/>
              </w:rPr>
              <w:t>: 434505</w:t>
            </w:r>
          </w:p>
        </w:tc>
        <w:tc>
          <w:tcPr>
            <w:tcW w:w="3181" w:type="dxa"/>
          </w:tcPr>
          <w:p w14:paraId="48A08007" w14:textId="0C85177A" w:rsidR="00D079BA" w:rsidRPr="009D6A86" w:rsidRDefault="002B1977" w:rsidP="002B1977">
            <w:pPr>
              <w:jc w:val="center"/>
              <w:rPr>
                <w:rFonts w:ascii="Arial" w:eastAsia="Arial" w:hAnsi="Arial" w:cs="Arial"/>
                <w:color w:val="000000" w:themeColor="text1"/>
                <w:sz w:val="24"/>
                <w:szCs w:val="24"/>
              </w:rPr>
            </w:pPr>
            <w:proofErr w:type="gramStart"/>
            <w:r w:rsidRPr="009D6A86">
              <w:rPr>
                <w:rFonts w:ascii="Arial" w:eastAsia="Arial" w:hAnsi="Arial" w:cs="Arial"/>
                <w:color w:val="000000" w:themeColor="text1"/>
                <w:sz w:val="24"/>
                <w:szCs w:val="24"/>
              </w:rPr>
              <w:t>kolor</w:t>
            </w:r>
            <w:proofErr w:type="gramEnd"/>
            <w:r w:rsidRPr="009D6A86">
              <w:rPr>
                <w:rFonts w:ascii="Arial" w:eastAsia="Arial" w:hAnsi="Arial" w:cs="Arial"/>
                <w:color w:val="000000" w:themeColor="text1"/>
                <w:sz w:val="24"/>
                <w:szCs w:val="24"/>
              </w:rPr>
              <w:t>: 434536</w:t>
            </w:r>
          </w:p>
        </w:tc>
        <w:tc>
          <w:tcPr>
            <w:tcW w:w="3182" w:type="dxa"/>
          </w:tcPr>
          <w:p w14:paraId="505C70B9" w14:textId="4A524CBE" w:rsidR="00D079BA" w:rsidRPr="009D6A86" w:rsidRDefault="002B1977" w:rsidP="002B1977">
            <w:pPr>
              <w:jc w:val="center"/>
              <w:rPr>
                <w:rFonts w:ascii="Arial" w:eastAsia="Arial" w:hAnsi="Arial" w:cs="Arial"/>
                <w:color w:val="000000" w:themeColor="text1"/>
                <w:sz w:val="24"/>
                <w:szCs w:val="24"/>
              </w:rPr>
            </w:pPr>
            <w:proofErr w:type="gramStart"/>
            <w:r w:rsidRPr="009D6A86">
              <w:rPr>
                <w:rFonts w:ascii="Arial" w:eastAsia="Arial" w:hAnsi="Arial" w:cs="Arial"/>
                <w:color w:val="000000" w:themeColor="text1"/>
                <w:sz w:val="24"/>
                <w:szCs w:val="24"/>
              </w:rPr>
              <w:t>kolor</w:t>
            </w:r>
            <w:proofErr w:type="gramEnd"/>
            <w:r w:rsidRPr="009D6A86">
              <w:rPr>
                <w:rFonts w:ascii="Arial" w:eastAsia="Arial" w:hAnsi="Arial" w:cs="Arial"/>
                <w:color w:val="000000" w:themeColor="text1"/>
                <w:sz w:val="24"/>
                <w:szCs w:val="24"/>
              </w:rPr>
              <w:t>: 4345</w:t>
            </w:r>
            <w:r w:rsidR="00A8338D" w:rsidRPr="009D6A86">
              <w:rPr>
                <w:rFonts w:ascii="Arial" w:eastAsia="Arial" w:hAnsi="Arial" w:cs="Arial"/>
                <w:color w:val="000000" w:themeColor="text1"/>
                <w:sz w:val="24"/>
                <w:szCs w:val="24"/>
              </w:rPr>
              <w:t>46</w:t>
            </w:r>
          </w:p>
        </w:tc>
      </w:tr>
    </w:tbl>
    <w:p w14:paraId="1D5D20BF" w14:textId="035C285D" w:rsidR="00C5045D" w:rsidRDefault="00C5045D" w:rsidP="00804A9B">
      <w:pPr>
        <w:jc w:val="both"/>
        <w:rPr>
          <w:rFonts w:ascii="Arial" w:eastAsia="Arial" w:hAnsi="Arial" w:cs="Arial"/>
          <w:color w:val="000000" w:themeColor="text1"/>
          <w:sz w:val="24"/>
          <w:szCs w:val="24"/>
        </w:rPr>
      </w:pPr>
    </w:p>
    <w:p w14:paraId="01851742" w14:textId="612129F0" w:rsidR="00367F50" w:rsidRDefault="00367F50" w:rsidP="00804A9B">
      <w:pPr>
        <w:jc w:val="both"/>
        <w:rPr>
          <w:rFonts w:ascii="Arial" w:eastAsia="Arial" w:hAnsi="Arial" w:cs="Arial"/>
          <w:color w:val="000000" w:themeColor="text1"/>
          <w:sz w:val="24"/>
          <w:szCs w:val="24"/>
          <w:u w:val="single"/>
        </w:rPr>
      </w:pPr>
      <w:r w:rsidRPr="009D6A86">
        <w:rPr>
          <w:rFonts w:ascii="Arial" w:eastAsia="Arial" w:hAnsi="Arial" w:cs="Arial"/>
          <w:color w:val="000000" w:themeColor="text1"/>
          <w:sz w:val="24"/>
          <w:szCs w:val="24"/>
          <w:u w:val="single"/>
        </w:rPr>
        <w:t>2.6.10.</w:t>
      </w:r>
      <w:r>
        <w:rPr>
          <w:rFonts w:ascii="Arial" w:eastAsia="Arial" w:hAnsi="Arial" w:cs="Arial"/>
          <w:color w:val="000000" w:themeColor="text1"/>
          <w:sz w:val="24"/>
          <w:szCs w:val="24"/>
          <w:u w:val="single"/>
        </w:rPr>
        <w:t>2</w:t>
      </w:r>
      <w:r w:rsidRPr="009D6A86">
        <w:rPr>
          <w:rFonts w:ascii="Arial" w:eastAsia="Arial" w:hAnsi="Arial" w:cs="Arial"/>
          <w:color w:val="000000" w:themeColor="text1"/>
          <w:sz w:val="24"/>
          <w:szCs w:val="24"/>
          <w:u w:val="single"/>
        </w:rPr>
        <w:t xml:space="preserve">. </w:t>
      </w:r>
      <w:r>
        <w:rPr>
          <w:rFonts w:ascii="Arial" w:eastAsia="Arial" w:hAnsi="Arial" w:cs="Arial"/>
          <w:color w:val="000000" w:themeColor="text1"/>
          <w:sz w:val="24"/>
          <w:szCs w:val="24"/>
          <w:u w:val="single"/>
        </w:rPr>
        <w:t xml:space="preserve">Wykładzina flokowana </w:t>
      </w:r>
    </w:p>
    <w:p w14:paraId="6479FCDA" w14:textId="77777777" w:rsidR="00367F50" w:rsidRPr="009D6A86" w:rsidRDefault="00367F50" w:rsidP="00367F50">
      <w:pPr>
        <w:jc w:val="both"/>
        <w:rPr>
          <w:rFonts w:ascii="Arial" w:eastAsia="Arial" w:hAnsi="Arial" w:cs="Arial"/>
          <w:color w:val="000000" w:themeColor="text1"/>
          <w:sz w:val="24"/>
          <w:szCs w:val="24"/>
        </w:rPr>
      </w:pPr>
    </w:p>
    <w:p w14:paraId="31691C39" w14:textId="473576E2" w:rsidR="00367F50" w:rsidRDefault="00367F50" w:rsidP="00367F50">
      <w:pPr>
        <w:ind w:right="-766"/>
        <w:jc w:val="both"/>
        <w:rPr>
          <w:rFonts w:ascii="Arial" w:hAnsi="Arial" w:cs="Arial"/>
          <w:color w:val="000000"/>
          <w:sz w:val="24"/>
        </w:rPr>
      </w:pPr>
      <w:r w:rsidRPr="009D6A86">
        <w:rPr>
          <w:rFonts w:ascii="Arial" w:eastAsia="Arial" w:hAnsi="Arial" w:cs="Arial"/>
          <w:color w:val="000000" w:themeColor="text1"/>
          <w:sz w:val="24"/>
          <w:szCs w:val="24"/>
        </w:rPr>
        <w:t xml:space="preserve">W części pomieszczeń zgodnie z rysunkiem technicznym posadzka winna być wykończona </w:t>
      </w:r>
      <w:r>
        <w:rPr>
          <w:rFonts w:ascii="Arial" w:hAnsi="Arial" w:cs="Arial"/>
          <w:color w:val="000000"/>
          <w:sz w:val="24"/>
        </w:rPr>
        <w:t>z wykładziny flokowanej w kolorystyce zgodnej z dokumentacją techniczną.</w:t>
      </w:r>
    </w:p>
    <w:p w14:paraId="5252F477" w14:textId="77777777" w:rsidR="00367F50" w:rsidRDefault="00367F50" w:rsidP="00367F50">
      <w:pPr>
        <w:pStyle w:val="Tekstpodstawowy21"/>
        <w:rPr>
          <w:rFonts w:ascii="Arial" w:eastAsia="Arial" w:hAnsi="Arial" w:cs="Arial"/>
          <w:color w:val="000000"/>
        </w:rPr>
      </w:pPr>
    </w:p>
    <w:p w14:paraId="68FD7080" w14:textId="1B1A12E1" w:rsidR="00367F50" w:rsidRPr="00753EBC" w:rsidRDefault="00367F50" w:rsidP="00367F50">
      <w:pPr>
        <w:pStyle w:val="Tekstpodstawowy21"/>
        <w:rPr>
          <w:lang w:val="en-US"/>
        </w:rPr>
      </w:pPr>
      <w:r>
        <w:rPr>
          <w:rFonts w:ascii="Arial" w:eastAsia="Arial" w:hAnsi="Arial" w:cs="Arial"/>
          <w:color w:val="000000"/>
        </w:rPr>
        <w:t>Parametry techniczne wykładziny:</w:t>
      </w:r>
    </w:p>
    <w:p w14:paraId="5DD1DEA0"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runo</w:t>
      </w:r>
      <w:proofErr w:type="gramEnd"/>
      <w:r>
        <w:rPr>
          <w:rFonts w:ascii="Arial" w:eastAsia="Arial" w:hAnsi="Arial" w:cs="Arial"/>
          <w:color w:val="000000"/>
        </w:rPr>
        <w:t>: 100% PA(nylon 6,6)</w:t>
      </w:r>
    </w:p>
    <w:p w14:paraId="57569131"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podłoże</w:t>
      </w:r>
      <w:proofErr w:type="gramEnd"/>
      <w:r>
        <w:rPr>
          <w:rFonts w:ascii="Arial" w:eastAsia="Arial" w:hAnsi="Arial" w:cs="Arial"/>
          <w:color w:val="000000"/>
        </w:rPr>
        <w:t xml:space="preserve"> PVC + włókno szklane</w:t>
      </w:r>
    </w:p>
    <w:p w14:paraId="2F0CE250"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klasa</w:t>
      </w:r>
      <w:proofErr w:type="gramEnd"/>
      <w:r>
        <w:rPr>
          <w:rFonts w:ascii="Arial" w:eastAsia="Arial" w:hAnsi="Arial" w:cs="Arial"/>
          <w:color w:val="000000"/>
        </w:rPr>
        <w:t xml:space="preserve"> użytkowa – 33</w:t>
      </w:r>
    </w:p>
    <w:p w14:paraId="1C52E4EA"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grubość</w:t>
      </w:r>
      <w:proofErr w:type="gramEnd"/>
      <w:r>
        <w:rPr>
          <w:rFonts w:ascii="Arial" w:eastAsia="Arial" w:hAnsi="Arial" w:cs="Arial"/>
          <w:color w:val="000000"/>
        </w:rPr>
        <w:t xml:space="preserve"> całkowita – 4,3 mm</w:t>
      </w:r>
    </w:p>
    <w:p w14:paraId="3324B448"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odporność</w:t>
      </w:r>
      <w:proofErr w:type="gramEnd"/>
      <w:r>
        <w:rPr>
          <w:rFonts w:ascii="Arial" w:eastAsia="Arial" w:hAnsi="Arial" w:cs="Arial"/>
          <w:color w:val="000000"/>
        </w:rPr>
        <w:t xml:space="preserve"> na ścieranie- &lt;35g utrata włókien</w:t>
      </w:r>
    </w:p>
    <w:p w14:paraId="22250EBE" w14:textId="7B09F659"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trwałość</w:t>
      </w:r>
      <w:proofErr w:type="gramEnd"/>
      <w:r>
        <w:rPr>
          <w:rFonts w:ascii="Arial" w:eastAsia="Arial" w:hAnsi="Arial" w:cs="Arial"/>
          <w:color w:val="000000"/>
        </w:rPr>
        <w:t xml:space="preserve"> kolorów- </w:t>
      </w:r>
      <w:r w:rsidRPr="00A07FFE">
        <w:rPr>
          <w:noProof/>
          <w:lang w:eastAsia="pl-PL"/>
        </w:rPr>
        <w:drawing>
          <wp:inline distT="0" distB="0" distL="0" distR="0" wp14:anchorId="4DADB3D5" wp14:editId="3CC5603E">
            <wp:extent cx="155575" cy="14668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
                      <a:extLst>
                        <a:ext uri="{28A0092B-C50C-407E-A947-70E740481C1C}">
                          <a14:useLocalDpi xmlns:a14="http://schemas.microsoft.com/office/drawing/2010/main" val="0"/>
                        </a:ext>
                      </a:extLst>
                    </a:blip>
                    <a:srcRect l="-417" t="-444" r="-417" b="-444"/>
                    <a:stretch>
                      <a:fillRect/>
                    </a:stretch>
                  </pic:blipFill>
                  <pic:spPr bwMode="auto">
                    <a:xfrm>
                      <a:off x="0" y="0"/>
                      <a:ext cx="155575" cy="146685"/>
                    </a:xfrm>
                    <a:prstGeom prst="rect">
                      <a:avLst/>
                    </a:prstGeom>
                    <a:solidFill>
                      <a:srgbClr val="FFFFFF"/>
                    </a:solidFill>
                    <a:ln>
                      <a:noFill/>
                    </a:ln>
                  </pic:spPr>
                </pic:pic>
              </a:graphicData>
            </a:graphic>
          </wp:inline>
        </w:drawing>
      </w:r>
      <w:r>
        <w:rPr>
          <w:rFonts w:ascii="Arial" w:eastAsia="Arial" w:hAnsi="Arial" w:cs="Arial"/>
          <w:color w:val="000000"/>
        </w:rPr>
        <w:t>6</w:t>
      </w:r>
    </w:p>
    <w:p w14:paraId="02B347AC"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stabilność</w:t>
      </w:r>
      <w:proofErr w:type="gramEnd"/>
      <w:r>
        <w:rPr>
          <w:rFonts w:ascii="Arial" w:eastAsia="Arial" w:hAnsi="Arial" w:cs="Arial"/>
          <w:color w:val="000000"/>
        </w:rPr>
        <w:t xml:space="preserve"> wymiarowania- &lt;0,2%</w:t>
      </w:r>
    </w:p>
    <w:p w14:paraId="32D15140"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wodoodporna</w:t>
      </w:r>
      <w:proofErr w:type="gramEnd"/>
    </w:p>
    <w:p w14:paraId="2326CDD6"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gęstość</w:t>
      </w:r>
      <w:proofErr w:type="gramEnd"/>
      <w:r>
        <w:rPr>
          <w:rFonts w:ascii="Arial" w:eastAsia="Arial" w:hAnsi="Arial" w:cs="Arial"/>
          <w:color w:val="000000"/>
        </w:rPr>
        <w:t xml:space="preserve"> włókien- ponad 70mln/ m2</w:t>
      </w:r>
    </w:p>
    <w:p w14:paraId="22B33D19"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klasa</w:t>
      </w:r>
      <w:proofErr w:type="gramEnd"/>
      <w:r>
        <w:rPr>
          <w:rFonts w:ascii="Arial" w:eastAsia="Arial" w:hAnsi="Arial" w:cs="Arial"/>
          <w:color w:val="000000"/>
        </w:rPr>
        <w:t xml:space="preserve"> </w:t>
      </w:r>
      <w:proofErr w:type="spellStart"/>
      <w:r>
        <w:rPr>
          <w:rFonts w:ascii="Arial" w:eastAsia="Arial" w:hAnsi="Arial" w:cs="Arial"/>
          <w:color w:val="000000"/>
        </w:rPr>
        <w:t>antyposlizgowości</w:t>
      </w:r>
      <w:proofErr w:type="spellEnd"/>
      <w:r>
        <w:rPr>
          <w:rFonts w:ascii="Arial" w:eastAsia="Arial" w:hAnsi="Arial" w:cs="Arial"/>
          <w:color w:val="000000"/>
        </w:rPr>
        <w:t xml:space="preserve"> &gt;0,7 (suchy i mokry)</w:t>
      </w:r>
    </w:p>
    <w:p w14:paraId="513B9DF4"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reakcja</w:t>
      </w:r>
      <w:proofErr w:type="gramEnd"/>
      <w:r>
        <w:rPr>
          <w:rFonts w:ascii="Arial" w:eastAsia="Arial" w:hAnsi="Arial" w:cs="Arial"/>
          <w:color w:val="000000"/>
        </w:rPr>
        <w:t xml:space="preserve"> na </w:t>
      </w:r>
      <w:proofErr w:type="spellStart"/>
      <w:r>
        <w:rPr>
          <w:rFonts w:ascii="Arial" w:eastAsia="Arial" w:hAnsi="Arial" w:cs="Arial"/>
          <w:color w:val="000000"/>
        </w:rPr>
        <w:t>ogien</w:t>
      </w:r>
      <w:proofErr w:type="spellEnd"/>
      <w:r>
        <w:rPr>
          <w:rFonts w:ascii="Arial" w:eastAsia="Arial" w:hAnsi="Arial" w:cs="Arial"/>
          <w:color w:val="000000"/>
        </w:rPr>
        <w:t xml:space="preserve">- </w:t>
      </w:r>
      <w:proofErr w:type="spellStart"/>
      <w:r>
        <w:rPr>
          <w:rFonts w:ascii="Arial" w:eastAsia="Arial" w:hAnsi="Arial" w:cs="Arial"/>
          <w:color w:val="000000"/>
        </w:rPr>
        <w:t>B</w:t>
      </w:r>
      <w:r>
        <w:rPr>
          <w:rFonts w:ascii="Arial" w:eastAsia="Arial" w:hAnsi="Arial" w:cs="Arial"/>
          <w:color w:val="000000"/>
          <w:vertAlign w:val="subscript"/>
        </w:rPr>
        <w:t>fl</w:t>
      </w:r>
      <w:proofErr w:type="spellEnd"/>
      <w:r>
        <w:rPr>
          <w:rFonts w:ascii="Arial" w:eastAsia="Arial" w:hAnsi="Arial" w:cs="Arial"/>
          <w:color w:val="000000"/>
        </w:rPr>
        <w:t xml:space="preserve"> S1</w:t>
      </w:r>
    </w:p>
    <w:p w14:paraId="77278A7B"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tłumienie</w:t>
      </w:r>
      <w:proofErr w:type="gramEnd"/>
      <w:r>
        <w:rPr>
          <w:rFonts w:ascii="Arial" w:eastAsia="Arial" w:hAnsi="Arial" w:cs="Arial"/>
          <w:color w:val="000000"/>
        </w:rPr>
        <w:t xml:space="preserve"> odgłosów- 20 </w:t>
      </w:r>
      <w:proofErr w:type="spellStart"/>
      <w:r>
        <w:rPr>
          <w:rFonts w:ascii="Arial" w:eastAsia="Arial" w:hAnsi="Arial" w:cs="Arial"/>
          <w:color w:val="000000"/>
        </w:rPr>
        <w:t>dB</w:t>
      </w:r>
      <w:proofErr w:type="spellEnd"/>
    </w:p>
    <w:p w14:paraId="42F87FA7" w14:textId="77777777" w:rsidR="00367F50" w:rsidRDefault="00367F50" w:rsidP="00367F50">
      <w:pPr>
        <w:pStyle w:val="Tekstpodstawowy21"/>
        <w:numPr>
          <w:ilvl w:val="0"/>
          <w:numId w:val="17"/>
        </w:numPr>
        <w:tabs>
          <w:tab w:val="clear" w:pos="540"/>
        </w:tabs>
        <w:jc w:val="left"/>
      </w:pPr>
      <w:proofErr w:type="gramStart"/>
      <w:r>
        <w:rPr>
          <w:rFonts w:ascii="Arial" w:eastAsia="Arial" w:hAnsi="Arial" w:cs="Arial"/>
          <w:color w:val="000000"/>
        </w:rPr>
        <w:t>pochłanianie</w:t>
      </w:r>
      <w:proofErr w:type="gramEnd"/>
      <w:r>
        <w:rPr>
          <w:rFonts w:ascii="Arial" w:eastAsia="Arial" w:hAnsi="Arial" w:cs="Arial"/>
          <w:color w:val="000000"/>
        </w:rPr>
        <w:t xml:space="preserve"> dźwięku- 0,10</w:t>
      </w:r>
    </w:p>
    <w:p w14:paraId="524603F5" w14:textId="1ED1534A" w:rsidR="00367F50" w:rsidRDefault="00367F50" w:rsidP="00367F50">
      <w:pPr>
        <w:pStyle w:val="Tekstpodstawowy21"/>
        <w:numPr>
          <w:ilvl w:val="0"/>
          <w:numId w:val="17"/>
        </w:numPr>
        <w:tabs>
          <w:tab w:val="clear" w:pos="540"/>
        </w:tabs>
        <w:jc w:val="left"/>
      </w:pPr>
      <w:r>
        <w:rPr>
          <w:rFonts w:ascii="Arial" w:eastAsia="Arial" w:hAnsi="Arial" w:cs="Arial"/>
          <w:color w:val="000000"/>
        </w:rPr>
        <w:t xml:space="preserve">odporność na działanie kółek </w:t>
      </w:r>
      <w:proofErr w:type="gramStart"/>
      <w:r>
        <w:rPr>
          <w:rFonts w:ascii="Arial" w:eastAsia="Arial" w:hAnsi="Arial" w:cs="Arial"/>
          <w:color w:val="000000"/>
        </w:rPr>
        <w:t xml:space="preserve">meblowych  </w:t>
      </w:r>
      <w:r w:rsidRPr="00A07FFE">
        <w:rPr>
          <w:noProof/>
          <w:lang w:eastAsia="pl-PL"/>
        </w:rPr>
        <w:drawing>
          <wp:inline distT="0" distB="0" distL="0" distR="0" wp14:anchorId="1BD8D79C" wp14:editId="48E54693">
            <wp:extent cx="155575" cy="14668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5">
                      <a:extLst>
                        <a:ext uri="{28A0092B-C50C-407E-A947-70E740481C1C}">
                          <a14:useLocalDpi xmlns:a14="http://schemas.microsoft.com/office/drawing/2010/main" val="0"/>
                        </a:ext>
                      </a:extLst>
                    </a:blip>
                    <a:srcRect l="-417" t="-444" r="-417" b="-444"/>
                    <a:stretch>
                      <a:fillRect/>
                    </a:stretch>
                  </pic:blipFill>
                  <pic:spPr bwMode="auto">
                    <a:xfrm>
                      <a:off x="0" y="0"/>
                      <a:ext cx="155575" cy="146685"/>
                    </a:xfrm>
                    <a:prstGeom prst="rect">
                      <a:avLst/>
                    </a:prstGeom>
                    <a:solidFill>
                      <a:srgbClr val="FFFFFF"/>
                    </a:solidFill>
                    <a:ln>
                      <a:noFill/>
                    </a:ln>
                  </pic:spPr>
                </pic:pic>
              </a:graphicData>
            </a:graphic>
          </wp:inline>
        </w:drawing>
      </w:r>
      <w:r>
        <w:t xml:space="preserve">2,4 </w:t>
      </w:r>
      <w:r>
        <w:rPr>
          <w:rFonts w:ascii="Arial" w:hAnsi="Arial" w:cs="Arial"/>
        </w:rPr>
        <w:t>(użycie</w:t>
      </w:r>
      <w:proofErr w:type="gramEnd"/>
      <w:r>
        <w:rPr>
          <w:rFonts w:ascii="Arial" w:hAnsi="Arial" w:cs="Arial"/>
        </w:rPr>
        <w:t xml:space="preserve"> ciągłe)</w:t>
      </w:r>
    </w:p>
    <w:p w14:paraId="6312A31F" w14:textId="77777777" w:rsidR="00367F50" w:rsidRDefault="00367F50" w:rsidP="00367F50">
      <w:pPr>
        <w:pStyle w:val="Tekstpodstawowy21"/>
        <w:numPr>
          <w:ilvl w:val="0"/>
          <w:numId w:val="17"/>
        </w:numPr>
        <w:tabs>
          <w:tab w:val="clear" w:pos="540"/>
        </w:tabs>
        <w:jc w:val="left"/>
      </w:pPr>
      <w:proofErr w:type="gramStart"/>
      <w:r>
        <w:rPr>
          <w:rFonts w:ascii="Arial" w:hAnsi="Arial" w:cs="Arial"/>
        </w:rPr>
        <w:t>bakteriostatyczna</w:t>
      </w:r>
      <w:proofErr w:type="gramEnd"/>
      <w:r>
        <w:rPr>
          <w:rFonts w:ascii="Arial" w:hAnsi="Arial" w:cs="Arial"/>
        </w:rPr>
        <w:t xml:space="preserve"> z zabezpieczeniem przeciwko grzybom</w:t>
      </w:r>
    </w:p>
    <w:p w14:paraId="6F03608B" w14:textId="77777777" w:rsidR="00367F50" w:rsidRPr="009D6A86" w:rsidRDefault="00367F50" w:rsidP="00804A9B">
      <w:pPr>
        <w:jc w:val="both"/>
        <w:rPr>
          <w:rFonts w:ascii="Arial" w:eastAsia="Arial" w:hAnsi="Arial" w:cs="Arial"/>
          <w:color w:val="000000" w:themeColor="text1"/>
          <w:sz w:val="24"/>
          <w:szCs w:val="24"/>
        </w:rPr>
      </w:pPr>
    </w:p>
    <w:p w14:paraId="33255F51" w14:textId="0FE19EEF" w:rsidR="00B17328" w:rsidRPr="009D6A86" w:rsidRDefault="00B17328" w:rsidP="00B17328">
      <w:pPr>
        <w:jc w:val="both"/>
        <w:rPr>
          <w:rFonts w:ascii="Arial" w:eastAsia="Arial" w:hAnsi="Arial" w:cs="Arial"/>
          <w:color w:val="000000" w:themeColor="text1"/>
          <w:sz w:val="24"/>
          <w:szCs w:val="24"/>
          <w:u w:val="single"/>
        </w:rPr>
      </w:pPr>
      <w:r w:rsidRPr="009D6A86">
        <w:rPr>
          <w:rFonts w:ascii="Arial" w:eastAsia="Arial" w:hAnsi="Arial" w:cs="Arial"/>
          <w:color w:val="000000" w:themeColor="text1"/>
          <w:sz w:val="24"/>
          <w:szCs w:val="24"/>
          <w:u w:val="single"/>
        </w:rPr>
        <w:t>2.6.10.</w:t>
      </w:r>
      <w:r w:rsidR="00367F50">
        <w:rPr>
          <w:rFonts w:ascii="Arial" w:eastAsia="Arial" w:hAnsi="Arial" w:cs="Arial"/>
          <w:color w:val="000000" w:themeColor="text1"/>
          <w:sz w:val="24"/>
          <w:szCs w:val="24"/>
          <w:u w:val="single"/>
        </w:rPr>
        <w:t>3</w:t>
      </w:r>
      <w:r w:rsidRPr="009D6A86">
        <w:rPr>
          <w:rFonts w:ascii="Arial" w:eastAsia="Arial" w:hAnsi="Arial" w:cs="Arial"/>
          <w:color w:val="000000" w:themeColor="text1"/>
          <w:sz w:val="24"/>
          <w:szCs w:val="24"/>
          <w:u w:val="single"/>
        </w:rPr>
        <w:t xml:space="preserve">. Posadzki </w:t>
      </w:r>
      <w:proofErr w:type="spellStart"/>
      <w:r w:rsidRPr="009D6A86">
        <w:rPr>
          <w:rFonts w:ascii="Arial" w:eastAsia="Arial" w:hAnsi="Arial" w:cs="Arial"/>
          <w:color w:val="000000" w:themeColor="text1"/>
          <w:sz w:val="24"/>
          <w:szCs w:val="24"/>
          <w:u w:val="single"/>
        </w:rPr>
        <w:t>gresowe</w:t>
      </w:r>
      <w:proofErr w:type="spellEnd"/>
    </w:p>
    <w:p w14:paraId="59D3F330" w14:textId="77777777" w:rsidR="00B17328" w:rsidRPr="009D6A86" w:rsidRDefault="00B17328" w:rsidP="00804A9B">
      <w:pPr>
        <w:jc w:val="both"/>
        <w:rPr>
          <w:rFonts w:ascii="Arial" w:eastAsia="Arial" w:hAnsi="Arial" w:cs="Arial"/>
          <w:color w:val="000000" w:themeColor="text1"/>
          <w:sz w:val="24"/>
          <w:szCs w:val="24"/>
        </w:rPr>
      </w:pPr>
    </w:p>
    <w:p w14:paraId="366B413D" w14:textId="77777777" w:rsidR="00A8338D" w:rsidRPr="009D6A86" w:rsidRDefault="00A8338D" w:rsidP="00A8338D">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 xml:space="preserve">W części pomieszczeń zgodnie z rysunkiem technicznym posadzka winna być wykończona płytkami </w:t>
      </w:r>
      <w:proofErr w:type="spellStart"/>
      <w:r w:rsidRPr="009D6A86">
        <w:rPr>
          <w:rFonts w:ascii="Arial" w:eastAsia="Arial" w:hAnsi="Arial" w:cs="Arial"/>
          <w:color w:val="000000" w:themeColor="text1"/>
          <w:sz w:val="24"/>
          <w:szCs w:val="24"/>
        </w:rPr>
        <w:t>gresowymi</w:t>
      </w:r>
      <w:proofErr w:type="spellEnd"/>
      <w:r w:rsidRPr="009D6A86">
        <w:rPr>
          <w:rFonts w:ascii="Arial" w:eastAsia="Arial" w:hAnsi="Arial" w:cs="Arial"/>
          <w:color w:val="000000" w:themeColor="text1"/>
          <w:sz w:val="24"/>
          <w:szCs w:val="24"/>
        </w:rPr>
        <w:t>. Miejsca styku podłogi ze ścianami należy wykończyć ceramicznymi cokolikami.</w:t>
      </w:r>
    </w:p>
    <w:p w14:paraId="6531C825" w14:textId="77777777" w:rsidR="00B17328" w:rsidRPr="009D6A86" w:rsidRDefault="00B17328" w:rsidP="00A8338D">
      <w:pPr>
        <w:jc w:val="both"/>
        <w:rPr>
          <w:rFonts w:ascii="Arial" w:eastAsia="Arial" w:hAnsi="Arial" w:cs="Arial"/>
          <w:color w:val="000000" w:themeColor="text1"/>
          <w:sz w:val="24"/>
          <w:szCs w:val="24"/>
        </w:rPr>
      </w:pPr>
    </w:p>
    <w:p w14:paraId="1DF4761C" w14:textId="7DC5CA0A" w:rsidR="00B17328" w:rsidRPr="009D6A86" w:rsidRDefault="00B17328" w:rsidP="00A8338D">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GRES 60 x 60 cm</w:t>
      </w:r>
    </w:p>
    <w:p w14:paraId="27E4CAFC" w14:textId="77777777" w:rsidR="00513A82" w:rsidRPr="009D6A86" w:rsidRDefault="00513A82" w:rsidP="00A8338D">
      <w:pPr>
        <w:jc w:val="both"/>
        <w:rPr>
          <w:rFonts w:ascii="Arial" w:eastAsia="Arial" w:hAnsi="Arial" w:cs="Arial"/>
          <w:color w:val="000000" w:themeColor="text1"/>
          <w:sz w:val="24"/>
          <w:szCs w:val="24"/>
        </w:rPr>
      </w:pPr>
    </w:p>
    <w:tbl>
      <w:tblPr>
        <w:tblStyle w:val="Tabela-Siatka"/>
        <w:tblW w:w="0" w:type="auto"/>
        <w:jc w:val="center"/>
        <w:tblLook w:val="04A0" w:firstRow="1" w:lastRow="0" w:firstColumn="1" w:lastColumn="0" w:noHBand="0" w:noVBand="1"/>
      </w:tblPr>
      <w:tblGrid>
        <w:gridCol w:w="3227"/>
      </w:tblGrid>
      <w:tr w:rsidR="009D6A86" w:rsidRPr="009D6A86" w14:paraId="679FC21F" w14:textId="77777777" w:rsidTr="00B17328">
        <w:trPr>
          <w:jc w:val="center"/>
        </w:trPr>
        <w:tc>
          <w:tcPr>
            <w:tcW w:w="3227" w:type="dxa"/>
          </w:tcPr>
          <w:p w14:paraId="50B91677" w14:textId="5E2B8591" w:rsidR="00B17328" w:rsidRPr="009D6A86" w:rsidRDefault="00B17328" w:rsidP="00B17328">
            <w:pPr>
              <w:jc w:val="center"/>
              <w:rPr>
                <w:rFonts w:ascii="Arial" w:eastAsia="Arial" w:hAnsi="Arial" w:cs="Arial"/>
                <w:color w:val="000000" w:themeColor="text1"/>
                <w:sz w:val="24"/>
                <w:szCs w:val="24"/>
              </w:rPr>
            </w:pPr>
            <w:r w:rsidRPr="009D6A86">
              <w:rPr>
                <w:rFonts w:ascii="Arial" w:eastAsia="Arial" w:hAnsi="Arial" w:cs="Arial"/>
                <w:noProof/>
                <w:color w:val="000000" w:themeColor="text1"/>
                <w:sz w:val="24"/>
                <w:szCs w:val="24"/>
                <w:lang w:eastAsia="pl-PL"/>
              </w:rPr>
              <w:drawing>
                <wp:inline distT="0" distB="0" distL="0" distR="0" wp14:anchorId="46AFEFB4" wp14:editId="668BB909">
                  <wp:extent cx="1440000" cy="1440000"/>
                  <wp:effectExtent l="0" t="0" r="0" b="0"/>
                  <wp:docPr id="14" name="Obraz 14" descr="Obraz zawierający zewnętrz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descr="Obraz zawierający zewnętrzne&#10;&#10;Opis wygenerowany automatyczni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tc>
      </w:tr>
      <w:tr w:rsidR="009D6A86" w:rsidRPr="009D6A86" w14:paraId="1AB1F549" w14:textId="77777777" w:rsidTr="00B17328">
        <w:trPr>
          <w:jc w:val="center"/>
        </w:trPr>
        <w:tc>
          <w:tcPr>
            <w:tcW w:w="3227" w:type="dxa"/>
          </w:tcPr>
          <w:p w14:paraId="76E718DE" w14:textId="62C8E787" w:rsidR="00B17328" w:rsidRPr="009D6A86" w:rsidRDefault="00B17328" w:rsidP="00B17328">
            <w:pPr>
              <w:jc w:val="center"/>
              <w:rPr>
                <w:rFonts w:ascii="Arial" w:eastAsia="Arial" w:hAnsi="Arial" w:cs="Arial"/>
                <w:color w:val="000000" w:themeColor="text1"/>
                <w:sz w:val="24"/>
                <w:szCs w:val="24"/>
              </w:rPr>
            </w:pPr>
            <w:proofErr w:type="gramStart"/>
            <w:r w:rsidRPr="009D6A86">
              <w:rPr>
                <w:rFonts w:ascii="Arial" w:eastAsia="Arial" w:hAnsi="Arial" w:cs="Arial"/>
                <w:color w:val="000000" w:themeColor="text1"/>
                <w:sz w:val="24"/>
                <w:szCs w:val="24"/>
              </w:rPr>
              <w:t>kolor</w:t>
            </w:r>
            <w:proofErr w:type="gramEnd"/>
            <w:r w:rsidRPr="009D6A86">
              <w:rPr>
                <w:rFonts w:ascii="Arial" w:eastAsia="Arial" w:hAnsi="Arial" w:cs="Arial"/>
                <w:color w:val="000000" w:themeColor="text1"/>
                <w:sz w:val="24"/>
                <w:szCs w:val="24"/>
              </w:rPr>
              <w:t>: grafitowy</w:t>
            </w:r>
          </w:p>
        </w:tc>
      </w:tr>
    </w:tbl>
    <w:p w14:paraId="6AAD46ED" w14:textId="77777777" w:rsidR="00B17328" w:rsidRPr="009D6A86" w:rsidRDefault="00B17328" w:rsidP="00A8338D">
      <w:pPr>
        <w:jc w:val="both"/>
        <w:rPr>
          <w:rFonts w:ascii="Arial" w:eastAsia="Arial" w:hAnsi="Arial" w:cs="Arial"/>
          <w:color w:val="000000" w:themeColor="text1"/>
          <w:sz w:val="24"/>
          <w:szCs w:val="24"/>
        </w:rPr>
      </w:pPr>
    </w:p>
    <w:p w14:paraId="1B843C9C" w14:textId="77777777" w:rsidR="00A8338D" w:rsidRPr="009D6A86" w:rsidRDefault="00A8338D" w:rsidP="00A8338D">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Parametry techniczne gresu:</w:t>
      </w:r>
    </w:p>
    <w:p w14:paraId="3B15E77E" w14:textId="7568CD6A" w:rsidR="00A8338D" w:rsidRPr="009D6A86" w:rsidRDefault="00A8338D" w:rsidP="00A8338D">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r>
      <w:r w:rsidR="00B17328" w:rsidRPr="009D6A86">
        <w:rPr>
          <w:rFonts w:ascii="Arial" w:eastAsia="Arial" w:hAnsi="Arial" w:cs="Arial"/>
          <w:color w:val="000000" w:themeColor="text1"/>
          <w:sz w:val="24"/>
          <w:szCs w:val="24"/>
        </w:rPr>
        <w:t>a</w:t>
      </w:r>
      <w:r w:rsidRPr="009D6A86">
        <w:rPr>
          <w:rFonts w:ascii="Arial" w:eastAsia="Arial" w:hAnsi="Arial" w:cs="Arial"/>
          <w:color w:val="000000" w:themeColor="text1"/>
          <w:sz w:val="24"/>
          <w:szCs w:val="24"/>
        </w:rPr>
        <w:t>ntypoślizgowość wg DIN 51130 - R10</w:t>
      </w:r>
    </w:p>
    <w:p w14:paraId="525E96CD" w14:textId="7E869963" w:rsidR="00A8338D" w:rsidRPr="009D6A86" w:rsidRDefault="00A8338D" w:rsidP="00A8338D">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r>
      <w:r w:rsidR="00B17328" w:rsidRPr="009D6A86">
        <w:rPr>
          <w:rFonts w:ascii="Arial" w:eastAsia="Arial" w:hAnsi="Arial" w:cs="Arial"/>
          <w:color w:val="000000" w:themeColor="text1"/>
          <w:sz w:val="24"/>
          <w:szCs w:val="24"/>
        </w:rPr>
        <w:t>k</w:t>
      </w:r>
      <w:r w:rsidRPr="009D6A86">
        <w:rPr>
          <w:rFonts w:ascii="Arial" w:eastAsia="Arial" w:hAnsi="Arial" w:cs="Arial"/>
          <w:color w:val="000000" w:themeColor="text1"/>
          <w:sz w:val="24"/>
          <w:szCs w:val="24"/>
        </w:rPr>
        <w:t>lasa ścieralności – PEI 4</w:t>
      </w:r>
    </w:p>
    <w:p w14:paraId="5454125A" w14:textId="37063994" w:rsidR="00B17328" w:rsidRPr="009D6A86" w:rsidRDefault="00A8338D" w:rsidP="00A8338D">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r>
      <w:r w:rsidR="00B17328" w:rsidRPr="009D6A86">
        <w:rPr>
          <w:rFonts w:ascii="Arial" w:eastAsia="Arial" w:hAnsi="Arial" w:cs="Arial"/>
          <w:color w:val="000000" w:themeColor="text1"/>
          <w:sz w:val="24"/>
          <w:szCs w:val="24"/>
        </w:rPr>
        <w:t>płytka mrozoodporna</w:t>
      </w:r>
    </w:p>
    <w:p w14:paraId="4CE3B9E2" w14:textId="59D275F9" w:rsidR="00C5045D" w:rsidRPr="009D6A86" w:rsidRDefault="00A8338D" w:rsidP="00A8338D">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r>
      <w:r w:rsidR="00B17328" w:rsidRPr="009D6A86">
        <w:rPr>
          <w:rFonts w:ascii="Arial" w:eastAsia="Arial" w:hAnsi="Arial" w:cs="Arial"/>
          <w:color w:val="000000" w:themeColor="text1"/>
          <w:sz w:val="24"/>
          <w:szCs w:val="24"/>
        </w:rPr>
        <w:t>g</w:t>
      </w:r>
      <w:r w:rsidRPr="009D6A86">
        <w:rPr>
          <w:rFonts w:ascii="Arial" w:eastAsia="Arial" w:hAnsi="Arial" w:cs="Arial"/>
          <w:color w:val="000000" w:themeColor="text1"/>
          <w:sz w:val="24"/>
          <w:szCs w:val="24"/>
        </w:rPr>
        <w:t xml:space="preserve">atunek – </w:t>
      </w:r>
      <w:r w:rsidR="00B17328" w:rsidRPr="009D6A86">
        <w:rPr>
          <w:rFonts w:ascii="Arial" w:eastAsia="Arial" w:hAnsi="Arial" w:cs="Arial"/>
          <w:color w:val="000000" w:themeColor="text1"/>
          <w:sz w:val="24"/>
          <w:szCs w:val="24"/>
        </w:rPr>
        <w:t>G1</w:t>
      </w:r>
    </w:p>
    <w:p w14:paraId="7A04C4D8" w14:textId="5FD4567C" w:rsidR="00513A82" w:rsidRPr="009D6A86" w:rsidRDefault="00513A82" w:rsidP="00A8338D">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płytka rektyfikowana</w:t>
      </w:r>
    </w:p>
    <w:p w14:paraId="221A739E" w14:textId="14271A65" w:rsidR="00513A82" w:rsidRDefault="00513A82" w:rsidP="00A8338D">
      <w:pPr>
        <w:jc w:val="both"/>
        <w:rPr>
          <w:rFonts w:ascii="Arial" w:eastAsia="Arial" w:hAnsi="Arial" w:cs="Arial"/>
          <w:color w:val="000000" w:themeColor="text1"/>
          <w:sz w:val="24"/>
          <w:szCs w:val="24"/>
        </w:rPr>
      </w:pPr>
    </w:p>
    <w:p w14:paraId="3B2C53B5" w14:textId="2E941761" w:rsidR="001C014F" w:rsidRDefault="001C014F" w:rsidP="00A8338D">
      <w:pPr>
        <w:jc w:val="both"/>
        <w:rPr>
          <w:rFonts w:ascii="Arial" w:eastAsia="Arial" w:hAnsi="Arial" w:cs="Arial"/>
          <w:color w:val="000000" w:themeColor="text1"/>
          <w:sz w:val="24"/>
          <w:szCs w:val="24"/>
        </w:rPr>
      </w:pPr>
    </w:p>
    <w:p w14:paraId="0251A8CD" w14:textId="11C57BAB" w:rsidR="001C014F" w:rsidRDefault="001C014F" w:rsidP="00A8338D">
      <w:pPr>
        <w:jc w:val="both"/>
        <w:rPr>
          <w:rFonts w:ascii="Arial" w:eastAsia="Arial" w:hAnsi="Arial" w:cs="Arial"/>
          <w:color w:val="000000" w:themeColor="text1"/>
          <w:sz w:val="24"/>
          <w:szCs w:val="24"/>
        </w:rPr>
      </w:pPr>
    </w:p>
    <w:p w14:paraId="602615A1" w14:textId="3018AF69" w:rsidR="001C014F" w:rsidRDefault="001C014F" w:rsidP="00A8338D">
      <w:pPr>
        <w:jc w:val="both"/>
        <w:rPr>
          <w:rFonts w:ascii="Arial" w:eastAsia="Arial" w:hAnsi="Arial" w:cs="Arial"/>
          <w:color w:val="000000" w:themeColor="text1"/>
          <w:sz w:val="24"/>
          <w:szCs w:val="24"/>
        </w:rPr>
      </w:pPr>
    </w:p>
    <w:p w14:paraId="3E0E1487" w14:textId="3D366086" w:rsidR="001C014F" w:rsidRDefault="001C014F" w:rsidP="00A8338D">
      <w:pPr>
        <w:jc w:val="both"/>
        <w:rPr>
          <w:rFonts w:ascii="Arial" w:eastAsia="Arial" w:hAnsi="Arial" w:cs="Arial"/>
          <w:color w:val="000000" w:themeColor="text1"/>
          <w:sz w:val="24"/>
          <w:szCs w:val="24"/>
        </w:rPr>
      </w:pPr>
    </w:p>
    <w:p w14:paraId="6A21DA94" w14:textId="2FCB612B" w:rsidR="001C014F" w:rsidRDefault="001C014F" w:rsidP="00A8338D">
      <w:pPr>
        <w:jc w:val="both"/>
        <w:rPr>
          <w:rFonts w:ascii="Arial" w:eastAsia="Arial" w:hAnsi="Arial" w:cs="Arial"/>
          <w:color w:val="000000" w:themeColor="text1"/>
          <w:sz w:val="24"/>
          <w:szCs w:val="24"/>
        </w:rPr>
      </w:pPr>
    </w:p>
    <w:p w14:paraId="285B7CB3" w14:textId="58CB9CD8" w:rsidR="001C014F" w:rsidRDefault="001C014F" w:rsidP="00A8338D">
      <w:pPr>
        <w:jc w:val="both"/>
        <w:rPr>
          <w:rFonts w:ascii="Arial" w:eastAsia="Arial" w:hAnsi="Arial" w:cs="Arial"/>
          <w:color w:val="000000" w:themeColor="text1"/>
          <w:sz w:val="24"/>
          <w:szCs w:val="24"/>
        </w:rPr>
      </w:pPr>
    </w:p>
    <w:p w14:paraId="164CDEB1" w14:textId="1E07E613" w:rsidR="001C014F" w:rsidRDefault="001C014F" w:rsidP="00A8338D">
      <w:pPr>
        <w:jc w:val="both"/>
        <w:rPr>
          <w:rFonts w:ascii="Arial" w:eastAsia="Arial" w:hAnsi="Arial" w:cs="Arial"/>
          <w:color w:val="000000" w:themeColor="text1"/>
          <w:sz w:val="24"/>
          <w:szCs w:val="24"/>
        </w:rPr>
      </w:pPr>
    </w:p>
    <w:p w14:paraId="30121C1A" w14:textId="41CCE9F0" w:rsidR="001C014F" w:rsidRDefault="001C014F" w:rsidP="00A8338D">
      <w:pPr>
        <w:jc w:val="both"/>
        <w:rPr>
          <w:rFonts w:ascii="Arial" w:eastAsia="Arial" w:hAnsi="Arial" w:cs="Arial"/>
          <w:color w:val="000000" w:themeColor="text1"/>
          <w:sz w:val="24"/>
          <w:szCs w:val="24"/>
        </w:rPr>
      </w:pPr>
    </w:p>
    <w:p w14:paraId="6D376384" w14:textId="00F1BC2A" w:rsidR="001C014F" w:rsidRDefault="001C014F" w:rsidP="00A8338D">
      <w:pPr>
        <w:jc w:val="both"/>
        <w:rPr>
          <w:rFonts w:ascii="Arial" w:eastAsia="Arial" w:hAnsi="Arial" w:cs="Arial"/>
          <w:color w:val="000000" w:themeColor="text1"/>
          <w:sz w:val="24"/>
          <w:szCs w:val="24"/>
        </w:rPr>
      </w:pPr>
    </w:p>
    <w:p w14:paraId="54CC3873" w14:textId="77777777" w:rsidR="001C014F" w:rsidRPr="009D6A86" w:rsidRDefault="001C014F" w:rsidP="00A8338D">
      <w:pPr>
        <w:jc w:val="both"/>
        <w:rPr>
          <w:rFonts w:ascii="Arial" w:eastAsia="Arial" w:hAnsi="Arial" w:cs="Arial"/>
          <w:color w:val="000000" w:themeColor="text1"/>
          <w:sz w:val="24"/>
          <w:szCs w:val="24"/>
        </w:rPr>
      </w:pPr>
    </w:p>
    <w:p w14:paraId="43753456" w14:textId="705F56D8" w:rsidR="00513A82" w:rsidRPr="009D6A86" w:rsidRDefault="00513A82" w:rsidP="00A8338D">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GRES TECHNICZNY 30 x 30 cm</w:t>
      </w:r>
    </w:p>
    <w:p w14:paraId="1493A1FE" w14:textId="7EBA5B1F" w:rsidR="00513A82" w:rsidRPr="009D6A86" w:rsidRDefault="00513A82" w:rsidP="00A8338D">
      <w:pPr>
        <w:jc w:val="both"/>
        <w:rPr>
          <w:rFonts w:ascii="Arial" w:eastAsia="Arial" w:hAnsi="Arial" w:cs="Arial"/>
          <w:color w:val="000000" w:themeColor="text1"/>
          <w:sz w:val="24"/>
          <w:szCs w:val="24"/>
        </w:rPr>
      </w:pPr>
    </w:p>
    <w:tbl>
      <w:tblPr>
        <w:tblStyle w:val="Tabela-Siatka"/>
        <w:tblW w:w="0" w:type="auto"/>
        <w:jc w:val="center"/>
        <w:tblLook w:val="04A0" w:firstRow="1" w:lastRow="0" w:firstColumn="1" w:lastColumn="0" w:noHBand="0" w:noVBand="1"/>
      </w:tblPr>
      <w:tblGrid>
        <w:gridCol w:w="3227"/>
      </w:tblGrid>
      <w:tr w:rsidR="009D6A86" w:rsidRPr="009D6A86" w14:paraId="49066C51" w14:textId="77777777" w:rsidTr="002517BF">
        <w:trPr>
          <w:jc w:val="center"/>
        </w:trPr>
        <w:tc>
          <w:tcPr>
            <w:tcW w:w="3227" w:type="dxa"/>
          </w:tcPr>
          <w:p w14:paraId="72AF4567" w14:textId="442D317D" w:rsidR="00513A82" w:rsidRPr="009D6A86" w:rsidRDefault="00513A82" w:rsidP="002517BF">
            <w:pPr>
              <w:jc w:val="center"/>
              <w:rPr>
                <w:rFonts w:ascii="Arial" w:eastAsia="Arial" w:hAnsi="Arial" w:cs="Arial"/>
                <w:color w:val="000000" w:themeColor="text1"/>
                <w:sz w:val="24"/>
                <w:szCs w:val="24"/>
              </w:rPr>
            </w:pPr>
            <w:r w:rsidRPr="009D6A86">
              <w:rPr>
                <w:rFonts w:ascii="Arial" w:eastAsia="Arial" w:hAnsi="Arial" w:cs="Arial"/>
                <w:noProof/>
                <w:color w:val="000000" w:themeColor="text1"/>
                <w:sz w:val="24"/>
                <w:szCs w:val="24"/>
                <w:lang w:eastAsia="pl-PL"/>
              </w:rPr>
              <w:drawing>
                <wp:inline distT="0" distB="0" distL="0" distR="0" wp14:anchorId="14D069E5" wp14:editId="2598F9CF">
                  <wp:extent cx="1440000" cy="14400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tc>
      </w:tr>
      <w:tr w:rsidR="009D6A86" w:rsidRPr="009D6A86" w14:paraId="4DFBD458" w14:textId="77777777" w:rsidTr="002517BF">
        <w:trPr>
          <w:jc w:val="center"/>
        </w:trPr>
        <w:tc>
          <w:tcPr>
            <w:tcW w:w="3227" w:type="dxa"/>
          </w:tcPr>
          <w:p w14:paraId="1676287C" w14:textId="77777777" w:rsidR="00513A82" w:rsidRPr="009D6A86" w:rsidRDefault="00513A82" w:rsidP="002517BF">
            <w:pPr>
              <w:jc w:val="center"/>
              <w:rPr>
                <w:rFonts w:ascii="Arial" w:eastAsia="Arial" w:hAnsi="Arial" w:cs="Arial"/>
                <w:color w:val="000000" w:themeColor="text1"/>
                <w:sz w:val="24"/>
                <w:szCs w:val="24"/>
              </w:rPr>
            </w:pPr>
            <w:proofErr w:type="gramStart"/>
            <w:r w:rsidRPr="009D6A86">
              <w:rPr>
                <w:rFonts w:ascii="Arial" w:eastAsia="Arial" w:hAnsi="Arial" w:cs="Arial"/>
                <w:color w:val="000000" w:themeColor="text1"/>
                <w:sz w:val="24"/>
                <w:szCs w:val="24"/>
              </w:rPr>
              <w:t>kolor</w:t>
            </w:r>
            <w:proofErr w:type="gramEnd"/>
            <w:r w:rsidRPr="009D6A86">
              <w:rPr>
                <w:rFonts w:ascii="Arial" w:eastAsia="Arial" w:hAnsi="Arial" w:cs="Arial"/>
                <w:color w:val="000000" w:themeColor="text1"/>
                <w:sz w:val="24"/>
                <w:szCs w:val="24"/>
              </w:rPr>
              <w:t>: grafitowy</w:t>
            </w:r>
          </w:p>
        </w:tc>
      </w:tr>
    </w:tbl>
    <w:p w14:paraId="4E46A9E6" w14:textId="77777777" w:rsidR="00513A82" w:rsidRPr="009D6A86" w:rsidRDefault="00513A82" w:rsidP="00A8338D">
      <w:pPr>
        <w:jc w:val="both"/>
        <w:rPr>
          <w:rFonts w:ascii="Arial" w:eastAsia="Arial" w:hAnsi="Arial" w:cs="Arial"/>
          <w:color w:val="000000" w:themeColor="text1"/>
          <w:sz w:val="24"/>
          <w:szCs w:val="24"/>
        </w:rPr>
      </w:pPr>
    </w:p>
    <w:p w14:paraId="17A6BEE9" w14:textId="77777777" w:rsidR="00513A82" w:rsidRPr="009D6A86" w:rsidRDefault="00513A82" w:rsidP="00513A82">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Parametry techniczne gresu:</w:t>
      </w:r>
    </w:p>
    <w:p w14:paraId="72F6B401" w14:textId="77777777" w:rsidR="00513A82" w:rsidRPr="009D6A86" w:rsidRDefault="00513A82" w:rsidP="00513A82">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antypoślizgowość wg DIN 51130 - R10</w:t>
      </w:r>
    </w:p>
    <w:p w14:paraId="7D646F83" w14:textId="4DC449F8" w:rsidR="00513A82" w:rsidRPr="009D6A86" w:rsidRDefault="00513A82" w:rsidP="00513A82">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klasa ścieralności – PEI 5/5</w:t>
      </w:r>
    </w:p>
    <w:p w14:paraId="1116FD30" w14:textId="0B677405" w:rsidR="00513A82" w:rsidRPr="009D6A86" w:rsidRDefault="00513A82" w:rsidP="00513A82">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płytka mrozoodporna</w:t>
      </w:r>
    </w:p>
    <w:p w14:paraId="1ADAA681" w14:textId="6EDE3FE1" w:rsidR="00513A82" w:rsidRPr="009D6A86" w:rsidRDefault="00513A82" w:rsidP="00513A82">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 xml:space="preserve">wodoodporny </w:t>
      </w:r>
    </w:p>
    <w:p w14:paraId="2C497C43" w14:textId="399E7F87" w:rsidR="00367F50" w:rsidRPr="001C014F" w:rsidRDefault="00513A82" w:rsidP="00804A9B">
      <w:pPr>
        <w:jc w:val="both"/>
        <w:rPr>
          <w:rFonts w:ascii="Arial" w:eastAsia="Arial" w:hAnsi="Arial" w:cs="Arial"/>
          <w:color w:val="000000" w:themeColor="text1"/>
          <w:sz w:val="24"/>
          <w:szCs w:val="24"/>
        </w:rPr>
      </w:pPr>
      <w:r w:rsidRPr="009D6A86">
        <w:rPr>
          <w:rFonts w:ascii="Arial" w:eastAsia="Arial" w:hAnsi="Arial" w:cs="Arial"/>
          <w:color w:val="000000" w:themeColor="text1"/>
          <w:sz w:val="24"/>
          <w:szCs w:val="24"/>
        </w:rPr>
        <w:t>•</w:t>
      </w:r>
      <w:r w:rsidRPr="009D6A86">
        <w:rPr>
          <w:rFonts w:ascii="Arial" w:eastAsia="Arial" w:hAnsi="Arial" w:cs="Arial"/>
          <w:color w:val="000000" w:themeColor="text1"/>
          <w:sz w:val="24"/>
          <w:szCs w:val="24"/>
        </w:rPr>
        <w:tab/>
        <w:t>gatunek – G1</w:t>
      </w:r>
    </w:p>
    <w:p w14:paraId="624168F8" w14:textId="77777777" w:rsidR="00367F50" w:rsidRPr="008B0EF3" w:rsidRDefault="00367F50" w:rsidP="00804A9B">
      <w:pPr>
        <w:jc w:val="both"/>
        <w:rPr>
          <w:rFonts w:ascii="Arial" w:eastAsia="Arial" w:hAnsi="Arial" w:cs="Arial"/>
          <w:color w:val="FF0000"/>
          <w:sz w:val="24"/>
          <w:szCs w:val="24"/>
          <w:highlight w:val="yellow"/>
        </w:rPr>
      </w:pPr>
    </w:p>
    <w:p w14:paraId="0C0EC713" w14:textId="2A32EF58" w:rsidR="00B23797" w:rsidRPr="007133D2" w:rsidRDefault="00B23797" w:rsidP="00AD6519">
      <w:pPr>
        <w:jc w:val="both"/>
        <w:rPr>
          <w:rFonts w:ascii="Arial" w:hAnsi="Arial" w:cs="Arial"/>
          <w:sz w:val="24"/>
          <w:szCs w:val="24"/>
          <w:u w:val="single"/>
        </w:rPr>
      </w:pPr>
      <w:r w:rsidRPr="007133D2">
        <w:rPr>
          <w:rFonts w:ascii="Arial" w:hAnsi="Arial" w:cs="Arial"/>
          <w:sz w:val="24"/>
          <w:szCs w:val="24"/>
          <w:u w:val="single"/>
        </w:rPr>
        <w:t>2.6.11.</w:t>
      </w:r>
      <w:r w:rsidRPr="007133D2">
        <w:rPr>
          <w:rFonts w:ascii="Arial" w:eastAsia="Arial" w:hAnsi="Arial" w:cs="Arial"/>
          <w:sz w:val="24"/>
          <w:szCs w:val="24"/>
          <w:u w:val="single"/>
        </w:rPr>
        <w:t xml:space="preserve"> </w:t>
      </w:r>
      <w:r w:rsidRPr="007133D2">
        <w:rPr>
          <w:rFonts w:ascii="Arial" w:hAnsi="Arial" w:cs="Arial"/>
          <w:sz w:val="24"/>
          <w:szCs w:val="24"/>
          <w:u w:val="single"/>
        </w:rPr>
        <w:t>Okładziny</w:t>
      </w:r>
      <w:r w:rsidRPr="007133D2">
        <w:rPr>
          <w:rFonts w:ascii="Arial" w:eastAsia="Arial" w:hAnsi="Arial" w:cs="Arial"/>
          <w:sz w:val="24"/>
          <w:szCs w:val="24"/>
          <w:u w:val="single"/>
        </w:rPr>
        <w:t xml:space="preserve"> </w:t>
      </w:r>
      <w:r w:rsidRPr="007133D2">
        <w:rPr>
          <w:rFonts w:ascii="Arial" w:hAnsi="Arial" w:cs="Arial"/>
          <w:sz w:val="24"/>
          <w:szCs w:val="24"/>
          <w:u w:val="single"/>
        </w:rPr>
        <w:t>ścienne</w:t>
      </w:r>
      <w:r w:rsidRPr="007133D2">
        <w:rPr>
          <w:rFonts w:ascii="Arial" w:eastAsia="Arial" w:hAnsi="Arial" w:cs="Arial"/>
          <w:sz w:val="24"/>
          <w:szCs w:val="24"/>
          <w:u w:val="single"/>
        </w:rPr>
        <w:t xml:space="preserve"> </w:t>
      </w:r>
    </w:p>
    <w:p w14:paraId="556BBE1E" w14:textId="789F269C" w:rsidR="00381181" w:rsidRPr="00381181" w:rsidRDefault="00381181" w:rsidP="00AD6519">
      <w:pPr>
        <w:jc w:val="both"/>
        <w:rPr>
          <w:rFonts w:ascii="Arial" w:hAnsi="Arial" w:cs="Arial"/>
          <w:sz w:val="24"/>
          <w:szCs w:val="24"/>
        </w:rPr>
      </w:pPr>
      <w:r w:rsidRPr="004F0111">
        <w:rPr>
          <w:rFonts w:ascii="Arial" w:eastAsia="Arial" w:hAnsi="Arial" w:cs="Arial"/>
          <w:sz w:val="24"/>
          <w:szCs w:val="24"/>
        </w:rPr>
        <w:t>W pomieszczeniach wykonać na ścianach tynki maszynowe.</w:t>
      </w:r>
    </w:p>
    <w:p w14:paraId="2DF7EB76" w14:textId="424E5088" w:rsidR="00B23797" w:rsidRDefault="00D14EC2" w:rsidP="00AD6519">
      <w:pPr>
        <w:jc w:val="both"/>
        <w:rPr>
          <w:rFonts w:ascii="Arial" w:eastAsia="Arial" w:hAnsi="Arial" w:cs="Arial"/>
          <w:sz w:val="24"/>
          <w:szCs w:val="24"/>
        </w:rPr>
      </w:pPr>
      <w:r w:rsidRPr="007133D2">
        <w:rPr>
          <w:rFonts w:ascii="Arial" w:eastAsia="Arial" w:hAnsi="Arial" w:cs="Arial"/>
          <w:sz w:val="24"/>
          <w:szCs w:val="24"/>
        </w:rPr>
        <w:t>W węzłach sanitarnych i pomieszczeni</w:t>
      </w:r>
      <w:r w:rsidR="00A07477">
        <w:rPr>
          <w:rFonts w:ascii="Arial" w:eastAsia="Arial" w:hAnsi="Arial" w:cs="Arial"/>
          <w:sz w:val="24"/>
          <w:szCs w:val="24"/>
        </w:rPr>
        <w:t>u</w:t>
      </w:r>
      <w:r w:rsidRPr="007133D2">
        <w:rPr>
          <w:rFonts w:ascii="Arial" w:eastAsia="Arial" w:hAnsi="Arial" w:cs="Arial"/>
          <w:sz w:val="24"/>
          <w:szCs w:val="24"/>
        </w:rPr>
        <w:t xml:space="preserve"> techniczny</w:t>
      </w:r>
      <w:r w:rsidR="00A07477">
        <w:rPr>
          <w:rFonts w:ascii="Arial" w:eastAsia="Arial" w:hAnsi="Arial" w:cs="Arial"/>
          <w:sz w:val="24"/>
          <w:szCs w:val="24"/>
        </w:rPr>
        <w:t>m</w:t>
      </w:r>
      <w:r w:rsidRPr="007133D2">
        <w:rPr>
          <w:rFonts w:ascii="Arial" w:eastAsia="Arial" w:hAnsi="Arial" w:cs="Arial"/>
          <w:sz w:val="24"/>
          <w:szCs w:val="24"/>
        </w:rPr>
        <w:t xml:space="preserve"> ściany wyłożyć </w:t>
      </w:r>
      <w:r w:rsidR="0016661D">
        <w:rPr>
          <w:rFonts w:ascii="Arial" w:eastAsia="Arial" w:hAnsi="Arial" w:cs="Arial"/>
          <w:sz w:val="24"/>
          <w:szCs w:val="24"/>
        </w:rPr>
        <w:t xml:space="preserve">glazurą szkliwioną </w:t>
      </w:r>
      <w:r w:rsidR="005D0B4D">
        <w:rPr>
          <w:rFonts w:ascii="Arial" w:eastAsia="Arial" w:hAnsi="Arial" w:cs="Arial"/>
          <w:sz w:val="24"/>
          <w:szCs w:val="24"/>
        </w:rPr>
        <w:t>do</w:t>
      </w:r>
      <w:r w:rsidR="00D65D54">
        <w:rPr>
          <w:rFonts w:ascii="Arial" w:eastAsia="Arial" w:hAnsi="Arial" w:cs="Arial"/>
          <w:sz w:val="24"/>
          <w:szCs w:val="24"/>
        </w:rPr>
        <w:t xml:space="preserve"> wysokości 2.05 </w:t>
      </w:r>
      <w:proofErr w:type="gramStart"/>
      <w:r w:rsidR="00D65D54">
        <w:rPr>
          <w:rFonts w:ascii="Arial" w:eastAsia="Arial" w:hAnsi="Arial" w:cs="Arial"/>
          <w:sz w:val="24"/>
          <w:szCs w:val="24"/>
        </w:rPr>
        <w:t>m</w:t>
      </w:r>
      <w:proofErr w:type="gramEnd"/>
      <w:r w:rsidR="00D65D54">
        <w:rPr>
          <w:rFonts w:ascii="Arial" w:eastAsia="Arial" w:hAnsi="Arial" w:cs="Arial"/>
          <w:sz w:val="24"/>
          <w:szCs w:val="24"/>
        </w:rPr>
        <w:t>.</w:t>
      </w:r>
    </w:p>
    <w:p w14:paraId="7109FB12" w14:textId="6DC98219" w:rsidR="00D65D54" w:rsidRDefault="00D65D54" w:rsidP="00D65D54">
      <w:pPr>
        <w:suppressAutoHyphens w:val="0"/>
        <w:autoSpaceDE w:val="0"/>
        <w:autoSpaceDN w:val="0"/>
        <w:adjustRightInd w:val="0"/>
        <w:rPr>
          <w:rFonts w:ascii="Arial" w:hAnsi="Arial" w:cs="Arial"/>
          <w:sz w:val="24"/>
          <w:szCs w:val="24"/>
          <w:lang w:eastAsia="pl-PL"/>
        </w:rPr>
      </w:pPr>
      <w:r>
        <w:rPr>
          <w:rFonts w:ascii="Arial" w:eastAsia="Arial" w:hAnsi="Arial" w:cs="Arial"/>
          <w:sz w:val="24"/>
          <w:szCs w:val="24"/>
        </w:rPr>
        <w:t>W pomieszczeniach kuchni ściany wyłożyć glazurą</w:t>
      </w:r>
      <w:r>
        <w:rPr>
          <w:rFonts w:ascii="Arial" w:hAnsi="Arial" w:cs="Arial"/>
          <w:sz w:val="24"/>
          <w:szCs w:val="24"/>
          <w:lang w:eastAsia="pl-PL"/>
        </w:rPr>
        <w:t xml:space="preserve"> o wymiarach 15x20 w układzie horyzontalnym w kolorze białym do pełnej wysokości pomieszczeń. Narożniki wypukłe glazury łączyć ze sobą pod kątem prostym poprzez szlifowanie krawędzi glazury pod kątem 45 stopni. </w:t>
      </w:r>
    </w:p>
    <w:p w14:paraId="26F1CFAF" w14:textId="77777777" w:rsidR="00D65D54" w:rsidRDefault="00D65D54" w:rsidP="00D65D54">
      <w:pPr>
        <w:jc w:val="both"/>
        <w:rPr>
          <w:rFonts w:ascii="Arial" w:eastAsia="Arial" w:hAnsi="Arial" w:cs="Arial"/>
          <w:sz w:val="24"/>
          <w:szCs w:val="24"/>
        </w:rPr>
      </w:pPr>
      <w:r>
        <w:rPr>
          <w:rFonts w:ascii="Arial" w:eastAsia="Arial" w:hAnsi="Arial" w:cs="Arial"/>
          <w:sz w:val="24"/>
          <w:szCs w:val="24"/>
        </w:rPr>
        <w:t>Okładziny ścienne zgodnie z projektem technicznym.</w:t>
      </w:r>
    </w:p>
    <w:p w14:paraId="369329F3" w14:textId="39958EA4" w:rsidR="00C14260" w:rsidRPr="007D293A" w:rsidRDefault="00D65D54" w:rsidP="007D293A">
      <w:pPr>
        <w:ind w:right="-2"/>
        <w:jc w:val="both"/>
      </w:pPr>
      <w:r>
        <w:rPr>
          <w:rFonts w:ascii="Arial" w:hAnsi="Arial" w:cs="Arial"/>
          <w:color w:val="000000"/>
          <w:sz w:val="24"/>
          <w:szCs w:val="24"/>
          <w:lang w:eastAsia="pl-PL"/>
        </w:rPr>
        <w:t>Wszystkie pomieszczenia ogólnodostępne malować</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dwukrotnie</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farbą</w:t>
      </w:r>
      <w:r>
        <w:rPr>
          <w:rFonts w:ascii="Arial" w:eastAsia="Arial" w:hAnsi="Arial" w:cs="Arial"/>
          <w:color w:val="000000"/>
          <w:sz w:val="24"/>
          <w:szCs w:val="24"/>
          <w:lang w:eastAsia="pl-PL"/>
        </w:rPr>
        <w:t xml:space="preserve"> akrylową </w:t>
      </w:r>
      <w:r>
        <w:rPr>
          <w:rFonts w:ascii="Arial" w:hAnsi="Arial" w:cs="Arial"/>
          <w:color w:val="000000"/>
          <w:sz w:val="24"/>
          <w:szCs w:val="24"/>
          <w:lang w:eastAsia="pl-PL"/>
        </w:rPr>
        <w:t>w</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kolor</w:t>
      </w:r>
      <w:r w:rsidR="00D66143">
        <w:rPr>
          <w:rFonts w:ascii="Arial" w:hAnsi="Arial" w:cs="Arial"/>
          <w:color w:val="000000"/>
          <w:sz w:val="24"/>
          <w:szCs w:val="24"/>
          <w:lang w:eastAsia="pl-PL"/>
        </w:rPr>
        <w:t>ystyce</w:t>
      </w:r>
      <w:r>
        <w:rPr>
          <w:rFonts w:ascii="Arial" w:eastAsia="Arial" w:hAnsi="Arial" w:cs="Arial"/>
          <w:color w:val="000000"/>
          <w:sz w:val="24"/>
          <w:szCs w:val="24"/>
          <w:lang w:eastAsia="pl-PL"/>
        </w:rPr>
        <w:t xml:space="preserve"> </w:t>
      </w:r>
      <w:r w:rsidR="00D66143">
        <w:rPr>
          <w:rFonts w:ascii="Arial" w:hAnsi="Arial" w:cs="Arial"/>
          <w:color w:val="000000"/>
          <w:sz w:val="24"/>
          <w:szCs w:val="24"/>
          <w:lang w:eastAsia="pl-PL"/>
        </w:rPr>
        <w:t>zgodnej z projektem technicznym</w:t>
      </w:r>
      <w:r w:rsidR="00D66143">
        <w:rPr>
          <w:rFonts w:ascii="Arial" w:eastAsia="Arial" w:hAnsi="Arial" w:cs="Arial"/>
          <w:color w:val="000000"/>
          <w:sz w:val="24"/>
          <w:szCs w:val="24"/>
          <w:lang w:eastAsia="pl-PL"/>
        </w:rPr>
        <w:t xml:space="preserve"> </w:t>
      </w:r>
      <w:r>
        <w:rPr>
          <w:rFonts w:ascii="Arial" w:hAnsi="Arial" w:cs="Arial"/>
          <w:color w:val="000000"/>
          <w:sz w:val="24"/>
          <w:szCs w:val="24"/>
          <w:lang w:eastAsia="pl-PL"/>
        </w:rPr>
        <w:t>po</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uprzednim</w:t>
      </w:r>
      <w:r>
        <w:rPr>
          <w:rFonts w:ascii="Arial" w:eastAsia="Arial" w:hAnsi="Arial" w:cs="Arial"/>
          <w:color w:val="000000"/>
          <w:sz w:val="24"/>
          <w:szCs w:val="24"/>
          <w:lang w:eastAsia="pl-PL"/>
        </w:rPr>
        <w:t xml:space="preserve"> </w:t>
      </w:r>
      <w:r w:rsidR="00FC2969">
        <w:rPr>
          <w:rFonts w:ascii="Arial" w:eastAsia="Arial" w:hAnsi="Arial" w:cs="Arial"/>
          <w:color w:val="000000"/>
          <w:sz w:val="24"/>
          <w:szCs w:val="24"/>
          <w:lang w:eastAsia="pl-PL"/>
        </w:rPr>
        <w:t xml:space="preserve">wykonaniu gładzi gipsowych </w:t>
      </w:r>
      <w:r>
        <w:rPr>
          <w:rFonts w:ascii="Arial" w:hAnsi="Arial" w:cs="Arial"/>
          <w:color w:val="000000"/>
          <w:sz w:val="24"/>
          <w:szCs w:val="24"/>
          <w:lang w:eastAsia="pl-PL"/>
        </w:rPr>
        <w:t>i</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zagruntowaniu</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powierzchni</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malowanej</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preparatami</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gruntującymi.</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Powierzchnia</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krycia</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winna</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odpowiadać</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Polskim</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Normom</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obowiązującym</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w</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tym</w:t>
      </w:r>
      <w:r>
        <w:rPr>
          <w:rFonts w:ascii="Arial" w:eastAsia="Arial" w:hAnsi="Arial" w:cs="Arial"/>
          <w:color w:val="000000"/>
          <w:sz w:val="24"/>
          <w:szCs w:val="24"/>
          <w:lang w:eastAsia="pl-PL"/>
        </w:rPr>
        <w:t xml:space="preserve"> </w:t>
      </w:r>
      <w:r>
        <w:rPr>
          <w:rFonts w:ascii="Arial" w:hAnsi="Arial" w:cs="Arial"/>
          <w:color w:val="000000"/>
          <w:sz w:val="24"/>
          <w:szCs w:val="24"/>
          <w:lang w:eastAsia="pl-PL"/>
        </w:rPr>
        <w:t>zakresie.</w:t>
      </w:r>
    </w:p>
    <w:p w14:paraId="62AE2C42" w14:textId="77777777" w:rsidR="00C14260" w:rsidRDefault="00C14260" w:rsidP="00AD6519">
      <w:pPr>
        <w:jc w:val="both"/>
        <w:rPr>
          <w:rFonts w:ascii="Arial" w:eastAsia="Arial" w:hAnsi="Arial" w:cs="Arial"/>
          <w:sz w:val="24"/>
          <w:szCs w:val="24"/>
        </w:rPr>
      </w:pPr>
    </w:p>
    <w:p w14:paraId="57979BB2" w14:textId="59FEE2CA" w:rsidR="007133D2" w:rsidRDefault="007133D2" w:rsidP="00AD6519">
      <w:pPr>
        <w:jc w:val="both"/>
        <w:rPr>
          <w:rFonts w:ascii="Arial" w:eastAsia="Arial" w:hAnsi="Arial" w:cs="Arial"/>
          <w:sz w:val="24"/>
          <w:szCs w:val="24"/>
          <w:u w:val="single"/>
        </w:rPr>
      </w:pPr>
      <w:r w:rsidRPr="007133D2">
        <w:rPr>
          <w:rFonts w:ascii="Arial" w:eastAsia="Arial" w:hAnsi="Arial" w:cs="Arial"/>
          <w:sz w:val="24"/>
          <w:szCs w:val="24"/>
          <w:u w:val="single"/>
        </w:rPr>
        <w:t>2.6.12</w:t>
      </w:r>
      <w:r>
        <w:rPr>
          <w:rFonts w:ascii="Arial" w:eastAsia="Arial" w:hAnsi="Arial" w:cs="Arial"/>
          <w:sz w:val="24"/>
          <w:szCs w:val="24"/>
          <w:u w:val="single"/>
        </w:rPr>
        <w:t>.</w:t>
      </w:r>
      <w:r w:rsidRPr="007133D2">
        <w:rPr>
          <w:rFonts w:ascii="Arial" w:eastAsia="Arial" w:hAnsi="Arial" w:cs="Arial"/>
          <w:sz w:val="24"/>
          <w:szCs w:val="24"/>
          <w:u w:val="single"/>
        </w:rPr>
        <w:t xml:space="preserve"> Sufity</w:t>
      </w:r>
    </w:p>
    <w:p w14:paraId="34A7F046" w14:textId="5510E8E1" w:rsidR="00031013" w:rsidRPr="00031013" w:rsidRDefault="00031013" w:rsidP="00AD6519">
      <w:pPr>
        <w:jc w:val="both"/>
        <w:rPr>
          <w:rFonts w:ascii="Arial" w:hAnsi="Arial" w:cs="Arial"/>
          <w:sz w:val="24"/>
          <w:szCs w:val="24"/>
        </w:rPr>
      </w:pPr>
      <w:r>
        <w:rPr>
          <w:rFonts w:ascii="Arial" w:hAnsi="Arial" w:cs="Arial"/>
          <w:sz w:val="24"/>
          <w:szCs w:val="24"/>
        </w:rPr>
        <w:t>W pomieszczeniach zgodnie z rysunkiem technicznym należy montować sufity podwieszane rastrowe o wym. 60x60 cm na konstrukcji systemowej.</w:t>
      </w:r>
    </w:p>
    <w:p w14:paraId="201C65C7" w14:textId="679DEADE" w:rsidR="00031013" w:rsidRDefault="00031013" w:rsidP="00031013">
      <w:pPr>
        <w:jc w:val="both"/>
        <w:rPr>
          <w:rFonts w:ascii="Arial" w:hAnsi="Arial" w:cs="Arial"/>
          <w:sz w:val="24"/>
          <w:szCs w:val="24"/>
        </w:rPr>
      </w:pPr>
      <w:r>
        <w:rPr>
          <w:rFonts w:ascii="Arial" w:hAnsi="Arial" w:cs="Arial"/>
          <w:sz w:val="24"/>
          <w:szCs w:val="24"/>
        </w:rPr>
        <w:t xml:space="preserve">Sufity winny mieć wszystkie aprobaty techniczne i atesty przewidziane polskimi przepisami adekwatne do przeznaczenia </w:t>
      </w:r>
      <w:proofErr w:type="gramStart"/>
      <w:r>
        <w:rPr>
          <w:rFonts w:ascii="Arial" w:hAnsi="Arial" w:cs="Arial"/>
          <w:sz w:val="24"/>
          <w:szCs w:val="24"/>
        </w:rPr>
        <w:t>pomieszczenia w których</w:t>
      </w:r>
      <w:proofErr w:type="gramEnd"/>
      <w:r>
        <w:rPr>
          <w:rFonts w:ascii="Arial" w:hAnsi="Arial" w:cs="Arial"/>
          <w:sz w:val="24"/>
          <w:szCs w:val="24"/>
        </w:rPr>
        <w:t xml:space="preserve"> są montowane.</w:t>
      </w:r>
    </w:p>
    <w:p w14:paraId="6C948784" w14:textId="77777777" w:rsidR="000212F1" w:rsidRDefault="000212F1" w:rsidP="000212F1">
      <w:pPr>
        <w:pStyle w:val="Tekstpodstawowy"/>
        <w:ind w:right="-2"/>
        <w:jc w:val="both"/>
        <w:rPr>
          <w:rFonts w:ascii="Arial" w:eastAsia="Arial" w:hAnsi="Arial" w:cs="Arial"/>
          <w:color w:val="000000"/>
          <w:szCs w:val="24"/>
        </w:rPr>
      </w:pPr>
      <w:r>
        <w:rPr>
          <w:rFonts w:ascii="Arial" w:hAnsi="Arial" w:cs="Arial"/>
          <w:color w:val="000000"/>
          <w:szCs w:val="24"/>
        </w:rPr>
        <w:t>Sufit</w:t>
      </w:r>
      <w:r>
        <w:rPr>
          <w:rFonts w:ascii="Arial" w:eastAsia="Arial" w:hAnsi="Arial" w:cs="Arial"/>
          <w:color w:val="000000"/>
          <w:szCs w:val="24"/>
        </w:rPr>
        <w:t xml:space="preserve"> </w:t>
      </w:r>
      <w:r>
        <w:rPr>
          <w:rFonts w:ascii="Arial" w:hAnsi="Arial" w:cs="Arial"/>
          <w:color w:val="000000"/>
          <w:szCs w:val="24"/>
        </w:rPr>
        <w:t>podwieszony</w:t>
      </w:r>
      <w:r>
        <w:rPr>
          <w:rFonts w:ascii="Arial" w:eastAsia="Arial" w:hAnsi="Arial" w:cs="Arial"/>
          <w:color w:val="000000"/>
          <w:szCs w:val="24"/>
        </w:rPr>
        <w:t xml:space="preserve"> </w:t>
      </w:r>
      <w:r>
        <w:rPr>
          <w:rFonts w:ascii="Arial" w:hAnsi="Arial" w:cs="Arial"/>
          <w:color w:val="000000"/>
          <w:szCs w:val="24"/>
        </w:rPr>
        <w:t>należy</w:t>
      </w:r>
      <w:r>
        <w:rPr>
          <w:rFonts w:ascii="Arial" w:eastAsia="Arial" w:hAnsi="Arial" w:cs="Arial"/>
          <w:color w:val="000000"/>
          <w:szCs w:val="24"/>
        </w:rPr>
        <w:t xml:space="preserve"> </w:t>
      </w:r>
      <w:r>
        <w:rPr>
          <w:rFonts w:ascii="Arial" w:hAnsi="Arial" w:cs="Arial"/>
          <w:color w:val="000000"/>
          <w:szCs w:val="24"/>
        </w:rPr>
        <w:t>montować</w:t>
      </w:r>
      <w:r>
        <w:rPr>
          <w:rFonts w:ascii="Arial" w:eastAsia="Arial" w:hAnsi="Arial" w:cs="Arial"/>
          <w:color w:val="000000"/>
          <w:szCs w:val="24"/>
        </w:rPr>
        <w:t xml:space="preserve"> </w:t>
      </w:r>
      <w:r>
        <w:rPr>
          <w:rFonts w:ascii="Arial" w:hAnsi="Arial" w:cs="Arial"/>
          <w:color w:val="000000"/>
          <w:szCs w:val="24"/>
        </w:rPr>
        <w:t>po</w:t>
      </w:r>
      <w:r>
        <w:rPr>
          <w:rFonts w:ascii="Arial" w:eastAsia="Arial" w:hAnsi="Arial" w:cs="Arial"/>
          <w:color w:val="000000"/>
          <w:szCs w:val="24"/>
        </w:rPr>
        <w:t xml:space="preserve"> </w:t>
      </w:r>
      <w:r>
        <w:rPr>
          <w:rFonts w:ascii="Arial" w:hAnsi="Arial" w:cs="Arial"/>
          <w:color w:val="000000"/>
          <w:szCs w:val="24"/>
        </w:rPr>
        <w:t>ukończeniu</w:t>
      </w:r>
      <w:r>
        <w:rPr>
          <w:rFonts w:ascii="Arial" w:eastAsia="Arial" w:hAnsi="Arial" w:cs="Arial"/>
          <w:color w:val="000000"/>
          <w:szCs w:val="24"/>
        </w:rPr>
        <w:t xml:space="preserve"> </w:t>
      </w:r>
      <w:r>
        <w:rPr>
          <w:rFonts w:ascii="Arial" w:hAnsi="Arial" w:cs="Arial"/>
          <w:color w:val="000000"/>
          <w:szCs w:val="24"/>
        </w:rPr>
        <w:t>wszystkich</w:t>
      </w:r>
      <w:r>
        <w:rPr>
          <w:rFonts w:ascii="Arial" w:eastAsia="Arial" w:hAnsi="Arial" w:cs="Arial"/>
          <w:color w:val="000000"/>
          <w:szCs w:val="24"/>
        </w:rPr>
        <w:t xml:space="preserve"> </w:t>
      </w:r>
      <w:r>
        <w:rPr>
          <w:rFonts w:ascii="Arial" w:hAnsi="Arial" w:cs="Arial"/>
          <w:color w:val="000000"/>
          <w:szCs w:val="24"/>
        </w:rPr>
        <w:t>robót</w:t>
      </w:r>
      <w:r>
        <w:rPr>
          <w:rFonts w:ascii="Arial" w:eastAsia="Arial" w:hAnsi="Arial" w:cs="Arial"/>
          <w:color w:val="000000"/>
          <w:szCs w:val="24"/>
        </w:rPr>
        <w:t xml:space="preserve"> </w:t>
      </w:r>
      <w:r>
        <w:rPr>
          <w:rFonts w:ascii="Arial" w:hAnsi="Arial" w:cs="Arial"/>
          <w:color w:val="000000"/>
          <w:szCs w:val="24"/>
        </w:rPr>
        <w:t>murarskich</w:t>
      </w:r>
      <w:r>
        <w:rPr>
          <w:rFonts w:ascii="Arial" w:eastAsia="Arial" w:hAnsi="Arial" w:cs="Arial"/>
          <w:color w:val="000000"/>
          <w:szCs w:val="24"/>
        </w:rPr>
        <w:t xml:space="preserve"> </w:t>
      </w:r>
      <w:r>
        <w:rPr>
          <w:rFonts w:ascii="Arial" w:hAnsi="Arial" w:cs="Arial"/>
          <w:color w:val="000000"/>
          <w:szCs w:val="24"/>
        </w:rPr>
        <w:t>i</w:t>
      </w:r>
      <w:r>
        <w:rPr>
          <w:rFonts w:ascii="Arial" w:eastAsia="Arial" w:hAnsi="Arial" w:cs="Arial"/>
          <w:color w:val="000000"/>
          <w:szCs w:val="24"/>
        </w:rPr>
        <w:t xml:space="preserve"> </w:t>
      </w:r>
      <w:r>
        <w:rPr>
          <w:rFonts w:ascii="Arial" w:hAnsi="Arial" w:cs="Arial"/>
          <w:color w:val="000000"/>
          <w:szCs w:val="24"/>
        </w:rPr>
        <w:t>wykonaniu</w:t>
      </w:r>
      <w:r>
        <w:rPr>
          <w:rFonts w:ascii="Arial" w:eastAsia="Arial" w:hAnsi="Arial" w:cs="Arial"/>
          <w:color w:val="000000"/>
          <w:szCs w:val="24"/>
        </w:rPr>
        <w:t xml:space="preserve"> </w:t>
      </w:r>
      <w:r>
        <w:rPr>
          <w:rFonts w:ascii="Arial" w:hAnsi="Arial" w:cs="Arial"/>
          <w:color w:val="000000"/>
          <w:szCs w:val="24"/>
        </w:rPr>
        <w:t>instalacji</w:t>
      </w:r>
      <w:r>
        <w:rPr>
          <w:rFonts w:ascii="Arial" w:eastAsia="Arial" w:hAnsi="Arial" w:cs="Arial"/>
          <w:color w:val="000000"/>
          <w:szCs w:val="24"/>
        </w:rPr>
        <w:t xml:space="preserve"> </w:t>
      </w:r>
      <w:r>
        <w:rPr>
          <w:rFonts w:ascii="Arial" w:hAnsi="Arial" w:cs="Arial"/>
          <w:color w:val="000000"/>
          <w:szCs w:val="24"/>
        </w:rPr>
        <w:t>znajdujących</w:t>
      </w:r>
      <w:r>
        <w:rPr>
          <w:rFonts w:ascii="Arial" w:eastAsia="Arial" w:hAnsi="Arial" w:cs="Arial"/>
          <w:color w:val="000000"/>
          <w:szCs w:val="24"/>
        </w:rPr>
        <w:t xml:space="preserve"> </w:t>
      </w:r>
      <w:r>
        <w:rPr>
          <w:rFonts w:ascii="Arial" w:hAnsi="Arial" w:cs="Arial"/>
          <w:color w:val="000000"/>
          <w:szCs w:val="24"/>
        </w:rPr>
        <w:t>się</w:t>
      </w:r>
      <w:r>
        <w:rPr>
          <w:rFonts w:ascii="Arial" w:eastAsia="Arial" w:hAnsi="Arial" w:cs="Arial"/>
          <w:color w:val="000000"/>
          <w:szCs w:val="24"/>
        </w:rPr>
        <w:t xml:space="preserve"> </w:t>
      </w:r>
      <w:r>
        <w:rPr>
          <w:rFonts w:ascii="Arial" w:hAnsi="Arial" w:cs="Arial"/>
          <w:color w:val="000000"/>
          <w:szCs w:val="24"/>
        </w:rPr>
        <w:t>w</w:t>
      </w:r>
      <w:r>
        <w:rPr>
          <w:rFonts w:ascii="Arial" w:eastAsia="Arial" w:hAnsi="Arial" w:cs="Arial"/>
          <w:color w:val="000000"/>
          <w:szCs w:val="24"/>
        </w:rPr>
        <w:t xml:space="preserve"> </w:t>
      </w:r>
      <w:r>
        <w:rPr>
          <w:rFonts w:ascii="Arial" w:hAnsi="Arial" w:cs="Arial"/>
          <w:color w:val="000000"/>
          <w:szCs w:val="24"/>
        </w:rPr>
        <w:t>przestrzeni</w:t>
      </w:r>
      <w:r>
        <w:rPr>
          <w:rFonts w:ascii="Arial" w:eastAsia="Arial" w:hAnsi="Arial" w:cs="Arial"/>
          <w:color w:val="000000"/>
          <w:szCs w:val="24"/>
        </w:rPr>
        <w:t xml:space="preserve"> </w:t>
      </w:r>
      <w:r>
        <w:rPr>
          <w:rFonts w:ascii="Arial" w:hAnsi="Arial" w:cs="Arial"/>
          <w:color w:val="000000"/>
          <w:szCs w:val="24"/>
        </w:rPr>
        <w:t>podstropowej.</w:t>
      </w:r>
      <w:r>
        <w:rPr>
          <w:rFonts w:ascii="Arial" w:eastAsia="Arial" w:hAnsi="Arial" w:cs="Arial"/>
          <w:color w:val="000000"/>
          <w:szCs w:val="24"/>
        </w:rPr>
        <w:t xml:space="preserve"> </w:t>
      </w:r>
      <w:r>
        <w:rPr>
          <w:rFonts w:ascii="Arial" w:hAnsi="Arial" w:cs="Arial"/>
          <w:color w:val="000000"/>
          <w:szCs w:val="24"/>
        </w:rPr>
        <w:t>Pomieszczenie</w:t>
      </w:r>
      <w:r>
        <w:rPr>
          <w:rFonts w:ascii="Arial" w:eastAsia="Arial" w:hAnsi="Arial" w:cs="Arial"/>
          <w:color w:val="000000"/>
          <w:szCs w:val="24"/>
        </w:rPr>
        <w:t xml:space="preserve"> </w:t>
      </w:r>
      <w:r>
        <w:rPr>
          <w:rFonts w:ascii="Arial" w:hAnsi="Arial" w:cs="Arial"/>
          <w:color w:val="000000"/>
          <w:szCs w:val="24"/>
        </w:rPr>
        <w:t>powinno</w:t>
      </w:r>
      <w:r>
        <w:rPr>
          <w:rFonts w:ascii="Arial" w:eastAsia="Arial" w:hAnsi="Arial" w:cs="Arial"/>
          <w:color w:val="000000"/>
          <w:szCs w:val="24"/>
        </w:rPr>
        <w:t xml:space="preserve"> </w:t>
      </w:r>
      <w:r>
        <w:rPr>
          <w:rFonts w:ascii="Arial" w:hAnsi="Arial" w:cs="Arial"/>
          <w:color w:val="000000"/>
          <w:szCs w:val="24"/>
        </w:rPr>
        <w:t>być</w:t>
      </w:r>
      <w:r>
        <w:rPr>
          <w:rFonts w:ascii="Arial" w:eastAsia="Arial" w:hAnsi="Arial" w:cs="Arial"/>
          <w:color w:val="000000"/>
          <w:szCs w:val="24"/>
        </w:rPr>
        <w:t xml:space="preserve"> </w:t>
      </w:r>
      <w:r>
        <w:rPr>
          <w:rFonts w:ascii="Arial" w:hAnsi="Arial" w:cs="Arial"/>
          <w:color w:val="000000"/>
          <w:szCs w:val="24"/>
        </w:rPr>
        <w:t>wysuszone</w:t>
      </w:r>
      <w:r>
        <w:rPr>
          <w:rFonts w:ascii="Arial" w:eastAsia="Arial" w:hAnsi="Arial" w:cs="Arial"/>
          <w:color w:val="000000"/>
          <w:szCs w:val="24"/>
        </w:rPr>
        <w:t xml:space="preserve"> </w:t>
      </w:r>
      <w:r>
        <w:rPr>
          <w:rFonts w:ascii="Arial" w:hAnsi="Arial" w:cs="Arial"/>
          <w:color w:val="000000"/>
          <w:szCs w:val="24"/>
        </w:rPr>
        <w:t>i</w:t>
      </w:r>
      <w:r>
        <w:rPr>
          <w:rFonts w:ascii="Arial" w:eastAsia="Arial" w:hAnsi="Arial" w:cs="Arial"/>
          <w:color w:val="000000"/>
          <w:szCs w:val="24"/>
        </w:rPr>
        <w:t xml:space="preserve"> </w:t>
      </w:r>
      <w:r>
        <w:rPr>
          <w:rFonts w:ascii="Arial" w:hAnsi="Arial" w:cs="Arial"/>
          <w:color w:val="000000"/>
          <w:szCs w:val="24"/>
        </w:rPr>
        <w:t>mieć</w:t>
      </w:r>
      <w:r>
        <w:rPr>
          <w:rFonts w:ascii="Arial" w:eastAsia="Arial" w:hAnsi="Arial" w:cs="Arial"/>
          <w:color w:val="000000"/>
          <w:szCs w:val="24"/>
        </w:rPr>
        <w:t xml:space="preserve"> </w:t>
      </w:r>
      <w:r>
        <w:rPr>
          <w:rFonts w:ascii="Arial" w:hAnsi="Arial" w:cs="Arial"/>
          <w:color w:val="000000"/>
          <w:szCs w:val="24"/>
        </w:rPr>
        <w:t>wbudowana</w:t>
      </w:r>
      <w:r>
        <w:rPr>
          <w:rFonts w:ascii="Arial" w:eastAsia="Arial" w:hAnsi="Arial" w:cs="Arial"/>
          <w:color w:val="000000"/>
          <w:szCs w:val="24"/>
        </w:rPr>
        <w:t xml:space="preserve"> </w:t>
      </w:r>
      <w:r>
        <w:rPr>
          <w:rFonts w:ascii="Arial" w:hAnsi="Arial" w:cs="Arial"/>
          <w:color w:val="000000"/>
          <w:szCs w:val="24"/>
        </w:rPr>
        <w:t>ślusarkę</w:t>
      </w:r>
      <w:r>
        <w:rPr>
          <w:rFonts w:ascii="Arial" w:eastAsia="Arial" w:hAnsi="Arial" w:cs="Arial"/>
          <w:color w:val="000000"/>
          <w:szCs w:val="24"/>
        </w:rPr>
        <w:t xml:space="preserve"> </w:t>
      </w:r>
      <w:r>
        <w:rPr>
          <w:rFonts w:ascii="Arial" w:hAnsi="Arial" w:cs="Arial"/>
          <w:color w:val="000000"/>
          <w:szCs w:val="24"/>
        </w:rPr>
        <w:t>okienną</w:t>
      </w:r>
      <w:r>
        <w:rPr>
          <w:rFonts w:ascii="Arial" w:eastAsia="Arial" w:hAnsi="Arial" w:cs="Arial"/>
          <w:color w:val="000000"/>
          <w:szCs w:val="24"/>
        </w:rPr>
        <w:t xml:space="preserve"> </w:t>
      </w:r>
      <w:r>
        <w:rPr>
          <w:rFonts w:ascii="Arial" w:hAnsi="Arial" w:cs="Arial"/>
          <w:color w:val="000000"/>
          <w:szCs w:val="24"/>
        </w:rPr>
        <w:t>i</w:t>
      </w:r>
      <w:r>
        <w:rPr>
          <w:rFonts w:ascii="Arial" w:eastAsia="Arial" w:hAnsi="Arial" w:cs="Arial"/>
          <w:color w:val="000000"/>
          <w:szCs w:val="24"/>
        </w:rPr>
        <w:t xml:space="preserve"> </w:t>
      </w:r>
      <w:r>
        <w:rPr>
          <w:rFonts w:ascii="Arial" w:hAnsi="Arial" w:cs="Arial"/>
          <w:color w:val="000000"/>
          <w:szCs w:val="24"/>
        </w:rPr>
        <w:t>drzwiową.</w:t>
      </w:r>
      <w:r>
        <w:rPr>
          <w:rFonts w:ascii="Arial" w:eastAsia="Arial" w:hAnsi="Arial" w:cs="Arial"/>
          <w:color w:val="000000"/>
          <w:szCs w:val="24"/>
        </w:rPr>
        <w:t xml:space="preserve"> </w:t>
      </w:r>
    </w:p>
    <w:p w14:paraId="191FB8C9" w14:textId="77777777" w:rsidR="000212F1" w:rsidRDefault="000212F1" w:rsidP="000212F1">
      <w:pPr>
        <w:ind w:right="45"/>
        <w:jc w:val="both"/>
        <w:rPr>
          <w:rFonts w:ascii="Arial" w:eastAsia="Arial" w:hAnsi="Arial" w:cs="Arial"/>
          <w:sz w:val="24"/>
          <w:szCs w:val="24"/>
        </w:rPr>
      </w:pPr>
      <w:r>
        <w:rPr>
          <w:rFonts w:ascii="Arial" w:eastAsia="Arial" w:hAnsi="Arial" w:cs="Arial"/>
          <w:sz w:val="24"/>
          <w:szCs w:val="24"/>
        </w:rPr>
        <w:t>Montaż sufitu należy rozpocząć od wytyczenia jego poziomu, rozplanowania siatki rusztu i następnie wytrasowania miejsc ich zamocowania. Następnie należy przystąpić do montażu profili przyściennych UD. Profile podkleić należy taśmą akustyczną i montować do wyznaczonych linii za pomocą kołków szybkiego montażu. Pamiętać należy o taśmie akustycznej. Konstrukcję sufitu podwieszanego podtrzymują wieszaki kotwowe, mocowane do pasa dolnego wiązara deskowego.</w:t>
      </w:r>
    </w:p>
    <w:p w14:paraId="7100A4CC" w14:textId="398E013F" w:rsidR="000212F1" w:rsidRDefault="000212F1" w:rsidP="000212F1">
      <w:pPr>
        <w:autoSpaceDE w:val="0"/>
        <w:jc w:val="both"/>
        <w:rPr>
          <w:rFonts w:ascii="Arial" w:eastAsia="Arial" w:hAnsi="Arial" w:cs="Arial"/>
          <w:sz w:val="24"/>
          <w:szCs w:val="24"/>
        </w:rPr>
      </w:pPr>
      <w:r>
        <w:rPr>
          <w:rFonts w:ascii="Arial" w:eastAsia="Arial" w:hAnsi="Arial" w:cs="Arial"/>
          <w:sz w:val="24"/>
          <w:szCs w:val="24"/>
        </w:rPr>
        <w:t>Montaż profilu głównego CD do wieszaków kotwowych w odstępach i rozstawie zgodnym z wytycznymi producenta systemu spełniającego określone warunki w zakresie zabezpieczenia przeciwpożarowego. Następnie do profilu głównego CD montować profil nośny CD w rozstawie zgodnym z wytycznymi producenta systemu spełniającego określone warunki w zakresie zabezpieczenia przeciwpożarowego. Miejsca skrzyżowania obu profili CD łączyć przy pomocy łącznika krzyżowego do profili CD-.Następnie przystąpić do przykręcania płyty gipsowo-kartonowej. Płytę mocować w układzie prostopadłym do profili przy pomocy wkrętów w rozstawie zgodnym z wytycznymi producenta systemu spełniającego określone warunki w zakresie zabezpieczenia przeciwpożarowego Ostatni etap to szpachlowanie spoin między płytami gipsowo-kartonowymi masą szpachlową oraz 2-krotne pomalowanie sufitu w kolorze białym farbą akrylową</w:t>
      </w:r>
      <w:r w:rsidR="007D293A">
        <w:rPr>
          <w:rFonts w:ascii="Arial" w:eastAsia="Arial" w:hAnsi="Arial" w:cs="Arial"/>
          <w:sz w:val="24"/>
          <w:szCs w:val="24"/>
        </w:rPr>
        <w:t>.</w:t>
      </w:r>
    </w:p>
    <w:p w14:paraId="40BF25A3" w14:textId="77777777" w:rsidR="000212F1" w:rsidRDefault="000212F1" w:rsidP="000212F1">
      <w:pPr>
        <w:rPr>
          <w:rFonts w:cs="Microsoft Sans Serif"/>
          <w:spacing w:val="122"/>
        </w:rPr>
      </w:pPr>
    </w:p>
    <w:p w14:paraId="0013BE0D" w14:textId="4C13D475" w:rsidR="000212F1" w:rsidRPr="00366D2E" w:rsidRDefault="000212F1" w:rsidP="000212F1">
      <w:pPr>
        <w:pStyle w:val="Tekstpodstawowy"/>
        <w:ind w:right="-2"/>
        <w:rPr>
          <w:rFonts w:ascii="Arial" w:hAnsi="Arial" w:cs="Arial"/>
          <w:color w:val="000000"/>
          <w:szCs w:val="24"/>
          <w:u w:val="single"/>
        </w:rPr>
      </w:pPr>
      <w:r w:rsidRPr="00366D2E">
        <w:rPr>
          <w:rFonts w:ascii="Arial" w:hAnsi="Arial" w:cs="Arial"/>
          <w:color w:val="000000"/>
          <w:szCs w:val="24"/>
          <w:u w:val="single"/>
        </w:rPr>
        <w:t>2.6.1</w:t>
      </w:r>
      <w:r>
        <w:rPr>
          <w:rFonts w:ascii="Arial" w:hAnsi="Arial" w:cs="Arial"/>
          <w:color w:val="000000"/>
          <w:szCs w:val="24"/>
          <w:u w:val="single"/>
        </w:rPr>
        <w:t>2</w:t>
      </w:r>
      <w:r w:rsidRPr="00366D2E">
        <w:rPr>
          <w:rFonts w:ascii="Arial" w:hAnsi="Arial" w:cs="Arial"/>
          <w:color w:val="000000"/>
          <w:szCs w:val="24"/>
          <w:u w:val="single"/>
        </w:rPr>
        <w:t>.</w:t>
      </w:r>
      <w:r>
        <w:rPr>
          <w:rFonts w:ascii="Arial" w:hAnsi="Arial" w:cs="Arial"/>
          <w:color w:val="000000"/>
          <w:szCs w:val="24"/>
          <w:u w:val="single"/>
        </w:rPr>
        <w:t>1</w:t>
      </w:r>
      <w:r w:rsidRPr="00366D2E">
        <w:rPr>
          <w:rFonts w:ascii="Arial" w:hAnsi="Arial" w:cs="Arial"/>
          <w:color w:val="000000"/>
          <w:szCs w:val="24"/>
          <w:u w:val="single"/>
        </w:rPr>
        <w:t xml:space="preserve">. Właściwości techniczne sufitów modułowych </w:t>
      </w:r>
    </w:p>
    <w:p w14:paraId="106EB86A" w14:textId="77777777" w:rsidR="000212F1" w:rsidRDefault="000212F1" w:rsidP="000212F1">
      <w:pPr>
        <w:suppressAutoHyphens w:val="0"/>
        <w:jc w:val="both"/>
        <w:rPr>
          <w:sz w:val="24"/>
          <w:szCs w:val="24"/>
          <w:lang w:eastAsia="pl-PL"/>
        </w:rPr>
      </w:pPr>
    </w:p>
    <w:p w14:paraId="02A57D20" w14:textId="77777777" w:rsidR="000212F1" w:rsidRDefault="000212F1" w:rsidP="000212F1">
      <w:pPr>
        <w:suppressAutoHyphens w:val="0"/>
        <w:rPr>
          <w:rFonts w:ascii="Arial" w:hAnsi="Arial" w:cs="Arial"/>
          <w:sz w:val="24"/>
          <w:szCs w:val="24"/>
          <w:lang w:eastAsia="pl-PL"/>
        </w:rPr>
      </w:pPr>
      <w:r>
        <w:rPr>
          <w:rFonts w:ascii="Arial" w:hAnsi="Arial" w:cs="Arial"/>
          <w:bCs/>
          <w:sz w:val="24"/>
          <w:szCs w:val="24"/>
          <w:lang w:eastAsia="pl-PL"/>
        </w:rPr>
        <w:t>Materiał klasy ogniowe</w:t>
      </w:r>
      <w:r>
        <w:rPr>
          <w:rFonts w:ascii="Arial" w:hAnsi="Arial" w:cs="Arial"/>
          <w:sz w:val="24"/>
          <w:szCs w:val="24"/>
          <w:lang w:eastAsia="pl-PL"/>
        </w:rPr>
        <w:t xml:space="preserve">j: </w:t>
      </w:r>
      <w:r>
        <w:rPr>
          <w:rFonts w:ascii="Arial" w:hAnsi="Arial" w:cs="Arial"/>
          <w:sz w:val="24"/>
          <w:szCs w:val="24"/>
          <w:lang w:eastAsia="pl-PL"/>
        </w:rPr>
        <w:tab/>
      </w:r>
      <w:r>
        <w:rPr>
          <w:rFonts w:ascii="Arial" w:hAnsi="Arial" w:cs="Arial"/>
          <w:sz w:val="24"/>
          <w:szCs w:val="24"/>
          <w:lang w:eastAsia="pl-PL"/>
        </w:rPr>
        <w:tab/>
        <w:t>A2-s1, d0 zgodnie z EN 135011</w:t>
      </w:r>
    </w:p>
    <w:p w14:paraId="21BDE1C1" w14:textId="77777777" w:rsidR="000212F1" w:rsidRDefault="000212F1" w:rsidP="000212F1">
      <w:pPr>
        <w:suppressAutoHyphens w:val="0"/>
        <w:rPr>
          <w:rFonts w:ascii="Arial" w:hAnsi="Arial" w:cs="Arial"/>
          <w:bCs/>
          <w:sz w:val="24"/>
          <w:szCs w:val="24"/>
          <w:lang w:eastAsia="pl-PL"/>
        </w:rPr>
      </w:pPr>
    </w:p>
    <w:p w14:paraId="0C8A6215" w14:textId="77777777" w:rsidR="000212F1" w:rsidRDefault="000212F1" w:rsidP="000212F1">
      <w:pPr>
        <w:suppressAutoHyphens w:val="0"/>
        <w:rPr>
          <w:rFonts w:ascii="Arial" w:hAnsi="Arial" w:cs="Arial"/>
          <w:sz w:val="24"/>
          <w:szCs w:val="24"/>
          <w:lang w:eastAsia="pl-PL"/>
        </w:rPr>
      </w:pPr>
      <w:r>
        <w:rPr>
          <w:rFonts w:ascii="Arial" w:hAnsi="Arial" w:cs="Arial"/>
          <w:bCs/>
          <w:sz w:val="24"/>
          <w:szCs w:val="24"/>
          <w:lang w:eastAsia="pl-PL"/>
        </w:rPr>
        <w:t>Pochłanianie dźwięku</w:t>
      </w:r>
      <w:proofErr w:type="gramStart"/>
      <w:r>
        <w:rPr>
          <w:rFonts w:ascii="Arial" w:hAnsi="Arial" w:cs="Arial"/>
          <w:sz w:val="24"/>
          <w:szCs w:val="24"/>
          <w:lang w:eastAsia="pl-PL"/>
        </w:rPr>
        <w:t>:</w:t>
      </w:r>
      <w:r>
        <w:rPr>
          <w:rFonts w:ascii="Arial" w:hAnsi="Arial" w:cs="Arial"/>
          <w:sz w:val="24"/>
          <w:szCs w:val="24"/>
          <w:lang w:eastAsia="pl-PL"/>
        </w:rPr>
        <w:tab/>
      </w:r>
      <w:r>
        <w:rPr>
          <w:rFonts w:ascii="Arial" w:hAnsi="Arial" w:cs="Arial"/>
          <w:sz w:val="24"/>
          <w:szCs w:val="24"/>
          <w:lang w:eastAsia="pl-PL"/>
        </w:rPr>
        <w:tab/>
        <w:t>EN</w:t>
      </w:r>
      <w:proofErr w:type="gramEnd"/>
      <w:r>
        <w:rPr>
          <w:rFonts w:ascii="Arial" w:hAnsi="Arial" w:cs="Arial"/>
          <w:sz w:val="24"/>
          <w:szCs w:val="24"/>
          <w:lang w:eastAsia="pl-PL"/>
        </w:rPr>
        <w:t xml:space="preserve"> ISO 354   αw = 0,10(L) zgodnie z EN ISO 11654  </w:t>
      </w:r>
    </w:p>
    <w:p w14:paraId="33E1840A" w14:textId="77777777" w:rsidR="000212F1" w:rsidRDefault="000212F1" w:rsidP="000212F1">
      <w:pPr>
        <w:suppressAutoHyphens w:val="0"/>
        <w:rPr>
          <w:rFonts w:ascii="Arial" w:hAnsi="Arial" w:cs="Arial"/>
          <w:sz w:val="24"/>
          <w:szCs w:val="24"/>
          <w:lang w:eastAsia="pl-PL"/>
        </w:rPr>
      </w:pPr>
      <w:r>
        <w:rPr>
          <w:rFonts w:ascii="Arial" w:hAnsi="Arial" w:cs="Arial"/>
          <w:sz w:val="24"/>
          <w:szCs w:val="24"/>
          <w:lang w:eastAsia="pl-PL"/>
        </w:rPr>
        <w:tab/>
      </w:r>
      <w:r>
        <w:rPr>
          <w:rFonts w:ascii="Arial" w:hAnsi="Arial" w:cs="Arial"/>
          <w:sz w:val="24"/>
          <w:szCs w:val="24"/>
          <w:lang w:eastAsia="pl-PL"/>
        </w:rPr>
        <w:tab/>
      </w:r>
      <w:r>
        <w:rPr>
          <w:rFonts w:ascii="Arial" w:hAnsi="Arial" w:cs="Arial"/>
          <w:sz w:val="24"/>
          <w:szCs w:val="24"/>
          <w:lang w:eastAsia="pl-PL"/>
        </w:rPr>
        <w:tab/>
      </w:r>
      <w:r>
        <w:rPr>
          <w:rFonts w:ascii="Arial" w:hAnsi="Arial" w:cs="Arial"/>
          <w:sz w:val="24"/>
          <w:szCs w:val="24"/>
          <w:lang w:eastAsia="pl-PL"/>
        </w:rPr>
        <w:tab/>
      </w:r>
      <w:r>
        <w:rPr>
          <w:rFonts w:ascii="Arial" w:hAnsi="Arial" w:cs="Arial"/>
          <w:sz w:val="24"/>
          <w:szCs w:val="24"/>
          <w:lang w:eastAsia="pl-PL"/>
        </w:rPr>
        <w:tab/>
        <w:t>NRC = 0,10 zgodnie z ASTM C 423</w:t>
      </w:r>
      <w:r>
        <w:rPr>
          <w:rFonts w:ascii="Arial" w:hAnsi="Arial" w:cs="Arial"/>
          <w:sz w:val="24"/>
          <w:szCs w:val="24"/>
          <w:lang w:eastAsia="pl-PL"/>
        </w:rPr>
        <w:br/>
      </w:r>
      <w:r>
        <w:rPr>
          <w:rFonts w:ascii="Arial" w:hAnsi="Arial" w:cs="Arial"/>
          <w:bCs/>
          <w:sz w:val="24"/>
          <w:szCs w:val="24"/>
          <w:lang w:eastAsia="pl-PL"/>
        </w:rPr>
        <w:t>Izolacyjność akustyczna wzdłużna</w:t>
      </w:r>
      <w:r>
        <w:rPr>
          <w:rFonts w:ascii="Arial" w:hAnsi="Arial" w:cs="Arial"/>
          <w:sz w:val="24"/>
          <w:szCs w:val="24"/>
          <w:lang w:eastAsia="pl-PL"/>
        </w:rPr>
        <w:t xml:space="preserve">: </w:t>
      </w:r>
      <w:proofErr w:type="spellStart"/>
      <w:r>
        <w:rPr>
          <w:rFonts w:ascii="Arial" w:hAnsi="Arial" w:cs="Arial"/>
          <w:sz w:val="24"/>
          <w:szCs w:val="24"/>
          <w:lang w:eastAsia="pl-PL"/>
        </w:rPr>
        <w:t>Dn</w:t>
      </w:r>
      <w:proofErr w:type="gramStart"/>
      <w:r>
        <w:rPr>
          <w:rFonts w:ascii="Arial" w:hAnsi="Arial" w:cs="Arial"/>
          <w:sz w:val="24"/>
          <w:szCs w:val="24"/>
          <w:lang w:eastAsia="pl-PL"/>
        </w:rPr>
        <w:t>,c</w:t>
      </w:r>
      <w:proofErr w:type="gramEnd"/>
      <w:r>
        <w:rPr>
          <w:rFonts w:ascii="Arial" w:hAnsi="Arial" w:cs="Arial"/>
          <w:sz w:val="24"/>
          <w:szCs w:val="24"/>
          <w:lang w:eastAsia="pl-PL"/>
        </w:rPr>
        <w:t>,w</w:t>
      </w:r>
      <w:proofErr w:type="spellEnd"/>
      <w:r>
        <w:rPr>
          <w:rFonts w:ascii="Arial" w:hAnsi="Arial" w:cs="Arial"/>
          <w:sz w:val="24"/>
          <w:szCs w:val="24"/>
          <w:lang w:eastAsia="pl-PL"/>
        </w:rPr>
        <w:t xml:space="preserve"> = 34 </w:t>
      </w:r>
      <w:proofErr w:type="spellStart"/>
      <w:r>
        <w:rPr>
          <w:rFonts w:ascii="Arial" w:hAnsi="Arial" w:cs="Arial"/>
          <w:sz w:val="24"/>
          <w:szCs w:val="24"/>
          <w:lang w:eastAsia="pl-PL"/>
        </w:rPr>
        <w:t>dB</w:t>
      </w:r>
      <w:proofErr w:type="spellEnd"/>
      <w:r>
        <w:rPr>
          <w:rFonts w:ascii="Arial" w:hAnsi="Arial" w:cs="Arial"/>
          <w:sz w:val="24"/>
          <w:szCs w:val="24"/>
          <w:lang w:eastAsia="pl-PL"/>
        </w:rPr>
        <w:t xml:space="preserve"> zgodnie z EN 20140-9</w:t>
      </w:r>
      <w:r>
        <w:rPr>
          <w:rFonts w:ascii="Arial" w:hAnsi="Arial" w:cs="Arial"/>
          <w:sz w:val="24"/>
          <w:szCs w:val="24"/>
          <w:lang w:eastAsia="pl-PL"/>
        </w:rPr>
        <w:br/>
      </w:r>
      <w:r>
        <w:rPr>
          <w:rFonts w:ascii="Arial" w:hAnsi="Arial" w:cs="Arial"/>
          <w:bCs/>
          <w:sz w:val="24"/>
          <w:szCs w:val="24"/>
          <w:lang w:eastAsia="pl-PL"/>
        </w:rPr>
        <w:t>Odporność na wilgoć:</w:t>
      </w:r>
      <w:r>
        <w:rPr>
          <w:rFonts w:ascii="Arial" w:hAnsi="Arial" w:cs="Arial"/>
          <w:sz w:val="24"/>
          <w:szCs w:val="24"/>
          <w:lang w:eastAsia="pl-PL"/>
        </w:rPr>
        <w:tab/>
      </w:r>
      <w:r>
        <w:rPr>
          <w:rFonts w:ascii="Arial" w:hAnsi="Arial" w:cs="Arial"/>
          <w:sz w:val="24"/>
          <w:szCs w:val="24"/>
          <w:lang w:eastAsia="pl-PL"/>
        </w:rPr>
        <w:tab/>
        <w:t>do 95% względnej wilgotności powietrza</w:t>
      </w:r>
      <w:r>
        <w:rPr>
          <w:rFonts w:ascii="Arial" w:hAnsi="Arial" w:cs="Arial"/>
          <w:sz w:val="24"/>
          <w:szCs w:val="24"/>
          <w:lang w:eastAsia="pl-PL"/>
        </w:rPr>
        <w:br/>
      </w:r>
      <w:r>
        <w:rPr>
          <w:rFonts w:ascii="Arial" w:hAnsi="Arial" w:cs="Arial"/>
          <w:bCs/>
          <w:sz w:val="24"/>
          <w:szCs w:val="24"/>
          <w:lang w:eastAsia="pl-PL"/>
        </w:rPr>
        <w:t>Odbicie światła:</w:t>
      </w:r>
      <w:r>
        <w:rPr>
          <w:rFonts w:ascii="Arial" w:hAnsi="Arial" w:cs="Arial"/>
          <w:bCs/>
          <w:sz w:val="24"/>
          <w:szCs w:val="24"/>
          <w:lang w:eastAsia="pl-PL"/>
        </w:rPr>
        <w:tab/>
      </w:r>
      <w:r>
        <w:rPr>
          <w:rFonts w:ascii="Arial" w:hAnsi="Arial" w:cs="Arial"/>
          <w:bCs/>
          <w:sz w:val="24"/>
          <w:szCs w:val="24"/>
          <w:lang w:eastAsia="pl-PL"/>
        </w:rPr>
        <w:tab/>
      </w:r>
      <w:r>
        <w:rPr>
          <w:rFonts w:ascii="Arial" w:hAnsi="Arial" w:cs="Arial"/>
          <w:bCs/>
          <w:sz w:val="24"/>
          <w:szCs w:val="24"/>
          <w:lang w:eastAsia="pl-PL"/>
        </w:rPr>
        <w:tab/>
      </w:r>
      <w:r>
        <w:rPr>
          <w:rFonts w:ascii="Arial" w:hAnsi="Arial" w:cs="Arial"/>
          <w:sz w:val="24"/>
          <w:szCs w:val="24"/>
          <w:lang w:eastAsia="pl-PL"/>
        </w:rPr>
        <w:t xml:space="preserve">w przypadku bieli podobnej do RAL 9010 </w:t>
      </w:r>
    </w:p>
    <w:p w14:paraId="6D934740" w14:textId="77777777" w:rsidR="000212F1" w:rsidRDefault="000212F1" w:rsidP="000212F1">
      <w:pPr>
        <w:suppressAutoHyphens w:val="0"/>
        <w:rPr>
          <w:rFonts w:ascii="Arial" w:hAnsi="Arial" w:cs="Arial"/>
          <w:sz w:val="24"/>
          <w:szCs w:val="24"/>
          <w:lang w:eastAsia="pl-PL"/>
        </w:rPr>
      </w:pPr>
      <w:r>
        <w:rPr>
          <w:rFonts w:ascii="Arial" w:hAnsi="Arial" w:cs="Arial"/>
          <w:sz w:val="24"/>
          <w:szCs w:val="24"/>
          <w:lang w:eastAsia="pl-PL"/>
        </w:rPr>
        <w:tab/>
      </w:r>
      <w:r>
        <w:rPr>
          <w:rFonts w:ascii="Arial" w:hAnsi="Arial" w:cs="Arial"/>
          <w:sz w:val="24"/>
          <w:szCs w:val="24"/>
          <w:lang w:eastAsia="pl-PL"/>
        </w:rPr>
        <w:tab/>
      </w:r>
      <w:r>
        <w:rPr>
          <w:rFonts w:ascii="Arial" w:hAnsi="Arial" w:cs="Arial"/>
          <w:sz w:val="24"/>
          <w:szCs w:val="24"/>
          <w:lang w:eastAsia="pl-PL"/>
        </w:rPr>
        <w:tab/>
      </w:r>
      <w:r>
        <w:rPr>
          <w:rFonts w:ascii="Arial" w:hAnsi="Arial" w:cs="Arial"/>
          <w:sz w:val="24"/>
          <w:szCs w:val="24"/>
          <w:lang w:eastAsia="pl-PL"/>
        </w:rPr>
        <w:tab/>
      </w:r>
      <w:r>
        <w:rPr>
          <w:rFonts w:ascii="Arial" w:hAnsi="Arial" w:cs="Arial"/>
          <w:sz w:val="24"/>
          <w:szCs w:val="24"/>
          <w:lang w:eastAsia="pl-PL"/>
        </w:rPr>
        <w:tab/>
        <w:t>bez efektu olśnienia do ok. 92%</w:t>
      </w:r>
      <w:r>
        <w:rPr>
          <w:rFonts w:ascii="Arial" w:hAnsi="Arial" w:cs="Arial"/>
          <w:sz w:val="24"/>
          <w:szCs w:val="24"/>
          <w:lang w:eastAsia="pl-PL"/>
        </w:rPr>
        <w:br/>
      </w:r>
      <w:r>
        <w:rPr>
          <w:rFonts w:ascii="Arial" w:hAnsi="Arial" w:cs="Arial"/>
          <w:bCs/>
          <w:sz w:val="24"/>
          <w:szCs w:val="24"/>
          <w:lang w:eastAsia="pl-PL"/>
        </w:rPr>
        <w:t>Przewodność cieplna</w:t>
      </w:r>
      <w:proofErr w:type="gramStart"/>
      <w:r>
        <w:rPr>
          <w:rFonts w:ascii="Arial" w:hAnsi="Arial" w:cs="Arial"/>
          <w:sz w:val="24"/>
          <w:szCs w:val="24"/>
          <w:lang w:eastAsia="pl-PL"/>
        </w:rPr>
        <w:t>:</w:t>
      </w:r>
      <w:r>
        <w:rPr>
          <w:rFonts w:ascii="Arial" w:hAnsi="Arial" w:cs="Arial"/>
          <w:sz w:val="24"/>
          <w:szCs w:val="24"/>
          <w:lang w:eastAsia="pl-PL"/>
        </w:rPr>
        <w:tab/>
      </w:r>
      <w:r>
        <w:rPr>
          <w:rFonts w:ascii="Arial" w:hAnsi="Arial" w:cs="Arial"/>
          <w:sz w:val="24"/>
          <w:szCs w:val="24"/>
          <w:lang w:eastAsia="pl-PL"/>
        </w:rPr>
        <w:tab/>
        <w:t>λ = 0,052 - 0,057 W</w:t>
      </w:r>
      <w:proofErr w:type="gramEnd"/>
      <w:r>
        <w:rPr>
          <w:rFonts w:ascii="Arial" w:hAnsi="Arial" w:cs="Arial"/>
          <w:sz w:val="24"/>
          <w:szCs w:val="24"/>
          <w:lang w:eastAsia="pl-PL"/>
        </w:rPr>
        <w:t>/</w:t>
      </w:r>
      <w:proofErr w:type="spellStart"/>
      <w:r>
        <w:rPr>
          <w:rFonts w:ascii="Arial" w:hAnsi="Arial" w:cs="Arial"/>
          <w:sz w:val="24"/>
          <w:szCs w:val="24"/>
          <w:lang w:eastAsia="pl-PL"/>
        </w:rPr>
        <w:t>mK</w:t>
      </w:r>
      <w:proofErr w:type="spellEnd"/>
      <w:r>
        <w:rPr>
          <w:rFonts w:ascii="Arial" w:hAnsi="Arial" w:cs="Arial"/>
          <w:sz w:val="24"/>
          <w:szCs w:val="24"/>
          <w:lang w:eastAsia="pl-PL"/>
        </w:rPr>
        <w:t xml:space="preserve"> zgodnie z 52612</w:t>
      </w:r>
      <w:r>
        <w:rPr>
          <w:rFonts w:ascii="Arial" w:hAnsi="Arial" w:cs="Arial"/>
          <w:sz w:val="24"/>
          <w:szCs w:val="24"/>
          <w:lang w:eastAsia="pl-PL"/>
        </w:rPr>
        <w:br/>
      </w:r>
      <w:r>
        <w:rPr>
          <w:rFonts w:ascii="Arial" w:hAnsi="Arial" w:cs="Arial"/>
          <w:bCs/>
          <w:sz w:val="24"/>
          <w:szCs w:val="24"/>
          <w:lang w:eastAsia="pl-PL"/>
        </w:rPr>
        <w:t>Higiena</w:t>
      </w:r>
      <w:r>
        <w:rPr>
          <w:rFonts w:ascii="Arial" w:hAnsi="Arial" w:cs="Arial"/>
          <w:sz w:val="24"/>
          <w:szCs w:val="24"/>
          <w:lang w:eastAsia="pl-PL"/>
        </w:rPr>
        <w:tab/>
      </w:r>
      <w:r>
        <w:rPr>
          <w:rFonts w:ascii="Arial" w:hAnsi="Arial" w:cs="Arial"/>
          <w:sz w:val="24"/>
          <w:szCs w:val="24"/>
          <w:lang w:eastAsia="pl-PL"/>
        </w:rPr>
        <w:tab/>
      </w:r>
      <w:r>
        <w:rPr>
          <w:rFonts w:ascii="Arial" w:hAnsi="Arial" w:cs="Arial"/>
          <w:sz w:val="24"/>
          <w:szCs w:val="24"/>
          <w:lang w:eastAsia="pl-PL"/>
        </w:rPr>
        <w:tab/>
      </w:r>
      <w:r>
        <w:rPr>
          <w:rFonts w:ascii="Arial" w:hAnsi="Arial" w:cs="Arial"/>
          <w:sz w:val="24"/>
          <w:szCs w:val="24"/>
          <w:lang w:eastAsia="pl-PL"/>
        </w:rPr>
        <w:tab/>
        <w:t>powłoka bakterio- i grzybobójcza</w:t>
      </w:r>
    </w:p>
    <w:p w14:paraId="4621575D" w14:textId="77777777" w:rsidR="000212F1" w:rsidRDefault="000212F1" w:rsidP="000212F1">
      <w:pPr>
        <w:suppressAutoHyphens w:val="0"/>
        <w:rPr>
          <w:rFonts w:ascii="Arial" w:hAnsi="Arial" w:cs="Arial"/>
          <w:sz w:val="24"/>
          <w:szCs w:val="24"/>
          <w:lang w:eastAsia="pl-PL"/>
        </w:rPr>
      </w:pPr>
      <w:r>
        <w:rPr>
          <w:rFonts w:ascii="Arial" w:hAnsi="Arial" w:cs="Arial"/>
          <w:bCs/>
          <w:sz w:val="24"/>
          <w:szCs w:val="24"/>
          <w:lang w:eastAsia="pl-PL"/>
        </w:rPr>
        <w:t>Klasa czystości</w:t>
      </w:r>
      <w:proofErr w:type="gramStart"/>
      <w:r>
        <w:rPr>
          <w:rFonts w:ascii="Arial" w:hAnsi="Arial" w:cs="Arial"/>
          <w:bCs/>
          <w:sz w:val="24"/>
          <w:szCs w:val="24"/>
          <w:lang w:eastAsia="pl-PL"/>
        </w:rPr>
        <w:t>:</w:t>
      </w:r>
      <w:r>
        <w:rPr>
          <w:rFonts w:ascii="Arial" w:hAnsi="Arial" w:cs="Arial"/>
          <w:bCs/>
          <w:sz w:val="24"/>
          <w:szCs w:val="24"/>
          <w:lang w:eastAsia="pl-PL"/>
        </w:rPr>
        <w:tab/>
      </w:r>
      <w:r>
        <w:rPr>
          <w:rFonts w:ascii="Arial" w:hAnsi="Arial" w:cs="Arial"/>
          <w:bCs/>
          <w:sz w:val="24"/>
          <w:szCs w:val="24"/>
          <w:lang w:eastAsia="pl-PL"/>
        </w:rPr>
        <w:tab/>
      </w:r>
      <w:r>
        <w:rPr>
          <w:rFonts w:ascii="Arial" w:hAnsi="Arial" w:cs="Arial"/>
          <w:bCs/>
          <w:sz w:val="24"/>
          <w:szCs w:val="24"/>
          <w:lang w:eastAsia="pl-PL"/>
        </w:rPr>
        <w:tab/>
      </w:r>
      <w:r>
        <w:rPr>
          <w:rFonts w:ascii="Arial" w:hAnsi="Arial" w:cs="Arial"/>
          <w:sz w:val="24"/>
          <w:szCs w:val="24"/>
          <w:lang w:eastAsia="pl-PL"/>
        </w:rPr>
        <w:t>klasa</w:t>
      </w:r>
      <w:proofErr w:type="gramEnd"/>
      <w:r>
        <w:rPr>
          <w:rFonts w:ascii="Arial" w:hAnsi="Arial" w:cs="Arial"/>
          <w:sz w:val="24"/>
          <w:szCs w:val="24"/>
          <w:lang w:eastAsia="pl-PL"/>
        </w:rPr>
        <w:t xml:space="preserve"> 4 zgodnie z ISO 14644-1</w:t>
      </w:r>
      <w:r>
        <w:rPr>
          <w:rFonts w:ascii="Arial" w:hAnsi="Arial" w:cs="Arial"/>
          <w:sz w:val="24"/>
          <w:szCs w:val="24"/>
          <w:lang w:eastAsia="pl-PL"/>
        </w:rPr>
        <w:br/>
      </w:r>
      <w:r>
        <w:rPr>
          <w:rFonts w:ascii="Arial" w:hAnsi="Arial" w:cs="Arial"/>
          <w:bCs/>
          <w:sz w:val="24"/>
          <w:szCs w:val="24"/>
          <w:lang w:eastAsia="pl-PL"/>
        </w:rPr>
        <w:t>Kolor:</w:t>
      </w:r>
      <w:r>
        <w:rPr>
          <w:rFonts w:ascii="Arial" w:hAnsi="Arial" w:cs="Arial"/>
          <w:bCs/>
          <w:sz w:val="24"/>
          <w:szCs w:val="24"/>
          <w:lang w:eastAsia="pl-PL"/>
        </w:rPr>
        <w:tab/>
      </w:r>
      <w:r>
        <w:rPr>
          <w:rFonts w:ascii="Arial" w:hAnsi="Arial" w:cs="Arial"/>
          <w:bCs/>
          <w:sz w:val="24"/>
          <w:szCs w:val="24"/>
          <w:lang w:eastAsia="pl-PL"/>
        </w:rPr>
        <w:tab/>
      </w:r>
      <w:r>
        <w:rPr>
          <w:rFonts w:ascii="Arial" w:hAnsi="Arial" w:cs="Arial"/>
          <w:bCs/>
          <w:sz w:val="24"/>
          <w:szCs w:val="24"/>
          <w:lang w:eastAsia="pl-PL"/>
        </w:rPr>
        <w:tab/>
      </w:r>
      <w:r>
        <w:rPr>
          <w:rFonts w:ascii="Arial" w:hAnsi="Arial" w:cs="Arial"/>
          <w:bCs/>
          <w:sz w:val="24"/>
          <w:szCs w:val="24"/>
          <w:lang w:eastAsia="pl-PL"/>
        </w:rPr>
        <w:tab/>
      </w:r>
      <w:r>
        <w:rPr>
          <w:rFonts w:ascii="Arial" w:hAnsi="Arial" w:cs="Arial"/>
          <w:bCs/>
          <w:sz w:val="24"/>
          <w:szCs w:val="24"/>
          <w:lang w:eastAsia="pl-PL"/>
        </w:rPr>
        <w:tab/>
      </w:r>
      <w:r>
        <w:rPr>
          <w:rFonts w:ascii="Arial" w:hAnsi="Arial" w:cs="Arial"/>
          <w:sz w:val="24"/>
          <w:szCs w:val="24"/>
          <w:lang w:eastAsia="pl-PL"/>
        </w:rPr>
        <w:t>biały podobny do RAL 9010</w:t>
      </w:r>
      <w:r>
        <w:rPr>
          <w:rFonts w:ascii="Arial" w:hAnsi="Arial" w:cs="Arial"/>
          <w:sz w:val="24"/>
          <w:szCs w:val="24"/>
          <w:lang w:eastAsia="pl-PL"/>
        </w:rPr>
        <w:br/>
      </w:r>
      <w:r>
        <w:rPr>
          <w:rFonts w:ascii="Arial" w:hAnsi="Arial" w:cs="Arial"/>
          <w:bCs/>
          <w:sz w:val="24"/>
          <w:szCs w:val="24"/>
          <w:lang w:eastAsia="pl-PL"/>
        </w:rPr>
        <w:t>System C</w:t>
      </w:r>
      <w:r>
        <w:rPr>
          <w:rFonts w:ascii="Arial" w:hAnsi="Arial" w:cs="Arial"/>
          <w:sz w:val="24"/>
          <w:szCs w:val="24"/>
          <w:lang w:eastAsia="pl-PL"/>
        </w:rPr>
        <w:t>:</w:t>
      </w:r>
      <w:r>
        <w:rPr>
          <w:rFonts w:ascii="Arial" w:hAnsi="Arial" w:cs="Arial"/>
          <w:sz w:val="24"/>
          <w:szCs w:val="24"/>
          <w:lang w:eastAsia="pl-PL"/>
        </w:rPr>
        <w:tab/>
      </w:r>
      <w:r>
        <w:rPr>
          <w:rFonts w:ascii="Arial" w:hAnsi="Arial" w:cs="Arial"/>
          <w:sz w:val="24"/>
          <w:szCs w:val="24"/>
          <w:lang w:eastAsia="pl-PL"/>
        </w:rPr>
        <w:tab/>
      </w:r>
      <w:r>
        <w:rPr>
          <w:rFonts w:ascii="Arial" w:hAnsi="Arial" w:cs="Arial"/>
          <w:sz w:val="24"/>
          <w:szCs w:val="24"/>
          <w:lang w:eastAsia="pl-PL"/>
        </w:rPr>
        <w:tab/>
      </w:r>
      <w:r>
        <w:rPr>
          <w:rFonts w:ascii="Arial" w:hAnsi="Arial" w:cs="Arial"/>
          <w:sz w:val="24"/>
          <w:szCs w:val="24"/>
          <w:lang w:eastAsia="pl-PL"/>
        </w:rPr>
        <w:tab/>
        <w:t>System z konstrukcją widoczną , płyty wyjmowane</w:t>
      </w:r>
    </w:p>
    <w:p w14:paraId="08216108" w14:textId="77777777" w:rsidR="000212F1" w:rsidRDefault="000212F1" w:rsidP="000212F1">
      <w:pPr>
        <w:suppressAutoHyphens w:val="0"/>
        <w:rPr>
          <w:rFonts w:ascii="Arial" w:hAnsi="Arial" w:cs="Arial"/>
          <w:sz w:val="24"/>
          <w:szCs w:val="24"/>
          <w:lang w:eastAsia="pl-PL"/>
        </w:rPr>
      </w:pPr>
      <w:r>
        <w:rPr>
          <w:rFonts w:ascii="Arial" w:hAnsi="Arial" w:cs="Arial"/>
          <w:sz w:val="24"/>
          <w:szCs w:val="24"/>
          <w:lang w:eastAsia="pl-PL"/>
        </w:rPr>
        <w:t>Płyty frezowane z częściowo ukrytym profilem (system VT)</w:t>
      </w:r>
    </w:p>
    <w:p w14:paraId="65453534" w14:textId="77777777" w:rsidR="00031013" w:rsidRPr="008B0EF3" w:rsidRDefault="00031013" w:rsidP="00AD6519">
      <w:pPr>
        <w:jc w:val="both"/>
        <w:rPr>
          <w:rFonts w:ascii="Arial" w:eastAsia="Arial" w:hAnsi="Arial" w:cs="Arial"/>
          <w:color w:val="FF0000"/>
          <w:sz w:val="24"/>
          <w:szCs w:val="24"/>
          <w:u w:val="single"/>
        </w:rPr>
      </w:pPr>
    </w:p>
    <w:p w14:paraId="6F851FBB" w14:textId="51656B3F" w:rsidR="00B23797" w:rsidRPr="001F1DEF" w:rsidRDefault="00B23797" w:rsidP="00AD6519">
      <w:pPr>
        <w:jc w:val="both"/>
        <w:rPr>
          <w:rFonts w:ascii="Arial" w:hAnsi="Arial" w:cs="Arial"/>
          <w:sz w:val="24"/>
          <w:szCs w:val="24"/>
          <w:u w:val="single"/>
        </w:rPr>
      </w:pPr>
      <w:r w:rsidRPr="001F1DEF">
        <w:rPr>
          <w:rFonts w:ascii="Arial" w:eastAsia="Arial" w:hAnsi="Arial" w:cs="Arial"/>
          <w:sz w:val="24"/>
          <w:szCs w:val="24"/>
          <w:u w:val="single"/>
        </w:rPr>
        <w:t>2</w:t>
      </w:r>
      <w:r w:rsidRPr="001F1DEF">
        <w:rPr>
          <w:rFonts w:ascii="Arial" w:hAnsi="Arial" w:cs="Arial"/>
          <w:bCs/>
          <w:sz w:val="24"/>
          <w:szCs w:val="24"/>
          <w:u w:val="single"/>
        </w:rPr>
        <w:t>.6.1</w:t>
      </w:r>
      <w:r w:rsidR="007133D2">
        <w:rPr>
          <w:rFonts w:ascii="Arial" w:hAnsi="Arial" w:cs="Arial"/>
          <w:bCs/>
          <w:sz w:val="24"/>
          <w:szCs w:val="24"/>
          <w:u w:val="single"/>
        </w:rPr>
        <w:t>3</w:t>
      </w:r>
      <w:r w:rsidRPr="001F1DEF">
        <w:rPr>
          <w:rFonts w:ascii="Arial" w:hAnsi="Arial" w:cs="Arial"/>
          <w:bCs/>
          <w:sz w:val="24"/>
          <w:szCs w:val="24"/>
          <w:u w:val="single"/>
        </w:rPr>
        <w:t>.</w:t>
      </w:r>
      <w:r w:rsidRPr="001F1DEF">
        <w:rPr>
          <w:rFonts w:ascii="Arial" w:eastAsia="Arial" w:hAnsi="Arial" w:cs="Arial"/>
          <w:bCs/>
          <w:sz w:val="24"/>
          <w:szCs w:val="24"/>
          <w:u w:val="single"/>
        </w:rPr>
        <w:t xml:space="preserve"> </w:t>
      </w:r>
      <w:r w:rsidRPr="001F1DEF">
        <w:rPr>
          <w:rFonts w:ascii="Arial" w:hAnsi="Arial" w:cs="Arial"/>
          <w:bCs/>
          <w:sz w:val="24"/>
          <w:szCs w:val="24"/>
          <w:u w:val="single"/>
        </w:rPr>
        <w:t>Parapety</w:t>
      </w:r>
      <w:r w:rsidRPr="001F1DEF">
        <w:rPr>
          <w:rFonts w:ascii="Arial" w:eastAsia="Arial" w:hAnsi="Arial" w:cs="Arial"/>
          <w:bCs/>
          <w:sz w:val="24"/>
          <w:szCs w:val="24"/>
          <w:u w:val="single"/>
        </w:rPr>
        <w:t xml:space="preserve"> </w:t>
      </w:r>
      <w:r w:rsidRPr="001F1DEF">
        <w:rPr>
          <w:rFonts w:ascii="Arial" w:hAnsi="Arial" w:cs="Arial"/>
          <w:sz w:val="24"/>
          <w:szCs w:val="24"/>
          <w:u w:val="single"/>
        </w:rPr>
        <w:t>zewnętrzne</w:t>
      </w:r>
    </w:p>
    <w:p w14:paraId="5E3D3827" w14:textId="288E683C" w:rsidR="00A30961" w:rsidRPr="001F1DEF" w:rsidRDefault="00B23797" w:rsidP="00AD6519">
      <w:pPr>
        <w:jc w:val="both"/>
        <w:rPr>
          <w:rFonts w:ascii="Arial" w:hAnsi="Arial" w:cs="Arial"/>
          <w:sz w:val="24"/>
          <w:szCs w:val="24"/>
        </w:rPr>
      </w:pPr>
      <w:r w:rsidRPr="001F1DEF">
        <w:rPr>
          <w:rFonts w:ascii="Arial" w:hAnsi="Arial" w:cs="Arial"/>
          <w:sz w:val="24"/>
          <w:szCs w:val="24"/>
        </w:rPr>
        <w:t>Parapety</w:t>
      </w:r>
      <w:r w:rsidRPr="001F1DEF">
        <w:rPr>
          <w:rFonts w:ascii="Arial" w:eastAsia="Arial" w:hAnsi="Arial" w:cs="Arial"/>
          <w:sz w:val="24"/>
          <w:szCs w:val="24"/>
        </w:rPr>
        <w:t xml:space="preserve"> </w:t>
      </w:r>
      <w:r w:rsidRPr="001F1DEF">
        <w:rPr>
          <w:rFonts w:ascii="Arial" w:hAnsi="Arial" w:cs="Arial"/>
          <w:sz w:val="24"/>
          <w:szCs w:val="24"/>
        </w:rPr>
        <w:t>zewnętrzne</w:t>
      </w:r>
      <w:r w:rsidRPr="001F1DEF">
        <w:rPr>
          <w:rFonts w:ascii="Arial" w:eastAsia="Arial" w:hAnsi="Arial" w:cs="Arial"/>
          <w:sz w:val="24"/>
          <w:szCs w:val="24"/>
        </w:rPr>
        <w:t xml:space="preserve"> </w:t>
      </w:r>
      <w:r w:rsidRPr="001F1DEF">
        <w:rPr>
          <w:rFonts w:ascii="Arial" w:hAnsi="Arial" w:cs="Arial"/>
          <w:sz w:val="24"/>
          <w:szCs w:val="24"/>
        </w:rPr>
        <w:t>szerokości</w:t>
      </w:r>
      <w:r w:rsidRPr="001F1DEF">
        <w:rPr>
          <w:rFonts w:ascii="Arial" w:eastAsia="Arial" w:hAnsi="Arial" w:cs="Arial"/>
          <w:sz w:val="24"/>
          <w:szCs w:val="24"/>
        </w:rPr>
        <w:t xml:space="preserve"> </w:t>
      </w:r>
      <w:r w:rsidRPr="001F1DEF">
        <w:rPr>
          <w:rFonts w:ascii="Arial" w:hAnsi="Arial" w:cs="Arial"/>
          <w:sz w:val="24"/>
          <w:szCs w:val="24"/>
        </w:rPr>
        <w:t>25</w:t>
      </w:r>
      <w:r w:rsidRPr="001F1DEF">
        <w:rPr>
          <w:rFonts w:ascii="Arial" w:eastAsia="Arial" w:hAnsi="Arial" w:cs="Arial"/>
          <w:sz w:val="24"/>
          <w:szCs w:val="24"/>
        </w:rPr>
        <w:t xml:space="preserve"> </w:t>
      </w:r>
      <w:r w:rsidRPr="001F1DEF">
        <w:rPr>
          <w:rFonts w:ascii="Arial" w:hAnsi="Arial" w:cs="Arial"/>
          <w:sz w:val="24"/>
          <w:szCs w:val="24"/>
        </w:rPr>
        <w:t>cm</w:t>
      </w:r>
      <w:r w:rsidRPr="001F1DEF">
        <w:rPr>
          <w:rFonts w:ascii="Arial" w:eastAsia="Arial" w:hAnsi="Arial" w:cs="Arial"/>
          <w:sz w:val="24"/>
          <w:szCs w:val="24"/>
        </w:rPr>
        <w:t xml:space="preserve"> </w:t>
      </w:r>
      <w:r w:rsidRPr="001F1DEF">
        <w:rPr>
          <w:rFonts w:ascii="Arial" w:hAnsi="Arial" w:cs="Arial"/>
          <w:sz w:val="24"/>
          <w:szCs w:val="24"/>
        </w:rPr>
        <w:t>wykonać</w:t>
      </w:r>
      <w:r w:rsidRPr="001F1DEF">
        <w:rPr>
          <w:rFonts w:ascii="Arial" w:eastAsia="Arial" w:hAnsi="Arial" w:cs="Arial"/>
          <w:sz w:val="24"/>
          <w:szCs w:val="24"/>
        </w:rPr>
        <w:t xml:space="preserve"> </w:t>
      </w:r>
      <w:r w:rsidRPr="001F1DEF">
        <w:rPr>
          <w:rFonts w:ascii="Arial" w:hAnsi="Arial" w:cs="Arial"/>
          <w:sz w:val="24"/>
          <w:szCs w:val="24"/>
        </w:rPr>
        <w:t>z</w:t>
      </w:r>
      <w:r w:rsidRPr="001F1DEF">
        <w:rPr>
          <w:rFonts w:ascii="Arial" w:eastAsia="Arial" w:hAnsi="Arial" w:cs="Arial"/>
          <w:sz w:val="24"/>
          <w:szCs w:val="24"/>
        </w:rPr>
        <w:t xml:space="preserve"> </w:t>
      </w:r>
      <w:r w:rsidRPr="001F1DEF">
        <w:rPr>
          <w:rFonts w:ascii="Arial" w:hAnsi="Arial" w:cs="Arial"/>
          <w:sz w:val="24"/>
          <w:szCs w:val="24"/>
        </w:rPr>
        <w:t>blachy</w:t>
      </w:r>
      <w:r w:rsidRPr="001F1DEF">
        <w:rPr>
          <w:rFonts w:ascii="Arial" w:eastAsia="Arial" w:hAnsi="Arial" w:cs="Arial"/>
          <w:sz w:val="24"/>
          <w:szCs w:val="24"/>
        </w:rPr>
        <w:t xml:space="preserve"> </w:t>
      </w:r>
      <w:r w:rsidRPr="001F1DEF">
        <w:rPr>
          <w:rFonts w:ascii="Arial" w:hAnsi="Arial" w:cs="Arial"/>
          <w:sz w:val="24"/>
          <w:szCs w:val="24"/>
        </w:rPr>
        <w:t>stalowej</w:t>
      </w:r>
      <w:r w:rsidRPr="001F1DEF">
        <w:rPr>
          <w:rFonts w:ascii="Arial" w:eastAsia="Arial" w:hAnsi="Arial" w:cs="Arial"/>
          <w:sz w:val="24"/>
          <w:szCs w:val="24"/>
        </w:rPr>
        <w:t xml:space="preserve"> </w:t>
      </w:r>
      <w:r w:rsidRPr="001F1DEF">
        <w:rPr>
          <w:rFonts w:ascii="Arial" w:hAnsi="Arial" w:cs="Arial"/>
          <w:sz w:val="24"/>
          <w:szCs w:val="24"/>
        </w:rPr>
        <w:t>powlekanej</w:t>
      </w:r>
      <w:r w:rsidRPr="001F1DEF">
        <w:rPr>
          <w:rFonts w:ascii="Arial" w:eastAsia="Arial" w:hAnsi="Arial" w:cs="Arial"/>
          <w:sz w:val="24"/>
          <w:szCs w:val="24"/>
        </w:rPr>
        <w:t xml:space="preserve"> </w:t>
      </w:r>
      <w:r w:rsidR="006A382D" w:rsidRPr="001F1DEF">
        <w:rPr>
          <w:rFonts w:ascii="Arial" w:eastAsia="Arial" w:hAnsi="Arial" w:cs="Arial"/>
          <w:sz w:val="24"/>
          <w:szCs w:val="24"/>
        </w:rPr>
        <w:br/>
      </w:r>
      <w:r w:rsidRPr="001F1DEF">
        <w:rPr>
          <w:rFonts w:ascii="Arial" w:hAnsi="Arial" w:cs="Arial"/>
          <w:sz w:val="24"/>
          <w:szCs w:val="24"/>
        </w:rPr>
        <w:t>grub.</w:t>
      </w:r>
      <w:r w:rsidRPr="001F1DEF">
        <w:rPr>
          <w:rFonts w:ascii="Arial" w:eastAsia="Arial" w:hAnsi="Arial" w:cs="Arial"/>
          <w:sz w:val="24"/>
          <w:szCs w:val="24"/>
        </w:rPr>
        <w:t xml:space="preserve"> </w:t>
      </w:r>
      <w:r w:rsidRPr="001F1DEF">
        <w:rPr>
          <w:rFonts w:ascii="Arial" w:hAnsi="Arial" w:cs="Arial"/>
          <w:sz w:val="24"/>
          <w:szCs w:val="24"/>
        </w:rPr>
        <w:t>0.7</w:t>
      </w:r>
      <w:r w:rsidRPr="001F1DEF">
        <w:rPr>
          <w:rFonts w:ascii="Arial" w:eastAsia="Arial" w:hAnsi="Arial" w:cs="Arial"/>
          <w:sz w:val="24"/>
          <w:szCs w:val="24"/>
        </w:rPr>
        <w:t xml:space="preserve"> </w:t>
      </w:r>
      <w:r w:rsidRPr="001F1DEF">
        <w:rPr>
          <w:rFonts w:ascii="Arial" w:hAnsi="Arial" w:cs="Arial"/>
          <w:sz w:val="24"/>
          <w:szCs w:val="24"/>
        </w:rPr>
        <w:t>mm</w:t>
      </w:r>
      <w:r w:rsidRPr="001F1DEF">
        <w:rPr>
          <w:rFonts w:ascii="Arial" w:eastAsia="Arial" w:hAnsi="Arial" w:cs="Arial"/>
          <w:sz w:val="24"/>
          <w:szCs w:val="24"/>
        </w:rPr>
        <w:t xml:space="preserve"> </w:t>
      </w:r>
      <w:r w:rsidRPr="001F1DEF">
        <w:rPr>
          <w:rFonts w:ascii="Arial" w:hAnsi="Arial" w:cs="Arial"/>
          <w:sz w:val="24"/>
          <w:szCs w:val="24"/>
        </w:rPr>
        <w:t>w</w:t>
      </w:r>
      <w:r w:rsidRPr="001F1DEF">
        <w:rPr>
          <w:rFonts w:ascii="Arial" w:eastAsia="Arial" w:hAnsi="Arial" w:cs="Arial"/>
          <w:sz w:val="24"/>
          <w:szCs w:val="24"/>
        </w:rPr>
        <w:t xml:space="preserve"> </w:t>
      </w:r>
      <w:r w:rsidRPr="001F1DEF">
        <w:rPr>
          <w:rFonts w:ascii="Arial" w:hAnsi="Arial" w:cs="Arial"/>
          <w:sz w:val="24"/>
          <w:szCs w:val="24"/>
        </w:rPr>
        <w:t>kolorystyce</w:t>
      </w:r>
      <w:r w:rsidRPr="001F1DEF">
        <w:rPr>
          <w:rFonts w:ascii="Arial" w:eastAsia="Arial" w:hAnsi="Arial" w:cs="Arial"/>
          <w:sz w:val="24"/>
          <w:szCs w:val="24"/>
        </w:rPr>
        <w:t xml:space="preserve"> </w:t>
      </w:r>
      <w:r w:rsidRPr="001F1DEF">
        <w:rPr>
          <w:rFonts w:ascii="Arial" w:hAnsi="Arial" w:cs="Arial"/>
          <w:sz w:val="24"/>
          <w:szCs w:val="24"/>
        </w:rPr>
        <w:t>tożsamej</w:t>
      </w:r>
      <w:r w:rsidRPr="001F1DEF">
        <w:rPr>
          <w:rFonts w:ascii="Arial" w:eastAsia="Arial" w:hAnsi="Arial" w:cs="Arial"/>
          <w:sz w:val="24"/>
          <w:szCs w:val="24"/>
        </w:rPr>
        <w:t xml:space="preserve"> </w:t>
      </w:r>
      <w:r w:rsidRPr="001F1DEF">
        <w:rPr>
          <w:rFonts w:ascii="Arial" w:hAnsi="Arial" w:cs="Arial"/>
          <w:sz w:val="24"/>
          <w:szCs w:val="24"/>
        </w:rPr>
        <w:t>z</w:t>
      </w:r>
      <w:r w:rsidRPr="001F1DEF">
        <w:rPr>
          <w:rFonts w:ascii="Arial" w:eastAsia="Arial" w:hAnsi="Arial" w:cs="Arial"/>
          <w:sz w:val="24"/>
          <w:szCs w:val="24"/>
        </w:rPr>
        <w:t xml:space="preserve"> </w:t>
      </w:r>
      <w:r w:rsidRPr="001F1DEF">
        <w:rPr>
          <w:rFonts w:ascii="Arial" w:hAnsi="Arial" w:cs="Arial"/>
          <w:sz w:val="24"/>
          <w:szCs w:val="24"/>
        </w:rPr>
        <w:t>przyjętymi</w:t>
      </w:r>
      <w:r w:rsidRPr="001F1DEF">
        <w:rPr>
          <w:rFonts w:ascii="Arial" w:eastAsia="Arial" w:hAnsi="Arial" w:cs="Arial"/>
          <w:sz w:val="24"/>
          <w:szCs w:val="24"/>
        </w:rPr>
        <w:t xml:space="preserve"> </w:t>
      </w:r>
      <w:r w:rsidR="002868E7">
        <w:rPr>
          <w:rFonts w:ascii="Arial" w:hAnsi="Arial" w:cs="Arial"/>
          <w:sz w:val="24"/>
          <w:szCs w:val="24"/>
        </w:rPr>
        <w:t>obróbkami blacharskimi – RAL 7024.</w:t>
      </w:r>
    </w:p>
    <w:p w14:paraId="32AC3DDF" w14:textId="17D2954C" w:rsidR="00A30961" w:rsidRDefault="00A30961" w:rsidP="00AD6519">
      <w:pPr>
        <w:jc w:val="both"/>
        <w:rPr>
          <w:rFonts w:ascii="Arial" w:hAnsi="Arial" w:cs="Arial"/>
          <w:color w:val="FF0000"/>
          <w:sz w:val="24"/>
          <w:szCs w:val="24"/>
        </w:rPr>
      </w:pPr>
    </w:p>
    <w:p w14:paraId="04B63C0F" w14:textId="77777777" w:rsidR="007D293A" w:rsidRPr="008B0EF3" w:rsidRDefault="007D293A" w:rsidP="00AD6519">
      <w:pPr>
        <w:jc w:val="both"/>
        <w:rPr>
          <w:rFonts w:ascii="Arial" w:hAnsi="Arial" w:cs="Arial"/>
          <w:color w:val="FF0000"/>
          <w:sz w:val="24"/>
          <w:szCs w:val="24"/>
        </w:rPr>
      </w:pPr>
    </w:p>
    <w:p w14:paraId="3DF5A0BB" w14:textId="5E2ACECF" w:rsidR="00B23797" w:rsidRDefault="00B23797" w:rsidP="00AD6519">
      <w:pPr>
        <w:jc w:val="both"/>
        <w:rPr>
          <w:rFonts w:ascii="Arial" w:hAnsi="Arial" w:cs="Arial"/>
          <w:sz w:val="24"/>
          <w:szCs w:val="24"/>
          <w:u w:val="single"/>
        </w:rPr>
      </w:pPr>
      <w:r w:rsidRPr="001F1DEF">
        <w:rPr>
          <w:rFonts w:ascii="Arial" w:hAnsi="Arial" w:cs="Arial"/>
          <w:sz w:val="24"/>
          <w:szCs w:val="24"/>
          <w:u w:val="single"/>
        </w:rPr>
        <w:t>2.6.1</w:t>
      </w:r>
      <w:r w:rsidR="007133D2">
        <w:rPr>
          <w:rFonts w:ascii="Arial" w:hAnsi="Arial" w:cs="Arial"/>
          <w:sz w:val="24"/>
          <w:szCs w:val="24"/>
          <w:u w:val="single"/>
        </w:rPr>
        <w:t>4</w:t>
      </w:r>
      <w:r w:rsidRPr="001F1DEF">
        <w:rPr>
          <w:rFonts w:ascii="Arial" w:hAnsi="Arial" w:cs="Arial"/>
          <w:sz w:val="24"/>
          <w:szCs w:val="24"/>
          <w:u w:val="single"/>
        </w:rPr>
        <w:t>.</w:t>
      </w:r>
      <w:r w:rsidRPr="001F1DEF">
        <w:rPr>
          <w:rFonts w:ascii="Arial" w:eastAsia="Arial" w:hAnsi="Arial" w:cs="Arial"/>
          <w:sz w:val="24"/>
          <w:szCs w:val="24"/>
          <w:u w:val="single"/>
        </w:rPr>
        <w:t xml:space="preserve"> </w:t>
      </w:r>
      <w:r w:rsidRPr="001F1DEF">
        <w:rPr>
          <w:rFonts w:ascii="Arial" w:hAnsi="Arial" w:cs="Arial"/>
          <w:sz w:val="24"/>
          <w:szCs w:val="24"/>
          <w:u w:val="single"/>
        </w:rPr>
        <w:t>Tynki</w:t>
      </w:r>
    </w:p>
    <w:p w14:paraId="2B4CC05B" w14:textId="77777777" w:rsidR="007D293A" w:rsidRPr="001F1DEF" w:rsidRDefault="007D293A" w:rsidP="00AD6519">
      <w:pPr>
        <w:jc w:val="both"/>
        <w:rPr>
          <w:rFonts w:ascii="Arial" w:hAnsi="Arial" w:cs="Arial"/>
          <w:sz w:val="24"/>
          <w:szCs w:val="24"/>
          <w:u w:val="single"/>
        </w:rPr>
      </w:pPr>
    </w:p>
    <w:p w14:paraId="13240A1E" w14:textId="42B99685" w:rsidR="00B23797" w:rsidRPr="001F1DEF" w:rsidRDefault="00B23797" w:rsidP="00AD6519">
      <w:pPr>
        <w:jc w:val="both"/>
        <w:rPr>
          <w:rFonts w:ascii="Arial" w:hAnsi="Arial" w:cs="Arial"/>
          <w:sz w:val="24"/>
          <w:szCs w:val="24"/>
          <w:u w:val="single"/>
        </w:rPr>
      </w:pPr>
      <w:r w:rsidRPr="001F1DEF">
        <w:rPr>
          <w:rFonts w:ascii="Arial" w:hAnsi="Arial" w:cs="Arial"/>
          <w:sz w:val="24"/>
          <w:szCs w:val="24"/>
          <w:u w:val="single"/>
        </w:rPr>
        <w:t>2.6.1</w:t>
      </w:r>
      <w:r w:rsidR="007133D2">
        <w:rPr>
          <w:rFonts w:ascii="Arial" w:hAnsi="Arial" w:cs="Arial"/>
          <w:sz w:val="24"/>
          <w:szCs w:val="24"/>
          <w:u w:val="single"/>
        </w:rPr>
        <w:t>4</w:t>
      </w:r>
      <w:r w:rsidRPr="001F1DEF">
        <w:rPr>
          <w:rFonts w:ascii="Arial" w:hAnsi="Arial" w:cs="Arial"/>
          <w:sz w:val="24"/>
          <w:szCs w:val="24"/>
          <w:u w:val="single"/>
        </w:rPr>
        <w:t>.1.</w:t>
      </w:r>
      <w:r w:rsidRPr="001F1DEF">
        <w:rPr>
          <w:rFonts w:ascii="Arial" w:eastAsia="Arial" w:hAnsi="Arial" w:cs="Arial"/>
          <w:sz w:val="24"/>
          <w:szCs w:val="24"/>
          <w:u w:val="single"/>
        </w:rPr>
        <w:t xml:space="preserve"> </w:t>
      </w:r>
      <w:r w:rsidRPr="001F1DEF">
        <w:rPr>
          <w:rFonts w:ascii="Arial" w:hAnsi="Arial" w:cs="Arial"/>
          <w:sz w:val="24"/>
          <w:szCs w:val="24"/>
          <w:u w:val="single"/>
        </w:rPr>
        <w:t>Tynki</w:t>
      </w:r>
      <w:r w:rsidRPr="001F1DEF">
        <w:rPr>
          <w:rFonts w:ascii="Arial" w:eastAsia="Arial" w:hAnsi="Arial" w:cs="Arial"/>
          <w:sz w:val="24"/>
          <w:szCs w:val="24"/>
          <w:u w:val="single"/>
        </w:rPr>
        <w:t xml:space="preserve"> </w:t>
      </w:r>
      <w:r w:rsidRPr="001F1DEF">
        <w:rPr>
          <w:rFonts w:ascii="Arial" w:hAnsi="Arial" w:cs="Arial"/>
          <w:sz w:val="24"/>
          <w:szCs w:val="24"/>
          <w:u w:val="single"/>
        </w:rPr>
        <w:t>wewnętrzne</w:t>
      </w:r>
    </w:p>
    <w:p w14:paraId="68A4CEC1" w14:textId="77777777" w:rsidR="00B23797" w:rsidRPr="001F1DEF" w:rsidRDefault="00B23797" w:rsidP="00AD6519">
      <w:pPr>
        <w:jc w:val="both"/>
        <w:rPr>
          <w:rFonts w:ascii="Arial" w:hAnsi="Arial" w:cs="Arial"/>
          <w:sz w:val="24"/>
          <w:szCs w:val="24"/>
        </w:rPr>
      </w:pPr>
      <w:r w:rsidRPr="001F1DEF">
        <w:rPr>
          <w:rFonts w:ascii="Arial" w:hAnsi="Arial" w:cs="Arial"/>
          <w:sz w:val="24"/>
          <w:szCs w:val="24"/>
        </w:rPr>
        <w:t>Tynki</w:t>
      </w:r>
      <w:r w:rsidRPr="001F1DEF">
        <w:rPr>
          <w:rFonts w:ascii="Arial" w:eastAsia="Arial" w:hAnsi="Arial" w:cs="Arial"/>
          <w:sz w:val="24"/>
          <w:szCs w:val="24"/>
        </w:rPr>
        <w:t xml:space="preserve"> </w:t>
      </w:r>
      <w:r w:rsidRPr="001F1DEF">
        <w:rPr>
          <w:rFonts w:ascii="Arial" w:hAnsi="Arial" w:cs="Arial"/>
          <w:sz w:val="24"/>
          <w:szCs w:val="24"/>
        </w:rPr>
        <w:t>wewnętrzne</w:t>
      </w:r>
      <w:r w:rsidRPr="001F1DEF">
        <w:rPr>
          <w:rFonts w:ascii="Arial" w:eastAsia="Arial" w:hAnsi="Arial" w:cs="Arial"/>
          <w:sz w:val="24"/>
          <w:szCs w:val="24"/>
        </w:rPr>
        <w:t xml:space="preserve"> </w:t>
      </w:r>
      <w:r w:rsidRPr="001F1DEF">
        <w:rPr>
          <w:rFonts w:ascii="Arial" w:hAnsi="Arial" w:cs="Arial"/>
          <w:sz w:val="24"/>
          <w:szCs w:val="24"/>
        </w:rPr>
        <w:t>gipsowe</w:t>
      </w:r>
      <w:r w:rsidRPr="001F1DEF">
        <w:rPr>
          <w:rFonts w:ascii="Arial" w:eastAsia="Arial" w:hAnsi="Arial" w:cs="Arial"/>
          <w:sz w:val="24"/>
          <w:szCs w:val="24"/>
        </w:rPr>
        <w:t xml:space="preserve"> </w:t>
      </w:r>
      <w:r w:rsidRPr="001F1DEF">
        <w:rPr>
          <w:rFonts w:ascii="Arial" w:hAnsi="Arial" w:cs="Arial"/>
          <w:sz w:val="24"/>
          <w:szCs w:val="24"/>
        </w:rPr>
        <w:t>wykonane</w:t>
      </w:r>
      <w:r w:rsidRPr="001F1DEF">
        <w:rPr>
          <w:rFonts w:ascii="Arial" w:eastAsia="Arial" w:hAnsi="Arial" w:cs="Arial"/>
          <w:sz w:val="24"/>
          <w:szCs w:val="24"/>
        </w:rPr>
        <w:t xml:space="preserve"> </w:t>
      </w:r>
      <w:r w:rsidRPr="001F1DEF">
        <w:rPr>
          <w:rFonts w:ascii="Arial" w:hAnsi="Arial" w:cs="Arial"/>
          <w:sz w:val="24"/>
          <w:szCs w:val="24"/>
        </w:rPr>
        <w:t>maszynowo</w:t>
      </w:r>
      <w:r w:rsidRPr="001F1DEF">
        <w:rPr>
          <w:rFonts w:ascii="Arial" w:eastAsia="Arial" w:hAnsi="Arial" w:cs="Arial"/>
          <w:sz w:val="24"/>
          <w:szCs w:val="24"/>
        </w:rPr>
        <w:t xml:space="preserve"> </w:t>
      </w:r>
      <w:r w:rsidRPr="001F1DEF">
        <w:rPr>
          <w:rFonts w:ascii="Arial" w:hAnsi="Arial" w:cs="Arial"/>
          <w:sz w:val="24"/>
          <w:szCs w:val="24"/>
        </w:rPr>
        <w:t>kat.</w:t>
      </w:r>
      <w:r w:rsidRPr="001F1DEF">
        <w:rPr>
          <w:rFonts w:ascii="Arial" w:eastAsia="Arial" w:hAnsi="Arial" w:cs="Arial"/>
          <w:sz w:val="24"/>
          <w:szCs w:val="24"/>
        </w:rPr>
        <w:t xml:space="preserve"> </w:t>
      </w:r>
      <w:r w:rsidRPr="001F1DEF">
        <w:rPr>
          <w:rFonts w:ascii="Arial" w:hAnsi="Arial" w:cs="Arial"/>
          <w:sz w:val="24"/>
          <w:szCs w:val="24"/>
        </w:rPr>
        <w:t>IV</w:t>
      </w:r>
      <w:r w:rsidRPr="001F1DEF">
        <w:rPr>
          <w:rFonts w:ascii="Arial" w:eastAsia="Arial" w:hAnsi="Arial" w:cs="Arial"/>
          <w:sz w:val="24"/>
          <w:szCs w:val="24"/>
        </w:rPr>
        <w:t xml:space="preserve"> </w:t>
      </w:r>
      <w:r w:rsidRPr="001F1DEF">
        <w:rPr>
          <w:rFonts w:ascii="Arial" w:hAnsi="Arial" w:cs="Arial"/>
          <w:sz w:val="24"/>
          <w:szCs w:val="24"/>
        </w:rPr>
        <w:t>z</w:t>
      </w:r>
      <w:r w:rsidRPr="001F1DEF">
        <w:rPr>
          <w:rFonts w:ascii="Arial" w:eastAsia="Arial" w:hAnsi="Arial" w:cs="Arial"/>
          <w:sz w:val="24"/>
          <w:szCs w:val="24"/>
        </w:rPr>
        <w:t xml:space="preserve"> </w:t>
      </w:r>
      <w:r w:rsidRPr="001F1DEF">
        <w:rPr>
          <w:rFonts w:ascii="Arial" w:hAnsi="Arial" w:cs="Arial"/>
          <w:sz w:val="24"/>
          <w:szCs w:val="24"/>
        </w:rPr>
        <w:t>transportem</w:t>
      </w:r>
      <w:r w:rsidRPr="001F1DEF">
        <w:rPr>
          <w:rFonts w:ascii="Arial" w:eastAsia="Arial" w:hAnsi="Arial" w:cs="Arial"/>
          <w:sz w:val="24"/>
          <w:szCs w:val="24"/>
        </w:rPr>
        <w:t xml:space="preserve"> </w:t>
      </w:r>
      <w:r w:rsidRPr="001F1DEF">
        <w:rPr>
          <w:rFonts w:ascii="Arial" w:hAnsi="Arial" w:cs="Arial"/>
          <w:sz w:val="24"/>
          <w:szCs w:val="24"/>
        </w:rPr>
        <w:t>mechanicznym, wg technologii dołączonej przez producenta owych tynków</w:t>
      </w:r>
      <w:r w:rsidRPr="001F1DEF">
        <w:rPr>
          <w:rFonts w:ascii="Arial" w:eastAsia="Arial" w:hAnsi="Arial" w:cs="Arial"/>
          <w:sz w:val="24"/>
          <w:szCs w:val="24"/>
        </w:rPr>
        <w:t>.</w:t>
      </w:r>
    </w:p>
    <w:p w14:paraId="1A35B366" w14:textId="77777777" w:rsidR="00F76742" w:rsidRPr="008B0EF3" w:rsidRDefault="00F76742" w:rsidP="00AD6519">
      <w:pPr>
        <w:jc w:val="both"/>
        <w:rPr>
          <w:rFonts w:ascii="Arial" w:eastAsia="Arial" w:hAnsi="Arial" w:cs="Arial"/>
          <w:color w:val="FF0000"/>
          <w:sz w:val="24"/>
          <w:szCs w:val="24"/>
        </w:rPr>
      </w:pPr>
    </w:p>
    <w:p w14:paraId="35092673" w14:textId="274265A2" w:rsidR="00B23797" w:rsidRPr="001F1DEF" w:rsidRDefault="00B23797" w:rsidP="00AD6519">
      <w:pPr>
        <w:jc w:val="both"/>
        <w:rPr>
          <w:rFonts w:ascii="Arial" w:hAnsi="Arial" w:cs="Arial"/>
          <w:sz w:val="24"/>
          <w:szCs w:val="24"/>
          <w:u w:val="single"/>
        </w:rPr>
      </w:pPr>
      <w:r w:rsidRPr="001F1DEF">
        <w:rPr>
          <w:rFonts w:ascii="Arial" w:hAnsi="Arial" w:cs="Arial"/>
          <w:sz w:val="24"/>
          <w:szCs w:val="24"/>
          <w:u w:val="single"/>
        </w:rPr>
        <w:t>2.6.1</w:t>
      </w:r>
      <w:r w:rsidR="007133D2">
        <w:rPr>
          <w:rFonts w:ascii="Arial" w:hAnsi="Arial" w:cs="Arial"/>
          <w:sz w:val="24"/>
          <w:szCs w:val="24"/>
          <w:u w:val="single"/>
        </w:rPr>
        <w:t>4</w:t>
      </w:r>
      <w:r w:rsidRPr="001F1DEF">
        <w:rPr>
          <w:rFonts w:ascii="Arial" w:hAnsi="Arial" w:cs="Arial"/>
          <w:sz w:val="24"/>
          <w:szCs w:val="24"/>
          <w:u w:val="single"/>
        </w:rPr>
        <w:t>.2.</w:t>
      </w:r>
      <w:r w:rsidRPr="001F1DEF">
        <w:rPr>
          <w:rFonts w:ascii="Arial" w:eastAsia="Arial" w:hAnsi="Arial" w:cs="Arial"/>
          <w:sz w:val="24"/>
          <w:szCs w:val="24"/>
          <w:u w:val="single"/>
        </w:rPr>
        <w:t xml:space="preserve"> </w:t>
      </w:r>
      <w:r w:rsidRPr="001F1DEF">
        <w:rPr>
          <w:rFonts w:ascii="Arial" w:hAnsi="Arial" w:cs="Arial"/>
          <w:sz w:val="24"/>
          <w:szCs w:val="24"/>
          <w:u w:val="single"/>
        </w:rPr>
        <w:t>Tynki</w:t>
      </w:r>
      <w:r w:rsidRPr="001F1DEF">
        <w:rPr>
          <w:rFonts w:ascii="Arial" w:eastAsia="Arial" w:hAnsi="Arial" w:cs="Arial"/>
          <w:sz w:val="24"/>
          <w:szCs w:val="24"/>
          <w:u w:val="single"/>
        </w:rPr>
        <w:t xml:space="preserve"> </w:t>
      </w:r>
      <w:r w:rsidRPr="001F1DEF">
        <w:rPr>
          <w:rFonts w:ascii="Arial" w:hAnsi="Arial" w:cs="Arial"/>
          <w:sz w:val="24"/>
          <w:szCs w:val="24"/>
          <w:u w:val="single"/>
        </w:rPr>
        <w:t>zewnętrzne</w:t>
      </w:r>
    </w:p>
    <w:p w14:paraId="3B14E245" w14:textId="77777777" w:rsidR="00B23797" w:rsidRPr="001F1DEF" w:rsidRDefault="00B23797" w:rsidP="00AD6519">
      <w:pPr>
        <w:jc w:val="both"/>
        <w:rPr>
          <w:rFonts w:ascii="Arial" w:hAnsi="Arial" w:cs="Arial"/>
          <w:sz w:val="24"/>
          <w:szCs w:val="24"/>
        </w:rPr>
      </w:pPr>
      <w:r w:rsidRPr="001F1DEF">
        <w:rPr>
          <w:rFonts w:ascii="Arial" w:hAnsi="Arial" w:cs="Arial"/>
          <w:sz w:val="24"/>
          <w:szCs w:val="24"/>
        </w:rPr>
        <w:t>Tynki</w:t>
      </w:r>
      <w:r w:rsidRPr="001F1DEF">
        <w:rPr>
          <w:rFonts w:ascii="Arial" w:eastAsia="Arial" w:hAnsi="Arial" w:cs="Arial"/>
          <w:sz w:val="24"/>
          <w:szCs w:val="24"/>
        </w:rPr>
        <w:t xml:space="preserve"> </w:t>
      </w:r>
      <w:r w:rsidRPr="001F1DEF">
        <w:rPr>
          <w:rFonts w:ascii="Arial" w:hAnsi="Arial" w:cs="Arial"/>
          <w:sz w:val="24"/>
          <w:szCs w:val="24"/>
        </w:rPr>
        <w:t>zewnętrzne</w:t>
      </w:r>
      <w:r w:rsidRPr="001F1DEF">
        <w:rPr>
          <w:rFonts w:ascii="Arial" w:eastAsia="Arial" w:hAnsi="Arial" w:cs="Arial"/>
          <w:sz w:val="24"/>
          <w:szCs w:val="24"/>
        </w:rPr>
        <w:t xml:space="preserve"> </w:t>
      </w:r>
      <w:r w:rsidRPr="001F1DEF">
        <w:rPr>
          <w:rFonts w:ascii="Arial" w:hAnsi="Arial" w:cs="Arial"/>
          <w:sz w:val="24"/>
          <w:szCs w:val="24"/>
        </w:rPr>
        <w:t>cienkowarstwowe systemowe</w:t>
      </w:r>
      <w:r w:rsidRPr="001F1DEF">
        <w:rPr>
          <w:rFonts w:ascii="Arial" w:eastAsia="Arial" w:hAnsi="Arial" w:cs="Arial"/>
          <w:sz w:val="24"/>
          <w:szCs w:val="24"/>
        </w:rPr>
        <w:t xml:space="preserve"> </w:t>
      </w:r>
      <w:r w:rsidRPr="001F1DEF">
        <w:rPr>
          <w:rFonts w:ascii="Arial" w:hAnsi="Arial" w:cs="Arial"/>
          <w:sz w:val="24"/>
          <w:szCs w:val="24"/>
        </w:rPr>
        <w:t>barwione</w:t>
      </w:r>
      <w:r w:rsidRPr="001F1DEF">
        <w:rPr>
          <w:rFonts w:ascii="Arial" w:eastAsia="Arial" w:hAnsi="Arial" w:cs="Arial"/>
          <w:sz w:val="24"/>
          <w:szCs w:val="24"/>
        </w:rPr>
        <w:t xml:space="preserve"> </w:t>
      </w:r>
      <w:r w:rsidRPr="001F1DEF">
        <w:rPr>
          <w:rFonts w:ascii="Arial" w:hAnsi="Arial" w:cs="Arial"/>
          <w:sz w:val="24"/>
          <w:szCs w:val="24"/>
        </w:rPr>
        <w:t>w</w:t>
      </w:r>
      <w:r w:rsidRPr="001F1DEF">
        <w:rPr>
          <w:rFonts w:ascii="Arial" w:eastAsia="Arial" w:hAnsi="Arial" w:cs="Arial"/>
          <w:sz w:val="24"/>
          <w:szCs w:val="24"/>
        </w:rPr>
        <w:t xml:space="preserve"> </w:t>
      </w:r>
      <w:r w:rsidRPr="001F1DEF">
        <w:rPr>
          <w:rFonts w:ascii="Arial" w:hAnsi="Arial" w:cs="Arial"/>
          <w:sz w:val="24"/>
          <w:szCs w:val="24"/>
        </w:rPr>
        <w:t>masie</w:t>
      </w:r>
      <w:r w:rsidRPr="001F1DEF">
        <w:rPr>
          <w:rFonts w:ascii="Arial" w:eastAsia="Arial" w:hAnsi="Arial" w:cs="Arial"/>
          <w:sz w:val="24"/>
          <w:szCs w:val="24"/>
        </w:rPr>
        <w:t xml:space="preserve"> </w:t>
      </w:r>
      <w:r w:rsidRPr="001F1DEF">
        <w:rPr>
          <w:rFonts w:ascii="Arial" w:hAnsi="Arial" w:cs="Arial"/>
          <w:sz w:val="24"/>
          <w:szCs w:val="24"/>
        </w:rPr>
        <w:t>po</w:t>
      </w:r>
      <w:r w:rsidRPr="001F1DEF">
        <w:rPr>
          <w:rFonts w:ascii="Arial" w:eastAsia="Arial" w:hAnsi="Arial" w:cs="Arial"/>
          <w:sz w:val="24"/>
          <w:szCs w:val="24"/>
        </w:rPr>
        <w:t xml:space="preserve"> </w:t>
      </w:r>
      <w:r w:rsidRPr="001F1DEF">
        <w:rPr>
          <w:rFonts w:ascii="Arial" w:hAnsi="Arial" w:cs="Arial"/>
          <w:sz w:val="24"/>
          <w:szCs w:val="24"/>
        </w:rPr>
        <w:t>uprzednio</w:t>
      </w:r>
      <w:r w:rsidRPr="001F1DEF">
        <w:rPr>
          <w:rFonts w:ascii="Arial" w:eastAsia="Arial" w:hAnsi="Arial" w:cs="Arial"/>
          <w:sz w:val="24"/>
          <w:szCs w:val="24"/>
        </w:rPr>
        <w:t xml:space="preserve"> </w:t>
      </w:r>
      <w:r w:rsidRPr="001F1DEF">
        <w:rPr>
          <w:rFonts w:ascii="Arial" w:hAnsi="Arial" w:cs="Arial"/>
          <w:sz w:val="24"/>
          <w:szCs w:val="24"/>
        </w:rPr>
        <w:t>wykonanym</w:t>
      </w:r>
      <w:r w:rsidRPr="001F1DEF">
        <w:rPr>
          <w:rFonts w:ascii="Arial" w:eastAsia="Arial" w:hAnsi="Arial" w:cs="Arial"/>
          <w:sz w:val="24"/>
          <w:szCs w:val="24"/>
        </w:rPr>
        <w:t xml:space="preserve"> </w:t>
      </w:r>
      <w:r w:rsidRPr="001F1DEF">
        <w:rPr>
          <w:rFonts w:ascii="Arial" w:hAnsi="Arial" w:cs="Arial"/>
          <w:sz w:val="24"/>
          <w:szCs w:val="24"/>
        </w:rPr>
        <w:t>dociepleniu</w:t>
      </w:r>
      <w:r w:rsidRPr="001F1DEF">
        <w:rPr>
          <w:rFonts w:ascii="Arial" w:eastAsia="Arial" w:hAnsi="Arial" w:cs="Arial"/>
          <w:sz w:val="24"/>
          <w:szCs w:val="24"/>
        </w:rPr>
        <w:t xml:space="preserve"> </w:t>
      </w:r>
      <w:r w:rsidRPr="001F1DEF">
        <w:rPr>
          <w:rFonts w:ascii="Arial" w:hAnsi="Arial" w:cs="Arial"/>
          <w:sz w:val="24"/>
          <w:szCs w:val="24"/>
        </w:rPr>
        <w:t>systemowym, wg technologii dołączonej przez producenta owych tynków.</w:t>
      </w:r>
      <w:r w:rsidRPr="001F1DEF">
        <w:rPr>
          <w:rFonts w:ascii="Arial" w:eastAsia="Arial" w:hAnsi="Arial" w:cs="Arial"/>
          <w:sz w:val="24"/>
          <w:szCs w:val="24"/>
        </w:rPr>
        <w:t xml:space="preserve"> W kolorze </w:t>
      </w:r>
      <w:r w:rsidR="00FF65ED" w:rsidRPr="001F1DEF">
        <w:rPr>
          <w:rFonts w:ascii="Arial" w:eastAsia="Arial" w:hAnsi="Arial" w:cs="Arial"/>
          <w:sz w:val="24"/>
          <w:szCs w:val="24"/>
        </w:rPr>
        <w:t>białym</w:t>
      </w:r>
      <w:r w:rsidRPr="001F1DEF">
        <w:rPr>
          <w:rFonts w:ascii="Arial" w:eastAsia="Arial" w:hAnsi="Arial" w:cs="Arial"/>
          <w:sz w:val="24"/>
          <w:szCs w:val="24"/>
        </w:rPr>
        <w:t xml:space="preserve"> według rysunku elewacji. </w:t>
      </w:r>
    </w:p>
    <w:p w14:paraId="2B393866" w14:textId="108F24A1" w:rsidR="00FF65ED" w:rsidRDefault="00FF65ED" w:rsidP="00AD6519">
      <w:pPr>
        <w:jc w:val="both"/>
        <w:rPr>
          <w:rFonts w:ascii="Arial" w:hAnsi="Arial" w:cs="Arial"/>
          <w:color w:val="FF0000"/>
          <w:sz w:val="24"/>
          <w:szCs w:val="24"/>
        </w:rPr>
      </w:pPr>
    </w:p>
    <w:p w14:paraId="5E7CEC02" w14:textId="77777777" w:rsidR="001C014F" w:rsidRPr="008B0EF3" w:rsidRDefault="001C014F" w:rsidP="00AD6519">
      <w:pPr>
        <w:jc w:val="both"/>
        <w:rPr>
          <w:rFonts w:ascii="Arial" w:hAnsi="Arial" w:cs="Arial"/>
          <w:color w:val="FF0000"/>
          <w:sz w:val="24"/>
          <w:szCs w:val="24"/>
        </w:rPr>
      </w:pPr>
    </w:p>
    <w:p w14:paraId="29980A90" w14:textId="77777777" w:rsidR="005A2901" w:rsidRPr="002868E7" w:rsidRDefault="005A2901" w:rsidP="00AD6519">
      <w:pPr>
        <w:jc w:val="both"/>
        <w:rPr>
          <w:rFonts w:ascii="Arial" w:eastAsia="Arial" w:hAnsi="Arial" w:cs="Arial"/>
          <w:sz w:val="24"/>
          <w:szCs w:val="24"/>
          <w:u w:val="single"/>
        </w:rPr>
      </w:pPr>
      <w:r w:rsidRPr="002868E7">
        <w:rPr>
          <w:rFonts w:ascii="Arial" w:eastAsia="Arial" w:hAnsi="Arial" w:cs="Arial"/>
          <w:sz w:val="24"/>
          <w:szCs w:val="24"/>
          <w:u w:val="single"/>
        </w:rPr>
        <w:t>2.6.1</w:t>
      </w:r>
      <w:r w:rsidR="007133D2" w:rsidRPr="002868E7">
        <w:rPr>
          <w:rFonts w:ascii="Arial" w:eastAsia="Arial" w:hAnsi="Arial" w:cs="Arial"/>
          <w:sz w:val="24"/>
          <w:szCs w:val="24"/>
          <w:u w:val="single"/>
        </w:rPr>
        <w:t>5</w:t>
      </w:r>
      <w:r w:rsidRPr="002868E7">
        <w:rPr>
          <w:rFonts w:ascii="Arial" w:eastAsia="Arial" w:hAnsi="Arial" w:cs="Arial"/>
          <w:sz w:val="24"/>
          <w:szCs w:val="24"/>
          <w:u w:val="single"/>
        </w:rPr>
        <w:t xml:space="preserve"> Elewacja </w:t>
      </w:r>
    </w:p>
    <w:p w14:paraId="78259107" w14:textId="3D5DE36A" w:rsidR="0089534C" w:rsidRDefault="0089534C" w:rsidP="0089534C">
      <w:pPr>
        <w:jc w:val="both"/>
        <w:rPr>
          <w:rFonts w:ascii="Arial" w:eastAsia="Arial" w:hAnsi="Arial" w:cs="Arial"/>
          <w:sz w:val="24"/>
          <w:szCs w:val="24"/>
        </w:rPr>
      </w:pPr>
      <w:r w:rsidRPr="001F1DEF">
        <w:rPr>
          <w:rFonts w:ascii="Arial" w:eastAsia="Arial" w:hAnsi="Arial" w:cs="Arial"/>
          <w:sz w:val="24"/>
          <w:szCs w:val="24"/>
        </w:rPr>
        <w:t>Ściany elewacyjne budynku</w:t>
      </w:r>
      <w:r w:rsidR="00800341">
        <w:rPr>
          <w:rFonts w:ascii="Arial" w:eastAsia="Arial" w:hAnsi="Arial" w:cs="Arial"/>
          <w:sz w:val="24"/>
          <w:szCs w:val="24"/>
        </w:rPr>
        <w:t xml:space="preserve"> , zgodnie z rysunkiem </w:t>
      </w:r>
      <w:proofErr w:type="gramStart"/>
      <w:r w:rsidR="00800341">
        <w:rPr>
          <w:rFonts w:ascii="Arial" w:eastAsia="Arial" w:hAnsi="Arial" w:cs="Arial"/>
          <w:sz w:val="24"/>
          <w:szCs w:val="24"/>
        </w:rPr>
        <w:t xml:space="preserve">technicznym , </w:t>
      </w:r>
      <w:r w:rsidRPr="001F1DEF">
        <w:rPr>
          <w:rFonts w:ascii="Arial" w:eastAsia="Arial" w:hAnsi="Arial" w:cs="Arial"/>
          <w:sz w:val="24"/>
          <w:szCs w:val="24"/>
        </w:rPr>
        <w:t xml:space="preserve"> wykończone</w:t>
      </w:r>
      <w:proofErr w:type="gramEnd"/>
      <w:r w:rsidRPr="001F1DEF">
        <w:rPr>
          <w:rFonts w:ascii="Arial" w:eastAsia="Arial" w:hAnsi="Arial" w:cs="Arial"/>
          <w:sz w:val="24"/>
          <w:szCs w:val="24"/>
        </w:rPr>
        <w:t xml:space="preserve"> systemowymi panelami elewacyjnymi </w:t>
      </w:r>
      <w:r>
        <w:rPr>
          <w:rFonts w:ascii="Arial" w:eastAsia="Arial" w:hAnsi="Arial" w:cs="Arial"/>
          <w:sz w:val="24"/>
          <w:szCs w:val="24"/>
        </w:rPr>
        <w:t>HPL</w:t>
      </w:r>
      <w:r w:rsidRPr="001F1DEF">
        <w:rPr>
          <w:rFonts w:ascii="Arial" w:eastAsia="Arial" w:hAnsi="Arial" w:cs="Arial"/>
          <w:sz w:val="24"/>
          <w:szCs w:val="24"/>
        </w:rPr>
        <w:t xml:space="preserve"> </w:t>
      </w:r>
      <w:r w:rsidR="006258E8">
        <w:rPr>
          <w:rFonts w:ascii="Arial" w:eastAsia="Arial" w:hAnsi="Arial" w:cs="Arial"/>
          <w:sz w:val="24"/>
          <w:szCs w:val="24"/>
        </w:rPr>
        <w:t>na systemowym ruszcie stalowym</w:t>
      </w:r>
      <w:r w:rsidR="007D293A">
        <w:rPr>
          <w:rFonts w:ascii="Arial" w:eastAsia="Arial" w:hAnsi="Arial" w:cs="Arial"/>
          <w:sz w:val="24"/>
          <w:szCs w:val="24"/>
        </w:rPr>
        <w:t>.</w:t>
      </w:r>
      <w:r w:rsidR="006258E8">
        <w:rPr>
          <w:rFonts w:ascii="Arial" w:eastAsia="Arial" w:hAnsi="Arial" w:cs="Arial"/>
          <w:sz w:val="24"/>
          <w:szCs w:val="24"/>
        </w:rPr>
        <w:t xml:space="preserve">  </w:t>
      </w:r>
    </w:p>
    <w:p w14:paraId="5439C057" w14:textId="77777777" w:rsidR="0089534C" w:rsidRDefault="0089534C" w:rsidP="0089534C">
      <w:pPr>
        <w:jc w:val="both"/>
        <w:rPr>
          <w:rFonts w:ascii="Arial" w:eastAsia="Arial" w:hAnsi="Arial" w:cs="Arial"/>
          <w:sz w:val="24"/>
          <w:szCs w:val="24"/>
        </w:rPr>
      </w:pPr>
    </w:p>
    <w:p w14:paraId="46949AC1" w14:textId="58C69A38" w:rsidR="0089534C" w:rsidRPr="00366D2E" w:rsidRDefault="0089534C" w:rsidP="0089534C">
      <w:pPr>
        <w:jc w:val="both"/>
        <w:rPr>
          <w:rFonts w:ascii="Arial" w:eastAsia="Arial" w:hAnsi="Arial" w:cs="Arial"/>
          <w:sz w:val="24"/>
          <w:szCs w:val="24"/>
          <w:u w:val="single"/>
        </w:rPr>
      </w:pPr>
      <w:r w:rsidRPr="00366D2E">
        <w:rPr>
          <w:rFonts w:ascii="Arial" w:eastAsia="Arial" w:hAnsi="Arial" w:cs="Arial"/>
          <w:sz w:val="24"/>
          <w:szCs w:val="24"/>
          <w:u w:val="single"/>
        </w:rPr>
        <w:t>2.6.1</w:t>
      </w:r>
      <w:r w:rsidR="006258E8">
        <w:rPr>
          <w:rFonts w:ascii="Arial" w:eastAsia="Arial" w:hAnsi="Arial" w:cs="Arial"/>
          <w:sz w:val="24"/>
          <w:szCs w:val="24"/>
          <w:u w:val="single"/>
        </w:rPr>
        <w:t>5</w:t>
      </w:r>
      <w:r w:rsidRPr="00366D2E">
        <w:rPr>
          <w:rFonts w:ascii="Arial" w:eastAsia="Arial" w:hAnsi="Arial" w:cs="Arial"/>
          <w:sz w:val="24"/>
          <w:szCs w:val="24"/>
          <w:u w:val="single"/>
        </w:rPr>
        <w:t>.1. Płyty elewacyjne HPL</w:t>
      </w:r>
    </w:p>
    <w:p w14:paraId="4E01AD16" w14:textId="55EA2A94" w:rsidR="0089534C" w:rsidRDefault="0089534C" w:rsidP="0089534C">
      <w:pPr>
        <w:jc w:val="both"/>
        <w:rPr>
          <w:rFonts w:ascii="Arial" w:hAnsi="Arial" w:cs="Arial"/>
          <w:sz w:val="24"/>
          <w:szCs w:val="24"/>
        </w:rPr>
      </w:pPr>
      <w:r w:rsidRPr="00366D2E">
        <w:rPr>
          <w:rFonts w:ascii="Arial" w:hAnsi="Arial" w:cs="Arial"/>
          <w:sz w:val="24"/>
          <w:szCs w:val="24"/>
        </w:rPr>
        <w:t xml:space="preserve">Płyty z laminatu wysokociśnieniowego (HPL) o rdzeniu w kolorze </w:t>
      </w:r>
      <w:proofErr w:type="gramStart"/>
      <w:r w:rsidRPr="00366D2E">
        <w:rPr>
          <w:rFonts w:ascii="Arial" w:hAnsi="Arial" w:cs="Arial"/>
          <w:sz w:val="24"/>
          <w:szCs w:val="24"/>
        </w:rPr>
        <w:t>czarnym,  zbudowanym</w:t>
      </w:r>
      <w:proofErr w:type="gramEnd"/>
      <w:r w:rsidRPr="00366D2E">
        <w:rPr>
          <w:rFonts w:ascii="Arial" w:hAnsi="Arial" w:cs="Arial"/>
          <w:sz w:val="24"/>
          <w:szCs w:val="24"/>
        </w:rPr>
        <w:t xml:space="preserve"> z włókien drzewnych nasączonych żywicami i powierzchni dekoracyjnej zabezpieczonej w technologii EBC, która zapewnia bardzo wysoką odporność na czynniki zewnętrzne (promienie UV, kwaśne deszcze itp.) oraz na działanie substancji chemicznych (w tym rozpuszczalników organicznych), mającej jednocześnie właściwości </w:t>
      </w:r>
      <w:proofErr w:type="spellStart"/>
      <w:r w:rsidRPr="00366D2E">
        <w:rPr>
          <w:rFonts w:ascii="Arial" w:hAnsi="Arial" w:cs="Arial"/>
          <w:sz w:val="24"/>
          <w:szCs w:val="24"/>
        </w:rPr>
        <w:t>antigraffiti</w:t>
      </w:r>
      <w:proofErr w:type="spellEnd"/>
      <w:r w:rsidRPr="00366D2E">
        <w:rPr>
          <w:rFonts w:ascii="Arial" w:hAnsi="Arial" w:cs="Arial"/>
          <w:sz w:val="24"/>
          <w:szCs w:val="24"/>
        </w:rPr>
        <w:t xml:space="preserve"> o grubości: </w:t>
      </w:r>
      <w:r>
        <w:rPr>
          <w:rFonts w:ascii="Arial" w:hAnsi="Arial" w:cs="Arial"/>
          <w:sz w:val="24"/>
          <w:szCs w:val="24"/>
        </w:rPr>
        <w:t xml:space="preserve">8 </w:t>
      </w:r>
      <w:r w:rsidRPr="00366D2E">
        <w:rPr>
          <w:rFonts w:ascii="Arial" w:hAnsi="Arial" w:cs="Arial"/>
          <w:sz w:val="24"/>
          <w:szCs w:val="24"/>
        </w:rPr>
        <w:t xml:space="preserve">mm  mocowane w systemie wentylowanym do </w:t>
      </w:r>
      <w:r w:rsidR="00071771">
        <w:rPr>
          <w:rFonts w:ascii="Arial" w:hAnsi="Arial" w:cs="Arial"/>
          <w:sz w:val="24"/>
          <w:szCs w:val="24"/>
        </w:rPr>
        <w:t xml:space="preserve">systemowej </w:t>
      </w:r>
      <w:proofErr w:type="spellStart"/>
      <w:r w:rsidRPr="00366D2E">
        <w:rPr>
          <w:rFonts w:ascii="Arial" w:hAnsi="Arial" w:cs="Arial"/>
          <w:sz w:val="24"/>
          <w:szCs w:val="24"/>
        </w:rPr>
        <w:t>podkonstrukcji</w:t>
      </w:r>
      <w:proofErr w:type="spellEnd"/>
      <w:r w:rsidRPr="00366D2E">
        <w:rPr>
          <w:rFonts w:ascii="Arial" w:hAnsi="Arial" w:cs="Arial"/>
          <w:sz w:val="24"/>
          <w:szCs w:val="24"/>
        </w:rPr>
        <w:t xml:space="preserve"> </w:t>
      </w:r>
      <w:r w:rsidR="00071771">
        <w:rPr>
          <w:rFonts w:ascii="Arial" w:hAnsi="Arial" w:cs="Arial"/>
          <w:sz w:val="24"/>
          <w:szCs w:val="24"/>
        </w:rPr>
        <w:t>stalowej</w:t>
      </w:r>
      <w:r w:rsidR="007D293A">
        <w:rPr>
          <w:rFonts w:ascii="Arial" w:hAnsi="Arial" w:cs="Arial"/>
          <w:sz w:val="24"/>
          <w:szCs w:val="24"/>
        </w:rPr>
        <w:t>.</w:t>
      </w:r>
    </w:p>
    <w:p w14:paraId="7F2720DF" w14:textId="77777777" w:rsidR="009225B5" w:rsidRPr="008B0EF3" w:rsidRDefault="009225B5" w:rsidP="00AD6519">
      <w:pPr>
        <w:jc w:val="both"/>
        <w:rPr>
          <w:rFonts w:ascii="Arial" w:eastAsia="Arial" w:hAnsi="Arial" w:cs="Arial"/>
          <w:color w:val="FF0000"/>
          <w:sz w:val="24"/>
          <w:szCs w:val="24"/>
        </w:rPr>
      </w:pPr>
    </w:p>
    <w:p w14:paraId="4D3577E5" w14:textId="38C7F043" w:rsidR="00B23797" w:rsidRPr="001F1DEF" w:rsidRDefault="00B23797" w:rsidP="00AD6519">
      <w:pPr>
        <w:jc w:val="both"/>
        <w:rPr>
          <w:rFonts w:ascii="Arial" w:hAnsi="Arial" w:cs="Arial"/>
          <w:sz w:val="24"/>
          <w:szCs w:val="24"/>
          <w:u w:val="single"/>
        </w:rPr>
      </w:pPr>
      <w:r w:rsidRPr="001F1DEF">
        <w:rPr>
          <w:rFonts w:ascii="Arial" w:hAnsi="Arial" w:cs="Arial"/>
          <w:sz w:val="24"/>
          <w:szCs w:val="24"/>
          <w:u w:val="single"/>
        </w:rPr>
        <w:t>2.6.1</w:t>
      </w:r>
      <w:r w:rsidR="007133D2">
        <w:rPr>
          <w:rFonts w:ascii="Arial" w:hAnsi="Arial" w:cs="Arial"/>
          <w:sz w:val="24"/>
          <w:szCs w:val="24"/>
          <w:u w:val="single"/>
        </w:rPr>
        <w:t>6</w:t>
      </w:r>
      <w:r w:rsidRPr="001F1DEF">
        <w:rPr>
          <w:rFonts w:ascii="Arial" w:hAnsi="Arial" w:cs="Arial"/>
          <w:sz w:val="24"/>
          <w:szCs w:val="24"/>
          <w:u w:val="single"/>
        </w:rPr>
        <w:t>.</w:t>
      </w:r>
      <w:r w:rsidRPr="001F1DEF">
        <w:rPr>
          <w:rFonts w:ascii="Arial" w:eastAsia="Arial" w:hAnsi="Arial" w:cs="Arial"/>
          <w:sz w:val="24"/>
          <w:szCs w:val="24"/>
          <w:u w:val="single"/>
        </w:rPr>
        <w:t xml:space="preserve"> </w:t>
      </w:r>
      <w:r w:rsidRPr="001F1DEF">
        <w:rPr>
          <w:rFonts w:ascii="Arial" w:hAnsi="Arial" w:cs="Arial"/>
          <w:sz w:val="24"/>
          <w:szCs w:val="24"/>
          <w:u w:val="single"/>
        </w:rPr>
        <w:t>Roboty</w:t>
      </w:r>
      <w:r w:rsidRPr="001F1DEF">
        <w:rPr>
          <w:rFonts w:ascii="Arial" w:eastAsia="Arial" w:hAnsi="Arial" w:cs="Arial"/>
          <w:sz w:val="24"/>
          <w:szCs w:val="24"/>
          <w:u w:val="single"/>
        </w:rPr>
        <w:t xml:space="preserve"> </w:t>
      </w:r>
      <w:r w:rsidRPr="001F1DEF">
        <w:rPr>
          <w:rFonts w:ascii="Arial" w:hAnsi="Arial" w:cs="Arial"/>
          <w:sz w:val="24"/>
          <w:szCs w:val="24"/>
          <w:u w:val="single"/>
        </w:rPr>
        <w:t>zewnętrzne</w:t>
      </w:r>
    </w:p>
    <w:p w14:paraId="17457A0A" w14:textId="4A7F5D37" w:rsidR="00B23797" w:rsidRPr="001F1DEF" w:rsidRDefault="00B23797" w:rsidP="00AD6519">
      <w:pPr>
        <w:jc w:val="both"/>
        <w:rPr>
          <w:rFonts w:ascii="Arial" w:hAnsi="Arial" w:cs="Arial"/>
          <w:sz w:val="24"/>
          <w:szCs w:val="24"/>
        </w:rPr>
      </w:pPr>
      <w:r w:rsidRPr="001F1DEF">
        <w:rPr>
          <w:rFonts w:ascii="Arial" w:hAnsi="Arial" w:cs="Arial"/>
          <w:sz w:val="24"/>
          <w:szCs w:val="24"/>
        </w:rPr>
        <w:t>Cokół</w:t>
      </w:r>
      <w:r w:rsidRPr="001F1DEF">
        <w:rPr>
          <w:rFonts w:ascii="Arial" w:eastAsia="Arial" w:hAnsi="Arial" w:cs="Arial"/>
          <w:sz w:val="24"/>
          <w:szCs w:val="24"/>
        </w:rPr>
        <w:t xml:space="preserve"> </w:t>
      </w:r>
      <w:r w:rsidRPr="001F1DEF">
        <w:rPr>
          <w:rFonts w:ascii="Arial" w:hAnsi="Arial" w:cs="Arial"/>
          <w:sz w:val="24"/>
          <w:szCs w:val="24"/>
        </w:rPr>
        <w:t>fundamentowy</w:t>
      </w:r>
      <w:r w:rsidRPr="001F1DEF">
        <w:rPr>
          <w:rFonts w:ascii="Arial" w:eastAsia="Arial" w:hAnsi="Arial" w:cs="Arial"/>
          <w:sz w:val="24"/>
          <w:szCs w:val="24"/>
        </w:rPr>
        <w:t xml:space="preserve"> </w:t>
      </w:r>
      <w:r w:rsidRPr="001F1DEF">
        <w:rPr>
          <w:rFonts w:ascii="Arial" w:hAnsi="Arial" w:cs="Arial"/>
          <w:sz w:val="24"/>
          <w:szCs w:val="24"/>
        </w:rPr>
        <w:t>projektuje</w:t>
      </w:r>
      <w:r w:rsidRPr="001F1DEF">
        <w:rPr>
          <w:rFonts w:ascii="Arial" w:eastAsia="Arial" w:hAnsi="Arial" w:cs="Arial"/>
          <w:sz w:val="24"/>
          <w:szCs w:val="24"/>
        </w:rPr>
        <w:t xml:space="preserve"> </w:t>
      </w:r>
      <w:r w:rsidRPr="001F1DEF">
        <w:rPr>
          <w:rFonts w:ascii="Arial" w:hAnsi="Arial" w:cs="Arial"/>
          <w:sz w:val="24"/>
          <w:szCs w:val="24"/>
        </w:rPr>
        <w:t>się</w:t>
      </w:r>
      <w:r w:rsidRPr="001F1DEF">
        <w:rPr>
          <w:rFonts w:ascii="Arial" w:eastAsia="Arial" w:hAnsi="Arial" w:cs="Arial"/>
          <w:sz w:val="24"/>
          <w:szCs w:val="24"/>
        </w:rPr>
        <w:t xml:space="preserve"> </w:t>
      </w:r>
      <w:r w:rsidRPr="001F1DEF">
        <w:rPr>
          <w:rFonts w:ascii="Arial" w:hAnsi="Arial" w:cs="Arial"/>
          <w:sz w:val="24"/>
          <w:szCs w:val="24"/>
        </w:rPr>
        <w:t>obłożyć</w:t>
      </w:r>
      <w:r w:rsidRPr="001F1DEF">
        <w:rPr>
          <w:rFonts w:ascii="Arial" w:eastAsia="Arial" w:hAnsi="Arial" w:cs="Arial"/>
          <w:sz w:val="24"/>
          <w:szCs w:val="24"/>
        </w:rPr>
        <w:t xml:space="preserve"> cienkowarstwowym tynkiem mineralno-żywicznym typu „</w:t>
      </w:r>
      <w:proofErr w:type="spellStart"/>
      <w:r w:rsidRPr="001F1DEF">
        <w:rPr>
          <w:rFonts w:ascii="Arial" w:eastAsia="Arial" w:hAnsi="Arial" w:cs="Arial"/>
          <w:sz w:val="24"/>
          <w:szCs w:val="24"/>
        </w:rPr>
        <w:t>graniplast</w:t>
      </w:r>
      <w:proofErr w:type="spellEnd"/>
      <w:r w:rsidRPr="001F1DEF">
        <w:rPr>
          <w:rFonts w:ascii="Arial" w:eastAsia="Arial" w:hAnsi="Arial" w:cs="Arial"/>
          <w:sz w:val="24"/>
          <w:szCs w:val="24"/>
        </w:rPr>
        <w:t xml:space="preserve">” w kolorze </w:t>
      </w:r>
      <w:r w:rsidR="00242D9C">
        <w:rPr>
          <w:rFonts w:ascii="Arial" w:eastAsia="Arial" w:hAnsi="Arial" w:cs="Arial"/>
          <w:sz w:val="24"/>
          <w:szCs w:val="24"/>
        </w:rPr>
        <w:t>ciemno</w:t>
      </w:r>
      <w:r w:rsidRPr="001F1DEF">
        <w:rPr>
          <w:rFonts w:ascii="Arial" w:eastAsia="Arial" w:hAnsi="Arial" w:cs="Arial"/>
          <w:sz w:val="24"/>
          <w:szCs w:val="24"/>
        </w:rPr>
        <w:t>szary</w:t>
      </w:r>
      <w:r w:rsidR="00D75591" w:rsidRPr="001F1DEF">
        <w:rPr>
          <w:rFonts w:ascii="Arial" w:eastAsia="Arial" w:hAnsi="Arial" w:cs="Arial"/>
          <w:sz w:val="24"/>
          <w:szCs w:val="24"/>
        </w:rPr>
        <w:t>m</w:t>
      </w:r>
      <w:r w:rsidRPr="001F1DEF">
        <w:rPr>
          <w:rFonts w:ascii="Arial" w:eastAsia="Arial" w:hAnsi="Arial" w:cs="Arial"/>
          <w:sz w:val="24"/>
          <w:szCs w:val="24"/>
        </w:rPr>
        <w:t>.</w:t>
      </w:r>
    </w:p>
    <w:p w14:paraId="5F67900C" w14:textId="4E68612D" w:rsidR="00B23797" w:rsidRPr="001F1DEF" w:rsidRDefault="002868E7" w:rsidP="00AD6519">
      <w:pPr>
        <w:jc w:val="both"/>
        <w:rPr>
          <w:rFonts w:ascii="Arial" w:hAnsi="Arial" w:cs="Arial"/>
          <w:sz w:val="24"/>
          <w:szCs w:val="24"/>
          <w:lang w:eastAsia="pl-PL"/>
        </w:rPr>
      </w:pPr>
      <w:r>
        <w:rPr>
          <w:rFonts w:ascii="Arial" w:hAnsi="Arial" w:cs="Arial"/>
          <w:sz w:val="24"/>
          <w:szCs w:val="24"/>
          <w:lang w:eastAsia="pl-PL"/>
        </w:rPr>
        <w:t>Wokół obiektu</w:t>
      </w:r>
      <w:r w:rsidR="00B23797" w:rsidRPr="001F1DEF">
        <w:rPr>
          <w:rFonts w:ascii="Arial" w:hAnsi="Arial" w:cs="Arial"/>
          <w:sz w:val="24"/>
          <w:szCs w:val="24"/>
          <w:lang w:eastAsia="pl-PL"/>
        </w:rPr>
        <w:t xml:space="preserve"> projektuje się utwardzenie terenu</w:t>
      </w:r>
      <w:r>
        <w:rPr>
          <w:rFonts w:ascii="Arial" w:hAnsi="Arial" w:cs="Arial"/>
          <w:sz w:val="24"/>
          <w:szCs w:val="24"/>
          <w:lang w:eastAsia="pl-PL"/>
        </w:rPr>
        <w:t xml:space="preserve"> oraz opaskę</w:t>
      </w:r>
      <w:r w:rsidR="00B23797" w:rsidRPr="001F1DEF">
        <w:rPr>
          <w:rFonts w:ascii="Arial" w:hAnsi="Arial" w:cs="Arial"/>
          <w:sz w:val="24"/>
          <w:szCs w:val="24"/>
          <w:lang w:eastAsia="pl-PL"/>
        </w:rPr>
        <w:t xml:space="preserve"> z kostki betonowej gr. 6</w:t>
      </w:r>
      <w:r w:rsidR="00FF65ED" w:rsidRPr="001F1DEF">
        <w:rPr>
          <w:rFonts w:ascii="Arial" w:hAnsi="Arial" w:cs="Arial"/>
          <w:sz w:val="24"/>
          <w:szCs w:val="24"/>
          <w:lang w:eastAsia="pl-PL"/>
        </w:rPr>
        <w:t xml:space="preserve"> </w:t>
      </w:r>
      <w:r w:rsidR="00B23797" w:rsidRPr="001F1DEF">
        <w:rPr>
          <w:rFonts w:ascii="Arial" w:hAnsi="Arial" w:cs="Arial"/>
          <w:sz w:val="24"/>
          <w:szCs w:val="24"/>
          <w:lang w:eastAsia="pl-PL"/>
        </w:rPr>
        <w:t>cm na podsypce cementowo-piaskowej gr.</w:t>
      </w:r>
      <w:r w:rsidR="001F1DEF" w:rsidRPr="001F1DEF">
        <w:rPr>
          <w:rFonts w:ascii="Arial" w:hAnsi="Arial" w:cs="Arial"/>
          <w:sz w:val="24"/>
          <w:szCs w:val="24"/>
          <w:lang w:eastAsia="pl-PL"/>
        </w:rPr>
        <w:t xml:space="preserve">5 </w:t>
      </w:r>
      <w:r w:rsidR="00B23797" w:rsidRPr="001F1DEF">
        <w:rPr>
          <w:rFonts w:ascii="Arial" w:hAnsi="Arial" w:cs="Arial"/>
          <w:sz w:val="24"/>
          <w:szCs w:val="24"/>
          <w:lang w:eastAsia="pl-PL"/>
        </w:rPr>
        <w:t>cm na warstwie kruszywa łamanego stabilizowanego mechanicznie o frakcji O-32 gr. 15cm</w:t>
      </w:r>
      <w:r w:rsidR="001F1DEF" w:rsidRPr="001F1DEF">
        <w:rPr>
          <w:rFonts w:ascii="Arial" w:hAnsi="Arial" w:cs="Arial"/>
          <w:sz w:val="24"/>
          <w:szCs w:val="24"/>
          <w:lang w:eastAsia="pl-PL"/>
        </w:rPr>
        <w:t xml:space="preserve"> oraz warstwie odsączającej ze żwiru gr. 15 cm</w:t>
      </w:r>
      <w:r w:rsidR="00B23797" w:rsidRPr="001F1DEF">
        <w:rPr>
          <w:rFonts w:ascii="Arial" w:hAnsi="Arial" w:cs="Arial"/>
          <w:sz w:val="24"/>
          <w:szCs w:val="24"/>
          <w:lang w:eastAsia="pl-PL"/>
        </w:rPr>
        <w:t xml:space="preserve">. </w:t>
      </w:r>
      <w:r>
        <w:rPr>
          <w:rFonts w:ascii="Arial" w:hAnsi="Arial" w:cs="Arial"/>
          <w:sz w:val="24"/>
          <w:szCs w:val="24"/>
          <w:lang w:eastAsia="pl-PL"/>
        </w:rPr>
        <w:t>Utwardzenia zgodnie z projektem zagospodarowania terenu.</w:t>
      </w:r>
    </w:p>
    <w:p w14:paraId="230E01F7" w14:textId="77777777" w:rsidR="00B23797" w:rsidRPr="008B0EF3" w:rsidRDefault="00B23797" w:rsidP="00AD6519">
      <w:pPr>
        <w:jc w:val="both"/>
        <w:rPr>
          <w:rFonts w:ascii="Arial" w:hAnsi="Arial" w:cs="Arial"/>
          <w:bCs/>
          <w:color w:val="FF0000"/>
          <w:sz w:val="24"/>
          <w:szCs w:val="24"/>
          <w:u w:val="single"/>
        </w:rPr>
      </w:pPr>
    </w:p>
    <w:p w14:paraId="7BE8D137" w14:textId="77777777" w:rsidR="00F125C9" w:rsidRDefault="00F125C9" w:rsidP="00A07477">
      <w:pPr>
        <w:jc w:val="both"/>
        <w:rPr>
          <w:rFonts w:ascii="Arial" w:hAnsi="Arial" w:cs="Arial"/>
          <w:b/>
          <w:sz w:val="24"/>
          <w:szCs w:val="24"/>
          <w:u w:val="single"/>
        </w:rPr>
      </w:pPr>
    </w:p>
    <w:p w14:paraId="57C93434" w14:textId="77777777" w:rsidR="0022553E" w:rsidRDefault="0022553E" w:rsidP="00A07477">
      <w:pPr>
        <w:jc w:val="both"/>
        <w:rPr>
          <w:rFonts w:ascii="Arial" w:hAnsi="Arial" w:cs="Arial"/>
          <w:b/>
          <w:sz w:val="24"/>
          <w:szCs w:val="24"/>
          <w:u w:val="single"/>
        </w:rPr>
      </w:pPr>
    </w:p>
    <w:p w14:paraId="6B6E1FE5" w14:textId="32112BC7" w:rsidR="000137F7" w:rsidRPr="00B51613" w:rsidRDefault="004C47D2" w:rsidP="00A07477">
      <w:pPr>
        <w:jc w:val="both"/>
        <w:rPr>
          <w:rFonts w:ascii="Arial" w:hAnsi="Arial" w:cs="Arial"/>
          <w:b/>
          <w:sz w:val="24"/>
          <w:szCs w:val="24"/>
          <w:u w:val="single"/>
        </w:rPr>
      </w:pPr>
      <w:r w:rsidRPr="00B51613">
        <w:rPr>
          <w:rFonts w:ascii="Arial" w:hAnsi="Arial" w:cs="Arial"/>
          <w:b/>
          <w:sz w:val="24"/>
          <w:szCs w:val="24"/>
          <w:u w:val="single"/>
        </w:rPr>
        <w:t xml:space="preserve">3. Parametry techniczne budynku wpływające na środowisko </w:t>
      </w:r>
    </w:p>
    <w:p w14:paraId="7ACA72BF" w14:textId="77777777" w:rsidR="004C47D2" w:rsidRPr="00B51613" w:rsidRDefault="004C47D2" w:rsidP="00AD6519">
      <w:pPr>
        <w:jc w:val="both"/>
        <w:rPr>
          <w:rFonts w:ascii="Arial" w:hAnsi="Arial" w:cs="Arial"/>
          <w:bCs/>
          <w:sz w:val="24"/>
          <w:szCs w:val="24"/>
          <w:u w:val="single"/>
        </w:rPr>
      </w:pPr>
      <w:r w:rsidRPr="00B51613">
        <w:rPr>
          <w:rFonts w:ascii="Arial" w:hAnsi="Arial" w:cs="Arial"/>
          <w:bCs/>
          <w:sz w:val="24"/>
          <w:szCs w:val="24"/>
          <w:u w:val="single"/>
        </w:rPr>
        <w:t xml:space="preserve">3.1 </w:t>
      </w:r>
      <w:proofErr w:type="gramStart"/>
      <w:r w:rsidRPr="00B51613">
        <w:rPr>
          <w:rFonts w:ascii="Arial" w:hAnsi="Arial" w:cs="Arial"/>
          <w:bCs/>
          <w:sz w:val="24"/>
          <w:szCs w:val="24"/>
          <w:u w:val="single"/>
        </w:rPr>
        <w:t>Zapotrzebowanie jakości</w:t>
      </w:r>
      <w:proofErr w:type="gramEnd"/>
      <w:r w:rsidRPr="00B51613">
        <w:rPr>
          <w:rFonts w:ascii="Arial" w:hAnsi="Arial" w:cs="Arial"/>
          <w:bCs/>
          <w:sz w:val="24"/>
          <w:szCs w:val="24"/>
          <w:u w:val="single"/>
        </w:rPr>
        <w:t xml:space="preserve"> i ilość wody</w:t>
      </w:r>
    </w:p>
    <w:p w14:paraId="131E8D9A" w14:textId="37FDD305" w:rsidR="00651C26" w:rsidRPr="00B51613" w:rsidRDefault="000E02EC" w:rsidP="00AD6519">
      <w:pPr>
        <w:jc w:val="both"/>
        <w:rPr>
          <w:rFonts w:ascii="Arial" w:hAnsi="Arial" w:cs="Arial"/>
          <w:bCs/>
          <w:sz w:val="24"/>
          <w:szCs w:val="24"/>
        </w:rPr>
      </w:pPr>
      <w:r w:rsidRPr="00B51613">
        <w:rPr>
          <w:rFonts w:ascii="Arial" w:hAnsi="Arial" w:cs="Arial"/>
          <w:bCs/>
          <w:sz w:val="24"/>
          <w:szCs w:val="24"/>
        </w:rPr>
        <w:t>W p</w:t>
      </w:r>
      <w:r w:rsidR="00EE5A90" w:rsidRPr="00B51613">
        <w:rPr>
          <w:rFonts w:ascii="Arial" w:hAnsi="Arial" w:cs="Arial"/>
          <w:bCs/>
          <w:sz w:val="24"/>
          <w:szCs w:val="24"/>
        </w:rPr>
        <w:t>rojektowany</w:t>
      </w:r>
      <w:r w:rsidRPr="00B51613">
        <w:rPr>
          <w:rFonts w:ascii="Arial" w:hAnsi="Arial" w:cs="Arial"/>
          <w:bCs/>
          <w:sz w:val="24"/>
          <w:szCs w:val="24"/>
        </w:rPr>
        <w:t>m</w:t>
      </w:r>
      <w:r w:rsidR="00EE5A90" w:rsidRPr="00B51613">
        <w:rPr>
          <w:rFonts w:ascii="Arial" w:hAnsi="Arial" w:cs="Arial"/>
          <w:bCs/>
          <w:sz w:val="24"/>
          <w:szCs w:val="24"/>
        </w:rPr>
        <w:t xml:space="preserve"> budyn</w:t>
      </w:r>
      <w:r w:rsidRPr="00B51613">
        <w:rPr>
          <w:rFonts w:ascii="Arial" w:hAnsi="Arial" w:cs="Arial"/>
          <w:bCs/>
          <w:sz w:val="24"/>
          <w:szCs w:val="24"/>
        </w:rPr>
        <w:t>ku</w:t>
      </w:r>
      <w:r w:rsidR="00840503" w:rsidRPr="00B51613">
        <w:rPr>
          <w:rFonts w:ascii="Arial" w:hAnsi="Arial" w:cs="Arial"/>
          <w:bCs/>
          <w:sz w:val="24"/>
          <w:szCs w:val="24"/>
        </w:rPr>
        <w:t xml:space="preserve">, w którym </w:t>
      </w:r>
      <w:r w:rsidR="006A3060" w:rsidRPr="00B51613">
        <w:rPr>
          <w:rFonts w:ascii="Arial" w:hAnsi="Arial" w:cs="Arial"/>
          <w:bCs/>
          <w:sz w:val="24"/>
          <w:szCs w:val="24"/>
        </w:rPr>
        <w:t xml:space="preserve">zaprojektowano </w:t>
      </w:r>
      <w:r w:rsidR="007663F9" w:rsidRPr="00B51613">
        <w:rPr>
          <w:rFonts w:ascii="Arial" w:hAnsi="Arial" w:cs="Arial"/>
          <w:bCs/>
          <w:sz w:val="24"/>
          <w:szCs w:val="24"/>
        </w:rPr>
        <w:t xml:space="preserve">przedszkole </w:t>
      </w:r>
      <w:r w:rsidR="00642EA3" w:rsidRPr="00B51613">
        <w:rPr>
          <w:rFonts w:ascii="Arial" w:hAnsi="Arial" w:cs="Arial"/>
          <w:bCs/>
          <w:sz w:val="24"/>
          <w:szCs w:val="24"/>
        </w:rPr>
        <w:t>10 oddziałowe</w:t>
      </w:r>
      <w:r w:rsidR="007663F9" w:rsidRPr="00B51613">
        <w:rPr>
          <w:rFonts w:ascii="Arial" w:hAnsi="Arial" w:cs="Arial"/>
          <w:bCs/>
          <w:sz w:val="24"/>
          <w:szCs w:val="24"/>
        </w:rPr>
        <w:t xml:space="preserve">, żłóbek </w:t>
      </w:r>
      <w:r w:rsidR="00642EA3" w:rsidRPr="00B51613">
        <w:rPr>
          <w:rFonts w:ascii="Arial" w:hAnsi="Arial" w:cs="Arial"/>
          <w:bCs/>
          <w:sz w:val="24"/>
          <w:szCs w:val="24"/>
        </w:rPr>
        <w:t xml:space="preserve">2-oddziałowy </w:t>
      </w:r>
      <w:r w:rsidR="007663F9" w:rsidRPr="00B51613">
        <w:rPr>
          <w:rFonts w:ascii="Arial" w:hAnsi="Arial" w:cs="Arial"/>
          <w:bCs/>
          <w:sz w:val="24"/>
          <w:szCs w:val="24"/>
        </w:rPr>
        <w:t xml:space="preserve">oraz Gminną Bibliotekę </w:t>
      </w:r>
      <w:r w:rsidRPr="00B51613">
        <w:rPr>
          <w:rFonts w:ascii="Arial" w:hAnsi="Arial" w:cs="Arial"/>
          <w:bCs/>
          <w:sz w:val="24"/>
          <w:szCs w:val="24"/>
        </w:rPr>
        <w:t>p</w:t>
      </w:r>
      <w:r w:rsidR="00651C26" w:rsidRPr="00B51613">
        <w:rPr>
          <w:rFonts w:ascii="Arial" w:hAnsi="Arial" w:cs="Arial"/>
          <w:bCs/>
          <w:sz w:val="24"/>
          <w:szCs w:val="24"/>
        </w:rPr>
        <w:t>rzyjęto średnie dobowe zapotrzebowanie 15 dm</w:t>
      </w:r>
      <w:r w:rsidR="00651C26" w:rsidRPr="00B51613">
        <w:rPr>
          <w:rFonts w:ascii="Arial" w:hAnsi="Arial" w:cs="Arial"/>
          <w:bCs/>
          <w:sz w:val="24"/>
          <w:szCs w:val="24"/>
          <w:vertAlign w:val="superscript"/>
        </w:rPr>
        <w:t>3</w:t>
      </w:r>
      <w:r w:rsidR="00651C26" w:rsidRPr="00B51613">
        <w:rPr>
          <w:rFonts w:ascii="Arial" w:hAnsi="Arial" w:cs="Arial"/>
          <w:bCs/>
          <w:sz w:val="24"/>
          <w:szCs w:val="24"/>
        </w:rPr>
        <w:t>/d na osobę. Średnio z budynku będzie korzystać 118 osób.</w:t>
      </w:r>
    </w:p>
    <w:p w14:paraId="1552A816" w14:textId="13705E23" w:rsidR="00EE5A90" w:rsidRPr="00B51613" w:rsidRDefault="00EE5A90" w:rsidP="00AD6519">
      <w:pPr>
        <w:jc w:val="both"/>
        <w:rPr>
          <w:rFonts w:ascii="Arial" w:hAnsi="Arial" w:cs="Arial"/>
          <w:bCs/>
          <w:sz w:val="24"/>
          <w:szCs w:val="24"/>
        </w:rPr>
      </w:pPr>
      <w:r w:rsidRPr="00B51613">
        <w:rPr>
          <w:rFonts w:ascii="Arial" w:hAnsi="Arial" w:cs="Arial"/>
          <w:bCs/>
          <w:sz w:val="24"/>
          <w:szCs w:val="24"/>
        </w:rPr>
        <w:t xml:space="preserve">Zapotrzebowanie </w:t>
      </w:r>
      <w:r w:rsidR="00651C26" w:rsidRPr="00B51613">
        <w:rPr>
          <w:rFonts w:ascii="Arial" w:hAnsi="Arial" w:cs="Arial"/>
          <w:bCs/>
          <w:sz w:val="24"/>
          <w:szCs w:val="24"/>
        </w:rPr>
        <w:t>dobowe</w:t>
      </w:r>
      <w:r w:rsidR="00EB78E6" w:rsidRPr="00B51613">
        <w:rPr>
          <w:rFonts w:ascii="Arial" w:hAnsi="Arial" w:cs="Arial"/>
          <w:bCs/>
          <w:sz w:val="24"/>
          <w:szCs w:val="24"/>
        </w:rPr>
        <w:t xml:space="preserve">: </w:t>
      </w:r>
      <w:r w:rsidR="00651C26" w:rsidRPr="00B51613">
        <w:rPr>
          <w:rFonts w:ascii="Arial" w:hAnsi="Arial" w:cs="Arial"/>
          <w:bCs/>
          <w:sz w:val="24"/>
          <w:szCs w:val="24"/>
        </w:rPr>
        <w:t>15dm</w:t>
      </w:r>
      <w:r w:rsidR="00651C26" w:rsidRPr="00B51613">
        <w:rPr>
          <w:rFonts w:ascii="Arial" w:hAnsi="Arial" w:cs="Arial"/>
          <w:bCs/>
          <w:sz w:val="24"/>
          <w:szCs w:val="24"/>
          <w:vertAlign w:val="superscript"/>
        </w:rPr>
        <w:t>3</w:t>
      </w:r>
      <w:r w:rsidR="00651C26" w:rsidRPr="00B51613">
        <w:rPr>
          <w:rFonts w:ascii="Arial" w:hAnsi="Arial" w:cs="Arial"/>
          <w:bCs/>
          <w:sz w:val="24"/>
          <w:szCs w:val="24"/>
        </w:rPr>
        <w:t xml:space="preserve">/d x </w:t>
      </w:r>
      <w:r w:rsidR="001A55B3" w:rsidRPr="00B51613">
        <w:rPr>
          <w:rFonts w:ascii="Arial" w:hAnsi="Arial" w:cs="Arial"/>
          <w:bCs/>
          <w:sz w:val="24"/>
          <w:szCs w:val="24"/>
        </w:rPr>
        <w:t>200</w:t>
      </w:r>
      <w:r w:rsidR="00EB78E6" w:rsidRPr="00B51613">
        <w:rPr>
          <w:rFonts w:ascii="Arial" w:hAnsi="Arial" w:cs="Arial"/>
          <w:bCs/>
          <w:sz w:val="24"/>
          <w:szCs w:val="24"/>
        </w:rPr>
        <w:t>=</w:t>
      </w:r>
      <w:r w:rsidR="00651C26" w:rsidRPr="00B51613">
        <w:rPr>
          <w:rFonts w:ascii="Arial" w:hAnsi="Arial" w:cs="Arial"/>
          <w:bCs/>
          <w:sz w:val="24"/>
          <w:szCs w:val="24"/>
        </w:rPr>
        <w:t xml:space="preserve"> </w:t>
      </w:r>
      <w:r w:rsidR="001A55B3" w:rsidRPr="00B51613">
        <w:rPr>
          <w:rFonts w:ascii="Arial" w:hAnsi="Arial" w:cs="Arial"/>
          <w:bCs/>
          <w:sz w:val="24"/>
          <w:szCs w:val="24"/>
        </w:rPr>
        <w:t>300</w:t>
      </w:r>
      <w:r w:rsidR="00651C26" w:rsidRPr="00B51613">
        <w:rPr>
          <w:rFonts w:ascii="Arial" w:hAnsi="Arial" w:cs="Arial"/>
          <w:bCs/>
          <w:sz w:val="24"/>
          <w:szCs w:val="24"/>
        </w:rPr>
        <w:t>0 dm</w:t>
      </w:r>
      <w:r w:rsidR="00651C26" w:rsidRPr="00B51613">
        <w:rPr>
          <w:rFonts w:ascii="Arial" w:hAnsi="Arial" w:cs="Arial"/>
          <w:bCs/>
          <w:sz w:val="24"/>
          <w:szCs w:val="24"/>
          <w:vertAlign w:val="superscript"/>
        </w:rPr>
        <w:t>3</w:t>
      </w:r>
      <w:r w:rsidR="00651C26" w:rsidRPr="00B51613">
        <w:rPr>
          <w:rFonts w:ascii="Arial" w:hAnsi="Arial" w:cs="Arial"/>
          <w:bCs/>
          <w:sz w:val="24"/>
          <w:szCs w:val="24"/>
        </w:rPr>
        <w:t>/d</w:t>
      </w:r>
      <w:r w:rsidR="007D293A">
        <w:rPr>
          <w:rFonts w:ascii="Arial" w:hAnsi="Arial" w:cs="Arial"/>
          <w:bCs/>
          <w:sz w:val="24"/>
          <w:szCs w:val="24"/>
        </w:rPr>
        <w:t>.</w:t>
      </w:r>
    </w:p>
    <w:p w14:paraId="04AF0999" w14:textId="77777777" w:rsidR="00AA4698" w:rsidRPr="00B51613" w:rsidRDefault="00AA4698" w:rsidP="00AD6519">
      <w:pPr>
        <w:jc w:val="both"/>
        <w:rPr>
          <w:rFonts w:ascii="Arial" w:hAnsi="Arial" w:cs="Arial"/>
          <w:bCs/>
          <w:sz w:val="24"/>
          <w:szCs w:val="24"/>
        </w:rPr>
      </w:pPr>
    </w:p>
    <w:p w14:paraId="6D5165C5" w14:textId="77777777" w:rsidR="004C47D2" w:rsidRPr="00B51613" w:rsidRDefault="004C47D2" w:rsidP="00AD6519">
      <w:pPr>
        <w:jc w:val="both"/>
        <w:rPr>
          <w:rFonts w:ascii="Arial" w:hAnsi="Arial" w:cs="Arial"/>
          <w:bCs/>
          <w:sz w:val="24"/>
          <w:szCs w:val="24"/>
          <w:u w:val="single"/>
        </w:rPr>
      </w:pPr>
      <w:r w:rsidRPr="00B51613">
        <w:rPr>
          <w:rFonts w:ascii="Arial" w:hAnsi="Arial" w:cs="Arial"/>
          <w:bCs/>
          <w:sz w:val="24"/>
          <w:szCs w:val="24"/>
          <w:u w:val="single"/>
        </w:rPr>
        <w:t>3.2 Sposób odprowadzania ścieków oraz wód opadowych</w:t>
      </w:r>
    </w:p>
    <w:p w14:paraId="66BA2875" w14:textId="4DA4467F" w:rsidR="00D75591" w:rsidRPr="00B51613" w:rsidRDefault="00D75591" w:rsidP="00D75591">
      <w:pPr>
        <w:jc w:val="both"/>
        <w:rPr>
          <w:rFonts w:ascii="Arial" w:hAnsi="Arial" w:cs="Arial"/>
          <w:bCs/>
          <w:sz w:val="24"/>
          <w:szCs w:val="24"/>
        </w:rPr>
      </w:pPr>
      <w:r w:rsidRPr="00B51613">
        <w:rPr>
          <w:rFonts w:ascii="Arial" w:eastAsia="Arial" w:hAnsi="Arial" w:cs="Arial"/>
          <w:sz w:val="24"/>
          <w:szCs w:val="24"/>
        </w:rPr>
        <w:t>Ścieki bytowe</w:t>
      </w:r>
      <w:r w:rsidR="00F233FC" w:rsidRPr="00B51613">
        <w:rPr>
          <w:rFonts w:ascii="Arial" w:eastAsia="Arial" w:hAnsi="Arial" w:cs="Arial"/>
          <w:sz w:val="24"/>
          <w:szCs w:val="24"/>
        </w:rPr>
        <w:t xml:space="preserve"> w ilość </w:t>
      </w:r>
      <w:r w:rsidR="001A55B3" w:rsidRPr="00B51613">
        <w:rPr>
          <w:rFonts w:ascii="Arial" w:hAnsi="Arial" w:cs="Arial"/>
          <w:bCs/>
          <w:sz w:val="24"/>
          <w:szCs w:val="24"/>
        </w:rPr>
        <w:t>300</w:t>
      </w:r>
      <w:r w:rsidR="00651C26" w:rsidRPr="00B51613">
        <w:rPr>
          <w:rFonts w:ascii="Arial" w:hAnsi="Arial" w:cs="Arial"/>
          <w:bCs/>
          <w:sz w:val="24"/>
          <w:szCs w:val="24"/>
        </w:rPr>
        <w:t>0 dm</w:t>
      </w:r>
      <w:r w:rsidR="00651C26" w:rsidRPr="00B51613">
        <w:rPr>
          <w:rFonts w:ascii="Arial" w:hAnsi="Arial" w:cs="Arial"/>
          <w:bCs/>
          <w:sz w:val="24"/>
          <w:szCs w:val="24"/>
          <w:vertAlign w:val="superscript"/>
        </w:rPr>
        <w:t>3</w:t>
      </w:r>
      <w:r w:rsidR="00651C26" w:rsidRPr="00B51613">
        <w:rPr>
          <w:rFonts w:ascii="Arial" w:hAnsi="Arial" w:cs="Arial"/>
          <w:bCs/>
          <w:sz w:val="24"/>
          <w:szCs w:val="24"/>
        </w:rPr>
        <w:t xml:space="preserve">/d </w:t>
      </w:r>
      <w:r w:rsidR="00CE6C09" w:rsidRPr="00B51613">
        <w:rPr>
          <w:rFonts w:ascii="Arial" w:eastAsia="Arial" w:hAnsi="Arial" w:cs="Arial"/>
          <w:sz w:val="24"/>
          <w:szCs w:val="24"/>
        </w:rPr>
        <w:t xml:space="preserve">odprowadzane zewnętrzną instalacją kanalizacji sanitarnej </w:t>
      </w:r>
      <w:r w:rsidR="006F2DA8" w:rsidRPr="00B51613">
        <w:rPr>
          <w:rFonts w:ascii="Arial" w:eastAsia="Arial" w:hAnsi="Arial" w:cs="Arial"/>
          <w:sz w:val="24"/>
          <w:szCs w:val="24"/>
        </w:rPr>
        <w:t>projektowanym przyłączem gminnej sieci kanalizacyjnej zlokalizowanej w ulicy H.</w:t>
      </w:r>
      <w:r w:rsidR="00261CC4">
        <w:rPr>
          <w:rFonts w:ascii="Arial" w:eastAsia="Arial" w:hAnsi="Arial" w:cs="Arial"/>
          <w:sz w:val="24"/>
          <w:szCs w:val="24"/>
        </w:rPr>
        <w:t xml:space="preserve"> </w:t>
      </w:r>
      <w:r w:rsidR="006F2DA8" w:rsidRPr="00B51613">
        <w:rPr>
          <w:rFonts w:ascii="Arial" w:eastAsia="Arial" w:hAnsi="Arial" w:cs="Arial"/>
          <w:sz w:val="24"/>
          <w:szCs w:val="24"/>
        </w:rPr>
        <w:t>Sienkiewicza</w:t>
      </w:r>
      <w:r w:rsidR="00CE6C09" w:rsidRPr="00B51613">
        <w:rPr>
          <w:rFonts w:ascii="Arial" w:eastAsia="Arial" w:hAnsi="Arial" w:cs="Arial"/>
          <w:sz w:val="24"/>
          <w:szCs w:val="24"/>
        </w:rPr>
        <w:t>.</w:t>
      </w:r>
    </w:p>
    <w:p w14:paraId="0EAEEDF1" w14:textId="77777777" w:rsidR="004C47D2" w:rsidRPr="00B51613" w:rsidRDefault="004C47D2" w:rsidP="00AD6519">
      <w:pPr>
        <w:jc w:val="both"/>
        <w:rPr>
          <w:rFonts w:ascii="Arial" w:hAnsi="Arial" w:cs="Arial"/>
          <w:bCs/>
          <w:sz w:val="24"/>
          <w:szCs w:val="24"/>
        </w:rPr>
      </w:pPr>
    </w:p>
    <w:p w14:paraId="0B54A5E2" w14:textId="58D82D8B" w:rsidR="00651C26" w:rsidRPr="00B51613" w:rsidRDefault="00651C26" w:rsidP="00651C26">
      <w:pPr>
        <w:ind w:right="-2"/>
        <w:jc w:val="both"/>
      </w:pPr>
      <w:r w:rsidRPr="00B51613">
        <w:rPr>
          <w:rFonts w:ascii="Arial" w:eastAsia="Arial" w:hAnsi="Arial" w:cs="Arial"/>
          <w:bCs/>
          <w:sz w:val="24"/>
          <w:szCs w:val="24"/>
        </w:rPr>
        <w:t xml:space="preserve">Wody opadowe </w:t>
      </w:r>
      <w:r w:rsidR="00FB743D" w:rsidRPr="00B51613">
        <w:rPr>
          <w:rFonts w:ascii="Arial" w:eastAsia="Arial" w:hAnsi="Arial" w:cs="Arial"/>
          <w:bCs/>
          <w:sz w:val="24"/>
          <w:szCs w:val="24"/>
        </w:rPr>
        <w:t>z dachu</w:t>
      </w:r>
      <w:r w:rsidR="002C6601" w:rsidRPr="00B51613">
        <w:rPr>
          <w:rFonts w:ascii="Arial" w:eastAsia="Arial" w:hAnsi="Arial" w:cs="Arial"/>
          <w:bCs/>
          <w:sz w:val="24"/>
          <w:szCs w:val="24"/>
        </w:rPr>
        <w:t xml:space="preserve"> budynku, zadaszeń a także projektowanych </w:t>
      </w:r>
      <w:proofErr w:type="gramStart"/>
      <w:r w:rsidR="002C6601" w:rsidRPr="00B51613">
        <w:rPr>
          <w:rFonts w:ascii="Arial" w:eastAsia="Arial" w:hAnsi="Arial" w:cs="Arial"/>
          <w:bCs/>
          <w:sz w:val="24"/>
          <w:szCs w:val="24"/>
        </w:rPr>
        <w:t xml:space="preserve">utwardzeń </w:t>
      </w:r>
      <w:r w:rsidR="00FB743D" w:rsidRPr="00B51613">
        <w:rPr>
          <w:rFonts w:ascii="Arial" w:eastAsia="Arial" w:hAnsi="Arial" w:cs="Arial"/>
          <w:bCs/>
          <w:sz w:val="24"/>
          <w:szCs w:val="24"/>
        </w:rPr>
        <w:t xml:space="preserve"> odprowadzone</w:t>
      </w:r>
      <w:proofErr w:type="gramEnd"/>
      <w:r w:rsidR="00FB743D" w:rsidRPr="00B51613">
        <w:rPr>
          <w:rFonts w:ascii="Arial" w:eastAsia="Arial" w:hAnsi="Arial" w:cs="Arial"/>
          <w:bCs/>
          <w:sz w:val="24"/>
          <w:szCs w:val="24"/>
        </w:rPr>
        <w:t xml:space="preserve"> </w:t>
      </w:r>
      <w:r w:rsidR="002C6601" w:rsidRPr="00B51613">
        <w:rPr>
          <w:rFonts w:ascii="Arial" w:eastAsia="Arial" w:hAnsi="Arial" w:cs="Arial"/>
          <w:bCs/>
          <w:sz w:val="24"/>
          <w:szCs w:val="24"/>
        </w:rPr>
        <w:t>instalacją kanalizacji deszczowej do istniejącej gminnej sieci  kanalizacji deszczowej</w:t>
      </w:r>
      <w:r w:rsidR="007D293A">
        <w:rPr>
          <w:rFonts w:ascii="Arial" w:eastAsia="Arial" w:hAnsi="Arial" w:cs="Arial"/>
          <w:bCs/>
          <w:sz w:val="24"/>
          <w:szCs w:val="24"/>
        </w:rPr>
        <w:t>.</w:t>
      </w:r>
      <w:r w:rsidR="002C6601" w:rsidRPr="00B51613">
        <w:rPr>
          <w:rFonts w:ascii="Arial" w:eastAsia="Arial" w:hAnsi="Arial" w:cs="Arial"/>
          <w:bCs/>
          <w:sz w:val="24"/>
          <w:szCs w:val="24"/>
        </w:rPr>
        <w:t xml:space="preserve">  </w:t>
      </w:r>
    </w:p>
    <w:p w14:paraId="1791FDAB" w14:textId="77777777" w:rsidR="00BF3365" w:rsidRDefault="00BF3365" w:rsidP="00AD6519">
      <w:pPr>
        <w:jc w:val="both"/>
        <w:rPr>
          <w:rFonts w:ascii="Arial" w:hAnsi="Arial" w:cs="Arial"/>
          <w:bCs/>
          <w:sz w:val="24"/>
          <w:szCs w:val="24"/>
          <w:u w:val="single"/>
        </w:rPr>
      </w:pPr>
    </w:p>
    <w:p w14:paraId="1C6013FC" w14:textId="5FFA1204" w:rsidR="004C47D2" w:rsidRPr="001F1DEF" w:rsidRDefault="004C47D2" w:rsidP="00AD6519">
      <w:pPr>
        <w:jc w:val="both"/>
        <w:rPr>
          <w:rFonts w:ascii="Arial" w:hAnsi="Arial" w:cs="Arial"/>
          <w:bCs/>
          <w:sz w:val="24"/>
          <w:szCs w:val="24"/>
          <w:u w:val="single"/>
        </w:rPr>
      </w:pPr>
      <w:r w:rsidRPr="001F1DEF">
        <w:rPr>
          <w:rFonts w:ascii="Arial" w:hAnsi="Arial" w:cs="Arial"/>
          <w:bCs/>
          <w:sz w:val="24"/>
          <w:szCs w:val="24"/>
          <w:u w:val="single"/>
        </w:rPr>
        <w:t>3.3 Emisja zanieczyszczeń gazowych</w:t>
      </w:r>
    </w:p>
    <w:p w14:paraId="6A179F06" w14:textId="19125FED" w:rsidR="00463F52" w:rsidRDefault="00463F52" w:rsidP="00463F52">
      <w:pPr>
        <w:jc w:val="both"/>
        <w:rPr>
          <w:rFonts w:ascii="Arial" w:hAnsi="Arial" w:cs="Arial"/>
          <w:bCs/>
          <w:sz w:val="24"/>
          <w:szCs w:val="24"/>
        </w:rPr>
      </w:pPr>
      <w:r>
        <w:rPr>
          <w:rFonts w:ascii="Arial" w:hAnsi="Arial" w:cs="Arial"/>
          <w:bCs/>
          <w:sz w:val="24"/>
          <w:szCs w:val="24"/>
        </w:rPr>
        <w:t>Projektowany budynek będzie zasilany w ciepło przy użyciu kotła gazowego, spalany gaz ziemny emituje podczas spalenia 1 m</w:t>
      </w:r>
      <w:r w:rsidRPr="00EB78E6">
        <w:rPr>
          <w:rFonts w:ascii="Arial" w:hAnsi="Arial" w:cs="Arial"/>
          <w:bCs/>
          <w:sz w:val="24"/>
          <w:szCs w:val="24"/>
          <w:vertAlign w:val="superscript"/>
        </w:rPr>
        <w:t>3</w:t>
      </w:r>
      <w:r>
        <w:rPr>
          <w:rFonts w:ascii="Arial" w:hAnsi="Arial" w:cs="Arial"/>
          <w:bCs/>
          <w:sz w:val="24"/>
          <w:szCs w:val="24"/>
        </w:rPr>
        <w:t xml:space="preserve"> gazy zgodnie z poniższą tabelą. Przewiduje się średnie dobowe złożycie gazu w ujęciu rocznym na poziomie 25 m3 na dobę.</w:t>
      </w:r>
    </w:p>
    <w:p w14:paraId="70F6D10D" w14:textId="77777777" w:rsidR="00463F52" w:rsidRDefault="00463F52" w:rsidP="00463F52">
      <w:pPr>
        <w:jc w:val="both"/>
        <w:rPr>
          <w:rFonts w:ascii="Arial" w:hAnsi="Arial" w:cs="Arial"/>
          <w:bCs/>
          <w:sz w:val="24"/>
          <w:szCs w:val="24"/>
        </w:rPr>
      </w:pPr>
    </w:p>
    <w:p w14:paraId="273C85DE" w14:textId="322922E5" w:rsidR="00463F52" w:rsidRPr="00EB78E6" w:rsidRDefault="00463F52" w:rsidP="00463F52">
      <w:pPr>
        <w:jc w:val="center"/>
        <w:rPr>
          <w:rFonts w:ascii="Arial" w:hAnsi="Arial" w:cs="Arial"/>
          <w:bCs/>
          <w:sz w:val="24"/>
          <w:szCs w:val="24"/>
        </w:rPr>
      </w:pPr>
      <w:r w:rsidRPr="00821881">
        <w:rPr>
          <w:noProof/>
          <w:lang w:eastAsia="pl-PL"/>
        </w:rPr>
        <w:drawing>
          <wp:inline distT="0" distB="0" distL="0" distR="0" wp14:anchorId="2DECA235" wp14:editId="7DDD699A">
            <wp:extent cx="3931920" cy="2834640"/>
            <wp:effectExtent l="0" t="0" r="0" b="3810"/>
            <wp:docPr id="2" name="Obraz 2"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stół&#10;&#10;Opis wygenerowany automatyczni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31920" cy="2834640"/>
                    </a:xfrm>
                    <a:prstGeom prst="rect">
                      <a:avLst/>
                    </a:prstGeom>
                    <a:noFill/>
                    <a:ln>
                      <a:noFill/>
                    </a:ln>
                  </pic:spPr>
                </pic:pic>
              </a:graphicData>
            </a:graphic>
          </wp:inline>
        </w:drawing>
      </w:r>
    </w:p>
    <w:p w14:paraId="4E564FD8" w14:textId="356AA669" w:rsidR="004C47D2" w:rsidRDefault="004C47D2" w:rsidP="00AD6519">
      <w:pPr>
        <w:jc w:val="both"/>
        <w:rPr>
          <w:rFonts w:ascii="Arial" w:hAnsi="Arial" w:cs="Arial"/>
          <w:bCs/>
          <w:color w:val="FF0000"/>
          <w:sz w:val="24"/>
          <w:szCs w:val="24"/>
          <w:u w:val="single"/>
        </w:rPr>
      </w:pPr>
    </w:p>
    <w:p w14:paraId="577EDD8A" w14:textId="3905E2CE" w:rsidR="001C014F" w:rsidRDefault="001C014F" w:rsidP="00AD6519">
      <w:pPr>
        <w:jc w:val="both"/>
        <w:rPr>
          <w:rFonts w:ascii="Arial" w:hAnsi="Arial" w:cs="Arial"/>
          <w:bCs/>
          <w:color w:val="FF0000"/>
          <w:sz w:val="24"/>
          <w:szCs w:val="24"/>
          <w:u w:val="single"/>
        </w:rPr>
      </w:pPr>
    </w:p>
    <w:p w14:paraId="31DAD35A" w14:textId="32EAE75B" w:rsidR="001C014F" w:rsidRDefault="001C014F" w:rsidP="00AD6519">
      <w:pPr>
        <w:jc w:val="both"/>
        <w:rPr>
          <w:rFonts w:ascii="Arial" w:hAnsi="Arial" w:cs="Arial"/>
          <w:bCs/>
          <w:color w:val="FF0000"/>
          <w:sz w:val="24"/>
          <w:szCs w:val="24"/>
          <w:u w:val="single"/>
        </w:rPr>
      </w:pPr>
    </w:p>
    <w:p w14:paraId="78BA68B8" w14:textId="47F4A5E7" w:rsidR="001C014F" w:rsidRDefault="001C014F" w:rsidP="00AD6519">
      <w:pPr>
        <w:jc w:val="both"/>
        <w:rPr>
          <w:rFonts w:ascii="Arial" w:hAnsi="Arial" w:cs="Arial"/>
          <w:bCs/>
          <w:color w:val="FF0000"/>
          <w:sz w:val="24"/>
          <w:szCs w:val="24"/>
          <w:u w:val="single"/>
        </w:rPr>
      </w:pPr>
    </w:p>
    <w:p w14:paraId="0F8D7666" w14:textId="4103D49D" w:rsidR="00E96B97" w:rsidRDefault="00E96B97" w:rsidP="00AD6519">
      <w:pPr>
        <w:jc w:val="both"/>
        <w:rPr>
          <w:rFonts w:ascii="Arial" w:hAnsi="Arial" w:cs="Arial"/>
          <w:bCs/>
          <w:color w:val="FF0000"/>
          <w:sz w:val="24"/>
          <w:szCs w:val="24"/>
          <w:u w:val="single"/>
        </w:rPr>
      </w:pPr>
    </w:p>
    <w:p w14:paraId="4B004F4B" w14:textId="77777777" w:rsidR="00E96B97" w:rsidRPr="008B0EF3" w:rsidRDefault="00E96B97" w:rsidP="00AD6519">
      <w:pPr>
        <w:jc w:val="both"/>
        <w:rPr>
          <w:rFonts w:ascii="Arial" w:hAnsi="Arial" w:cs="Arial"/>
          <w:bCs/>
          <w:color w:val="FF0000"/>
          <w:sz w:val="24"/>
          <w:szCs w:val="24"/>
          <w:u w:val="single"/>
        </w:rPr>
      </w:pPr>
    </w:p>
    <w:p w14:paraId="6041F8DE" w14:textId="77777777" w:rsidR="004C47D2" w:rsidRPr="00AF54CE" w:rsidRDefault="004C47D2" w:rsidP="00AD6519">
      <w:pPr>
        <w:jc w:val="both"/>
        <w:rPr>
          <w:rFonts w:ascii="Arial" w:hAnsi="Arial" w:cs="Arial"/>
          <w:bCs/>
          <w:sz w:val="24"/>
          <w:szCs w:val="24"/>
          <w:u w:val="single"/>
        </w:rPr>
      </w:pPr>
      <w:r w:rsidRPr="00AF54CE">
        <w:rPr>
          <w:rFonts w:ascii="Arial" w:hAnsi="Arial" w:cs="Arial"/>
          <w:bCs/>
          <w:sz w:val="24"/>
          <w:szCs w:val="24"/>
          <w:u w:val="single"/>
        </w:rPr>
        <w:t>3.4 Rodzaj i ilość odpadów</w:t>
      </w:r>
    </w:p>
    <w:p w14:paraId="5DF54FF6" w14:textId="680B4B8C" w:rsidR="0089485D" w:rsidRPr="00AF54CE" w:rsidRDefault="0089485D" w:rsidP="0089485D">
      <w:pPr>
        <w:ind w:right="-2"/>
        <w:jc w:val="both"/>
      </w:pPr>
      <w:r w:rsidRPr="00AF54CE">
        <w:rPr>
          <w:rFonts w:ascii="Arial" w:hAnsi="Arial" w:cs="Arial"/>
          <w:sz w:val="24"/>
          <w:szCs w:val="24"/>
        </w:rPr>
        <w:t>Odpady</w:t>
      </w:r>
      <w:r w:rsidRPr="00AF54CE">
        <w:rPr>
          <w:rFonts w:ascii="Arial" w:eastAsia="Arial" w:hAnsi="Arial" w:cs="Arial"/>
          <w:sz w:val="24"/>
          <w:szCs w:val="24"/>
        </w:rPr>
        <w:t xml:space="preserve"> </w:t>
      </w:r>
      <w:r w:rsidRPr="00AF54CE">
        <w:rPr>
          <w:rFonts w:ascii="Arial" w:hAnsi="Arial" w:cs="Arial"/>
          <w:sz w:val="24"/>
          <w:szCs w:val="24"/>
        </w:rPr>
        <w:t>stałe</w:t>
      </w:r>
      <w:r w:rsidRPr="00AF54CE">
        <w:rPr>
          <w:rFonts w:ascii="Arial" w:eastAsia="Arial" w:hAnsi="Arial" w:cs="Arial"/>
          <w:sz w:val="24"/>
          <w:szCs w:val="24"/>
        </w:rPr>
        <w:t xml:space="preserve"> </w:t>
      </w:r>
      <w:r w:rsidRPr="00AF54CE">
        <w:rPr>
          <w:rFonts w:ascii="Arial" w:hAnsi="Arial" w:cs="Arial"/>
          <w:sz w:val="24"/>
          <w:szCs w:val="24"/>
        </w:rPr>
        <w:t>będą segregowane i</w:t>
      </w:r>
      <w:r w:rsidRPr="00AF54CE">
        <w:rPr>
          <w:rFonts w:ascii="Arial" w:eastAsia="Arial" w:hAnsi="Arial" w:cs="Arial"/>
          <w:sz w:val="24"/>
          <w:szCs w:val="24"/>
        </w:rPr>
        <w:t xml:space="preserve"> </w:t>
      </w:r>
      <w:r w:rsidRPr="00AF54CE">
        <w:rPr>
          <w:rFonts w:ascii="Arial" w:hAnsi="Arial" w:cs="Arial"/>
          <w:sz w:val="24"/>
          <w:szCs w:val="24"/>
        </w:rPr>
        <w:t>gromadzone</w:t>
      </w:r>
      <w:r w:rsidRPr="00AF54CE">
        <w:rPr>
          <w:rFonts w:ascii="Arial" w:eastAsia="Arial" w:hAnsi="Arial" w:cs="Arial"/>
          <w:sz w:val="24"/>
          <w:szCs w:val="24"/>
        </w:rPr>
        <w:t xml:space="preserve"> </w:t>
      </w:r>
      <w:r w:rsidRPr="00AF54CE">
        <w:rPr>
          <w:rFonts w:ascii="Arial" w:hAnsi="Arial" w:cs="Arial"/>
          <w:sz w:val="24"/>
          <w:szCs w:val="24"/>
        </w:rPr>
        <w:t>w</w:t>
      </w:r>
      <w:r w:rsidRPr="00AF54CE">
        <w:rPr>
          <w:rFonts w:ascii="Arial" w:eastAsia="Arial" w:hAnsi="Arial" w:cs="Arial"/>
          <w:sz w:val="24"/>
          <w:szCs w:val="24"/>
        </w:rPr>
        <w:t xml:space="preserve"> </w:t>
      </w:r>
      <w:r w:rsidRPr="00AF54CE">
        <w:rPr>
          <w:rFonts w:ascii="Arial" w:hAnsi="Arial" w:cs="Arial"/>
          <w:sz w:val="24"/>
          <w:szCs w:val="24"/>
        </w:rPr>
        <w:t>workach</w:t>
      </w:r>
      <w:r w:rsidRPr="00AF54CE">
        <w:rPr>
          <w:rFonts w:ascii="Arial" w:eastAsia="Arial" w:hAnsi="Arial" w:cs="Arial"/>
          <w:sz w:val="24"/>
          <w:szCs w:val="24"/>
        </w:rPr>
        <w:t xml:space="preserve"> </w:t>
      </w:r>
      <w:r w:rsidRPr="00AF54CE">
        <w:rPr>
          <w:rFonts w:ascii="Arial" w:hAnsi="Arial" w:cs="Arial"/>
          <w:sz w:val="24"/>
          <w:szCs w:val="24"/>
        </w:rPr>
        <w:t>polipropylenowych</w:t>
      </w:r>
      <w:r w:rsidRPr="00AF54CE">
        <w:rPr>
          <w:rFonts w:ascii="Arial" w:eastAsia="Arial" w:hAnsi="Arial" w:cs="Arial"/>
          <w:sz w:val="24"/>
          <w:szCs w:val="24"/>
        </w:rPr>
        <w:t xml:space="preserve"> </w:t>
      </w:r>
      <w:r w:rsidRPr="00AF54CE">
        <w:rPr>
          <w:rFonts w:ascii="Arial" w:hAnsi="Arial" w:cs="Arial"/>
          <w:sz w:val="24"/>
          <w:szCs w:val="24"/>
        </w:rPr>
        <w:t>i</w:t>
      </w:r>
      <w:r w:rsidRPr="00AF54CE">
        <w:rPr>
          <w:rFonts w:ascii="Arial" w:eastAsia="Arial" w:hAnsi="Arial" w:cs="Arial"/>
          <w:sz w:val="24"/>
          <w:szCs w:val="24"/>
        </w:rPr>
        <w:t xml:space="preserve"> </w:t>
      </w:r>
      <w:r w:rsidRPr="00AF54CE">
        <w:rPr>
          <w:rFonts w:ascii="Arial" w:hAnsi="Arial" w:cs="Arial"/>
          <w:sz w:val="24"/>
          <w:szCs w:val="24"/>
        </w:rPr>
        <w:t>składowane</w:t>
      </w:r>
      <w:r w:rsidRPr="00AF54CE">
        <w:rPr>
          <w:rFonts w:ascii="Arial" w:eastAsia="Arial" w:hAnsi="Arial" w:cs="Arial"/>
          <w:sz w:val="24"/>
          <w:szCs w:val="24"/>
        </w:rPr>
        <w:t xml:space="preserve"> </w:t>
      </w:r>
      <w:r w:rsidRPr="00AF54CE">
        <w:rPr>
          <w:rFonts w:ascii="Arial" w:hAnsi="Arial" w:cs="Arial"/>
          <w:sz w:val="24"/>
          <w:szCs w:val="24"/>
        </w:rPr>
        <w:t>w</w:t>
      </w:r>
      <w:r w:rsidRPr="00AF54CE">
        <w:rPr>
          <w:rFonts w:ascii="Arial" w:eastAsia="Arial" w:hAnsi="Arial" w:cs="Arial"/>
          <w:sz w:val="24"/>
          <w:szCs w:val="24"/>
        </w:rPr>
        <w:t xml:space="preserve"> </w:t>
      </w:r>
      <w:r w:rsidRPr="00AF54CE">
        <w:rPr>
          <w:rFonts w:ascii="Arial" w:hAnsi="Arial" w:cs="Arial"/>
          <w:sz w:val="24"/>
          <w:szCs w:val="24"/>
        </w:rPr>
        <w:t>projektowanym miejscu przeznaczonym na</w:t>
      </w:r>
      <w:r w:rsidRPr="00AF54CE">
        <w:rPr>
          <w:rFonts w:ascii="Arial" w:eastAsia="Arial" w:hAnsi="Arial" w:cs="Arial"/>
          <w:sz w:val="24"/>
          <w:szCs w:val="24"/>
        </w:rPr>
        <w:t xml:space="preserve"> </w:t>
      </w:r>
      <w:r w:rsidRPr="00AF54CE">
        <w:rPr>
          <w:rFonts w:ascii="Arial" w:hAnsi="Arial" w:cs="Arial"/>
          <w:sz w:val="24"/>
          <w:szCs w:val="24"/>
        </w:rPr>
        <w:t>kontenery</w:t>
      </w:r>
      <w:r w:rsidRPr="00AF54CE">
        <w:rPr>
          <w:rFonts w:ascii="Arial" w:eastAsia="Arial" w:hAnsi="Arial" w:cs="Arial"/>
          <w:sz w:val="24"/>
          <w:szCs w:val="24"/>
        </w:rPr>
        <w:t xml:space="preserve"> </w:t>
      </w:r>
      <w:r w:rsidRPr="00AF54CE">
        <w:rPr>
          <w:rFonts w:ascii="Arial" w:hAnsi="Arial" w:cs="Arial"/>
          <w:sz w:val="24"/>
          <w:szCs w:val="24"/>
        </w:rPr>
        <w:t>na</w:t>
      </w:r>
      <w:r w:rsidRPr="00AF54CE">
        <w:rPr>
          <w:rFonts w:ascii="Arial" w:eastAsia="Arial" w:hAnsi="Arial" w:cs="Arial"/>
          <w:sz w:val="24"/>
          <w:szCs w:val="24"/>
        </w:rPr>
        <w:t xml:space="preserve"> </w:t>
      </w:r>
      <w:r w:rsidRPr="00AF54CE">
        <w:rPr>
          <w:rFonts w:ascii="Arial" w:hAnsi="Arial" w:cs="Arial"/>
          <w:sz w:val="24"/>
          <w:szCs w:val="24"/>
        </w:rPr>
        <w:t>śmieci.</w:t>
      </w:r>
      <w:r w:rsidRPr="00AF54CE">
        <w:rPr>
          <w:rFonts w:ascii="Arial" w:eastAsia="Arial" w:hAnsi="Arial" w:cs="Arial"/>
          <w:sz w:val="24"/>
          <w:szCs w:val="24"/>
        </w:rPr>
        <w:t xml:space="preserve"> </w:t>
      </w:r>
      <w:r w:rsidRPr="00AF54CE">
        <w:rPr>
          <w:rFonts w:ascii="Arial" w:hAnsi="Arial" w:cs="Arial"/>
          <w:sz w:val="24"/>
          <w:szCs w:val="24"/>
        </w:rPr>
        <w:t>Wywóz</w:t>
      </w:r>
      <w:r w:rsidRPr="00AF54CE">
        <w:rPr>
          <w:rFonts w:ascii="Arial" w:eastAsia="Arial" w:hAnsi="Arial" w:cs="Arial"/>
          <w:sz w:val="24"/>
          <w:szCs w:val="24"/>
        </w:rPr>
        <w:t xml:space="preserve"> </w:t>
      </w:r>
      <w:r w:rsidRPr="00AF54CE">
        <w:rPr>
          <w:rFonts w:ascii="Arial" w:hAnsi="Arial" w:cs="Arial"/>
          <w:sz w:val="24"/>
          <w:szCs w:val="24"/>
        </w:rPr>
        <w:t>śmieci</w:t>
      </w:r>
      <w:r w:rsidRPr="00AF54CE">
        <w:rPr>
          <w:rFonts w:ascii="Arial" w:eastAsia="Arial" w:hAnsi="Arial" w:cs="Arial"/>
          <w:sz w:val="24"/>
          <w:szCs w:val="24"/>
        </w:rPr>
        <w:t xml:space="preserve"> </w:t>
      </w:r>
      <w:r w:rsidRPr="00AF54CE">
        <w:rPr>
          <w:rFonts w:ascii="Arial" w:hAnsi="Arial" w:cs="Arial"/>
          <w:sz w:val="24"/>
          <w:szCs w:val="24"/>
        </w:rPr>
        <w:t>cyklicznie</w:t>
      </w:r>
      <w:r w:rsidRPr="00AF54CE">
        <w:rPr>
          <w:rFonts w:ascii="Arial" w:eastAsia="Arial" w:hAnsi="Arial" w:cs="Arial"/>
          <w:sz w:val="24"/>
          <w:szCs w:val="24"/>
        </w:rPr>
        <w:t xml:space="preserve"> </w:t>
      </w:r>
      <w:r w:rsidRPr="00AF54CE">
        <w:rPr>
          <w:rFonts w:ascii="Arial" w:hAnsi="Arial" w:cs="Arial"/>
          <w:sz w:val="24"/>
          <w:szCs w:val="24"/>
        </w:rPr>
        <w:t>przez</w:t>
      </w:r>
      <w:r w:rsidRPr="00AF54CE">
        <w:rPr>
          <w:rFonts w:ascii="Arial" w:eastAsia="Arial" w:hAnsi="Arial" w:cs="Arial"/>
          <w:sz w:val="24"/>
          <w:szCs w:val="24"/>
        </w:rPr>
        <w:t xml:space="preserve"> </w:t>
      </w:r>
      <w:r w:rsidRPr="00AF54CE">
        <w:rPr>
          <w:rFonts w:ascii="Arial" w:hAnsi="Arial" w:cs="Arial"/>
          <w:sz w:val="24"/>
          <w:szCs w:val="24"/>
        </w:rPr>
        <w:t>służby</w:t>
      </w:r>
      <w:r w:rsidRPr="00AF54CE">
        <w:rPr>
          <w:rFonts w:ascii="Arial" w:eastAsia="Arial" w:hAnsi="Arial" w:cs="Arial"/>
          <w:sz w:val="24"/>
          <w:szCs w:val="24"/>
        </w:rPr>
        <w:t xml:space="preserve"> </w:t>
      </w:r>
      <w:r w:rsidRPr="00AF54CE">
        <w:rPr>
          <w:rFonts w:ascii="Arial" w:hAnsi="Arial" w:cs="Arial"/>
          <w:sz w:val="24"/>
          <w:szCs w:val="24"/>
        </w:rPr>
        <w:t>komunalne.</w:t>
      </w:r>
      <w:r w:rsidR="004423C5" w:rsidRPr="00AF54CE">
        <w:rPr>
          <w:rFonts w:ascii="Arial" w:hAnsi="Arial" w:cs="Arial"/>
          <w:sz w:val="24"/>
          <w:szCs w:val="24"/>
        </w:rPr>
        <w:t xml:space="preserve"> </w:t>
      </w:r>
      <w:r w:rsidR="00EC7449" w:rsidRPr="00AF54CE">
        <w:rPr>
          <w:rFonts w:ascii="Arial" w:hAnsi="Arial" w:cs="Arial"/>
          <w:sz w:val="24"/>
          <w:szCs w:val="24"/>
        </w:rPr>
        <w:t xml:space="preserve">Przewidywana ilość odpadów </w:t>
      </w:r>
      <w:r w:rsidR="00AF54CE" w:rsidRPr="00AF54CE">
        <w:rPr>
          <w:rFonts w:ascii="Arial" w:hAnsi="Arial" w:cs="Arial"/>
          <w:sz w:val="24"/>
          <w:szCs w:val="24"/>
        </w:rPr>
        <w:t>20</w:t>
      </w:r>
      <w:r w:rsidR="004423C5" w:rsidRPr="00AF54CE">
        <w:rPr>
          <w:rFonts w:ascii="Arial" w:hAnsi="Arial" w:cs="Arial"/>
          <w:sz w:val="24"/>
          <w:szCs w:val="24"/>
        </w:rPr>
        <w:t xml:space="preserve">0 l </w:t>
      </w:r>
      <w:r w:rsidR="002C6601">
        <w:rPr>
          <w:rFonts w:ascii="Arial" w:hAnsi="Arial" w:cs="Arial"/>
          <w:sz w:val="24"/>
          <w:szCs w:val="24"/>
        </w:rPr>
        <w:t>dziennie</w:t>
      </w:r>
      <w:r w:rsidR="001F1DEF" w:rsidRPr="00AF54CE">
        <w:rPr>
          <w:rFonts w:ascii="Arial" w:hAnsi="Arial" w:cs="Arial"/>
          <w:sz w:val="24"/>
          <w:szCs w:val="24"/>
        </w:rPr>
        <w:t>.</w:t>
      </w:r>
    </w:p>
    <w:p w14:paraId="67ED3C7E" w14:textId="77777777" w:rsidR="00C37155" w:rsidRPr="00AF54CE" w:rsidRDefault="00C37155" w:rsidP="00AD6519">
      <w:pPr>
        <w:jc w:val="both"/>
        <w:rPr>
          <w:rFonts w:ascii="Arial" w:hAnsi="Arial" w:cs="Arial"/>
          <w:bCs/>
          <w:sz w:val="24"/>
          <w:szCs w:val="24"/>
          <w:u w:val="single"/>
        </w:rPr>
      </w:pPr>
    </w:p>
    <w:p w14:paraId="325E40D8" w14:textId="77777777" w:rsidR="004C47D2" w:rsidRPr="001F1DEF" w:rsidRDefault="004C47D2" w:rsidP="00AD6519">
      <w:pPr>
        <w:jc w:val="both"/>
        <w:rPr>
          <w:rFonts w:ascii="Arial" w:hAnsi="Arial" w:cs="Arial"/>
          <w:bCs/>
          <w:sz w:val="24"/>
          <w:szCs w:val="24"/>
          <w:u w:val="single"/>
        </w:rPr>
      </w:pPr>
      <w:r w:rsidRPr="001F1DEF">
        <w:rPr>
          <w:rFonts w:ascii="Arial" w:hAnsi="Arial" w:cs="Arial"/>
          <w:bCs/>
          <w:sz w:val="24"/>
          <w:szCs w:val="24"/>
          <w:u w:val="single"/>
        </w:rPr>
        <w:t>3.5 Właściwości akustyczne</w:t>
      </w:r>
    </w:p>
    <w:p w14:paraId="64EA78FB" w14:textId="77777777" w:rsidR="0089485D" w:rsidRPr="001F1DEF" w:rsidRDefault="0089485D" w:rsidP="0089485D">
      <w:pPr>
        <w:ind w:right="-2"/>
        <w:jc w:val="both"/>
      </w:pPr>
      <w:r w:rsidRPr="001F1DEF">
        <w:rPr>
          <w:rFonts w:ascii="Arial" w:hAnsi="Arial" w:cs="Arial"/>
          <w:sz w:val="24"/>
          <w:szCs w:val="24"/>
        </w:rPr>
        <w:t>Projektowany</w:t>
      </w:r>
      <w:r w:rsidRPr="001F1DEF">
        <w:rPr>
          <w:rFonts w:ascii="Arial" w:eastAsia="Arial" w:hAnsi="Arial" w:cs="Arial"/>
          <w:sz w:val="24"/>
          <w:szCs w:val="24"/>
        </w:rPr>
        <w:t xml:space="preserve"> </w:t>
      </w:r>
      <w:r w:rsidRPr="001F1DEF">
        <w:rPr>
          <w:rFonts w:ascii="Arial" w:hAnsi="Arial" w:cs="Arial"/>
          <w:sz w:val="24"/>
          <w:szCs w:val="24"/>
        </w:rPr>
        <w:t>budynek</w:t>
      </w:r>
      <w:r w:rsidRPr="001F1DEF">
        <w:rPr>
          <w:rFonts w:ascii="Arial" w:eastAsia="Arial" w:hAnsi="Arial" w:cs="Arial"/>
          <w:sz w:val="24"/>
          <w:szCs w:val="24"/>
        </w:rPr>
        <w:t xml:space="preserve"> </w:t>
      </w:r>
      <w:r w:rsidRPr="001F1DEF">
        <w:rPr>
          <w:rFonts w:ascii="Arial" w:hAnsi="Arial" w:cs="Arial"/>
          <w:sz w:val="24"/>
          <w:szCs w:val="24"/>
        </w:rPr>
        <w:t>nie</w:t>
      </w:r>
      <w:r w:rsidRPr="001F1DEF">
        <w:rPr>
          <w:rFonts w:ascii="Arial" w:eastAsia="Arial" w:hAnsi="Arial" w:cs="Arial"/>
          <w:sz w:val="24"/>
          <w:szCs w:val="24"/>
        </w:rPr>
        <w:t xml:space="preserve"> </w:t>
      </w:r>
      <w:r w:rsidRPr="001F1DEF">
        <w:rPr>
          <w:rFonts w:ascii="Arial" w:hAnsi="Arial" w:cs="Arial"/>
          <w:sz w:val="24"/>
          <w:szCs w:val="24"/>
        </w:rPr>
        <w:t>będzie</w:t>
      </w:r>
      <w:r w:rsidRPr="001F1DEF">
        <w:rPr>
          <w:rFonts w:ascii="Arial" w:eastAsia="Arial" w:hAnsi="Arial" w:cs="Arial"/>
          <w:sz w:val="24"/>
          <w:szCs w:val="24"/>
        </w:rPr>
        <w:t xml:space="preserve"> </w:t>
      </w:r>
      <w:r w:rsidRPr="001F1DEF">
        <w:rPr>
          <w:rFonts w:ascii="Arial" w:hAnsi="Arial" w:cs="Arial"/>
          <w:sz w:val="24"/>
          <w:szCs w:val="24"/>
        </w:rPr>
        <w:t>emitować</w:t>
      </w:r>
      <w:r w:rsidRPr="001F1DEF">
        <w:rPr>
          <w:rFonts w:ascii="Arial" w:eastAsia="Arial" w:hAnsi="Arial" w:cs="Arial"/>
          <w:sz w:val="24"/>
          <w:szCs w:val="24"/>
        </w:rPr>
        <w:t xml:space="preserve"> ponadnormatywnych zanieczyszczeń</w:t>
      </w:r>
      <w:r w:rsidRPr="001F1DEF">
        <w:rPr>
          <w:rFonts w:ascii="Arial" w:hAnsi="Arial" w:cs="Arial"/>
          <w:sz w:val="24"/>
          <w:szCs w:val="24"/>
        </w:rPr>
        <w:t>,</w:t>
      </w:r>
      <w:r w:rsidRPr="001F1DEF">
        <w:rPr>
          <w:rFonts w:ascii="Arial" w:eastAsia="Arial" w:hAnsi="Arial" w:cs="Arial"/>
          <w:sz w:val="24"/>
          <w:szCs w:val="24"/>
        </w:rPr>
        <w:t xml:space="preserve"> </w:t>
      </w:r>
      <w:r w:rsidRPr="001F1DEF">
        <w:rPr>
          <w:rFonts w:ascii="Arial" w:hAnsi="Arial" w:cs="Arial"/>
          <w:sz w:val="24"/>
          <w:szCs w:val="24"/>
        </w:rPr>
        <w:t>hałasu</w:t>
      </w:r>
      <w:r w:rsidRPr="001F1DEF">
        <w:rPr>
          <w:rFonts w:ascii="Arial" w:eastAsia="Arial" w:hAnsi="Arial" w:cs="Arial"/>
          <w:sz w:val="24"/>
          <w:szCs w:val="24"/>
        </w:rPr>
        <w:t xml:space="preserve"> </w:t>
      </w:r>
      <w:r w:rsidRPr="001F1DEF">
        <w:rPr>
          <w:rFonts w:ascii="Arial" w:hAnsi="Arial" w:cs="Arial"/>
          <w:sz w:val="24"/>
          <w:szCs w:val="24"/>
        </w:rPr>
        <w:t>oraz</w:t>
      </w:r>
      <w:r w:rsidRPr="001F1DEF">
        <w:rPr>
          <w:rFonts w:ascii="Arial" w:eastAsia="Arial" w:hAnsi="Arial" w:cs="Arial"/>
          <w:sz w:val="24"/>
          <w:szCs w:val="24"/>
        </w:rPr>
        <w:t xml:space="preserve"> </w:t>
      </w:r>
      <w:r w:rsidRPr="001F1DEF">
        <w:rPr>
          <w:rFonts w:ascii="Arial" w:hAnsi="Arial" w:cs="Arial"/>
          <w:sz w:val="24"/>
          <w:szCs w:val="24"/>
        </w:rPr>
        <w:t>wibracji,</w:t>
      </w:r>
      <w:r w:rsidRPr="001F1DEF">
        <w:rPr>
          <w:rFonts w:ascii="Arial" w:eastAsia="Arial" w:hAnsi="Arial" w:cs="Arial"/>
          <w:sz w:val="24"/>
          <w:szCs w:val="24"/>
        </w:rPr>
        <w:t xml:space="preserve"> </w:t>
      </w:r>
      <w:r w:rsidRPr="001F1DEF">
        <w:rPr>
          <w:rFonts w:ascii="Arial" w:hAnsi="Arial" w:cs="Arial"/>
          <w:sz w:val="24"/>
          <w:szCs w:val="24"/>
        </w:rPr>
        <w:t>a</w:t>
      </w:r>
      <w:r w:rsidRPr="001F1DEF">
        <w:rPr>
          <w:rFonts w:ascii="Arial" w:eastAsia="Arial" w:hAnsi="Arial" w:cs="Arial"/>
          <w:sz w:val="24"/>
          <w:szCs w:val="24"/>
        </w:rPr>
        <w:t xml:space="preserve"> </w:t>
      </w:r>
      <w:r w:rsidRPr="001F1DEF">
        <w:rPr>
          <w:rFonts w:ascii="Arial" w:hAnsi="Arial" w:cs="Arial"/>
          <w:sz w:val="24"/>
          <w:szCs w:val="24"/>
        </w:rPr>
        <w:t>także</w:t>
      </w:r>
      <w:r w:rsidRPr="001F1DEF">
        <w:rPr>
          <w:rFonts w:ascii="Arial" w:eastAsia="Arial" w:hAnsi="Arial" w:cs="Arial"/>
          <w:sz w:val="24"/>
          <w:szCs w:val="24"/>
        </w:rPr>
        <w:t xml:space="preserve"> </w:t>
      </w:r>
      <w:r w:rsidRPr="001F1DEF">
        <w:rPr>
          <w:rFonts w:ascii="Arial" w:hAnsi="Arial" w:cs="Arial"/>
          <w:sz w:val="24"/>
          <w:szCs w:val="24"/>
        </w:rPr>
        <w:t>promieniowania</w:t>
      </w:r>
      <w:r w:rsidRPr="001F1DEF">
        <w:rPr>
          <w:rFonts w:ascii="Arial" w:eastAsia="Arial" w:hAnsi="Arial" w:cs="Arial"/>
          <w:sz w:val="24"/>
          <w:szCs w:val="24"/>
        </w:rPr>
        <w:t xml:space="preserve"> </w:t>
      </w:r>
      <w:r w:rsidRPr="001F1DEF">
        <w:rPr>
          <w:rFonts w:ascii="Arial" w:hAnsi="Arial" w:cs="Arial"/>
          <w:sz w:val="24"/>
          <w:szCs w:val="24"/>
        </w:rPr>
        <w:t>jonizującego.</w:t>
      </w:r>
      <w:r w:rsidRPr="001F1DEF">
        <w:rPr>
          <w:rFonts w:ascii="Arial" w:eastAsia="Arial" w:hAnsi="Arial" w:cs="Arial"/>
          <w:sz w:val="24"/>
          <w:szCs w:val="24"/>
        </w:rPr>
        <w:t xml:space="preserve"> </w:t>
      </w:r>
    </w:p>
    <w:p w14:paraId="01A70EE9" w14:textId="77777777" w:rsidR="006D2F4A" w:rsidRPr="008B0EF3" w:rsidRDefault="006D2F4A" w:rsidP="00AD6519">
      <w:pPr>
        <w:jc w:val="both"/>
        <w:rPr>
          <w:rFonts w:ascii="Arial" w:hAnsi="Arial" w:cs="Arial"/>
          <w:bCs/>
          <w:color w:val="FF0000"/>
          <w:sz w:val="24"/>
          <w:szCs w:val="24"/>
        </w:rPr>
      </w:pPr>
    </w:p>
    <w:p w14:paraId="5B2A0EEA" w14:textId="77777777" w:rsidR="004C47D2" w:rsidRPr="001F1DEF" w:rsidRDefault="004C47D2" w:rsidP="00AD6519">
      <w:pPr>
        <w:jc w:val="both"/>
        <w:rPr>
          <w:rFonts w:ascii="Arial" w:hAnsi="Arial" w:cs="Arial"/>
          <w:bCs/>
          <w:sz w:val="24"/>
          <w:szCs w:val="24"/>
          <w:u w:val="single"/>
        </w:rPr>
      </w:pPr>
      <w:r w:rsidRPr="001F1DEF">
        <w:rPr>
          <w:rFonts w:ascii="Arial" w:hAnsi="Arial" w:cs="Arial"/>
          <w:bCs/>
          <w:sz w:val="24"/>
          <w:szCs w:val="24"/>
          <w:u w:val="single"/>
        </w:rPr>
        <w:t>3.8 Wpływ projektowanego budynku na istniejące środowisko przyrodnicze</w:t>
      </w:r>
    </w:p>
    <w:p w14:paraId="1B043A42" w14:textId="2E2EEDDF" w:rsidR="00463F52" w:rsidRDefault="00463F52" w:rsidP="00463F52">
      <w:pPr>
        <w:ind w:right="-2"/>
        <w:jc w:val="both"/>
        <w:rPr>
          <w:rFonts w:ascii="Arial" w:eastAsia="Arial" w:hAnsi="Arial" w:cs="Arial"/>
          <w:sz w:val="24"/>
          <w:szCs w:val="24"/>
        </w:rPr>
      </w:pPr>
      <w:r>
        <w:rPr>
          <w:rFonts w:ascii="Arial" w:hAnsi="Arial" w:cs="Arial"/>
          <w:sz w:val="24"/>
          <w:szCs w:val="24"/>
        </w:rPr>
        <w:t>Projektowany</w:t>
      </w:r>
      <w:r>
        <w:rPr>
          <w:rFonts w:ascii="Arial" w:eastAsia="Arial" w:hAnsi="Arial" w:cs="Arial"/>
          <w:sz w:val="24"/>
          <w:szCs w:val="24"/>
        </w:rPr>
        <w:t xml:space="preserve"> </w:t>
      </w:r>
      <w:r>
        <w:rPr>
          <w:rFonts w:ascii="Arial" w:hAnsi="Arial" w:cs="Arial"/>
          <w:sz w:val="24"/>
          <w:szCs w:val="24"/>
        </w:rPr>
        <w:t>budynek</w:t>
      </w:r>
      <w:r>
        <w:rPr>
          <w:rFonts w:ascii="Arial" w:eastAsia="Arial" w:hAnsi="Arial" w:cs="Arial"/>
          <w:sz w:val="24"/>
          <w:szCs w:val="24"/>
        </w:rPr>
        <w:t xml:space="preserve"> </w:t>
      </w:r>
      <w:r>
        <w:rPr>
          <w:rFonts w:ascii="Arial" w:hAnsi="Arial" w:cs="Arial"/>
          <w:sz w:val="24"/>
          <w:szCs w:val="24"/>
        </w:rPr>
        <w:t>nie</w:t>
      </w:r>
      <w:r>
        <w:rPr>
          <w:rFonts w:ascii="Arial" w:eastAsia="Arial" w:hAnsi="Arial" w:cs="Arial"/>
          <w:sz w:val="24"/>
          <w:szCs w:val="24"/>
        </w:rPr>
        <w:t xml:space="preserve"> </w:t>
      </w:r>
      <w:r>
        <w:rPr>
          <w:rFonts w:ascii="Arial" w:hAnsi="Arial" w:cs="Arial"/>
          <w:sz w:val="24"/>
          <w:szCs w:val="24"/>
        </w:rPr>
        <w:t>będzie</w:t>
      </w:r>
      <w:r>
        <w:rPr>
          <w:rFonts w:ascii="Arial" w:eastAsia="Arial" w:hAnsi="Arial" w:cs="Arial"/>
          <w:sz w:val="24"/>
          <w:szCs w:val="24"/>
        </w:rPr>
        <w:t xml:space="preserve"> </w:t>
      </w:r>
      <w:r>
        <w:rPr>
          <w:rFonts w:ascii="Arial" w:hAnsi="Arial" w:cs="Arial"/>
          <w:sz w:val="24"/>
          <w:szCs w:val="24"/>
        </w:rPr>
        <w:t>wpływa na istniejący wody powierzchniowe, czy podziemne.</w:t>
      </w:r>
      <w:r>
        <w:rPr>
          <w:rFonts w:ascii="Arial" w:eastAsia="Arial" w:hAnsi="Arial" w:cs="Arial"/>
          <w:sz w:val="24"/>
          <w:szCs w:val="24"/>
        </w:rPr>
        <w:t xml:space="preserve"> Projektowany budynek wpływa na istniejący drzewostan. Przedmiotowy budynek planuje się zlokalizować w miejscu istniejących drzew liściastych. Drzewa są w stanie korozji biologicznej i to przeznacza się do wycinki. W ramach wycinki zostaną dokonane nowe nasadzenia drzew.</w:t>
      </w:r>
    </w:p>
    <w:p w14:paraId="774B12C7" w14:textId="225052CE" w:rsidR="00BA3021" w:rsidRPr="001C014F" w:rsidRDefault="00463F52" w:rsidP="001C014F">
      <w:pPr>
        <w:ind w:right="-2"/>
        <w:jc w:val="both"/>
      </w:pPr>
      <w:r>
        <w:rPr>
          <w:rFonts w:ascii="Arial" w:eastAsia="Arial" w:hAnsi="Arial" w:cs="Arial"/>
          <w:sz w:val="24"/>
          <w:szCs w:val="24"/>
        </w:rPr>
        <w:t>Urobek ziemny powstały w wyniku prac ziemnych zostanie wywieziony i zutylizowany poza teren inwestycji.</w:t>
      </w:r>
      <w:r w:rsidR="002C6601">
        <w:rPr>
          <w:rFonts w:ascii="Arial" w:eastAsia="Arial" w:hAnsi="Arial" w:cs="Arial"/>
          <w:sz w:val="24"/>
          <w:szCs w:val="24"/>
        </w:rPr>
        <w:t xml:space="preserve"> Projektowana inwestycja zgodnie z </w:t>
      </w:r>
      <w:r w:rsidR="00461A5F">
        <w:rPr>
          <w:rFonts w:ascii="Arial" w:eastAsia="Arial" w:hAnsi="Arial" w:cs="Arial"/>
          <w:sz w:val="24"/>
          <w:szCs w:val="24"/>
        </w:rPr>
        <w:t>R</w:t>
      </w:r>
      <w:r w:rsidR="003309C1">
        <w:rPr>
          <w:rFonts w:ascii="Arial" w:eastAsia="Arial" w:hAnsi="Arial" w:cs="Arial"/>
          <w:sz w:val="24"/>
          <w:szCs w:val="24"/>
        </w:rPr>
        <w:t xml:space="preserve">ozporządzeniem </w:t>
      </w:r>
      <w:r w:rsidR="00477178">
        <w:rPr>
          <w:rFonts w:ascii="Arial" w:eastAsia="Arial" w:hAnsi="Arial" w:cs="Arial"/>
          <w:sz w:val="24"/>
          <w:szCs w:val="24"/>
        </w:rPr>
        <w:t xml:space="preserve">Rady Ministrów z dnia 10 września 2019r. w sprawie przedsięwzięć </w:t>
      </w:r>
      <w:r w:rsidR="00A0017D">
        <w:rPr>
          <w:rFonts w:ascii="Arial" w:eastAsia="Arial" w:hAnsi="Arial" w:cs="Arial"/>
          <w:sz w:val="24"/>
          <w:szCs w:val="24"/>
        </w:rPr>
        <w:t>mogących znacząco oddziaływać na środowisko</w:t>
      </w:r>
      <w:r w:rsidR="001F502F">
        <w:rPr>
          <w:rFonts w:ascii="Arial" w:eastAsia="Arial" w:hAnsi="Arial" w:cs="Arial"/>
          <w:sz w:val="24"/>
          <w:szCs w:val="24"/>
        </w:rPr>
        <w:t xml:space="preserve"> nie wymaga uzyskania decyzji środowiskowej</w:t>
      </w:r>
      <w:r w:rsidR="007D293A">
        <w:rPr>
          <w:rFonts w:ascii="Arial" w:eastAsia="Arial" w:hAnsi="Arial" w:cs="Arial"/>
          <w:sz w:val="24"/>
          <w:szCs w:val="24"/>
        </w:rPr>
        <w:t>.</w:t>
      </w:r>
      <w:r w:rsidR="001F502F">
        <w:rPr>
          <w:rFonts w:ascii="Arial" w:eastAsia="Arial" w:hAnsi="Arial" w:cs="Arial"/>
          <w:sz w:val="24"/>
          <w:szCs w:val="24"/>
        </w:rPr>
        <w:t xml:space="preserve">  </w:t>
      </w:r>
    </w:p>
    <w:p w14:paraId="552CF2E3" w14:textId="125D5E56" w:rsidR="00BA3021" w:rsidRDefault="00BA3021" w:rsidP="00AD6519">
      <w:pPr>
        <w:jc w:val="both"/>
        <w:rPr>
          <w:rFonts w:ascii="Arial" w:hAnsi="Arial" w:cs="Arial"/>
          <w:bCs/>
          <w:color w:val="FF0000"/>
          <w:sz w:val="24"/>
          <w:szCs w:val="24"/>
          <w:u w:val="single"/>
        </w:rPr>
      </w:pPr>
    </w:p>
    <w:p w14:paraId="22F8CC01" w14:textId="3DB71622" w:rsidR="001C014F" w:rsidRDefault="001C014F" w:rsidP="00AD6519">
      <w:pPr>
        <w:jc w:val="both"/>
        <w:rPr>
          <w:rFonts w:ascii="Arial" w:hAnsi="Arial" w:cs="Arial"/>
          <w:bCs/>
          <w:color w:val="FF0000"/>
          <w:sz w:val="24"/>
          <w:szCs w:val="24"/>
          <w:u w:val="single"/>
        </w:rPr>
      </w:pPr>
    </w:p>
    <w:p w14:paraId="33D8F30A" w14:textId="24F0948F" w:rsidR="001C014F" w:rsidRDefault="001C014F" w:rsidP="00AD6519">
      <w:pPr>
        <w:jc w:val="both"/>
        <w:rPr>
          <w:rFonts w:ascii="Arial" w:hAnsi="Arial" w:cs="Arial"/>
          <w:bCs/>
          <w:color w:val="FF0000"/>
          <w:sz w:val="24"/>
          <w:szCs w:val="24"/>
          <w:u w:val="single"/>
        </w:rPr>
      </w:pPr>
    </w:p>
    <w:p w14:paraId="3C800831" w14:textId="16C71C44" w:rsidR="001C014F" w:rsidRDefault="001C014F" w:rsidP="00AD6519">
      <w:pPr>
        <w:jc w:val="both"/>
        <w:rPr>
          <w:rFonts w:ascii="Arial" w:hAnsi="Arial" w:cs="Arial"/>
          <w:bCs/>
          <w:color w:val="FF0000"/>
          <w:sz w:val="24"/>
          <w:szCs w:val="24"/>
          <w:u w:val="single"/>
        </w:rPr>
      </w:pPr>
    </w:p>
    <w:p w14:paraId="6F9415B9" w14:textId="1F123CD1" w:rsidR="001C014F" w:rsidRDefault="001C014F" w:rsidP="00AD6519">
      <w:pPr>
        <w:jc w:val="both"/>
        <w:rPr>
          <w:rFonts w:ascii="Arial" w:hAnsi="Arial" w:cs="Arial"/>
          <w:bCs/>
          <w:color w:val="FF0000"/>
          <w:sz w:val="24"/>
          <w:szCs w:val="24"/>
          <w:u w:val="single"/>
        </w:rPr>
      </w:pPr>
    </w:p>
    <w:p w14:paraId="19B3D2E7" w14:textId="22AEAB81" w:rsidR="001C014F" w:rsidRDefault="001C014F" w:rsidP="00AD6519">
      <w:pPr>
        <w:jc w:val="both"/>
        <w:rPr>
          <w:rFonts w:ascii="Arial" w:hAnsi="Arial" w:cs="Arial"/>
          <w:bCs/>
          <w:color w:val="FF0000"/>
          <w:sz w:val="24"/>
          <w:szCs w:val="24"/>
          <w:u w:val="single"/>
        </w:rPr>
      </w:pPr>
    </w:p>
    <w:p w14:paraId="21F6478F" w14:textId="00240EAC" w:rsidR="001C014F" w:rsidRDefault="001C014F" w:rsidP="00AD6519">
      <w:pPr>
        <w:jc w:val="both"/>
        <w:rPr>
          <w:rFonts w:ascii="Arial" w:hAnsi="Arial" w:cs="Arial"/>
          <w:bCs/>
          <w:color w:val="FF0000"/>
          <w:sz w:val="24"/>
          <w:szCs w:val="24"/>
          <w:u w:val="single"/>
        </w:rPr>
      </w:pPr>
    </w:p>
    <w:p w14:paraId="0253882C" w14:textId="77777777" w:rsidR="001C014F" w:rsidRDefault="001C014F" w:rsidP="00AD6519">
      <w:pPr>
        <w:jc w:val="both"/>
        <w:rPr>
          <w:rFonts w:ascii="Arial" w:hAnsi="Arial" w:cs="Arial"/>
          <w:bCs/>
          <w:color w:val="FF0000"/>
          <w:sz w:val="24"/>
          <w:szCs w:val="24"/>
          <w:u w:val="single"/>
        </w:rPr>
      </w:pPr>
    </w:p>
    <w:p w14:paraId="691B3EFC" w14:textId="77777777" w:rsidR="00C37155" w:rsidRDefault="00C37155" w:rsidP="008B0EF3">
      <w:pPr>
        <w:pStyle w:val="Standard"/>
        <w:jc w:val="both"/>
        <w:rPr>
          <w:rFonts w:ascii="Arial" w:hAnsi="Arial" w:cs="Arial"/>
          <w:b/>
          <w:bCs/>
          <w:color w:val="auto"/>
          <w:szCs w:val="24"/>
          <w:u w:val="single"/>
        </w:rPr>
      </w:pPr>
    </w:p>
    <w:p w14:paraId="614AD078" w14:textId="7F18E8A1" w:rsidR="008B0EF3" w:rsidRPr="007133D2" w:rsidRDefault="00C37155" w:rsidP="008B0EF3">
      <w:pPr>
        <w:pStyle w:val="Standard"/>
        <w:jc w:val="both"/>
        <w:rPr>
          <w:rFonts w:ascii="Arial" w:hAnsi="Arial" w:cs="Arial"/>
          <w:b/>
          <w:bCs/>
          <w:color w:val="auto"/>
          <w:szCs w:val="24"/>
        </w:rPr>
      </w:pPr>
      <w:r>
        <w:rPr>
          <w:rFonts w:ascii="Arial" w:hAnsi="Arial" w:cs="Arial"/>
          <w:b/>
          <w:bCs/>
          <w:color w:val="auto"/>
          <w:szCs w:val="24"/>
          <w:u w:val="single"/>
        </w:rPr>
        <w:t>5</w:t>
      </w:r>
      <w:r w:rsidR="008B0EF3" w:rsidRPr="007133D2">
        <w:rPr>
          <w:rFonts w:ascii="Arial" w:hAnsi="Arial" w:cs="Arial"/>
          <w:b/>
          <w:bCs/>
          <w:color w:val="auto"/>
          <w:szCs w:val="24"/>
          <w:u w:val="single"/>
        </w:rPr>
        <w:t>.</w:t>
      </w:r>
      <w:r w:rsidR="008B0EF3" w:rsidRPr="007133D2">
        <w:rPr>
          <w:rFonts w:ascii="Arial" w:eastAsia="Arial" w:hAnsi="Arial" w:cs="Arial"/>
          <w:b/>
          <w:bCs/>
          <w:color w:val="auto"/>
          <w:szCs w:val="24"/>
          <w:u w:val="single"/>
        </w:rPr>
        <w:t xml:space="preserve"> </w:t>
      </w:r>
      <w:r w:rsidR="008B0EF3" w:rsidRPr="007133D2">
        <w:rPr>
          <w:rFonts w:ascii="Arial" w:hAnsi="Arial" w:cs="Arial"/>
          <w:b/>
          <w:bCs/>
          <w:color w:val="auto"/>
          <w:szCs w:val="24"/>
          <w:u w:val="single"/>
        </w:rPr>
        <w:t>Zabezpieczenie</w:t>
      </w:r>
      <w:r w:rsidR="008B0EF3" w:rsidRPr="007133D2">
        <w:rPr>
          <w:rFonts w:ascii="Arial" w:eastAsia="Arial" w:hAnsi="Arial" w:cs="Arial"/>
          <w:b/>
          <w:bCs/>
          <w:color w:val="auto"/>
          <w:szCs w:val="24"/>
          <w:u w:val="single"/>
        </w:rPr>
        <w:t xml:space="preserve"> </w:t>
      </w:r>
      <w:proofErr w:type="spellStart"/>
      <w:r w:rsidR="008B0EF3" w:rsidRPr="007133D2">
        <w:rPr>
          <w:rFonts w:ascii="Arial" w:hAnsi="Arial" w:cs="Arial"/>
          <w:b/>
          <w:bCs/>
          <w:color w:val="auto"/>
          <w:szCs w:val="24"/>
          <w:u w:val="single"/>
        </w:rPr>
        <w:t>p.poż</w:t>
      </w:r>
      <w:proofErr w:type="spellEnd"/>
    </w:p>
    <w:p w14:paraId="22B2F9A1" w14:textId="443DDC54" w:rsidR="007846C4" w:rsidRDefault="00C37155" w:rsidP="008B0EF3">
      <w:pPr>
        <w:pStyle w:val="Standard"/>
        <w:jc w:val="both"/>
        <w:rPr>
          <w:rFonts w:ascii="Arial" w:eastAsia="Arial" w:hAnsi="Arial" w:cs="Arial"/>
          <w:color w:val="auto"/>
          <w:szCs w:val="24"/>
        </w:rPr>
      </w:pPr>
      <w:r>
        <w:rPr>
          <w:rFonts w:ascii="Arial" w:hAnsi="Arial" w:cs="Arial"/>
          <w:color w:val="auto"/>
          <w:szCs w:val="24"/>
        </w:rPr>
        <w:t>5</w:t>
      </w:r>
      <w:r w:rsidR="008B0EF3" w:rsidRPr="007133D2">
        <w:rPr>
          <w:rFonts w:ascii="Arial" w:hAnsi="Arial" w:cs="Arial"/>
          <w:color w:val="auto"/>
          <w:szCs w:val="24"/>
        </w:rPr>
        <w:t>.1.</w:t>
      </w:r>
      <w:r w:rsidR="00B73A19">
        <w:rPr>
          <w:rFonts w:ascii="Arial" w:eastAsia="Arial" w:hAnsi="Arial" w:cs="Arial"/>
          <w:color w:val="auto"/>
          <w:szCs w:val="24"/>
        </w:rPr>
        <w:t xml:space="preserve"> </w:t>
      </w:r>
      <w:r w:rsidR="008B0EF3" w:rsidRPr="007133D2">
        <w:rPr>
          <w:rFonts w:ascii="Arial" w:eastAsia="Arial" w:hAnsi="Arial" w:cs="Arial"/>
          <w:color w:val="auto"/>
          <w:szCs w:val="24"/>
        </w:rPr>
        <w:t>Projektowany budynek jest budynkiem</w:t>
      </w:r>
      <w:r w:rsidR="009D4270">
        <w:rPr>
          <w:rFonts w:ascii="Arial" w:eastAsia="Arial" w:hAnsi="Arial" w:cs="Arial"/>
          <w:color w:val="auto"/>
          <w:szCs w:val="24"/>
        </w:rPr>
        <w:t xml:space="preserve"> niskim w którym wydzielono 2 strefy </w:t>
      </w:r>
      <w:r w:rsidR="00B27DB9">
        <w:rPr>
          <w:rFonts w:ascii="Arial" w:eastAsia="Arial" w:hAnsi="Arial" w:cs="Arial"/>
          <w:color w:val="auto"/>
          <w:szCs w:val="24"/>
        </w:rPr>
        <w:t xml:space="preserve">pożarowe zagrożenia </w:t>
      </w:r>
      <w:proofErr w:type="gramStart"/>
      <w:r w:rsidR="00B27DB9">
        <w:rPr>
          <w:rFonts w:ascii="Arial" w:eastAsia="Arial" w:hAnsi="Arial" w:cs="Arial"/>
          <w:color w:val="auto"/>
          <w:szCs w:val="24"/>
        </w:rPr>
        <w:t xml:space="preserve">ludzi . </w:t>
      </w:r>
      <w:proofErr w:type="gramEnd"/>
      <w:r w:rsidR="00B27DB9">
        <w:rPr>
          <w:rFonts w:ascii="Arial" w:eastAsia="Arial" w:hAnsi="Arial" w:cs="Arial"/>
          <w:color w:val="auto"/>
          <w:szCs w:val="24"/>
        </w:rPr>
        <w:t xml:space="preserve">Na parterze gdzie przewiduje się żłobek i przedszkole ZL II </w:t>
      </w:r>
      <w:r w:rsidR="005613CB">
        <w:rPr>
          <w:rFonts w:ascii="Arial" w:eastAsia="Arial" w:hAnsi="Arial" w:cs="Arial"/>
          <w:color w:val="auto"/>
          <w:szCs w:val="24"/>
        </w:rPr>
        <w:t xml:space="preserve">oraz strefę ZL III gdzie zaprojektowano Gminną Bibliotekę. </w:t>
      </w:r>
      <w:r>
        <w:rPr>
          <w:rFonts w:ascii="Arial" w:eastAsia="Arial" w:hAnsi="Arial" w:cs="Arial"/>
          <w:color w:val="auto"/>
          <w:szCs w:val="24"/>
        </w:rPr>
        <w:t xml:space="preserve"> </w:t>
      </w:r>
    </w:p>
    <w:p w14:paraId="6646D5E3" w14:textId="77777777" w:rsidR="007133D2" w:rsidRPr="007133D2" w:rsidRDefault="007133D2" w:rsidP="008B0EF3">
      <w:pPr>
        <w:pStyle w:val="Standard"/>
        <w:jc w:val="both"/>
        <w:rPr>
          <w:rFonts w:ascii="Arial" w:eastAsia="Arial" w:hAnsi="Arial" w:cs="Arial"/>
          <w:color w:val="auto"/>
          <w:szCs w:val="24"/>
        </w:rPr>
      </w:pPr>
    </w:p>
    <w:p w14:paraId="4B4D8E9C" w14:textId="2A9B6C01" w:rsidR="008B0EF3" w:rsidRPr="007133D2" w:rsidRDefault="00C14260" w:rsidP="008B0EF3">
      <w:pPr>
        <w:pStyle w:val="Standard"/>
        <w:ind w:left="315" w:hanging="315"/>
        <w:jc w:val="both"/>
        <w:rPr>
          <w:rFonts w:ascii="Arial" w:hAnsi="Arial" w:cs="Arial"/>
          <w:color w:val="auto"/>
          <w:szCs w:val="24"/>
          <w:u w:val="single"/>
        </w:rPr>
      </w:pPr>
      <w:r>
        <w:rPr>
          <w:rFonts w:ascii="Arial" w:hAnsi="Arial" w:cs="Arial"/>
          <w:color w:val="auto"/>
          <w:szCs w:val="24"/>
          <w:u w:val="single"/>
        </w:rPr>
        <w:t>5</w:t>
      </w:r>
      <w:r w:rsidR="008B0EF3" w:rsidRPr="007133D2">
        <w:rPr>
          <w:rFonts w:ascii="Arial" w:eastAsia="Arial" w:hAnsi="Arial" w:cs="Arial"/>
          <w:color w:val="auto"/>
          <w:szCs w:val="24"/>
          <w:u w:val="single"/>
        </w:rPr>
        <w:t>.2. Charakterystyka zagrożenia pożarowego</w:t>
      </w:r>
    </w:p>
    <w:p w14:paraId="29E8370D" w14:textId="2807D734" w:rsidR="008B0EF3" w:rsidRPr="007133D2" w:rsidRDefault="008B0EF3" w:rsidP="008B0EF3">
      <w:pPr>
        <w:pStyle w:val="Standard"/>
        <w:jc w:val="both"/>
        <w:rPr>
          <w:rFonts w:ascii="Arial" w:eastAsia="Arial" w:hAnsi="Arial" w:cs="Arial"/>
          <w:color w:val="auto"/>
          <w:szCs w:val="24"/>
        </w:rPr>
      </w:pPr>
      <w:r w:rsidRPr="007133D2">
        <w:rPr>
          <w:rFonts w:ascii="Arial" w:eastAsia="Arial" w:hAnsi="Arial" w:cs="Arial"/>
          <w:color w:val="auto"/>
          <w:szCs w:val="24"/>
        </w:rPr>
        <w:t xml:space="preserve">Budynek kwalifikuje się do </w:t>
      </w:r>
      <w:r w:rsidR="00B238EE" w:rsidRPr="007133D2">
        <w:rPr>
          <w:rFonts w:ascii="Arial" w:eastAsia="Arial" w:hAnsi="Arial" w:cs="Arial"/>
          <w:color w:val="auto"/>
          <w:szCs w:val="24"/>
        </w:rPr>
        <w:t>usługowych</w:t>
      </w:r>
      <w:r w:rsidRPr="007133D2">
        <w:rPr>
          <w:rFonts w:ascii="Arial" w:eastAsia="Arial" w:hAnsi="Arial" w:cs="Arial"/>
          <w:color w:val="auto"/>
          <w:szCs w:val="24"/>
        </w:rPr>
        <w:t>. Dla budynków ZL nie oblicza się potencjalnego zagrożenia pożarowego.</w:t>
      </w:r>
    </w:p>
    <w:p w14:paraId="4FD79FCF" w14:textId="77777777" w:rsidR="00B238EE" w:rsidRPr="008B0EF3" w:rsidRDefault="00B238EE" w:rsidP="008B0EF3">
      <w:pPr>
        <w:pStyle w:val="Standard"/>
        <w:jc w:val="both"/>
        <w:rPr>
          <w:rFonts w:ascii="Arial" w:eastAsia="Arial" w:hAnsi="Arial" w:cs="Arial"/>
          <w:color w:val="FF0000"/>
          <w:szCs w:val="24"/>
        </w:rPr>
      </w:pPr>
    </w:p>
    <w:p w14:paraId="4C94B188" w14:textId="12DCBAE9" w:rsidR="008B0EF3" w:rsidRPr="007133D2" w:rsidRDefault="00C14260" w:rsidP="008B0EF3">
      <w:pPr>
        <w:jc w:val="both"/>
        <w:rPr>
          <w:rFonts w:ascii="Arial" w:hAnsi="Arial" w:cs="Arial"/>
          <w:sz w:val="24"/>
          <w:szCs w:val="24"/>
        </w:rPr>
      </w:pPr>
      <w:r>
        <w:rPr>
          <w:rFonts w:ascii="Arial" w:hAnsi="Arial" w:cs="Arial"/>
          <w:sz w:val="24"/>
          <w:szCs w:val="24"/>
          <w:u w:val="single"/>
        </w:rPr>
        <w:t>5</w:t>
      </w:r>
      <w:r w:rsidR="008B0EF3" w:rsidRPr="007133D2">
        <w:rPr>
          <w:rFonts w:ascii="Arial" w:hAnsi="Arial" w:cs="Arial"/>
          <w:sz w:val="24"/>
          <w:szCs w:val="24"/>
          <w:u w:val="single"/>
        </w:rPr>
        <w:t>.3.</w:t>
      </w:r>
      <w:r w:rsidR="008B0EF3" w:rsidRPr="007133D2">
        <w:rPr>
          <w:rFonts w:ascii="Arial" w:eastAsia="Arial" w:hAnsi="Arial" w:cs="Arial"/>
          <w:sz w:val="24"/>
          <w:szCs w:val="24"/>
        </w:rPr>
        <w:t xml:space="preserve"> </w:t>
      </w:r>
      <w:r w:rsidR="008B0EF3" w:rsidRPr="007133D2">
        <w:rPr>
          <w:rFonts w:ascii="Arial" w:hAnsi="Arial" w:cs="Arial"/>
          <w:sz w:val="24"/>
          <w:szCs w:val="24"/>
        </w:rPr>
        <w:t>Projektowan</w:t>
      </w:r>
      <w:r w:rsidR="00E6364B">
        <w:rPr>
          <w:rFonts w:ascii="Arial" w:hAnsi="Arial" w:cs="Arial"/>
          <w:sz w:val="24"/>
          <w:szCs w:val="24"/>
        </w:rPr>
        <w:t xml:space="preserve">a </w:t>
      </w:r>
      <w:proofErr w:type="gramStart"/>
      <w:r w:rsidR="00E6364B">
        <w:rPr>
          <w:rFonts w:ascii="Arial" w:hAnsi="Arial" w:cs="Arial"/>
          <w:sz w:val="24"/>
          <w:szCs w:val="24"/>
        </w:rPr>
        <w:t xml:space="preserve">część </w:t>
      </w:r>
      <w:r w:rsidR="008B0EF3" w:rsidRPr="007133D2">
        <w:rPr>
          <w:rFonts w:ascii="Arial" w:eastAsia="Arial" w:hAnsi="Arial" w:cs="Arial"/>
          <w:sz w:val="24"/>
          <w:szCs w:val="24"/>
        </w:rPr>
        <w:t xml:space="preserve"> </w:t>
      </w:r>
      <w:r w:rsidR="008B0EF3" w:rsidRPr="007133D2">
        <w:rPr>
          <w:rFonts w:ascii="Arial" w:hAnsi="Arial" w:cs="Arial"/>
          <w:sz w:val="24"/>
          <w:szCs w:val="24"/>
        </w:rPr>
        <w:t>budyn</w:t>
      </w:r>
      <w:r w:rsidR="00971AAA">
        <w:rPr>
          <w:rFonts w:ascii="Arial" w:hAnsi="Arial" w:cs="Arial"/>
          <w:sz w:val="24"/>
          <w:szCs w:val="24"/>
        </w:rPr>
        <w:t>ku</w:t>
      </w:r>
      <w:proofErr w:type="gramEnd"/>
      <w:r w:rsidR="00971AAA">
        <w:rPr>
          <w:rFonts w:ascii="Arial" w:hAnsi="Arial" w:cs="Arial"/>
          <w:sz w:val="24"/>
          <w:szCs w:val="24"/>
        </w:rPr>
        <w:t xml:space="preserve"> w której zaprojektowano żłobek </w:t>
      </w:r>
      <w:r w:rsidR="008B0EF3" w:rsidRPr="007133D2">
        <w:rPr>
          <w:rFonts w:ascii="Arial" w:hAnsi="Arial" w:cs="Arial"/>
          <w:sz w:val="24"/>
          <w:szCs w:val="24"/>
        </w:rPr>
        <w:t>posiada</w:t>
      </w:r>
      <w:r w:rsidR="00971AAA">
        <w:rPr>
          <w:rFonts w:ascii="Arial" w:hAnsi="Arial" w:cs="Arial"/>
          <w:sz w:val="24"/>
          <w:szCs w:val="24"/>
        </w:rPr>
        <w:t xml:space="preserve"> 2 wyjścia na zewnątrz. Część</w:t>
      </w:r>
      <w:r w:rsidR="00C37155">
        <w:rPr>
          <w:rFonts w:ascii="Arial" w:hAnsi="Arial" w:cs="Arial"/>
          <w:sz w:val="24"/>
          <w:szCs w:val="24"/>
        </w:rPr>
        <w:t xml:space="preserve"> </w:t>
      </w:r>
      <w:proofErr w:type="gramStart"/>
      <w:r w:rsidR="00C37155">
        <w:rPr>
          <w:rFonts w:ascii="Arial" w:hAnsi="Arial" w:cs="Arial"/>
          <w:sz w:val="24"/>
          <w:szCs w:val="24"/>
        </w:rPr>
        <w:t>budynku w którym</w:t>
      </w:r>
      <w:proofErr w:type="gramEnd"/>
      <w:r w:rsidR="00C37155">
        <w:rPr>
          <w:rFonts w:ascii="Arial" w:hAnsi="Arial" w:cs="Arial"/>
          <w:sz w:val="24"/>
          <w:szCs w:val="24"/>
        </w:rPr>
        <w:t xml:space="preserve"> zaprojektowano</w:t>
      </w:r>
      <w:r w:rsidR="00971AAA">
        <w:rPr>
          <w:rFonts w:ascii="Arial" w:hAnsi="Arial" w:cs="Arial"/>
          <w:sz w:val="24"/>
          <w:szCs w:val="24"/>
        </w:rPr>
        <w:t xml:space="preserve"> przedszkol</w:t>
      </w:r>
      <w:r>
        <w:rPr>
          <w:rFonts w:ascii="Arial" w:hAnsi="Arial" w:cs="Arial"/>
          <w:sz w:val="24"/>
          <w:szCs w:val="24"/>
        </w:rPr>
        <w:t>e</w:t>
      </w:r>
      <w:r w:rsidR="00971AAA">
        <w:rPr>
          <w:rFonts w:ascii="Arial" w:hAnsi="Arial" w:cs="Arial"/>
          <w:sz w:val="24"/>
          <w:szCs w:val="24"/>
        </w:rPr>
        <w:t xml:space="preserve"> posiada </w:t>
      </w:r>
      <w:r>
        <w:rPr>
          <w:rFonts w:ascii="Arial" w:hAnsi="Arial" w:cs="Arial"/>
          <w:sz w:val="24"/>
          <w:szCs w:val="24"/>
        </w:rPr>
        <w:t>trzy</w:t>
      </w:r>
      <w:r w:rsidR="00971AAA">
        <w:rPr>
          <w:rFonts w:ascii="Arial" w:hAnsi="Arial" w:cs="Arial"/>
          <w:sz w:val="24"/>
          <w:szCs w:val="24"/>
        </w:rPr>
        <w:t xml:space="preserve"> wyjści</w:t>
      </w:r>
      <w:r>
        <w:rPr>
          <w:rFonts w:ascii="Arial" w:hAnsi="Arial" w:cs="Arial"/>
          <w:sz w:val="24"/>
          <w:szCs w:val="24"/>
        </w:rPr>
        <w:t>a</w:t>
      </w:r>
      <w:r w:rsidR="00971AAA">
        <w:rPr>
          <w:rFonts w:ascii="Arial" w:hAnsi="Arial" w:cs="Arial"/>
          <w:sz w:val="24"/>
          <w:szCs w:val="24"/>
        </w:rPr>
        <w:t xml:space="preserve"> bezpośrednio </w:t>
      </w:r>
      <w:r w:rsidR="00204F7F">
        <w:rPr>
          <w:rFonts w:ascii="Arial" w:hAnsi="Arial" w:cs="Arial"/>
          <w:sz w:val="24"/>
          <w:szCs w:val="24"/>
        </w:rPr>
        <w:t xml:space="preserve">na zewnątrz oraz jedno do innej strefy. Długość dojść w obu przypadkach nie przekracza </w:t>
      </w:r>
      <w:r w:rsidR="00B94F2B">
        <w:rPr>
          <w:rFonts w:ascii="Arial" w:hAnsi="Arial" w:cs="Arial"/>
          <w:sz w:val="24"/>
          <w:szCs w:val="24"/>
        </w:rPr>
        <w:t>4</w:t>
      </w:r>
      <w:r w:rsidR="00204F7F">
        <w:rPr>
          <w:rFonts w:ascii="Arial" w:hAnsi="Arial" w:cs="Arial"/>
          <w:sz w:val="24"/>
          <w:szCs w:val="24"/>
        </w:rPr>
        <w:t xml:space="preserve">0 m. przy 2-ch kierunkach </w:t>
      </w:r>
      <w:r w:rsidR="00191B73">
        <w:rPr>
          <w:rFonts w:ascii="Arial" w:hAnsi="Arial" w:cs="Arial"/>
          <w:sz w:val="24"/>
          <w:szCs w:val="24"/>
        </w:rPr>
        <w:t xml:space="preserve">ewakuacji. Z Gminnej biblioteki zaprojektowano 1 wyjście bezpośrednio na zewnątrz </w:t>
      </w:r>
      <w:r w:rsidR="00BC0F5F">
        <w:rPr>
          <w:rFonts w:ascii="Arial" w:hAnsi="Arial" w:cs="Arial"/>
          <w:sz w:val="24"/>
          <w:szCs w:val="24"/>
        </w:rPr>
        <w:t xml:space="preserve">o długości drogi mniejszej niż 20 m. </w:t>
      </w:r>
    </w:p>
    <w:p w14:paraId="2539B857" w14:textId="77777777" w:rsidR="004B317F" w:rsidRPr="008B0EF3" w:rsidRDefault="004B317F" w:rsidP="008B0EF3">
      <w:pPr>
        <w:pStyle w:val="Standard"/>
        <w:jc w:val="both"/>
        <w:rPr>
          <w:rFonts w:ascii="Arial" w:hAnsi="Arial" w:cs="Arial"/>
          <w:color w:val="FF0000"/>
          <w:szCs w:val="24"/>
        </w:rPr>
      </w:pPr>
    </w:p>
    <w:p w14:paraId="4DD56C87" w14:textId="1CAA1B41" w:rsidR="00733078" w:rsidRPr="00733078" w:rsidRDefault="00C14260" w:rsidP="008B0EF3">
      <w:pPr>
        <w:pStyle w:val="Standard"/>
        <w:ind w:left="315" w:hanging="330"/>
        <w:jc w:val="both"/>
        <w:rPr>
          <w:rFonts w:ascii="Arial" w:eastAsia="Arial" w:hAnsi="Arial" w:cs="Arial"/>
          <w:color w:val="auto"/>
          <w:szCs w:val="24"/>
        </w:rPr>
      </w:pPr>
      <w:r>
        <w:rPr>
          <w:rFonts w:ascii="Arial" w:hAnsi="Arial" w:cs="Arial"/>
          <w:color w:val="auto"/>
          <w:szCs w:val="24"/>
          <w:u w:val="single"/>
        </w:rPr>
        <w:t>5</w:t>
      </w:r>
      <w:r w:rsidR="008B0EF3" w:rsidRPr="00733078">
        <w:rPr>
          <w:rFonts w:ascii="Arial" w:hAnsi="Arial" w:cs="Arial"/>
          <w:color w:val="auto"/>
          <w:szCs w:val="24"/>
          <w:u w:val="single"/>
        </w:rPr>
        <w:t>.4.</w:t>
      </w:r>
      <w:r w:rsidR="008B0EF3" w:rsidRPr="00733078">
        <w:rPr>
          <w:rFonts w:ascii="Arial" w:eastAsia="Arial" w:hAnsi="Arial" w:cs="Arial"/>
          <w:color w:val="auto"/>
          <w:szCs w:val="24"/>
        </w:rPr>
        <w:t xml:space="preserve"> </w:t>
      </w:r>
      <w:r w:rsidR="008B0EF3" w:rsidRPr="00733078">
        <w:rPr>
          <w:rFonts w:ascii="Arial" w:hAnsi="Arial" w:cs="Arial"/>
          <w:color w:val="auto"/>
          <w:szCs w:val="24"/>
        </w:rPr>
        <w:t>Budynek</w:t>
      </w:r>
      <w:r w:rsidR="008B0EF3" w:rsidRPr="00733078">
        <w:rPr>
          <w:rFonts w:ascii="Arial" w:eastAsia="Arial" w:hAnsi="Arial" w:cs="Arial"/>
          <w:color w:val="auto"/>
          <w:szCs w:val="24"/>
        </w:rPr>
        <w:t xml:space="preserve"> projektuje się w klasie odporności pożarowej „</w:t>
      </w:r>
      <w:r w:rsidR="007E24F9">
        <w:rPr>
          <w:rFonts w:ascii="Arial" w:eastAsia="Arial" w:hAnsi="Arial" w:cs="Arial"/>
          <w:color w:val="auto"/>
          <w:szCs w:val="24"/>
        </w:rPr>
        <w:t>D</w:t>
      </w:r>
      <w:r w:rsidR="008B0EF3" w:rsidRPr="00733078">
        <w:rPr>
          <w:rFonts w:ascii="Arial" w:eastAsia="Arial" w:hAnsi="Arial" w:cs="Arial"/>
          <w:color w:val="auto"/>
          <w:szCs w:val="24"/>
        </w:rPr>
        <w:t xml:space="preserve">”. </w:t>
      </w:r>
    </w:p>
    <w:p w14:paraId="025C08B8" w14:textId="21231A6D" w:rsidR="008B0EF3" w:rsidRDefault="008B0EF3" w:rsidP="008B0EF3">
      <w:pPr>
        <w:pStyle w:val="Standard"/>
        <w:ind w:left="315" w:hanging="330"/>
        <w:jc w:val="both"/>
        <w:rPr>
          <w:rFonts w:ascii="Arial" w:eastAsia="Arial" w:hAnsi="Arial" w:cs="Arial"/>
          <w:color w:val="auto"/>
          <w:szCs w:val="24"/>
        </w:rPr>
      </w:pPr>
      <w:r w:rsidRPr="00733078">
        <w:rPr>
          <w:rFonts w:ascii="Arial" w:eastAsia="Arial" w:hAnsi="Arial" w:cs="Arial"/>
          <w:color w:val="auto"/>
          <w:szCs w:val="24"/>
        </w:rPr>
        <w:t>Projektowana konstrukcja</w:t>
      </w:r>
      <w:r w:rsidR="00733078" w:rsidRPr="00733078">
        <w:rPr>
          <w:rFonts w:ascii="Arial" w:eastAsia="Arial" w:hAnsi="Arial" w:cs="Arial"/>
          <w:color w:val="auto"/>
          <w:szCs w:val="24"/>
        </w:rPr>
        <w:t xml:space="preserve"> </w:t>
      </w:r>
      <w:r w:rsidRPr="00733078">
        <w:rPr>
          <w:rFonts w:ascii="Arial" w:eastAsia="Arial" w:hAnsi="Arial" w:cs="Arial"/>
          <w:color w:val="auto"/>
          <w:szCs w:val="24"/>
        </w:rPr>
        <w:t>budynku winna spełnić wymogi klasy „</w:t>
      </w:r>
      <w:r w:rsidR="007E24F9">
        <w:rPr>
          <w:rFonts w:ascii="Arial" w:eastAsia="Arial" w:hAnsi="Arial" w:cs="Arial"/>
          <w:color w:val="auto"/>
          <w:szCs w:val="24"/>
        </w:rPr>
        <w:t>D</w:t>
      </w:r>
      <w:r w:rsidRPr="00733078">
        <w:rPr>
          <w:rFonts w:ascii="Arial" w:eastAsia="Arial" w:hAnsi="Arial" w:cs="Arial"/>
          <w:color w:val="auto"/>
          <w:szCs w:val="24"/>
        </w:rPr>
        <w:t>”</w:t>
      </w:r>
      <w:r w:rsidR="00733078">
        <w:rPr>
          <w:rFonts w:ascii="Arial" w:eastAsia="Arial" w:hAnsi="Arial" w:cs="Arial"/>
          <w:color w:val="auto"/>
          <w:szCs w:val="24"/>
        </w:rPr>
        <w:t>.</w:t>
      </w:r>
    </w:p>
    <w:p w14:paraId="0C75D596" w14:textId="77777777" w:rsidR="007F5A3F" w:rsidRPr="00733078" w:rsidRDefault="007F5A3F" w:rsidP="008B0EF3">
      <w:pPr>
        <w:pStyle w:val="Standard"/>
        <w:ind w:left="315" w:hanging="330"/>
        <w:jc w:val="both"/>
        <w:rPr>
          <w:rFonts w:ascii="Arial" w:eastAsia="Arial" w:hAnsi="Arial" w:cs="Arial"/>
          <w:color w:val="auto"/>
          <w:szCs w:val="24"/>
        </w:rPr>
      </w:pPr>
    </w:p>
    <w:p w14:paraId="1FC73F1B" w14:textId="2DCFB750" w:rsidR="008B0EF3" w:rsidRPr="00733078" w:rsidRDefault="008B0EF3" w:rsidP="00733078">
      <w:pPr>
        <w:pStyle w:val="Standard"/>
        <w:numPr>
          <w:ilvl w:val="0"/>
          <w:numId w:val="13"/>
        </w:numPr>
        <w:autoSpaceDN w:val="0"/>
        <w:jc w:val="both"/>
        <w:textAlignment w:val="baseline"/>
        <w:rPr>
          <w:rFonts w:ascii="Arial" w:hAnsi="Arial" w:cs="Arial"/>
          <w:color w:val="auto"/>
          <w:szCs w:val="24"/>
        </w:rPr>
      </w:pPr>
      <w:r w:rsidRPr="00733078">
        <w:rPr>
          <w:rFonts w:ascii="Arial" w:hAnsi="Arial" w:cs="Arial"/>
          <w:color w:val="auto"/>
          <w:szCs w:val="24"/>
        </w:rPr>
        <w:t>Konstrukcja</w:t>
      </w:r>
      <w:r w:rsidRPr="00733078">
        <w:rPr>
          <w:rFonts w:ascii="Arial" w:eastAsia="Arial" w:hAnsi="Arial" w:cs="Arial"/>
          <w:color w:val="auto"/>
          <w:szCs w:val="24"/>
        </w:rPr>
        <w:t xml:space="preserve"> </w:t>
      </w:r>
      <w:r w:rsidRPr="00733078">
        <w:rPr>
          <w:rFonts w:ascii="Arial" w:hAnsi="Arial" w:cs="Arial"/>
          <w:color w:val="auto"/>
          <w:szCs w:val="24"/>
        </w:rPr>
        <w:t>główna</w:t>
      </w:r>
      <w:r w:rsidRPr="00733078">
        <w:rPr>
          <w:rFonts w:ascii="Arial" w:eastAsia="Arial" w:hAnsi="Arial" w:cs="Arial"/>
          <w:color w:val="auto"/>
          <w:szCs w:val="24"/>
        </w:rPr>
        <w:t xml:space="preserve"> </w:t>
      </w:r>
      <w:r w:rsidRPr="00733078">
        <w:rPr>
          <w:rFonts w:ascii="Arial" w:hAnsi="Arial" w:cs="Arial"/>
          <w:color w:val="auto"/>
          <w:szCs w:val="24"/>
        </w:rPr>
        <w:t>nośna</w:t>
      </w:r>
      <w:r w:rsidRPr="00733078">
        <w:rPr>
          <w:rFonts w:ascii="Arial" w:eastAsia="Arial" w:hAnsi="Arial" w:cs="Arial"/>
          <w:color w:val="auto"/>
          <w:szCs w:val="24"/>
        </w:rPr>
        <w:t xml:space="preserve"> </w:t>
      </w:r>
      <w:r w:rsidRPr="00733078">
        <w:rPr>
          <w:rFonts w:ascii="Arial" w:hAnsi="Arial" w:cs="Arial"/>
          <w:color w:val="auto"/>
          <w:szCs w:val="24"/>
        </w:rPr>
        <w:t>projektowanego</w:t>
      </w:r>
      <w:r w:rsidRPr="00733078">
        <w:rPr>
          <w:rFonts w:ascii="Arial" w:eastAsia="Arial" w:hAnsi="Arial" w:cs="Arial"/>
          <w:color w:val="auto"/>
          <w:szCs w:val="24"/>
        </w:rPr>
        <w:t xml:space="preserve"> </w:t>
      </w:r>
      <w:r w:rsidRPr="00733078">
        <w:rPr>
          <w:rFonts w:ascii="Arial" w:hAnsi="Arial" w:cs="Arial"/>
          <w:color w:val="auto"/>
          <w:szCs w:val="24"/>
        </w:rPr>
        <w:t>budynku</w:t>
      </w:r>
      <w:r w:rsidRPr="00733078">
        <w:rPr>
          <w:rFonts w:ascii="Arial" w:eastAsia="Arial" w:hAnsi="Arial" w:cs="Arial"/>
          <w:color w:val="auto"/>
          <w:szCs w:val="24"/>
        </w:rPr>
        <w:t xml:space="preserve"> </w:t>
      </w:r>
      <w:r w:rsidR="008A5075">
        <w:rPr>
          <w:rFonts w:ascii="Arial" w:eastAsia="Arial" w:hAnsi="Arial" w:cs="Arial"/>
          <w:color w:val="auto"/>
          <w:szCs w:val="24"/>
        </w:rPr>
        <w:tab/>
      </w:r>
      <w:r w:rsidR="00733078" w:rsidRPr="00733078">
        <w:rPr>
          <w:rFonts w:ascii="Arial" w:eastAsia="Arial" w:hAnsi="Arial" w:cs="Arial"/>
          <w:color w:val="auto"/>
          <w:szCs w:val="24"/>
        </w:rPr>
        <w:tab/>
      </w:r>
      <w:r w:rsidR="008151D2">
        <w:rPr>
          <w:rFonts w:ascii="Arial" w:eastAsia="Arial" w:hAnsi="Arial" w:cs="Arial"/>
          <w:color w:val="auto"/>
          <w:szCs w:val="24"/>
        </w:rPr>
        <w:t xml:space="preserve"> </w:t>
      </w:r>
      <w:r w:rsidRPr="00733078">
        <w:rPr>
          <w:rFonts w:ascii="Arial" w:hAnsi="Arial" w:cs="Arial"/>
          <w:color w:val="auto"/>
          <w:szCs w:val="24"/>
        </w:rPr>
        <w:t>R</w:t>
      </w:r>
      <w:r w:rsidR="008A5075">
        <w:rPr>
          <w:rFonts w:ascii="Arial" w:hAnsi="Arial" w:cs="Arial"/>
          <w:color w:val="auto"/>
          <w:szCs w:val="24"/>
        </w:rPr>
        <w:t xml:space="preserve"> </w:t>
      </w:r>
      <w:r w:rsidR="005B459B">
        <w:rPr>
          <w:rFonts w:ascii="Arial" w:hAnsi="Arial" w:cs="Arial"/>
          <w:color w:val="auto"/>
          <w:szCs w:val="24"/>
        </w:rPr>
        <w:t>30</w:t>
      </w:r>
    </w:p>
    <w:p w14:paraId="39CCB47F" w14:textId="5AB35BA5" w:rsidR="008B0EF3" w:rsidRPr="00733078" w:rsidRDefault="008B0EF3" w:rsidP="00733078">
      <w:pPr>
        <w:pStyle w:val="Standard"/>
        <w:numPr>
          <w:ilvl w:val="0"/>
          <w:numId w:val="13"/>
        </w:numPr>
        <w:autoSpaceDN w:val="0"/>
        <w:jc w:val="both"/>
        <w:textAlignment w:val="baseline"/>
        <w:rPr>
          <w:rFonts w:ascii="Arial" w:hAnsi="Arial" w:cs="Arial"/>
          <w:color w:val="auto"/>
          <w:szCs w:val="24"/>
        </w:rPr>
      </w:pPr>
      <w:r w:rsidRPr="00733078">
        <w:rPr>
          <w:rFonts w:ascii="Arial" w:hAnsi="Arial" w:cs="Arial"/>
          <w:color w:val="auto"/>
          <w:szCs w:val="24"/>
        </w:rPr>
        <w:t>Konstrukcja</w:t>
      </w:r>
      <w:r w:rsidRPr="00733078">
        <w:rPr>
          <w:rFonts w:ascii="Arial" w:eastAsia="Arial" w:hAnsi="Arial" w:cs="Arial"/>
          <w:color w:val="auto"/>
          <w:szCs w:val="24"/>
        </w:rPr>
        <w:t xml:space="preserve"> </w:t>
      </w:r>
      <w:proofErr w:type="gramStart"/>
      <w:r w:rsidRPr="00733078">
        <w:rPr>
          <w:rFonts w:ascii="Arial" w:hAnsi="Arial" w:cs="Arial"/>
          <w:color w:val="auto"/>
          <w:szCs w:val="24"/>
        </w:rPr>
        <w:t>dachu</w:t>
      </w:r>
      <w:r w:rsidRPr="00733078">
        <w:rPr>
          <w:rFonts w:ascii="Arial" w:eastAsia="Arial" w:hAnsi="Arial" w:cs="Arial"/>
          <w:color w:val="auto"/>
          <w:szCs w:val="24"/>
        </w:rPr>
        <w:t xml:space="preserve"> – </w:t>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t xml:space="preserve">    </w:t>
      </w:r>
      <w:r w:rsidR="008A5075">
        <w:rPr>
          <w:rFonts w:ascii="Arial" w:eastAsia="Arial" w:hAnsi="Arial" w:cs="Arial"/>
          <w:color w:val="auto"/>
          <w:szCs w:val="24"/>
        </w:rPr>
        <w:tab/>
      </w:r>
      <w:r w:rsidR="008151D2">
        <w:rPr>
          <w:rFonts w:ascii="Arial" w:eastAsia="Arial" w:hAnsi="Arial" w:cs="Arial"/>
          <w:color w:val="auto"/>
          <w:szCs w:val="24"/>
        </w:rPr>
        <w:t xml:space="preserve"> </w:t>
      </w:r>
      <w:r w:rsidR="005B459B">
        <w:rPr>
          <w:rFonts w:ascii="Arial" w:hAnsi="Arial" w:cs="Arial"/>
          <w:color w:val="auto"/>
          <w:szCs w:val="24"/>
        </w:rPr>
        <w:t>NRO</w:t>
      </w:r>
      <w:proofErr w:type="gramEnd"/>
    </w:p>
    <w:p w14:paraId="64018CCE" w14:textId="243685AF" w:rsidR="008B0EF3" w:rsidRPr="00733078" w:rsidRDefault="008B0EF3" w:rsidP="00733078">
      <w:pPr>
        <w:pStyle w:val="Standard"/>
        <w:numPr>
          <w:ilvl w:val="0"/>
          <w:numId w:val="13"/>
        </w:numPr>
        <w:autoSpaceDN w:val="0"/>
        <w:jc w:val="both"/>
        <w:textAlignment w:val="baseline"/>
        <w:rPr>
          <w:rFonts w:ascii="Arial" w:hAnsi="Arial" w:cs="Arial"/>
          <w:color w:val="auto"/>
          <w:szCs w:val="24"/>
        </w:rPr>
      </w:pPr>
      <w:r w:rsidRPr="00733078">
        <w:rPr>
          <w:rFonts w:ascii="Arial" w:hAnsi="Arial" w:cs="Arial"/>
          <w:color w:val="auto"/>
          <w:szCs w:val="24"/>
        </w:rPr>
        <w:t>Stropy</w:t>
      </w:r>
      <w:r w:rsidRPr="00733078">
        <w:rPr>
          <w:rFonts w:ascii="Arial" w:eastAsia="Arial" w:hAnsi="Arial" w:cs="Arial"/>
          <w:color w:val="auto"/>
          <w:szCs w:val="24"/>
        </w:rPr>
        <w:t xml:space="preserve"> </w:t>
      </w:r>
      <w:r w:rsidRPr="00733078">
        <w:rPr>
          <w:rFonts w:ascii="Arial" w:hAnsi="Arial" w:cs="Arial"/>
          <w:color w:val="auto"/>
          <w:szCs w:val="24"/>
        </w:rPr>
        <w:t>żelbetowe</w:t>
      </w:r>
      <w:r w:rsidRPr="00733078">
        <w:rPr>
          <w:rFonts w:ascii="Arial" w:eastAsia="Arial" w:hAnsi="Arial" w:cs="Arial"/>
          <w:color w:val="auto"/>
          <w:szCs w:val="24"/>
        </w:rPr>
        <w:t xml:space="preserve"> </w:t>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8A5075">
        <w:rPr>
          <w:rFonts w:ascii="Arial" w:eastAsia="Arial" w:hAnsi="Arial" w:cs="Arial"/>
          <w:color w:val="auto"/>
          <w:szCs w:val="24"/>
        </w:rPr>
        <w:tab/>
      </w:r>
      <w:r w:rsidR="008151D2">
        <w:rPr>
          <w:rFonts w:ascii="Arial" w:eastAsia="Arial" w:hAnsi="Arial" w:cs="Arial"/>
          <w:color w:val="auto"/>
          <w:szCs w:val="24"/>
        </w:rPr>
        <w:t xml:space="preserve"> </w:t>
      </w:r>
      <w:r w:rsidRPr="00733078">
        <w:rPr>
          <w:rFonts w:ascii="Arial" w:hAnsi="Arial" w:cs="Arial"/>
          <w:color w:val="auto"/>
          <w:szCs w:val="24"/>
        </w:rPr>
        <w:t>REI</w:t>
      </w:r>
      <w:r w:rsidR="008A5075">
        <w:rPr>
          <w:rFonts w:ascii="Arial" w:hAnsi="Arial" w:cs="Arial"/>
          <w:color w:val="auto"/>
          <w:szCs w:val="24"/>
        </w:rPr>
        <w:t xml:space="preserve"> </w:t>
      </w:r>
      <w:r w:rsidR="005B459B">
        <w:rPr>
          <w:rFonts w:ascii="Arial" w:hAnsi="Arial" w:cs="Arial"/>
          <w:color w:val="auto"/>
          <w:szCs w:val="24"/>
        </w:rPr>
        <w:t>30</w:t>
      </w:r>
    </w:p>
    <w:p w14:paraId="2A83A828" w14:textId="5E3FC236" w:rsidR="008B0EF3" w:rsidRPr="00733078" w:rsidRDefault="008B0EF3" w:rsidP="00733078">
      <w:pPr>
        <w:pStyle w:val="Standard"/>
        <w:numPr>
          <w:ilvl w:val="0"/>
          <w:numId w:val="13"/>
        </w:numPr>
        <w:autoSpaceDN w:val="0"/>
        <w:jc w:val="both"/>
        <w:textAlignment w:val="baseline"/>
        <w:rPr>
          <w:rFonts w:ascii="Arial" w:hAnsi="Arial" w:cs="Arial"/>
          <w:color w:val="auto"/>
          <w:szCs w:val="24"/>
        </w:rPr>
      </w:pPr>
      <w:r w:rsidRPr="00733078">
        <w:rPr>
          <w:rFonts w:ascii="Arial" w:hAnsi="Arial" w:cs="Arial"/>
          <w:color w:val="auto"/>
          <w:szCs w:val="24"/>
        </w:rPr>
        <w:t>Ściany</w:t>
      </w:r>
      <w:r w:rsidRPr="00733078">
        <w:rPr>
          <w:rFonts w:ascii="Arial" w:eastAsia="Arial" w:hAnsi="Arial" w:cs="Arial"/>
          <w:color w:val="auto"/>
          <w:szCs w:val="24"/>
        </w:rPr>
        <w:t xml:space="preserve"> </w:t>
      </w:r>
      <w:r w:rsidRPr="00733078">
        <w:rPr>
          <w:rFonts w:ascii="Arial" w:hAnsi="Arial" w:cs="Arial"/>
          <w:color w:val="auto"/>
          <w:szCs w:val="24"/>
        </w:rPr>
        <w:t>zewnętrzne</w:t>
      </w:r>
      <w:r w:rsidRPr="00733078">
        <w:rPr>
          <w:rFonts w:ascii="Arial" w:eastAsia="Arial" w:hAnsi="Arial" w:cs="Arial"/>
          <w:color w:val="auto"/>
          <w:szCs w:val="24"/>
        </w:rPr>
        <w:t xml:space="preserve"> </w:t>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8A5075">
        <w:rPr>
          <w:rFonts w:ascii="Arial" w:eastAsia="Arial" w:hAnsi="Arial" w:cs="Arial"/>
          <w:color w:val="auto"/>
          <w:szCs w:val="24"/>
        </w:rPr>
        <w:tab/>
      </w:r>
      <w:r w:rsidR="00733078" w:rsidRPr="00733078">
        <w:rPr>
          <w:rFonts w:ascii="Arial" w:eastAsia="Arial" w:hAnsi="Arial" w:cs="Arial"/>
          <w:color w:val="auto"/>
          <w:szCs w:val="24"/>
        </w:rPr>
        <w:t xml:space="preserve"> </w:t>
      </w:r>
      <w:r w:rsidRPr="00733078">
        <w:rPr>
          <w:rFonts w:ascii="Arial" w:hAnsi="Arial" w:cs="Arial"/>
          <w:color w:val="auto"/>
          <w:szCs w:val="24"/>
        </w:rPr>
        <w:t>EI</w:t>
      </w:r>
      <w:r w:rsidR="008A5075">
        <w:rPr>
          <w:rFonts w:ascii="Arial" w:hAnsi="Arial" w:cs="Arial"/>
          <w:color w:val="auto"/>
          <w:szCs w:val="24"/>
        </w:rPr>
        <w:t xml:space="preserve"> </w:t>
      </w:r>
      <w:r w:rsidR="005B459B">
        <w:rPr>
          <w:rFonts w:ascii="Arial" w:hAnsi="Arial" w:cs="Arial"/>
          <w:color w:val="auto"/>
          <w:szCs w:val="24"/>
        </w:rPr>
        <w:t>30</w:t>
      </w:r>
    </w:p>
    <w:p w14:paraId="17D6E0E6" w14:textId="496863C7" w:rsidR="008B0EF3" w:rsidRDefault="008B0EF3" w:rsidP="00733078">
      <w:pPr>
        <w:pStyle w:val="Standard"/>
        <w:numPr>
          <w:ilvl w:val="0"/>
          <w:numId w:val="13"/>
        </w:numPr>
        <w:autoSpaceDN w:val="0"/>
        <w:jc w:val="both"/>
        <w:textAlignment w:val="baseline"/>
        <w:rPr>
          <w:rFonts w:ascii="Arial" w:hAnsi="Arial" w:cs="Arial"/>
          <w:color w:val="auto"/>
          <w:szCs w:val="24"/>
        </w:rPr>
      </w:pPr>
      <w:r w:rsidRPr="00733078">
        <w:rPr>
          <w:rFonts w:ascii="Arial" w:eastAsia="Arial" w:hAnsi="Arial" w:cs="Arial"/>
          <w:color w:val="auto"/>
          <w:szCs w:val="24"/>
        </w:rPr>
        <w:t xml:space="preserve">Ściany </w:t>
      </w:r>
      <w:proofErr w:type="gramStart"/>
      <w:r w:rsidRPr="00733078">
        <w:rPr>
          <w:rFonts w:ascii="Arial" w:eastAsia="Arial" w:hAnsi="Arial" w:cs="Arial"/>
          <w:color w:val="auto"/>
          <w:szCs w:val="24"/>
        </w:rPr>
        <w:t xml:space="preserve">wewnętrzne </w:t>
      </w:r>
      <w:r w:rsidR="00733078" w:rsidRPr="00733078">
        <w:rPr>
          <w:rFonts w:ascii="Arial" w:hAnsi="Arial" w:cs="Arial"/>
          <w:color w:val="auto"/>
          <w:szCs w:val="24"/>
        </w:rPr>
        <w:t xml:space="preserve">- </w:t>
      </w:r>
      <w:r w:rsidR="00733078" w:rsidRPr="00733078">
        <w:rPr>
          <w:rFonts w:ascii="Arial" w:hAnsi="Arial" w:cs="Arial"/>
          <w:color w:val="auto"/>
          <w:szCs w:val="24"/>
        </w:rPr>
        <w:tab/>
      </w:r>
      <w:r w:rsidR="00733078" w:rsidRPr="00733078">
        <w:rPr>
          <w:rFonts w:ascii="Arial" w:hAnsi="Arial" w:cs="Arial"/>
          <w:color w:val="auto"/>
          <w:szCs w:val="24"/>
        </w:rPr>
        <w:tab/>
      </w:r>
      <w:r w:rsidR="00733078" w:rsidRPr="00733078">
        <w:rPr>
          <w:rFonts w:ascii="Arial" w:hAnsi="Arial" w:cs="Arial"/>
          <w:color w:val="auto"/>
          <w:szCs w:val="24"/>
        </w:rPr>
        <w:tab/>
      </w:r>
      <w:r w:rsidR="00733078" w:rsidRPr="00733078">
        <w:rPr>
          <w:rFonts w:ascii="Arial" w:hAnsi="Arial" w:cs="Arial"/>
          <w:color w:val="auto"/>
          <w:szCs w:val="24"/>
        </w:rPr>
        <w:tab/>
      </w:r>
      <w:r w:rsidR="00733078" w:rsidRPr="00733078">
        <w:rPr>
          <w:rFonts w:ascii="Arial" w:hAnsi="Arial" w:cs="Arial"/>
          <w:color w:val="auto"/>
          <w:szCs w:val="24"/>
        </w:rPr>
        <w:tab/>
        <w:t xml:space="preserve">  </w:t>
      </w:r>
      <w:r w:rsidR="008A5075">
        <w:rPr>
          <w:rFonts w:ascii="Arial" w:hAnsi="Arial" w:cs="Arial"/>
          <w:color w:val="auto"/>
          <w:szCs w:val="24"/>
        </w:rPr>
        <w:tab/>
      </w:r>
      <w:r w:rsidR="00733078" w:rsidRPr="00733078">
        <w:rPr>
          <w:rFonts w:ascii="Arial" w:hAnsi="Arial" w:cs="Arial"/>
          <w:color w:val="auto"/>
          <w:szCs w:val="24"/>
        </w:rPr>
        <w:t xml:space="preserve"> </w:t>
      </w:r>
      <w:r w:rsidR="005B459B">
        <w:rPr>
          <w:rFonts w:ascii="Arial" w:hAnsi="Arial" w:cs="Arial"/>
          <w:color w:val="auto"/>
          <w:szCs w:val="24"/>
        </w:rPr>
        <w:t>NRO</w:t>
      </w:r>
      <w:proofErr w:type="gramEnd"/>
    </w:p>
    <w:p w14:paraId="4CDA3559" w14:textId="38FB3D62" w:rsidR="008151D2" w:rsidRPr="00733078" w:rsidRDefault="008151D2" w:rsidP="00733078">
      <w:pPr>
        <w:pStyle w:val="Standard"/>
        <w:numPr>
          <w:ilvl w:val="0"/>
          <w:numId w:val="13"/>
        </w:numPr>
        <w:autoSpaceDN w:val="0"/>
        <w:jc w:val="both"/>
        <w:textAlignment w:val="baseline"/>
        <w:rPr>
          <w:rFonts w:ascii="Arial" w:hAnsi="Arial" w:cs="Arial"/>
          <w:color w:val="auto"/>
          <w:szCs w:val="24"/>
        </w:rPr>
      </w:pPr>
      <w:r>
        <w:rPr>
          <w:rFonts w:ascii="Arial" w:hAnsi="Arial" w:cs="Arial"/>
          <w:color w:val="auto"/>
          <w:szCs w:val="24"/>
        </w:rPr>
        <w:t xml:space="preserve">Ściany dróg </w:t>
      </w:r>
      <w:proofErr w:type="gramStart"/>
      <w:r>
        <w:rPr>
          <w:rFonts w:ascii="Arial" w:hAnsi="Arial" w:cs="Arial"/>
          <w:color w:val="auto"/>
          <w:szCs w:val="24"/>
        </w:rPr>
        <w:t xml:space="preserve">ewakuacyjnych                                                  </w:t>
      </w:r>
      <w:proofErr w:type="gramEnd"/>
      <w:r>
        <w:rPr>
          <w:rFonts w:ascii="Arial" w:hAnsi="Arial" w:cs="Arial"/>
          <w:color w:val="auto"/>
          <w:szCs w:val="24"/>
        </w:rPr>
        <w:t xml:space="preserve">  EI 15</w:t>
      </w:r>
    </w:p>
    <w:p w14:paraId="297E8D48" w14:textId="35C36640" w:rsidR="008B0EF3" w:rsidRPr="00733078" w:rsidRDefault="008B0EF3" w:rsidP="00733078">
      <w:pPr>
        <w:pStyle w:val="Standard"/>
        <w:numPr>
          <w:ilvl w:val="0"/>
          <w:numId w:val="13"/>
        </w:numPr>
        <w:autoSpaceDN w:val="0"/>
        <w:jc w:val="both"/>
        <w:textAlignment w:val="baseline"/>
        <w:rPr>
          <w:rFonts w:ascii="Arial" w:eastAsia="Arial" w:hAnsi="Arial" w:cs="Arial"/>
          <w:color w:val="auto"/>
          <w:szCs w:val="24"/>
        </w:rPr>
      </w:pPr>
      <w:proofErr w:type="spellStart"/>
      <w:r w:rsidRPr="00733078">
        <w:rPr>
          <w:rFonts w:ascii="Arial" w:eastAsia="Arial" w:hAnsi="Arial" w:cs="Arial"/>
          <w:color w:val="auto"/>
          <w:szCs w:val="24"/>
        </w:rPr>
        <w:t>Przekrycie</w:t>
      </w:r>
      <w:proofErr w:type="spellEnd"/>
      <w:r w:rsidRPr="00733078">
        <w:rPr>
          <w:rFonts w:ascii="Arial" w:eastAsia="Arial" w:hAnsi="Arial" w:cs="Arial"/>
          <w:color w:val="auto"/>
          <w:szCs w:val="24"/>
        </w:rPr>
        <w:t xml:space="preserve"> </w:t>
      </w:r>
      <w:proofErr w:type="gramStart"/>
      <w:r w:rsidRPr="00733078">
        <w:rPr>
          <w:rFonts w:ascii="Arial" w:eastAsia="Arial" w:hAnsi="Arial" w:cs="Arial"/>
          <w:color w:val="auto"/>
          <w:szCs w:val="24"/>
        </w:rPr>
        <w:t>dachu</w:t>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r>
      <w:r w:rsidR="00733078" w:rsidRPr="00733078">
        <w:rPr>
          <w:rFonts w:ascii="Arial" w:eastAsia="Arial" w:hAnsi="Arial" w:cs="Arial"/>
          <w:color w:val="auto"/>
          <w:szCs w:val="24"/>
        </w:rPr>
        <w:tab/>
        <w:t xml:space="preserve">   </w:t>
      </w:r>
      <w:r w:rsidR="008A5075">
        <w:rPr>
          <w:rFonts w:ascii="Arial" w:eastAsia="Arial" w:hAnsi="Arial" w:cs="Arial"/>
          <w:color w:val="auto"/>
          <w:szCs w:val="24"/>
        </w:rPr>
        <w:tab/>
      </w:r>
      <w:r w:rsidR="00733078" w:rsidRPr="00733078">
        <w:rPr>
          <w:rFonts w:ascii="Arial" w:eastAsia="Arial" w:hAnsi="Arial" w:cs="Arial"/>
          <w:color w:val="auto"/>
          <w:szCs w:val="24"/>
        </w:rPr>
        <w:t xml:space="preserve"> </w:t>
      </w:r>
      <w:r w:rsidR="008151D2">
        <w:rPr>
          <w:rFonts w:ascii="Arial" w:eastAsia="Arial" w:hAnsi="Arial" w:cs="Arial"/>
          <w:color w:val="auto"/>
          <w:szCs w:val="24"/>
        </w:rPr>
        <w:t>NRO</w:t>
      </w:r>
      <w:proofErr w:type="gramEnd"/>
    </w:p>
    <w:p w14:paraId="6D68F4F9" w14:textId="77777777" w:rsidR="00AA5BE8" w:rsidRDefault="00AA5BE8" w:rsidP="008B0EF3">
      <w:pPr>
        <w:pStyle w:val="Standard"/>
        <w:jc w:val="both"/>
        <w:rPr>
          <w:rFonts w:ascii="Arial" w:hAnsi="Arial" w:cs="Arial"/>
          <w:color w:val="auto"/>
          <w:szCs w:val="24"/>
          <w:u w:val="single"/>
        </w:rPr>
      </w:pPr>
    </w:p>
    <w:p w14:paraId="39AE1DB4" w14:textId="060246EF" w:rsidR="008B0EF3" w:rsidRPr="001E4F9A" w:rsidRDefault="00C14260" w:rsidP="008B0EF3">
      <w:pPr>
        <w:pStyle w:val="Standard"/>
        <w:jc w:val="both"/>
        <w:rPr>
          <w:rFonts w:ascii="Arial" w:hAnsi="Arial" w:cs="Arial"/>
          <w:color w:val="auto"/>
          <w:szCs w:val="24"/>
        </w:rPr>
      </w:pPr>
      <w:r>
        <w:rPr>
          <w:rFonts w:ascii="Arial" w:hAnsi="Arial" w:cs="Arial"/>
          <w:color w:val="auto"/>
          <w:szCs w:val="24"/>
          <w:u w:val="single"/>
        </w:rPr>
        <w:t>5</w:t>
      </w:r>
      <w:r w:rsidR="008B0EF3" w:rsidRPr="001E4F9A">
        <w:rPr>
          <w:rFonts w:ascii="Arial" w:hAnsi="Arial" w:cs="Arial"/>
          <w:color w:val="auto"/>
          <w:szCs w:val="24"/>
          <w:u w:val="single"/>
        </w:rPr>
        <w:t>.</w:t>
      </w:r>
      <w:r>
        <w:rPr>
          <w:rFonts w:ascii="Arial" w:hAnsi="Arial" w:cs="Arial"/>
          <w:color w:val="auto"/>
          <w:szCs w:val="24"/>
          <w:u w:val="single"/>
        </w:rPr>
        <w:t>5</w:t>
      </w:r>
      <w:r w:rsidR="008B0EF3" w:rsidRPr="001E4F9A">
        <w:rPr>
          <w:rFonts w:ascii="Arial" w:hAnsi="Arial" w:cs="Arial"/>
          <w:color w:val="auto"/>
          <w:szCs w:val="24"/>
          <w:u w:val="single"/>
        </w:rPr>
        <w:t>.</w:t>
      </w:r>
      <w:r w:rsidR="008B0EF3" w:rsidRPr="001E4F9A">
        <w:rPr>
          <w:rFonts w:ascii="Arial" w:eastAsia="Arial" w:hAnsi="Arial" w:cs="Arial"/>
          <w:color w:val="auto"/>
          <w:szCs w:val="24"/>
        </w:rPr>
        <w:t xml:space="preserve"> </w:t>
      </w:r>
      <w:r w:rsidR="008B0EF3" w:rsidRPr="001E4F9A">
        <w:rPr>
          <w:rFonts w:ascii="Arial" w:hAnsi="Arial" w:cs="Arial"/>
          <w:color w:val="auto"/>
          <w:szCs w:val="24"/>
        </w:rPr>
        <w:t>W</w:t>
      </w:r>
      <w:r w:rsidR="008B0EF3" w:rsidRPr="001E4F9A">
        <w:rPr>
          <w:rFonts w:ascii="Arial" w:eastAsia="Arial" w:hAnsi="Arial" w:cs="Arial"/>
          <w:color w:val="auto"/>
          <w:szCs w:val="24"/>
        </w:rPr>
        <w:t xml:space="preserve"> </w:t>
      </w:r>
      <w:r w:rsidR="008B0EF3" w:rsidRPr="001E4F9A">
        <w:rPr>
          <w:rFonts w:ascii="Arial" w:hAnsi="Arial" w:cs="Arial"/>
          <w:color w:val="auto"/>
          <w:szCs w:val="24"/>
        </w:rPr>
        <w:t>budynku</w:t>
      </w:r>
      <w:r w:rsidR="008B0EF3" w:rsidRPr="001E4F9A">
        <w:rPr>
          <w:rFonts w:ascii="Arial" w:eastAsia="Arial" w:hAnsi="Arial" w:cs="Arial"/>
          <w:color w:val="auto"/>
          <w:szCs w:val="24"/>
        </w:rPr>
        <w:t xml:space="preserve"> </w:t>
      </w:r>
      <w:r w:rsidR="008B0EF3" w:rsidRPr="001E4F9A">
        <w:rPr>
          <w:rFonts w:ascii="Arial" w:hAnsi="Arial" w:cs="Arial"/>
          <w:color w:val="auto"/>
          <w:szCs w:val="24"/>
        </w:rPr>
        <w:t>zaprojektowano</w:t>
      </w:r>
      <w:r w:rsidR="008B0EF3" w:rsidRPr="001E4F9A">
        <w:rPr>
          <w:rFonts w:ascii="Arial" w:eastAsia="Arial" w:hAnsi="Arial" w:cs="Arial"/>
          <w:color w:val="auto"/>
          <w:szCs w:val="24"/>
        </w:rPr>
        <w:t xml:space="preserve"> awaryjne </w:t>
      </w:r>
      <w:r w:rsidR="008B0EF3" w:rsidRPr="001E4F9A">
        <w:rPr>
          <w:rFonts w:ascii="Arial" w:hAnsi="Arial" w:cs="Arial"/>
          <w:color w:val="auto"/>
          <w:szCs w:val="24"/>
        </w:rPr>
        <w:t>oświetlenie</w:t>
      </w:r>
      <w:r w:rsidR="008B0EF3" w:rsidRPr="001E4F9A">
        <w:rPr>
          <w:rFonts w:ascii="Arial" w:eastAsia="Arial" w:hAnsi="Arial" w:cs="Arial"/>
          <w:color w:val="auto"/>
          <w:szCs w:val="24"/>
        </w:rPr>
        <w:t xml:space="preserve"> </w:t>
      </w:r>
      <w:r w:rsidR="008B0EF3" w:rsidRPr="001E4F9A">
        <w:rPr>
          <w:rFonts w:ascii="Arial" w:hAnsi="Arial" w:cs="Arial"/>
          <w:color w:val="auto"/>
          <w:szCs w:val="24"/>
        </w:rPr>
        <w:t>ewakuacyjne</w:t>
      </w:r>
      <w:r w:rsidR="008B0EF3" w:rsidRPr="001E4F9A">
        <w:rPr>
          <w:rFonts w:ascii="Arial" w:eastAsia="Arial" w:hAnsi="Arial" w:cs="Arial"/>
          <w:color w:val="auto"/>
          <w:szCs w:val="24"/>
        </w:rPr>
        <w:t xml:space="preserve"> </w:t>
      </w:r>
      <w:r w:rsidR="008B0EF3" w:rsidRPr="001E4F9A">
        <w:rPr>
          <w:rFonts w:ascii="Arial" w:hAnsi="Arial" w:cs="Arial"/>
          <w:color w:val="auto"/>
          <w:szCs w:val="24"/>
        </w:rPr>
        <w:t>zintegrowane</w:t>
      </w:r>
      <w:r w:rsidR="008B0EF3" w:rsidRPr="001E4F9A">
        <w:rPr>
          <w:rFonts w:ascii="Arial" w:eastAsia="Arial" w:hAnsi="Arial" w:cs="Arial"/>
          <w:color w:val="auto"/>
          <w:szCs w:val="24"/>
        </w:rPr>
        <w:t xml:space="preserve"> </w:t>
      </w:r>
      <w:r w:rsidR="008B0EF3" w:rsidRPr="001E4F9A">
        <w:rPr>
          <w:rFonts w:ascii="Arial" w:hAnsi="Arial" w:cs="Arial"/>
          <w:color w:val="auto"/>
          <w:szCs w:val="24"/>
        </w:rPr>
        <w:t>z</w:t>
      </w:r>
      <w:r w:rsidR="008B0EF3" w:rsidRPr="001E4F9A">
        <w:rPr>
          <w:rFonts w:ascii="Arial" w:eastAsia="Arial" w:hAnsi="Arial" w:cs="Arial"/>
          <w:color w:val="auto"/>
          <w:szCs w:val="24"/>
        </w:rPr>
        <w:t xml:space="preserve"> </w:t>
      </w:r>
      <w:r w:rsidR="008B0EF3" w:rsidRPr="001E4F9A">
        <w:rPr>
          <w:rFonts w:ascii="Arial" w:hAnsi="Arial" w:cs="Arial"/>
          <w:color w:val="auto"/>
          <w:szCs w:val="24"/>
        </w:rPr>
        <w:t>projektowanym</w:t>
      </w:r>
      <w:r w:rsidR="008B0EF3" w:rsidRPr="001E4F9A">
        <w:rPr>
          <w:rFonts w:ascii="Arial" w:eastAsia="Arial" w:hAnsi="Arial" w:cs="Arial"/>
          <w:color w:val="auto"/>
          <w:szCs w:val="24"/>
        </w:rPr>
        <w:t xml:space="preserve"> </w:t>
      </w:r>
      <w:r w:rsidR="008B0EF3" w:rsidRPr="001E4F9A">
        <w:rPr>
          <w:rFonts w:ascii="Arial" w:hAnsi="Arial" w:cs="Arial"/>
          <w:color w:val="auto"/>
          <w:szCs w:val="24"/>
        </w:rPr>
        <w:t>oświetleniem</w:t>
      </w:r>
      <w:r w:rsidR="008B0EF3" w:rsidRPr="001E4F9A">
        <w:rPr>
          <w:rFonts w:ascii="Arial" w:eastAsia="Arial" w:hAnsi="Arial" w:cs="Arial"/>
          <w:color w:val="auto"/>
          <w:szCs w:val="24"/>
        </w:rPr>
        <w:t xml:space="preserve"> </w:t>
      </w:r>
      <w:r w:rsidR="008B0EF3" w:rsidRPr="001E4F9A">
        <w:rPr>
          <w:rFonts w:ascii="Arial" w:hAnsi="Arial" w:cs="Arial"/>
          <w:color w:val="auto"/>
          <w:szCs w:val="24"/>
        </w:rPr>
        <w:t>elektrycznym.</w:t>
      </w:r>
      <w:r w:rsidR="008B0EF3" w:rsidRPr="001E4F9A">
        <w:rPr>
          <w:rFonts w:ascii="Arial" w:eastAsia="Arial" w:hAnsi="Arial" w:cs="Arial"/>
          <w:color w:val="auto"/>
          <w:szCs w:val="24"/>
        </w:rPr>
        <w:t xml:space="preserve"> </w:t>
      </w:r>
      <w:r w:rsidR="008B0EF3" w:rsidRPr="001E4F9A">
        <w:rPr>
          <w:rFonts w:ascii="Arial" w:hAnsi="Arial" w:cs="Arial"/>
          <w:color w:val="auto"/>
          <w:szCs w:val="24"/>
        </w:rPr>
        <w:t>Wszystkie</w:t>
      </w:r>
      <w:r w:rsidR="008B0EF3" w:rsidRPr="001E4F9A">
        <w:rPr>
          <w:rFonts w:ascii="Arial" w:eastAsia="Arial" w:hAnsi="Arial" w:cs="Arial"/>
          <w:color w:val="auto"/>
          <w:szCs w:val="24"/>
        </w:rPr>
        <w:t xml:space="preserve"> </w:t>
      </w:r>
      <w:r w:rsidR="008B0EF3" w:rsidRPr="001E4F9A">
        <w:rPr>
          <w:rFonts w:ascii="Arial" w:hAnsi="Arial" w:cs="Arial"/>
          <w:color w:val="auto"/>
          <w:szCs w:val="24"/>
        </w:rPr>
        <w:t>oprawy</w:t>
      </w:r>
      <w:r w:rsidR="008B0EF3" w:rsidRPr="001E4F9A">
        <w:rPr>
          <w:rFonts w:ascii="Arial" w:eastAsia="Arial" w:hAnsi="Arial" w:cs="Arial"/>
          <w:color w:val="auto"/>
          <w:szCs w:val="24"/>
        </w:rPr>
        <w:t xml:space="preserve"> </w:t>
      </w:r>
      <w:r w:rsidR="008B0EF3" w:rsidRPr="001E4F9A">
        <w:rPr>
          <w:rFonts w:ascii="Arial" w:hAnsi="Arial" w:cs="Arial"/>
          <w:color w:val="auto"/>
          <w:szCs w:val="24"/>
        </w:rPr>
        <w:t>oświetleniowe</w:t>
      </w:r>
      <w:r w:rsidR="008B0EF3" w:rsidRPr="001E4F9A">
        <w:rPr>
          <w:rFonts w:ascii="Arial" w:eastAsia="Arial" w:hAnsi="Arial" w:cs="Arial"/>
          <w:color w:val="auto"/>
          <w:szCs w:val="24"/>
        </w:rPr>
        <w:t xml:space="preserve"> </w:t>
      </w:r>
      <w:r w:rsidR="008B0EF3" w:rsidRPr="001E4F9A">
        <w:rPr>
          <w:rFonts w:ascii="Arial" w:hAnsi="Arial" w:cs="Arial"/>
          <w:color w:val="auto"/>
          <w:szCs w:val="24"/>
        </w:rPr>
        <w:t>ewakuacyjne</w:t>
      </w:r>
      <w:r w:rsidR="008B0EF3" w:rsidRPr="001E4F9A">
        <w:rPr>
          <w:rFonts w:ascii="Arial" w:eastAsia="Arial" w:hAnsi="Arial" w:cs="Arial"/>
          <w:color w:val="auto"/>
          <w:szCs w:val="24"/>
        </w:rPr>
        <w:t xml:space="preserve"> </w:t>
      </w:r>
      <w:r w:rsidR="008B0EF3" w:rsidRPr="001E4F9A">
        <w:rPr>
          <w:rFonts w:ascii="Arial" w:hAnsi="Arial" w:cs="Arial"/>
          <w:color w:val="auto"/>
          <w:szCs w:val="24"/>
        </w:rPr>
        <w:t>winny</w:t>
      </w:r>
      <w:r w:rsidR="008B0EF3" w:rsidRPr="001E4F9A">
        <w:rPr>
          <w:rFonts w:ascii="Arial" w:eastAsia="Arial" w:hAnsi="Arial" w:cs="Arial"/>
          <w:color w:val="auto"/>
          <w:szCs w:val="24"/>
        </w:rPr>
        <w:t xml:space="preserve"> </w:t>
      </w:r>
      <w:r w:rsidR="008B0EF3" w:rsidRPr="001E4F9A">
        <w:rPr>
          <w:rFonts w:ascii="Arial" w:hAnsi="Arial" w:cs="Arial"/>
          <w:color w:val="auto"/>
          <w:szCs w:val="24"/>
        </w:rPr>
        <w:t>posiadać</w:t>
      </w:r>
      <w:r w:rsidR="008B0EF3" w:rsidRPr="001E4F9A">
        <w:rPr>
          <w:rFonts w:ascii="Arial" w:eastAsia="Arial" w:hAnsi="Arial" w:cs="Arial"/>
          <w:color w:val="auto"/>
          <w:szCs w:val="24"/>
        </w:rPr>
        <w:t xml:space="preserve"> </w:t>
      </w:r>
      <w:r w:rsidR="008B0EF3" w:rsidRPr="001E4F9A">
        <w:rPr>
          <w:rFonts w:ascii="Arial" w:hAnsi="Arial" w:cs="Arial"/>
          <w:color w:val="auto"/>
          <w:szCs w:val="24"/>
        </w:rPr>
        <w:t>świadectwa</w:t>
      </w:r>
      <w:r w:rsidR="008B0EF3" w:rsidRPr="001E4F9A">
        <w:rPr>
          <w:rFonts w:ascii="Arial" w:eastAsia="Arial" w:hAnsi="Arial" w:cs="Arial"/>
          <w:color w:val="auto"/>
          <w:szCs w:val="24"/>
        </w:rPr>
        <w:t xml:space="preserve"> </w:t>
      </w:r>
      <w:r w:rsidR="008B0EF3" w:rsidRPr="001E4F9A">
        <w:rPr>
          <w:rFonts w:ascii="Arial" w:hAnsi="Arial" w:cs="Arial"/>
          <w:color w:val="auto"/>
          <w:szCs w:val="24"/>
        </w:rPr>
        <w:t>dopuszczenia</w:t>
      </w:r>
      <w:r w:rsidR="008B0EF3" w:rsidRPr="001E4F9A">
        <w:rPr>
          <w:rFonts w:ascii="Arial" w:eastAsia="Arial" w:hAnsi="Arial" w:cs="Arial"/>
          <w:color w:val="auto"/>
          <w:szCs w:val="24"/>
        </w:rPr>
        <w:t xml:space="preserve"> </w:t>
      </w:r>
      <w:r w:rsidR="008B0EF3" w:rsidRPr="001E4F9A">
        <w:rPr>
          <w:rFonts w:ascii="Arial" w:hAnsi="Arial" w:cs="Arial"/>
          <w:color w:val="auto"/>
          <w:szCs w:val="24"/>
        </w:rPr>
        <w:t>CNBOP.</w:t>
      </w:r>
    </w:p>
    <w:p w14:paraId="67B65808" w14:textId="3BD52B4C" w:rsidR="008B0EF3" w:rsidRPr="001E4F9A" w:rsidRDefault="008B0EF3" w:rsidP="008B0EF3">
      <w:pPr>
        <w:pStyle w:val="Standard"/>
        <w:jc w:val="both"/>
        <w:rPr>
          <w:rFonts w:ascii="Arial" w:eastAsia="Arial" w:hAnsi="Arial" w:cs="Arial"/>
          <w:color w:val="auto"/>
          <w:szCs w:val="24"/>
        </w:rPr>
      </w:pPr>
      <w:r w:rsidRPr="001E4F9A">
        <w:rPr>
          <w:rFonts w:ascii="Arial" w:hAnsi="Arial" w:cs="Arial"/>
          <w:color w:val="auto"/>
          <w:szCs w:val="24"/>
        </w:rPr>
        <w:t>Budynek</w:t>
      </w:r>
      <w:r w:rsidRPr="001E4F9A">
        <w:rPr>
          <w:rFonts w:ascii="Arial" w:eastAsia="Arial" w:hAnsi="Arial" w:cs="Arial"/>
          <w:color w:val="auto"/>
          <w:szCs w:val="24"/>
        </w:rPr>
        <w:t xml:space="preserve"> </w:t>
      </w:r>
      <w:r w:rsidRPr="001E4F9A">
        <w:rPr>
          <w:rFonts w:ascii="Arial" w:hAnsi="Arial" w:cs="Arial"/>
          <w:color w:val="auto"/>
          <w:szCs w:val="24"/>
        </w:rPr>
        <w:t>wyposażyć</w:t>
      </w:r>
      <w:r w:rsidRPr="001E4F9A">
        <w:rPr>
          <w:rFonts w:ascii="Arial" w:eastAsia="Arial" w:hAnsi="Arial" w:cs="Arial"/>
          <w:color w:val="auto"/>
          <w:szCs w:val="24"/>
        </w:rPr>
        <w:t xml:space="preserve"> </w:t>
      </w:r>
      <w:r w:rsidRPr="001E4F9A">
        <w:rPr>
          <w:rFonts w:ascii="Arial" w:hAnsi="Arial" w:cs="Arial"/>
          <w:color w:val="auto"/>
          <w:szCs w:val="24"/>
        </w:rPr>
        <w:t>w</w:t>
      </w:r>
      <w:r w:rsidRPr="001E4F9A">
        <w:rPr>
          <w:rFonts w:ascii="Arial" w:eastAsia="Arial" w:hAnsi="Arial" w:cs="Arial"/>
          <w:color w:val="auto"/>
          <w:szCs w:val="24"/>
        </w:rPr>
        <w:t xml:space="preserve"> </w:t>
      </w:r>
      <w:r w:rsidRPr="001E4F9A">
        <w:rPr>
          <w:rFonts w:ascii="Arial" w:hAnsi="Arial" w:cs="Arial"/>
          <w:color w:val="auto"/>
          <w:szCs w:val="24"/>
        </w:rPr>
        <w:t>przeciwpożarowy</w:t>
      </w:r>
      <w:r w:rsidRPr="001E4F9A">
        <w:rPr>
          <w:rFonts w:ascii="Arial" w:eastAsia="Arial" w:hAnsi="Arial" w:cs="Arial"/>
          <w:color w:val="auto"/>
          <w:szCs w:val="24"/>
        </w:rPr>
        <w:t xml:space="preserve"> </w:t>
      </w:r>
      <w:r w:rsidRPr="001E4F9A">
        <w:rPr>
          <w:rFonts w:ascii="Arial" w:hAnsi="Arial" w:cs="Arial"/>
          <w:color w:val="auto"/>
          <w:szCs w:val="24"/>
        </w:rPr>
        <w:t>wyłącznik</w:t>
      </w:r>
      <w:r w:rsidRPr="001E4F9A">
        <w:rPr>
          <w:rFonts w:ascii="Arial" w:eastAsia="Arial" w:hAnsi="Arial" w:cs="Arial"/>
          <w:color w:val="auto"/>
          <w:szCs w:val="24"/>
        </w:rPr>
        <w:t xml:space="preserve"> </w:t>
      </w:r>
      <w:r w:rsidRPr="001E4F9A">
        <w:rPr>
          <w:rFonts w:ascii="Arial" w:hAnsi="Arial" w:cs="Arial"/>
          <w:color w:val="auto"/>
          <w:szCs w:val="24"/>
        </w:rPr>
        <w:t>prądu</w:t>
      </w:r>
      <w:r w:rsidRPr="001E4F9A">
        <w:rPr>
          <w:rFonts w:ascii="Arial" w:eastAsia="Arial" w:hAnsi="Arial" w:cs="Arial"/>
          <w:color w:val="auto"/>
          <w:szCs w:val="24"/>
        </w:rPr>
        <w:t xml:space="preserve"> </w:t>
      </w:r>
      <w:r w:rsidRPr="001E4F9A">
        <w:rPr>
          <w:rFonts w:ascii="Arial" w:hAnsi="Arial" w:cs="Arial"/>
          <w:color w:val="auto"/>
          <w:szCs w:val="24"/>
        </w:rPr>
        <w:t>znajdujący</w:t>
      </w:r>
      <w:r w:rsidRPr="001E4F9A">
        <w:rPr>
          <w:rFonts w:ascii="Arial" w:eastAsia="Arial" w:hAnsi="Arial" w:cs="Arial"/>
          <w:color w:val="auto"/>
          <w:szCs w:val="24"/>
        </w:rPr>
        <w:t xml:space="preserve"> </w:t>
      </w:r>
      <w:r w:rsidRPr="001E4F9A">
        <w:rPr>
          <w:rFonts w:ascii="Arial" w:hAnsi="Arial" w:cs="Arial"/>
          <w:color w:val="auto"/>
          <w:szCs w:val="24"/>
        </w:rPr>
        <w:t>się</w:t>
      </w:r>
      <w:r w:rsidRPr="001E4F9A">
        <w:rPr>
          <w:rFonts w:ascii="Arial" w:eastAsia="Arial" w:hAnsi="Arial" w:cs="Arial"/>
          <w:color w:val="auto"/>
          <w:szCs w:val="24"/>
        </w:rPr>
        <w:t xml:space="preserve"> </w:t>
      </w:r>
      <w:r w:rsidRPr="001E4F9A">
        <w:rPr>
          <w:rFonts w:ascii="Arial" w:hAnsi="Arial" w:cs="Arial"/>
          <w:color w:val="auto"/>
          <w:szCs w:val="24"/>
        </w:rPr>
        <w:t>przy</w:t>
      </w:r>
      <w:r w:rsidRPr="001E4F9A">
        <w:rPr>
          <w:rFonts w:ascii="Arial" w:eastAsia="Arial" w:hAnsi="Arial" w:cs="Arial"/>
          <w:color w:val="auto"/>
          <w:szCs w:val="24"/>
        </w:rPr>
        <w:t xml:space="preserve"> </w:t>
      </w:r>
      <w:r w:rsidRPr="001E4F9A">
        <w:rPr>
          <w:rFonts w:ascii="Arial" w:hAnsi="Arial" w:cs="Arial"/>
          <w:color w:val="auto"/>
          <w:szCs w:val="24"/>
        </w:rPr>
        <w:t>głównym</w:t>
      </w:r>
      <w:r w:rsidRPr="001E4F9A">
        <w:rPr>
          <w:rFonts w:ascii="Arial" w:eastAsia="Arial" w:hAnsi="Arial" w:cs="Arial"/>
          <w:color w:val="auto"/>
          <w:szCs w:val="24"/>
        </w:rPr>
        <w:t xml:space="preserve"> wejściu.</w:t>
      </w:r>
      <w:r w:rsidR="00B94F2B">
        <w:rPr>
          <w:rFonts w:ascii="Arial" w:eastAsia="Arial" w:hAnsi="Arial" w:cs="Arial"/>
          <w:color w:val="auto"/>
          <w:szCs w:val="24"/>
        </w:rPr>
        <w:t xml:space="preserve"> Wymagany certyfikat PWP </w:t>
      </w:r>
    </w:p>
    <w:p w14:paraId="595C1C59" w14:textId="77777777" w:rsidR="008B0EF3" w:rsidRPr="008B0EF3" w:rsidRDefault="008B0EF3" w:rsidP="008B0EF3">
      <w:pPr>
        <w:pStyle w:val="Standard"/>
        <w:jc w:val="both"/>
        <w:rPr>
          <w:rFonts w:ascii="Arial" w:hAnsi="Arial" w:cs="Arial"/>
          <w:color w:val="FF0000"/>
          <w:szCs w:val="24"/>
        </w:rPr>
      </w:pPr>
    </w:p>
    <w:p w14:paraId="3DB85C52" w14:textId="7BEACBBC" w:rsidR="008B0EF3" w:rsidRPr="001E4F9A" w:rsidRDefault="00C14260" w:rsidP="008B0EF3">
      <w:pPr>
        <w:pStyle w:val="Standard"/>
        <w:jc w:val="both"/>
        <w:rPr>
          <w:rFonts w:ascii="Arial" w:hAnsi="Arial" w:cs="Arial"/>
          <w:color w:val="auto"/>
          <w:szCs w:val="24"/>
        </w:rPr>
      </w:pPr>
      <w:r>
        <w:rPr>
          <w:rFonts w:ascii="Arial" w:hAnsi="Arial" w:cs="Arial"/>
          <w:color w:val="auto"/>
          <w:szCs w:val="24"/>
          <w:u w:val="single"/>
        </w:rPr>
        <w:t>5</w:t>
      </w:r>
      <w:r w:rsidR="008B0EF3" w:rsidRPr="001E4F9A">
        <w:rPr>
          <w:rFonts w:ascii="Arial" w:hAnsi="Arial" w:cs="Arial"/>
          <w:color w:val="auto"/>
          <w:szCs w:val="24"/>
          <w:u w:val="single"/>
        </w:rPr>
        <w:t>.</w:t>
      </w:r>
      <w:r>
        <w:rPr>
          <w:rFonts w:ascii="Arial" w:hAnsi="Arial" w:cs="Arial"/>
          <w:color w:val="auto"/>
          <w:szCs w:val="24"/>
          <w:u w:val="single"/>
        </w:rPr>
        <w:t>6</w:t>
      </w:r>
      <w:r w:rsidR="008B0EF3" w:rsidRPr="001E4F9A">
        <w:rPr>
          <w:rFonts w:ascii="Arial" w:hAnsi="Arial" w:cs="Arial"/>
          <w:color w:val="auto"/>
          <w:szCs w:val="24"/>
          <w:u w:val="single"/>
        </w:rPr>
        <w:t>.</w:t>
      </w:r>
      <w:r w:rsidR="008B0EF3" w:rsidRPr="001E4F9A">
        <w:rPr>
          <w:rFonts w:ascii="Arial" w:hAnsi="Arial" w:cs="Arial"/>
          <w:color w:val="auto"/>
          <w:szCs w:val="24"/>
        </w:rPr>
        <w:t xml:space="preserve"> W budynku zaprojektowano instalacje hydrantową. Zaprojektowano hydrant</w:t>
      </w:r>
      <w:r w:rsidR="00B94F2B">
        <w:rPr>
          <w:rFonts w:ascii="Arial" w:hAnsi="Arial" w:cs="Arial"/>
          <w:color w:val="auto"/>
          <w:szCs w:val="24"/>
        </w:rPr>
        <w:t>y</w:t>
      </w:r>
      <w:r w:rsidR="008B0EF3" w:rsidRPr="001E4F9A">
        <w:rPr>
          <w:rFonts w:ascii="Arial" w:hAnsi="Arial" w:cs="Arial"/>
          <w:color w:val="auto"/>
          <w:szCs w:val="24"/>
        </w:rPr>
        <w:t xml:space="preserve"> wewnętrzn</w:t>
      </w:r>
      <w:r w:rsidR="001E4F9A" w:rsidRPr="001E4F9A">
        <w:rPr>
          <w:rFonts w:ascii="Arial" w:hAnsi="Arial" w:cs="Arial"/>
          <w:color w:val="auto"/>
          <w:szCs w:val="24"/>
        </w:rPr>
        <w:t>y</w:t>
      </w:r>
      <w:r w:rsidR="008B0EF3" w:rsidRPr="001E4F9A">
        <w:rPr>
          <w:rFonts w:ascii="Arial" w:hAnsi="Arial" w:cs="Arial"/>
          <w:color w:val="auto"/>
          <w:szCs w:val="24"/>
        </w:rPr>
        <w:t xml:space="preserve"> </w:t>
      </w:r>
      <w:proofErr w:type="spellStart"/>
      <w:r w:rsidR="008B0EF3" w:rsidRPr="001E4F9A">
        <w:rPr>
          <w:rFonts w:ascii="Arial" w:hAnsi="Arial" w:cs="Arial"/>
          <w:color w:val="auto"/>
          <w:szCs w:val="24"/>
        </w:rPr>
        <w:t>Hp</w:t>
      </w:r>
      <w:proofErr w:type="spellEnd"/>
      <w:r w:rsidR="008B0EF3" w:rsidRPr="001E4F9A">
        <w:rPr>
          <w:rFonts w:ascii="Arial" w:hAnsi="Arial" w:cs="Arial"/>
          <w:color w:val="auto"/>
          <w:szCs w:val="24"/>
        </w:rPr>
        <w:t>- 25 o wydajności 1,0 l/s z wężem półsztywnym o długości L=30 m.</w:t>
      </w:r>
    </w:p>
    <w:p w14:paraId="64BA9565" w14:textId="77777777" w:rsidR="008B0EF3" w:rsidRPr="008B0EF3" w:rsidRDefault="008B0EF3" w:rsidP="008B0EF3">
      <w:pPr>
        <w:pStyle w:val="Standard"/>
        <w:jc w:val="both"/>
        <w:rPr>
          <w:rFonts w:ascii="Arial" w:eastAsia="Arial" w:hAnsi="Arial" w:cs="Arial"/>
          <w:color w:val="FF0000"/>
          <w:szCs w:val="24"/>
        </w:rPr>
      </w:pPr>
    </w:p>
    <w:p w14:paraId="65023B33" w14:textId="265DC177" w:rsidR="008B0EF3" w:rsidRPr="001E4F9A" w:rsidRDefault="00C14260" w:rsidP="008B0EF3">
      <w:pPr>
        <w:jc w:val="both"/>
        <w:rPr>
          <w:rFonts w:ascii="Arial" w:eastAsia="Arial" w:hAnsi="Arial" w:cs="Arial"/>
          <w:sz w:val="24"/>
          <w:szCs w:val="24"/>
        </w:rPr>
      </w:pPr>
      <w:r>
        <w:rPr>
          <w:rFonts w:ascii="Arial" w:eastAsia="Arial" w:hAnsi="Arial" w:cs="Arial"/>
          <w:sz w:val="24"/>
          <w:szCs w:val="24"/>
          <w:u w:val="single"/>
        </w:rPr>
        <w:t>5</w:t>
      </w:r>
      <w:r w:rsidR="008B0EF3" w:rsidRPr="001E4F9A">
        <w:rPr>
          <w:rFonts w:ascii="Arial" w:eastAsia="Arial" w:hAnsi="Arial" w:cs="Arial"/>
          <w:sz w:val="24"/>
          <w:szCs w:val="24"/>
          <w:u w:val="single"/>
        </w:rPr>
        <w:t>.</w:t>
      </w:r>
      <w:r>
        <w:rPr>
          <w:rFonts w:ascii="Arial" w:eastAsia="Arial" w:hAnsi="Arial" w:cs="Arial"/>
          <w:sz w:val="24"/>
          <w:szCs w:val="24"/>
          <w:u w:val="single"/>
        </w:rPr>
        <w:t>7</w:t>
      </w:r>
      <w:r w:rsidR="00A20A8A">
        <w:rPr>
          <w:rFonts w:ascii="Arial" w:eastAsia="Arial" w:hAnsi="Arial" w:cs="Arial"/>
          <w:sz w:val="24"/>
          <w:szCs w:val="24"/>
        </w:rPr>
        <w:t>. D</w:t>
      </w:r>
      <w:r w:rsidR="008B0EF3" w:rsidRPr="001E4F9A">
        <w:rPr>
          <w:rFonts w:ascii="Arial" w:eastAsia="Arial" w:hAnsi="Arial" w:cs="Arial"/>
          <w:sz w:val="24"/>
          <w:szCs w:val="24"/>
        </w:rPr>
        <w:t>rog</w:t>
      </w:r>
      <w:r w:rsidR="00A20A8A">
        <w:rPr>
          <w:rFonts w:ascii="Arial" w:eastAsia="Arial" w:hAnsi="Arial" w:cs="Arial"/>
          <w:sz w:val="24"/>
          <w:szCs w:val="24"/>
        </w:rPr>
        <w:t>a</w:t>
      </w:r>
      <w:r w:rsidR="008B0EF3" w:rsidRPr="001E4F9A">
        <w:rPr>
          <w:rFonts w:ascii="Arial" w:eastAsia="Arial" w:hAnsi="Arial" w:cs="Arial"/>
          <w:sz w:val="24"/>
          <w:szCs w:val="24"/>
        </w:rPr>
        <w:t xml:space="preserve"> pożarow</w:t>
      </w:r>
      <w:r w:rsidR="00A20A8A">
        <w:rPr>
          <w:rFonts w:ascii="Arial" w:eastAsia="Arial" w:hAnsi="Arial" w:cs="Arial"/>
          <w:sz w:val="24"/>
          <w:szCs w:val="24"/>
        </w:rPr>
        <w:t>a</w:t>
      </w:r>
      <w:r w:rsidR="00806ED7">
        <w:rPr>
          <w:rFonts w:ascii="Arial" w:eastAsia="Arial" w:hAnsi="Arial" w:cs="Arial"/>
          <w:sz w:val="24"/>
          <w:szCs w:val="24"/>
        </w:rPr>
        <w:t xml:space="preserve"> zapewniona </w:t>
      </w:r>
      <w:proofErr w:type="gramStart"/>
      <w:r w:rsidR="00806ED7">
        <w:rPr>
          <w:rFonts w:ascii="Arial" w:eastAsia="Arial" w:hAnsi="Arial" w:cs="Arial"/>
          <w:sz w:val="24"/>
          <w:szCs w:val="24"/>
        </w:rPr>
        <w:t>z  istniejących</w:t>
      </w:r>
      <w:proofErr w:type="gramEnd"/>
      <w:r w:rsidR="00806ED7">
        <w:rPr>
          <w:rFonts w:ascii="Arial" w:eastAsia="Arial" w:hAnsi="Arial" w:cs="Arial"/>
          <w:sz w:val="24"/>
          <w:szCs w:val="24"/>
        </w:rPr>
        <w:t xml:space="preserve"> ulic</w:t>
      </w:r>
      <w:r w:rsidR="00807937">
        <w:rPr>
          <w:rFonts w:ascii="Arial" w:eastAsia="Arial" w:hAnsi="Arial" w:cs="Arial"/>
          <w:sz w:val="24"/>
          <w:szCs w:val="24"/>
        </w:rPr>
        <w:t xml:space="preserve"> publicznych , ul.</w:t>
      </w:r>
      <w:r w:rsidR="00806ED7">
        <w:rPr>
          <w:rFonts w:ascii="Arial" w:eastAsia="Arial" w:hAnsi="Arial" w:cs="Arial"/>
          <w:sz w:val="24"/>
          <w:szCs w:val="24"/>
        </w:rPr>
        <w:t xml:space="preserve"> Szkolnej i </w:t>
      </w:r>
      <w:r w:rsidR="00807937">
        <w:rPr>
          <w:rFonts w:ascii="Arial" w:eastAsia="Arial" w:hAnsi="Arial" w:cs="Arial"/>
          <w:sz w:val="24"/>
          <w:szCs w:val="24"/>
        </w:rPr>
        <w:t xml:space="preserve">ul. </w:t>
      </w:r>
      <w:r w:rsidR="00806ED7">
        <w:rPr>
          <w:rFonts w:ascii="Arial" w:eastAsia="Arial" w:hAnsi="Arial" w:cs="Arial"/>
          <w:sz w:val="24"/>
          <w:szCs w:val="24"/>
        </w:rPr>
        <w:t>H.</w:t>
      </w:r>
      <w:r w:rsidR="00261CC4">
        <w:rPr>
          <w:rFonts w:ascii="Arial" w:eastAsia="Arial" w:hAnsi="Arial" w:cs="Arial"/>
          <w:sz w:val="24"/>
          <w:szCs w:val="24"/>
        </w:rPr>
        <w:t xml:space="preserve"> </w:t>
      </w:r>
      <w:r w:rsidR="00806ED7">
        <w:rPr>
          <w:rFonts w:ascii="Arial" w:eastAsia="Arial" w:hAnsi="Arial" w:cs="Arial"/>
          <w:sz w:val="24"/>
          <w:szCs w:val="24"/>
        </w:rPr>
        <w:t>Sienkiewicza</w:t>
      </w:r>
      <w:r w:rsidR="00A20A8A">
        <w:rPr>
          <w:rFonts w:ascii="Arial" w:eastAsia="Arial" w:hAnsi="Arial" w:cs="Arial"/>
          <w:sz w:val="24"/>
          <w:szCs w:val="24"/>
        </w:rPr>
        <w:t xml:space="preserve"> </w:t>
      </w:r>
      <w:r w:rsidR="008B0EF3" w:rsidRPr="001E4F9A">
        <w:rPr>
          <w:rFonts w:ascii="Arial" w:eastAsia="Arial" w:hAnsi="Arial" w:cs="Arial"/>
          <w:sz w:val="24"/>
          <w:szCs w:val="24"/>
        </w:rPr>
        <w:t>o nośności min. 100</w:t>
      </w:r>
      <w:r w:rsidR="001E4F9A" w:rsidRPr="001E4F9A">
        <w:rPr>
          <w:rFonts w:ascii="Arial" w:eastAsia="Arial" w:hAnsi="Arial" w:cs="Arial"/>
          <w:sz w:val="24"/>
          <w:szCs w:val="24"/>
        </w:rPr>
        <w:t xml:space="preserve"> </w:t>
      </w:r>
      <w:proofErr w:type="spellStart"/>
      <w:r w:rsidR="008B0EF3" w:rsidRPr="001E4F9A">
        <w:rPr>
          <w:rFonts w:ascii="Arial" w:eastAsia="Arial" w:hAnsi="Arial" w:cs="Arial"/>
          <w:sz w:val="24"/>
          <w:szCs w:val="24"/>
        </w:rPr>
        <w:t>kN</w:t>
      </w:r>
      <w:proofErr w:type="spellEnd"/>
      <w:r w:rsidR="008B0EF3" w:rsidRPr="001E4F9A">
        <w:rPr>
          <w:rFonts w:ascii="Arial" w:eastAsia="Arial" w:hAnsi="Arial" w:cs="Arial"/>
          <w:sz w:val="24"/>
          <w:szCs w:val="24"/>
        </w:rPr>
        <w:t>/oś w odległości 5</w:t>
      </w:r>
      <w:r w:rsidR="00807937">
        <w:rPr>
          <w:rFonts w:ascii="Arial" w:eastAsia="Arial" w:hAnsi="Arial" w:cs="Arial"/>
          <w:sz w:val="24"/>
          <w:szCs w:val="24"/>
        </w:rPr>
        <w:t>,0</w:t>
      </w:r>
      <w:r w:rsidR="008B0EF3" w:rsidRPr="001E4F9A">
        <w:rPr>
          <w:rFonts w:ascii="Arial" w:eastAsia="Arial" w:hAnsi="Arial" w:cs="Arial"/>
          <w:sz w:val="24"/>
          <w:szCs w:val="24"/>
        </w:rPr>
        <w:t xml:space="preserve"> </w:t>
      </w:r>
      <w:r w:rsidR="00807937">
        <w:rPr>
          <w:rFonts w:ascii="Arial" w:eastAsia="Arial" w:hAnsi="Arial" w:cs="Arial"/>
          <w:sz w:val="24"/>
          <w:szCs w:val="24"/>
        </w:rPr>
        <w:t xml:space="preserve">– 15,0 </w:t>
      </w:r>
      <w:r w:rsidR="008B0EF3" w:rsidRPr="001E4F9A">
        <w:rPr>
          <w:rFonts w:ascii="Arial" w:eastAsia="Arial" w:hAnsi="Arial" w:cs="Arial"/>
          <w:sz w:val="24"/>
          <w:szCs w:val="24"/>
        </w:rPr>
        <w:t>m</w:t>
      </w:r>
      <w:r w:rsidR="00807937">
        <w:rPr>
          <w:rFonts w:ascii="Arial" w:eastAsia="Arial" w:hAnsi="Arial" w:cs="Arial"/>
          <w:sz w:val="24"/>
          <w:szCs w:val="24"/>
        </w:rPr>
        <w:t xml:space="preserve"> </w:t>
      </w:r>
      <w:proofErr w:type="gramStart"/>
      <w:r w:rsidR="00807937">
        <w:rPr>
          <w:rFonts w:ascii="Arial" w:eastAsia="Arial" w:hAnsi="Arial" w:cs="Arial"/>
          <w:sz w:val="24"/>
          <w:szCs w:val="24"/>
        </w:rPr>
        <w:t xml:space="preserve">od </w:t>
      </w:r>
      <w:r w:rsidR="008B0EF3" w:rsidRPr="001E4F9A">
        <w:rPr>
          <w:rFonts w:ascii="Arial" w:eastAsia="Arial" w:hAnsi="Arial" w:cs="Arial"/>
          <w:sz w:val="24"/>
          <w:szCs w:val="24"/>
        </w:rPr>
        <w:t xml:space="preserve"> projektowanego</w:t>
      </w:r>
      <w:proofErr w:type="gramEnd"/>
      <w:r w:rsidR="008B0EF3" w:rsidRPr="001E4F9A">
        <w:rPr>
          <w:rFonts w:ascii="Arial" w:eastAsia="Arial" w:hAnsi="Arial" w:cs="Arial"/>
          <w:sz w:val="24"/>
          <w:szCs w:val="24"/>
        </w:rPr>
        <w:t xml:space="preserve"> budynku i szer.</w:t>
      </w:r>
      <w:r w:rsidR="00807937">
        <w:rPr>
          <w:rFonts w:ascii="Arial" w:eastAsia="Arial" w:hAnsi="Arial" w:cs="Arial"/>
          <w:sz w:val="24"/>
          <w:szCs w:val="24"/>
        </w:rPr>
        <w:t xml:space="preserve"> min.</w:t>
      </w:r>
      <w:r w:rsidR="008B0EF3" w:rsidRPr="001E4F9A">
        <w:rPr>
          <w:rFonts w:ascii="Arial" w:eastAsia="Arial" w:hAnsi="Arial" w:cs="Arial"/>
          <w:sz w:val="24"/>
          <w:szCs w:val="24"/>
        </w:rPr>
        <w:t xml:space="preserve"> 4 m. Ze wszystkich wyjść ewakuacyjnych z budynku zaprojektowano dojścia do drogi pożarowej o szerokości min. 1,50</w:t>
      </w:r>
      <w:r w:rsidR="001E4F9A" w:rsidRPr="001E4F9A">
        <w:rPr>
          <w:rFonts w:ascii="Arial" w:eastAsia="Arial" w:hAnsi="Arial" w:cs="Arial"/>
          <w:sz w:val="24"/>
          <w:szCs w:val="24"/>
        </w:rPr>
        <w:t xml:space="preserve"> </w:t>
      </w:r>
      <w:r w:rsidR="008B0EF3" w:rsidRPr="001E4F9A">
        <w:rPr>
          <w:rFonts w:ascii="Arial" w:eastAsia="Arial" w:hAnsi="Arial" w:cs="Arial"/>
          <w:sz w:val="24"/>
          <w:szCs w:val="24"/>
        </w:rPr>
        <w:t xml:space="preserve">m i długości mniejszej niż 50 m. </w:t>
      </w:r>
    </w:p>
    <w:p w14:paraId="6E70D04A" w14:textId="77777777" w:rsidR="001E4F9A" w:rsidRPr="007E5E61" w:rsidRDefault="001E4F9A" w:rsidP="008B0EF3">
      <w:pPr>
        <w:pStyle w:val="Standard"/>
        <w:jc w:val="both"/>
        <w:rPr>
          <w:rFonts w:ascii="Arial" w:hAnsi="Arial" w:cs="Arial"/>
          <w:color w:val="auto"/>
          <w:szCs w:val="24"/>
        </w:rPr>
      </w:pPr>
    </w:p>
    <w:p w14:paraId="5CC7A7B1" w14:textId="23B783FE" w:rsidR="008B0EF3" w:rsidRPr="007E5E61" w:rsidRDefault="00C14260" w:rsidP="008B542B">
      <w:pPr>
        <w:pStyle w:val="Standard"/>
        <w:jc w:val="both"/>
        <w:rPr>
          <w:rFonts w:ascii="Arial" w:hAnsi="Arial" w:cs="Arial"/>
          <w:color w:val="auto"/>
          <w:szCs w:val="24"/>
        </w:rPr>
      </w:pPr>
      <w:r>
        <w:rPr>
          <w:rFonts w:ascii="Arial" w:hAnsi="Arial" w:cs="Arial"/>
          <w:color w:val="auto"/>
          <w:szCs w:val="24"/>
          <w:u w:val="single"/>
        </w:rPr>
        <w:t>5</w:t>
      </w:r>
      <w:r w:rsidR="008B0EF3" w:rsidRPr="007E5E61">
        <w:rPr>
          <w:rFonts w:ascii="Arial" w:hAnsi="Arial" w:cs="Arial"/>
          <w:color w:val="auto"/>
          <w:szCs w:val="24"/>
          <w:u w:val="single"/>
        </w:rPr>
        <w:t>.</w:t>
      </w:r>
      <w:r>
        <w:rPr>
          <w:rFonts w:ascii="Arial" w:hAnsi="Arial" w:cs="Arial"/>
          <w:color w:val="auto"/>
          <w:szCs w:val="24"/>
          <w:u w:val="single"/>
        </w:rPr>
        <w:t>8</w:t>
      </w:r>
      <w:r w:rsidR="008B0EF3" w:rsidRPr="007E5E61">
        <w:rPr>
          <w:rFonts w:ascii="Arial" w:hAnsi="Arial" w:cs="Arial"/>
          <w:color w:val="auto"/>
          <w:szCs w:val="24"/>
          <w:u w:val="single"/>
        </w:rPr>
        <w:t>.</w:t>
      </w:r>
      <w:r w:rsidR="008B0EF3" w:rsidRPr="007E5E61">
        <w:rPr>
          <w:rFonts w:ascii="Arial" w:eastAsia="Arial" w:hAnsi="Arial" w:cs="Arial"/>
          <w:color w:val="auto"/>
          <w:szCs w:val="24"/>
        </w:rPr>
        <w:t xml:space="preserve"> </w:t>
      </w:r>
      <w:r w:rsidR="008B0EF3" w:rsidRPr="007E5E61">
        <w:rPr>
          <w:rFonts w:ascii="Arial" w:hAnsi="Arial" w:cs="Arial"/>
          <w:color w:val="auto"/>
          <w:szCs w:val="24"/>
        </w:rPr>
        <w:t>Zaopatrzenie</w:t>
      </w:r>
      <w:r w:rsidR="008B0EF3" w:rsidRPr="007E5E61">
        <w:rPr>
          <w:rFonts w:ascii="Arial" w:eastAsia="Arial" w:hAnsi="Arial" w:cs="Arial"/>
          <w:color w:val="auto"/>
          <w:szCs w:val="24"/>
        </w:rPr>
        <w:t xml:space="preserve"> </w:t>
      </w:r>
      <w:r w:rsidR="008B0EF3" w:rsidRPr="007E5E61">
        <w:rPr>
          <w:rFonts w:ascii="Arial" w:hAnsi="Arial" w:cs="Arial"/>
          <w:color w:val="auto"/>
          <w:szCs w:val="24"/>
        </w:rPr>
        <w:t>w</w:t>
      </w:r>
      <w:r w:rsidR="008B0EF3" w:rsidRPr="007E5E61">
        <w:rPr>
          <w:rFonts w:ascii="Arial" w:eastAsia="Arial" w:hAnsi="Arial" w:cs="Arial"/>
          <w:color w:val="auto"/>
          <w:szCs w:val="24"/>
        </w:rPr>
        <w:t xml:space="preserve"> </w:t>
      </w:r>
      <w:r w:rsidR="008B0EF3" w:rsidRPr="007E5E61">
        <w:rPr>
          <w:rFonts w:ascii="Arial" w:hAnsi="Arial" w:cs="Arial"/>
          <w:color w:val="auto"/>
          <w:szCs w:val="24"/>
        </w:rPr>
        <w:t>wodę</w:t>
      </w:r>
      <w:r w:rsidR="008B0EF3" w:rsidRPr="007E5E61">
        <w:rPr>
          <w:rFonts w:ascii="Arial" w:eastAsia="Arial" w:hAnsi="Arial" w:cs="Arial"/>
          <w:color w:val="auto"/>
          <w:szCs w:val="24"/>
        </w:rPr>
        <w:t xml:space="preserve"> </w:t>
      </w:r>
      <w:r w:rsidR="008B0EF3" w:rsidRPr="007E5E61">
        <w:rPr>
          <w:rFonts w:ascii="Arial" w:hAnsi="Arial" w:cs="Arial"/>
          <w:color w:val="auto"/>
          <w:szCs w:val="24"/>
        </w:rPr>
        <w:t>do</w:t>
      </w:r>
      <w:r w:rsidR="008B0EF3" w:rsidRPr="007E5E61">
        <w:rPr>
          <w:rFonts w:ascii="Arial" w:eastAsia="Arial" w:hAnsi="Arial" w:cs="Arial"/>
          <w:color w:val="auto"/>
          <w:szCs w:val="24"/>
        </w:rPr>
        <w:t xml:space="preserve"> </w:t>
      </w:r>
      <w:r w:rsidR="008B0EF3" w:rsidRPr="007E5E61">
        <w:rPr>
          <w:rFonts w:ascii="Arial" w:hAnsi="Arial" w:cs="Arial"/>
          <w:color w:val="auto"/>
          <w:szCs w:val="24"/>
        </w:rPr>
        <w:t>zewnętrznego</w:t>
      </w:r>
      <w:r w:rsidR="008B0EF3" w:rsidRPr="007E5E61">
        <w:rPr>
          <w:rFonts w:ascii="Arial" w:eastAsia="Arial" w:hAnsi="Arial" w:cs="Arial"/>
          <w:color w:val="auto"/>
          <w:szCs w:val="24"/>
        </w:rPr>
        <w:t xml:space="preserve"> </w:t>
      </w:r>
      <w:r w:rsidR="008B0EF3" w:rsidRPr="007E5E61">
        <w:rPr>
          <w:rFonts w:ascii="Arial" w:hAnsi="Arial" w:cs="Arial"/>
          <w:color w:val="auto"/>
          <w:szCs w:val="24"/>
        </w:rPr>
        <w:t>gaszenia</w:t>
      </w:r>
      <w:r w:rsidR="008B0EF3" w:rsidRPr="007E5E61">
        <w:rPr>
          <w:rFonts w:ascii="Arial" w:eastAsia="Arial" w:hAnsi="Arial" w:cs="Arial"/>
          <w:color w:val="auto"/>
          <w:szCs w:val="24"/>
        </w:rPr>
        <w:t xml:space="preserve"> </w:t>
      </w:r>
      <w:r w:rsidR="008B0EF3" w:rsidRPr="007E5E61">
        <w:rPr>
          <w:rFonts w:ascii="Arial" w:hAnsi="Arial" w:cs="Arial"/>
          <w:color w:val="auto"/>
          <w:szCs w:val="24"/>
        </w:rPr>
        <w:t>pożaru</w:t>
      </w:r>
      <w:r w:rsidR="008B0EF3" w:rsidRPr="007E5E61">
        <w:rPr>
          <w:rFonts w:ascii="Arial" w:eastAsia="Arial" w:hAnsi="Arial" w:cs="Arial"/>
          <w:color w:val="auto"/>
          <w:szCs w:val="24"/>
        </w:rPr>
        <w:t xml:space="preserve"> </w:t>
      </w:r>
      <w:r w:rsidR="008B542B" w:rsidRPr="007E5E61">
        <w:rPr>
          <w:rFonts w:ascii="Arial" w:hAnsi="Arial" w:cs="Arial"/>
          <w:color w:val="auto"/>
          <w:szCs w:val="24"/>
        </w:rPr>
        <w:t>z istniejąc</w:t>
      </w:r>
      <w:r w:rsidR="00A20A8A" w:rsidRPr="007E5E61">
        <w:rPr>
          <w:rFonts w:ascii="Arial" w:hAnsi="Arial" w:cs="Arial"/>
          <w:color w:val="auto"/>
          <w:szCs w:val="24"/>
        </w:rPr>
        <w:t>ych</w:t>
      </w:r>
      <w:r w:rsidR="008B542B" w:rsidRPr="007E5E61">
        <w:rPr>
          <w:rFonts w:ascii="Arial" w:hAnsi="Arial" w:cs="Arial"/>
          <w:color w:val="auto"/>
          <w:szCs w:val="24"/>
        </w:rPr>
        <w:t xml:space="preserve"> hydrant</w:t>
      </w:r>
      <w:r w:rsidR="00A20A8A" w:rsidRPr="007E5E61">
        <w:rPr>
          <w:rFonts w:ascii="Arial" w:hAnsi="Arial" w:cs="Arial"/>
          <w:color w:val="auto"/>
          <w:szCs w:val="24"/>
        </w:rPr>
        <w:t>ów</w:t>
      </w:r>
      <w:r w:rsidR="008B542B" w:rsidRPr="007E5E61">
        <w:rPr>
          <w:rFonts w:ascii="Arial" w:hAnsi="Arial" w:cs="Arial"/>
          <w:color w:val="auto"/>
          <w:szCs w:val="24"/>
        </w:rPr>
        <w:t xml:space="preserve"> zewnętrzn</w:t>
      </w:r>
      <w:r w:rsidR="00A20A8A" w:rsidRPr="007E5E61">
        <w:rPr>
          <w:rFonts w:ascii="Arial" w:hAnsi="Arial" w:cs="Arial"/>
          <w:color w:val="auto"/>
          <w:szCs w:val="24"/>
        </w:rPr>
        <w:t>ych</w:t>
      </w:r>
      <w:r w:rsidR="008B542B" w:rsidRPr="007E5E61">
        <w:rPr>
          <w:rFonts w:ascii="Arial" w:hAnsi="Arial" w:cs="Arial"/>
          <w:color w:val="auto"/>
          <w:szCs w:val="24"/>
        </w:rPr>
        <w:t xml:space="preserve"> znajdując</w:t>
      </w:r>
      <w:r w:rsidR="00A20A8A" w:rsidRPr="007E5E61">
        <w:rPr>
          <w:rFonts w:ascii="Arial" w:hAnsi="Arial" w:cs="Arial"/>
          <w:color w:val="auto"/>
          <w:szCs w:val="24"/>
        </w:rPr>
        <w:t>ych</w:t>
      </w:r>
      <w:r w:rsidR="008B542B" w:rsidRPr="007E5E61">
        <w:rPr>
          <w:rFonts w:ascii="Arial" w:hAnsi="Arial" w:cs="Arial"/>
          <w:color w:val="auto"/>
          <w:szCs w:val="24"/>
        </w:rPr>
        <w:t xml:space="preserve"> się w odległości poniżej</w:t>
      </w:r>
      <w:r w:rsidR="00C0218E">
        <w:rPr>
          <w:rFonts w:ascii="Arial" w:hAnsi="Arial" w:cs="Arial"/>
          <w:color w:val="auto"/>
          <w:szCs w:val="24"/>
        </w:rPr>
        <w:t xml:space="preserve"> 75m. i 150 </w:t>
      </w:r>
      <w:proofErr w:type="gramStart"/>
      <w:r w:rsidR="00C0218E">
        <w:rPr>
          <w:rFonts w:ascii="Arial" w:hAnsi="Arial" w:cs="Arial"/>
          <w:color w:val="auto"/>
          <w:szCs w:val="24"/>
        </w:rPr>
        <w:t xml:space="preserve">m. </w:t>
      </w:r>
      <w:r w:rsidR="008B542B" w:rsidRPr="007E5E61">
        <w:rPr>
          <w:rFonts w:ascii="Arial" w:hAnsi="Arial" w:cs="Arial"/>
          <w:color w:val="auto"/>
          <w:szCs w:val="24"/>
        </w:rPr>
        <w:t xml:space="preserve"> o</w:t>
      </w:r>
      <w:proofErr w:type="gramEnd"/>
      <w:r w:rsidR="008B542B" w:rsidRPr="007E5E61">
        <w:rPr>
          <w:rFonts w:ascii="Arial" w:hAnsi="Arial" w:cs="Arial"/>
          <w:color w:val="auto"/>
          <w:szCs w:val="24"/>
        </w:rPr>
        <w:t xml:space="preserve"> wydajności 10 l/s oraz ciśnieniu 2 am.</w:t>
      </w:r>
    </w:p>
    <w:p w14:paraId="1ED8F014" w14:textId="77777777" w:rsidR="00714272" w:rsidRPr="008B542B" w:rsidRDefault="00714272" w:rsidP="008B542B">
      <w:pPr>
        <w:pStyle w:val="Standard"/>
        <w:jc w:val="both"/>
        <w:rPr>
          <w:rFonts w:ascii="Arial" w:hAnsi="Arial" w:cs="Arial"/>
          <w:color w:val="auto"/>
          <w:szCs w:val="24"/>
        </w:rPr>
      </w:pPr>
    </w:p>
    <w:p w14:paraId="72790F1C" w14:textId="4D0AFEE0" w:rsidR="008B0EF3" w:rsidRPr="001E4F9A" w:rsidRDefault="00C14260" w:rsidP="008B0EF3">
      <w:pPr>
        <w:jc w:val="both"/>
        <w:rPr>
          <w:rFonts w:ascii="Arial" w:hAnsi="Arial" w:cs="Arial"/>
          <w:sz w:val="24"/>
          <w:szCs w:val="24"/>
        </w:rPr>
      </w:pPr>
      <w:r>
        <w:rPr>
          <w:rFonts w:ascii="Arial" w:hAnsi="Arial" w:cs="Arial"/>
          <w:sz w:val="24"/>
          <w:szCs w:val="24"/>
          <w:u w:val="single"/>
        </w:rPr>
        <w:t>5</w:t>
      </w:r>
      <w:r w:rsidR="008B0EF3" w:rsidRPr="001E4F9A">
        <w:rPr>
          <w:rFonts w:ascii="Arial" w:hAnsi="Arial" w:cs="Arial"/>
          <w:sz w:val="24"/>
          <w:szCs w:val="24"/>
          <w:u w:val="single"/>
        </w:rPr>
        <w:t>.</w:t>
      </w:r>
      <w:r>
        <w:rPr>
          <w:rFonts w:ascii="Arial" w:hAnsi="Arial" w:cs="Arial"/>
          <w:sz w:val="24"/>
          <w:szCs w:val="24"/>
          <w:u w:val="single"/>
        </w:rPr>
        <w:t>9</w:t>
      </w:r>
      <w:r w:rsidR="008B0EF3" w:rsidRPr="001E4F9A">
        <w:rPr>
          <w:rFonts w:ascii="Arial" w:hAnsi="Arial" w:cs="Arial"/>
          <w:sz w:val="24"/>
          <w:szCs w:val="24"/>
          <w:u w:val="single"/>
        </w:rPr>
        <w:t>.</w:t>
      </w:r>
      <w:r w:rsidR="008B0EF3" w:rsidRPr="001E4F9A">
        <w:rPr>
          <w:rFonts w:ascii="Arial" w:hAnsi="Arial" w:cs="Arial"/>
          <w:sz w:val="24"/>
          <w:szCs w:val="24"/>
        </w:rPr>
        <w:t xml:space="preserve"> Projektowany budynek należy wyposażyć w proszkowe gaśnice o ilości środka gaśniczego 6 kg. przypadającego na każde 300 m</w:t>
      </w:r>
      <w:r w:rsidR="008B0EF3" w:rsidRPr="001E4F9A">
        <w:rPr>
          <w:rFonts w:ascii="Arial" w:hAnsi="Arial" w:cs="Arial"/>
          <w:sz w:val="24"/>
          <w:szCs w:val="24"/>
          <w:vertAlign w:val="superscript"/>
        </w:rPr>
        <w:t>2</w:t>
      </w:r>
      <w:r w:rsidR="008B0EF3" w:rsidRPr="001E4F9A">
        <w:rPr>
          <w:rFonts w:ascii="Arial" w:hAnsi="Arial" w:cs="Arial"/>
          <w:sz w:val="24"/>
          <w:szCs w:val="24"/>
        </w:rPr>
        <w:t xml:space="preserve"> powierzchni budynku.</w:t>
      </w:r>
    </w:p>
    <w:p w14:paraId="29458EE6" w14:textId="77777777" w:rsidR="008B0EF3" w:rsidRPr="001E4F9A" w:rsidRDefault="008B0EF3" w:rsidP="008B0EF3">
      <w:pPr>
        <w:jc w:val="both"/>
        <w:rPr>
          <w:rFonts w:ascii="Arial" w:hAnsi="Arial" w:cs="Arial"/>
          <w:sz w:val="24"/>
          <w:szCs w:val="24"/>
        </w:rPr>
      </w:pPr>
      <w:r w:rsidRPr="001E4F9A">
        <w:rPr>
          <w:rFonts w:ascii="Arial" w:hAnsi="Arial" w:cs="Arial"/>
          <w:sz w:val="24"/>
          <w:szCs w:val="24"/>
        </w:rPr>
        <w:t xml:space="preserve">Ustawa o ochronie przeciwpożarowej z dnia 24 sierpnia 1991 r. (Dz. U. </w:t>
      </w:r>
      <w:proofErr w:type="gramStart"/>
      <w:r w:rsidRPr="001E4F9A">
        <w:rPr>
          <w:rFonts w:ascii="Arial" w:hAnsi="Arial" w:cs="Arial"/>
          <w:sz w:val="24"/>
          <w:szCs w:val="24"/>
        </w:rPr>
        <w:t>z</w:t>
      </w:r>
      <w:proofErr w:type="gramEnd"/>
      <w:r w:rsidRPr="001E4F9A">
        <w:rPr>
          <w:rFonts w:ascii="Arial" w:hAnsi="Arial" w:cs="Arial"/>
          <w:sz w:val="24"/>
          <w:szCs w:val="24"/>
        </w:rPr>
        <w:t xml:space="preserve"> 2020 r. poz. 961. ze zmianami), stanowi, że każda osoba fizyczna, prawna, organizacja lub instytucja korzystająca z budynku, obiektu lub terenu zobowiązana jest zabezpieczyć użytkowany budynek, obiekt lub teren przed zagrożeniem pożarowym lub innym miejscowym zagrożeniem. Właściciel, zarządca lub użytkownik budynku, obiektu lub terenu, zapewniając jego ochronę przeciwpożarową, obowiązany jest </w:t>
      </w:r>
      <w:r w:rsidRPr="001E4F9A">
        <w:rPr>
          <w:rFonts w:ascii="Arial" w:hAnsi="Arial" w:cs="Arial"/>
          <w:sz w:val="24"/>
          <w:szCs w:val="24"/>
        </w:rPr>
        <w:br/>
        <w:t>w szczególności:</w:t>
      </w:r>
    </w:p>
    <w:p w14:paraId="6C87CC6B" w14:textId="77777777" w:rsidR="008B0EF3" w:rsidRPr="001E4F9A" w:rsidRDefault="008B0EF3" w:rsidP="008B0EF3">
      <w:pPr>
        <w:pStyle w:val="Akapitzlist"/>
        <w:numPr>
          <w:ilvl w:val="0"/>
          <w:numId w:val="10"/>
        </w:numPr>
        <w:spacing w:after="0" w:line="240" w:lineRule="auto"/>
        <w:jc w:val="both"/>
        <w:rPr>
          <w:rFonts w:ascii="Arial" w:hAnsi="Arial" w:cs="Arial"/>
          <w:sz w:val="24"/>
          <w:szCs w:val="24"/>
        </w:rPr>
      </w:pPr>
      <w:proofErr w:type="gramStart"/>
      <w:r w:rsidRPr="001E4F9A">
        <w:rPr>
          <w:rFonts w:ascii="Arial" w:hAnsi="Arial" w:cs="Arial"/>
          <w:sz w:val="24"/>
          <w:szCs w:val="24"/>
        </w:rPr>
        <w:t>przestrzegać</w:t>
      </w:r>
      <w:proofErr w:type="gramEnd"/>
      <w:r w:rsidRPr="001E4F9A">
        <w:rPr>
          <w:rFonts w:ascii="Arial" w:hAnsi="Arial" w:cs="Arial"/>
          <w:sz w:val="24"/>
          <w:szCs w:val="24"/>
        </w:rPr>
        <w:t xml:space="preserve"> przeciwpożarowych wymagań budowlanych, instalacyjnych </w:t>
      </w:r>
      <w:r w:rsidRPr="001E4F9A">
        <w:rPr>
          <w:rFonts w:ascii="Arial" w:hAnsi="Arial" w:cs="Arial"/>
          <w:sz w:val="24"/>
          <w:szCs w:val="24"/>
        </w:rPr>
        <w:br/>
        <w:t>i technologicznych,</w:t>
      </w:r>
    </w:p>
    <w:p w14:paraId="30BA0DEC" w14:textId="77777777" w:rsidR="008B0EF3" w:rsidRPr="001E4F9A" w:rsidRDefault="008B0EF3" w:rsidP="008B0EF3">
      <w:pPr>
        <w:pStyle w:val="Akapitzlist"/>
        <w:numPr>
          <w:ilvl w:val="0"/>
          <w:numId w:val="10"/>
        </w:numPr>
        <w:spacing w:after="0" w:line="240" w:lineRule="auto"/>
        <w:jc w:val="both"/>
        <w:rPr>
          <w:rFonts w:ascii="Arial" w:hAnsi="Arial" w:cs="Arial"/>
          <w:sz w:val="24"/>
          <w:szCs w:val="24"/>
        </w:rPr>
      </w:pPr>
      <w:proofErr w:type="gramStart"/>
      <w:r w:rsidRPr="001E4F9A">
        <w:rPr>
          <w:rFonts w:ascii="Arial" w:hAnsi="Arial" w:cs="Arial"/>
          <w:sz w:val="24"/>
          <w:szCs w:val="24"/>
        </w:rPr>
        <w:t>wyposażyć</w:t>
      </w:r>
      <w:proofErr w:type="gramEnd"/>
      <w:r w:rsidRPr="001E4F9A">
        <w:rPr>
          <w:rFonts w:ascii="Arial" w:hAnsi="Arial" w:cs="Arial"/>
          <w:sz w:val="24"/>
          <w:szCs w:val="24"/>
        </w:rPr>
        <w:t xml:space="preserve"> budynek, obiekt lub teren w sprzęt pożarowy i ratowniczy oraz środki gaśnicze zgodnie z zasadami określającymi w odrębnych przepisach,</w:t>
      </w:r>
    </w:p>
    <w:p w14:paraId="6CB4E3AF" w14:textId="77777777" w:rsidR="008B0EF3" w:rsidRPr="001E4F9A" w:rsidRDefault="008B0EF3" w:rsidP="008B0EF3">
      <w:pPr>
        <w:pStyle w:val="Akapitzlist"/>
        <w:numPr>
          <w:ilvl w:val="0"/>
          <w:numId w:val="10"/>
        </w:numPr>
        <w:spacing w:after="0" w:line="240" w:lineRule="auto"/>
        <w:jc w:val="both"/>
        <w:rPr>
          <w:rFonts w:ascii="Arial" w:hAnsi="Arial" w:cs="Arial"/>
          <w:sz w:val="24"/>
          <w:szCs w:val="24"/>
        </w:rPr>
      </w:pPr>
      <w:proofErr w:type="gramStart"/>
      <w:r w:rsidRPr="001E4F9A">
        <w:rPr>
          <w:rFonts w:ascii="Arial" w:hAnsi="Arial" w:cs="Arial"/>
          <w:sz w:val="24"/>
          <w:szCs w:val="24"/>
        </w:rPr>
        <w:t>zapewnić</w:t>
      </w:r>
      <w:proofErr w:type="gramEnd"/>
      <w:r w:rsidRPr="001E4F9A">
        <w:rPr>
          <w:rFonts w:ascii="Arial" w:hAnsi="Arial" w:cs="Arial"/>
          <w:sz w:val="24"/>
          <w:szCs w:val="24"/>
        </w:rPr>
        <w:t xml:space="preserve"> konserwację i naprawy sprzętu oraz urządzeń pożarowych </w:t>
      </w:r>
      <w:r w:rsidRPr="001E4F9A">
        <w:rPr>
          <w:rFonts w:ascii="Arial" w:hAnsi="Arial" w:cs="Arial"/>
          <w:sz w:val="24"/>
          <w:szCs w:val="24"/>
        </w:rPr>
        <w:br/>
        <w:t xml:space="preserve">i ratowniczych, zgodnie z zasadami i wymaganiami gwarantującymi sprawne </w:t>
      </w:r>
      <w:r w:rsidRPr="001E4F9A">
        <w:rPr>
          <w:rFonts w:ascii="Arial" w:hAnsi="Arial" w:cs="Arial"/>
          <w:sz w:val="24"/>
          <w:szCs w:val="24"/>
        </w:rPr>
        <w:br/>
        <w:t>i niezawodne ich funkcjonowanie,</w:t>
      </w:r>
    </w:p>
    <w:p w14:paraId="728F9F51" w14:textId="77777777" w:rsidR="008B0EF3" w:rsidRPr="001E4F9A" w:rsidRDefault="008B0EF3" w:rsidP="008B0EF3">
      <w:pPr>
        <w:pStyle w:val="Akapitzlist"/>
        <w:numPr>
          <w:ilvl w:val="0"/>
          <w:numId w:val="10"/>
        </w:numPr>
        <w:spacing w:after="0" w:line="240" w:lineRule="auto"/>
        <w:jc w:val="both"/>
        <w:rPr>
          <w:rFonts w:ascii="Arial" w:hAnsi="Arial" w:cs="Arial"/>
          <w:sz w:val="24"/>
          <w:szCs w:val="24"/>
        </w:rPr>
      </w:pPr>
      <w:proofErr w:type="gramStart"/>
      <w:r w:rsidRPr="001E4F9A">
        <w:rPr>
          <w:rFonts w:ascii="Arial" w:hAnsi="Arial" w:cs="Arial"/>
          <w:sz w:val="24"/>
          <w:szCs w:val="24"/>
        </w:rPr>
        <w:t>zapewnić</w:t>
      </w:r>
      <w:proofErr w:type="gramEnd"/>
      <w:r w:rsidRPr="001E4F9A">
        <w:rPr>
          <w:rFonts w:ascii="Arial" w:hAnsi="Arial" w:cs="Arial"/>
          <w:sz w:val="24"/>
          <w:szCs w:val="24"/>
        </w:rPr>
        <w:t xml:space="preserve"> osobom przebywającym w budynku, obiekcie lub na terenie bezpieczeństwo i możliwość ewakuacji,</w:t>
      </w:r>
    </w:p>
    <w:p w14:paraId="0ADFD240" w14:textId="77777777" w:rsidR="008B0EF3" w:rsidRPr="001E4F9A" w:rsidRDefault="008B0EF3" w:rsidP="008B0EF3">
      <w:pPr>
        <w:pStyle w:val="Akapitzlist"/>
        <w:numPr>
          <w:ilvl w:val="0"/>
          <w:numId w:val="10"/>
        </w:numPr>
        <w:spacing w:after="0" w:line="240" w:lineRule="auto"/>
        <w:jc w:val="both"/>
        <w:rPr>
          <w:rFonts w:ascii="Arial" w:hAnsi="Arial" w:cs="Arial"/>
          <w:sz w:val="24"/>
          <w:szCs w:val="24"/>
        </w:rPr>
      </w:pPr>
      <w:proofErr w:type="gramStart"/>
      <w:r w:rsidRPr="001E4F9A">
        <w:rPr>
          <w:rFonts w:ascii="Arial" w:hAnsi="Arial" w:cs="Arial"/>
          <w:sz w:val="24"/>
          <w:szCs w:val="24"/>
        </w:rPr>
        <w:t>przygotować</w:t>
      </w:r>
      <w:proofErr w:type="gramEnd"/>
      <w:r w:rsidRPr="001E4F9A">
        <w:rPr>
          <w:rFonts w:ascii="Arial" w:hAnsi="Arial" w:cs="Arial"/>
          <w:sz w:val="24"/>
          <w:szCs w:val="24"/>
        </w:rPr>
        <w:t xml:space="preserve"> budynek, obiekt lub teren do prowadzenia akcji ratowniczej,</w:t>
      </w:r>
    </w:p>
    <w:p w14:paraId="4791A369" w14:textId="77777777" w:rsidR="008B0EF3" w:rsidRPr="001E4F9A" w:rsidRDefault="008B0EF3" w:rsidP="008B0EF3">
      <w:pPr>
        <w:pStyle w:val="Akapitzlist"/>
        <w:numPr>
          <w:ilvl w:val="0"/>
          <w:numId w:val="10"/>
        </w:numPr>
        <w:spacing w:after="0" w:line="240" w:lineRule="auto"/>
        <w:jc w:val="both"/>
        <w:rPr>
          <w:rFonts w:ascii="Arial" w:hAnsi="Arial" w:cs="Arial"/>
          <w:sz w:val="24"/>
          <w:szCs w:val="24"/>
        </w:rPr>
      </w:pPr>
      <w:proofErr w:type="gramStart"/>
      <w:r w:rsidRPr="001E4F9A">
        <w:rPr>
          <w:rFonts w:ascii="Arial" w:hAnsi="Arial" w:cs="Arial"/>
          <w:sz w:val="24"/>
          <w:szCs w:val="24"/>
        </w:rPr>
        <w:t>zaznajomić</w:t>
      </w:r>
      <w:proofErr w:type="gramEnd"/>
      <w:r w:rsidRPr="001E4F9A">
        <w:rPr>
          <w:rFonts w:ascii="Arial" w:hAnsi="Arial" w:cs="Arial"/>
          <w:sz w:val="24"/>
          <w:szCs w:val="24"/>
        </w:rPr>
        <w:t xml:space="preserve"> pracowników z przepisami przeciwpożarowymi,</w:t>
      </w:r>
    </w:p>
    <w:p w14:paraId="3936DBE5" w14:textId="77777777" w:rsidR="008B0EF3" w:rsidRPr="001E4F9A" w:rsidRDefault="008B0EF3" w:rsidP="008B0EF3">
      <w:pPr>
        <w:pStyle w:val="Akapitzlist"/>
        <w:numPr>
          <w:ilvl w:val="0"/>
          <w:numId w:val="10"/>
        </w:numPr>
        <w:spacing w:after="0" w:line="240" w:lineRule="auto"/>
        <w:jc w:val="both"/>
        <w:rPr>
          <w:rFonts w:ascii="Arial" w:hAnsi="Arial" w:cs="Arial"/>
          <w:sz w:val="24"/>
          <w:szCs w:val="24"/>
        </w:rPr>
      </w:pPr>
      <w:proofErr w:type="gramStart"/>
      <w:r w:rsidRPr="001E4F9A">
        <w:rPr>
          <w:rFonts w:ascii="Arial" w:hAnsi="Arial" w:cs="Arial"/>
          <w:sz w:val="24"/>
          <w:szCs w:val="24"/>
        </w:rPr>
        <w:t>ustalić</w:t>
      </w:r>
      <w:proofErr w:type="gramEnd"/>
      <w:r w:rsidRPr="001E4F9A">
        <w:rPr>
          <w:rFonts w:ascii="Arial" w:hAnsi="Arial" w:cs="Arial"/>
          <w:sz w:val="24"/>
          <w:szCs w:val="24"/>
        </w:rPr>
        <w:t xml:space="preserve"> sposoby postępowania na wypadek powstania pożaru, klęski żywiołowej lub innego miejscowego zagrożenia.</w:t>
      </w:r>
    </w:p>
    <w:p w14:paraId="0154E1ED" w14:textId="306BE24B" w:rsidR="00534BDB" w:rsidRDefault="00534BDB" w:rsidP="00AD6519">
      <w:pPr>
        <w:jc w:val="both"/>
        <w:rPr>
          <w:rFonts w:ascii="Arial" w:hAnsi="Arial" w:cs="Arial"/>
          <w:bCs/>
          <w:sz w:val="24"/>
          <w:szCs w:val="24"/>
        </w:rPr>
      </w:pPr>
    </w:p>
    <w:p w14:paraId="35D51CA2" w14:textId="77777777" w:rsidR="00534BDB" w:rsidRPr="00A20A8A" w:rsidRDefault="00534BDB" w:rsidP="00AD6519">
      <w:pPr>
        <w:jc w:val="both"/>
        <w:rPr>
          <w:rFonts w:ascii="Arial" w:hAnsi="Arial" w:cs="Arial"/>
          <w:bCs/>
          <w:sz w:val="24"/>
          <w:szCs w:val="24"/>
        </w:rPr>
      </w:pPr>
    </w:p>
    <w:p w14:paraId="00AE50DD" w14:textId="79F3140F" w:rsidR="00B23797" w:rsidRPr="00A20A8A" w:rsidRDefault="00C14260" w:rsidP="00AD6519">
      <w:pPr>
        <w:jc w:val="both"/>
        <w:rPr>
          <w:rFonts w:ascii="Arial" w:hAnsi="Arial" w:cs="Arial"/>
          <w:b/>
          <w:sz w:val="24"/>
          <w:szCs w:val="24"/>
        </w:rPr>
      </w:pPr>
      <w:r>
        <w:rPr>
          <w:rFonts w:ascii="Arial" w:hAnsi="Arial" w:cs="Arial"/>
          <w:b/>
          <w:sz w:val="24"/>
          <w:szCs w:val="24"/>
          <w:u w:val="single"/>
        </w:rPr>
        <w:t>6</w:t>
      </w:r>
      <w:r w:rsidR="00B23797" w:rsidRPr="00A20A8A">
        <w:rPr>
          <w:rFonts w:ascii="Arial" w:hAnsi="Arial" w:cs="Arial"/>
          <w:b/>
          <w:sz w:val="24"/>
          <w:szCs w:val="24"/>
          <w:u w:val="single"/>
        </w:rPr>
        <w:t>. Opis</w:t>
      </w:r>
      <w:r w:rsidR="00B23797" w:rsidRPr="00A20A8A">
        <w:rPr>
          <w:rFonts w:ascii="Arial" w:eastAsia="Arial" w:hAnsi="Arial" w:cs="Arial"/>
          <w:b/>
          <w:sz w:val="24"/>
          <w:szCs w:val="24"/>
          <w:u w:val="single"/>
        </w:rPr>
        <w:t xml:space="preserve"> </w:t>
      </w:r>
      <w:r w:rsidR="00B23797" w:rsidRPr="00A20A8A">
        <w:rPr>
          <w:rFonts w:ascii="Arial" w:hAnsi="Arial" w:cs="Arial"/>
          <w:b/>
          <w:sz w:val="24"/>
          <w:szCs w:val="24"/>
          <w:u w:val="single"/>
        </w:rPr>
        <w:t>Instalacji:</w:t>
      </w:r>
    </w:p>
    <w:p w14:paraId="3A60CD62" w14:textId="660915CD" w:rsidR="00B23797" w:rsidRPr="00A20A8A" w:rsidRDefault="008B0EF3" w:rsidP="00AD6519">
      <w:pPr>
        <w:jc w:val="both"/>
        <w:rPr>
          <w:rFonts w:ascii="Arial" w:hAnsi="Arial" w:cs="Arial"/>
          <w:sz w:val="24"/>
          <w:szCs w:val="24"/>
          <w:u w:val="single"/>
        </w:rPr>
      </w:pPr>
      <w:r w:rsidRPr="00A20A8A">
        <w:rPr>
          <w:rFonts w:ascii="Arial" w:hAnsi="Arial" w:cs="Arial"/>
          <w:sz w:val="24"/>
          <w:szCs w:val="24"/>
          <w:u w:val="single"/>
        </w:rPr>
        <w:t>7</w:t>
      </w:r>
      <w:r w:rsidR="00B23797" w:rsidRPr="00A20A8A">
        <w:rPr>
          <w:rFonts w:ascii="Arial" w:hAnsi="Arial" w:cs="Arial"/>
          <w:sz w:val="24"/>
          <w:szCs w:val="24"/>
          <w:u w:val="single"/>
        </w:rPr>
        <w:t>.1.</w:t>
      </w:r>
      <w:r w:rsidR="00B23797" w:rsidRPr="00A20A8A">
        <w:rPr>
          <w:rFonts w:ascii="Arial" w:eastAsia="Arial" w:hAnsi="Arial" w:cs="Arial"/>
          <w:sz w:val="24"/>
          <w:szCs w:val="24"/>
          <w:u w:val="single"/>
        </w:rPr>
        <w:t xml:space="preserve"> </w:t>
      </w:r>
      <w:r w:rsidR="00B23797" w:rsidRPr="00A20A8A">
        <w:rPr>
          <w:rFonts w:ascii="Arial" w:hAnsi="Arial" w:cs="Arial"/>
          <w:sz w:val="24"/>
          <w:szCs w:val="24"/>
          <w:u w:val="single"/>
        </w:rPr>
        <w:t>Instalacja</w:t>
      </w:r>
      <w:r w:rsidR="00B23797" w:rsidRPr="00A20A8A">
        <w:rPr>
          <w:rFonts w:ascii="Arial" w:eastAsia="Arial" w:hAnsi="Arial" w:cs="Arial"/>
          <w:sz w:val="24"/>
          <w:szCs w:val="24"/>
          <w:u w:val="single"/>
        </w:rPr>
        <w:t xml:space="preserve"> </w:t>
      </w:r>
      <w:r w:rsidR="00B23797" w:rsidRPr="00A20A8A">
        <w:rPr>
          <w:rFonts w:ascii="Arial" w:hAnsi="Arial" w:cs="Arial"/>
          <w:sz w:val="24"/>
          <w:szCs w:val="24"/>
          <w:u w:val="single"/>
        </w:rPr>
        <w:t>wodociągowa</w:t>
      </w:r>
    </w:p>
    <w:p w14:paraId="7B2132A2" w14:textId="7D1F0032" w:rsidR="00EA328F" w:rsidRPr="00A20A8A" w:rsidRDefault="00EA328F" w:rsidP="00EA328F">
      <w:pPr>
        <w:pStyle w:val="Standard"/>
        <w:ind w:right="-2"/>
        <w:jc w:val="both"/>
        <w:rPr>
          <w:rFonts w:ascii="Arial" w:eastAsia="Arial" w:hAnsi="Arial" w:cs="Arial"/>
          <w:color w:val="auto"/>
          <w:szCs w:val="24"/>
        </w:rPr>
      </w:pPr>
      <w:bookmarkStart w:id="6" w:name="_Hlk78802829"/>
      <w:r w:rsidRPr="00A20A8A">
        <w:rPr>
          <w:rFonts w:ascii="Arial" w:eastAsia="Arial" w:hAnsi="Arial" w:cs="Arial"/>
          <w:color w:val="auto"/>
          <w:szCs w:val="24"/>
        </w:rPr>
        <w:t xml:space="preserve">Zasilanie w wodę z istniejącej sieci wodociągowej </w:t>
      </w:r>
      <w:r w:rsidR="00B85256" w:rsidRPr="00A20A8A">
        <w:rPr>
          <w:rFonts w:ascii="Arial" w:eastAsia="Arial" w:hAnsi="Arial" w:cs="Arial"/>
          <w:color w:val="auto"/>
          <w:szCs w:val="24"/>
        </w:rPr>
        <w:t>projektowan</w:t>
      </w:r>
      <w:r w:rsidR="00463F52" w:rsidRPr="00A20A8A">
        <w:rPr>
          <w:rFonts w:ascii="Arial" w:eastAsia="Arial" w:hAnsi="Arial" w:cs="Arial"/>
          <w:color w:val="auto"/>
          <w:szCs w:val="24"/>
        </w:rPr>
        <w:t>ym</w:t>
      </w:r>
      <w:r w:rsidR="00B85256" w:rsidRPr="00A20A8A">
        <w:rPr>
          <w:rFonts w:ascii="Arial" w:eastAsia="Arial" w:hAnsi="Arial" w:cs="Arial"/>
          <w:color w:val="auto"/>
          <w:szCs w:val="24"/>
        </w:rPr>
        <w:t xml:space="preserve"> </w:t>
      </w:r>
      <w:r w:rsidR="00463F52" w:rsidRPr="00A20A8A">
        <w:rPr>
          <w:rFonts w:ascii="Arial" w:eastAsia="Arial" w:hAnsi="Arial" w:cs="Arial"/>
          <w:color w:val="auto"/>
          <w:szCs w:val="24"/>
        </w:rPr>
        <w:t>przyłączem wodociągowym</w:t>
      </w:r>
      <w:r w:rsidRPr="00A20A8A">
        <w:rPr>
          <w:rFonts w:ascii="Arial" w:eastAsia="Arial" w:hAnsi="Arial" w:cs="Arial"/>
          <w:color w:val="auto"/>
          <w:szCs w:val="24"/>
        </w:rPr>
        <w:t xml:space="preserve"> do budynku zgodnie z projektem technicznym. </w:t>
      </w:r>
    </w:p>
    <w:bookmarkEnd w:id="6"/>
    <w:p w14:paraId="23061877" w14:textId="77777777" w:rsidR="00EA328F" w:rsidRPr="00A20A8A" w:rsidRDefault="00EA328F" w:rsidP="00EA328F">
      <w:pPr>
        <w:jc w:val="both"/>
        <w:rPr>
          <w:rFonts w:ascii="Arial" w:eastAsia="Arial" w:hAnsi="Arial" w:cs="Arial"/>
          <w:sz w:val="24"/>
          <w:szCs w:val="24"/>
        </w:rPr>
      </w:pPr>
      <w:r w:rsidRPr="00A20A8A">
        <w:rPr>
          <w:rFonts w:ascii="Arial" w:eastAsia="Arial" w:hAnsi="Arial" w:cs="Arial"/>
          <w:sz w:val="24"/>
          <w:szCs w:val="24"/>
        </w:rPr>
        <w:t>Wewnętrzna instalacja wg projektu technicznego.</w:t>
      </w:r>
    </w:p>
    <w:p w14:paraId="39DD2A73" w14:textId="77777777" w:rsidR="00EA328F" w:rsidRPr="00A20A8A" w:rsidRDefault="00EA328F" w:rsidP="00AD6519">
      <w:pPr>
        <w:jc w:val="both"/>
        <w:rPr>
          <w:rFonts w:ascii="Arial" w:hAnsi="Arial" w:cs="Arial"/>
          <w:sz w:val="24"/>
          <w:szCs w:val="24"/>
          <w:u w:val="single"/>
        </w:rPr>
      </w:pPr>
    </w:p>
    <w:p w14:paraId="035288CE" w14:textId="5163F4F9" w:rsidR="00B23797" w:rsidRPr="00A20A8A" w:rsidRDefault="00C14260" w:rsidP="00AD6519">
      <w:pPr>
        <w:jc w:val="both"/>
        <w:rPr>
          <w:rFonts w:ascii="Arial" w:hAnsi="Arial" w:cs="Arial"/>
          <w:sz w:val="24"/>
          <w:szCs w:val="24"/>
          <w:u w:val="single"/>
        </w:rPr>
      </w:pPr>
      <w:r>
        <w:rPr>
          <w:rFonts w:ascii="Arial" w:hAnsi="Arial" w:cs="Arial"/>
          <w:sz w:val="24"/>
          <w:szCs w:val="24"/>
          <w:u w:val="single"/>
        </w:rPr>
        <w:t>6</w:t>
      </w:r>
      <w:r w:rsidR="00F233FC" w:rsidRPr="00A20A8A">
        <w:rPr>
          <w:rFonts w:ascii="Arial" w:hAnsi="Arial" w:cs="Arial"/>
          <w:sz w:val="24"/>
          <w:szCs w:val="24"/>
          <w:u w:val="single"/>
        </w:rPr>
        <w:t>.</w:t>
      </w:r>
      <w:r w:rsidR="00B23797" w:rsidRPr="00A20A8A">
        <w:rPr>
          <w:rFonts w:ascii="Arial" w:hAnsi="Arial" w:cs="Arial"/>
          <w:sz w:val="24"/>
          <w:szCs w:val="24"/>
          <w:u w:val="single"/>
        </w:rPr>
        <w:t>2.</w:t>
      </w:r>
      <w:r w:rsidR="00B23797" w:rsidRPr="00A20A8A">
        <w:rPr>
          <w:rFonts w:ascii="Arial" w:eastAsia="Arial" w:hAnsi="Arial" w:cs="Arial"/>
          <w:sz w:val="24"/>
          <w:szCs w:val="24"/>
          <w:u w:val="single"/>
        </w:rPr>
        <w:t xml:space="preserve"> </w:t>
      </w:r>
      <w:r w:rsidR="00B23797" w:rsidRPr="00A20A8A">
        <w:rPr>
          <w:rFonts w:ascii="Arial" w:hAnsi="Arial" w:cs="Arial"/>
          <w:sz w:val="24"/>
          <w:szCs w:val="24"/>
          <w:u w:val="single"/>
        </w:rPr>
        <w:t>Instalacja</w:t>
      </w:r>
      <w:r w:rsidR="00B23797" w:rsidRPr="00A20A8A">
        <w:rPr>
          <w:rFonts w:ascii="Arial" w:eastAsia="Arial" w:hAnsi="Arial" w:cs="Arial"/>
          <w:sz w:val="24"/>
          <w:szCs w:val="24"/>
          <w:u w:val="single"/>
        </w:rPr>
        <w:t xml:space="preserve"> </w:t>
      </w:r>
      <w:r w:rsidR="00B23797" w:rsidRPr="00A20A8A">
        <w:rPr>
          <w:rFonts w:ascii="Arial" w:hAnsi="Arial" w:cs="Arial"/>
          <w:sz w:val="24"/>
          <w:szCs w:val="24"/>
          <w:u w:val="single"/>
        </w:rPr>
        <w:t>kanalizacji</w:t>
      </w:r>
      <w:r w:rsidR="00B23797" w:rsidRPr="00A20A8A">
        <w:rPr>
          <w:rFonts w:ascii="Arial" w:eastAsia="Arial" w:hAnsi="Arial" w:cs="Arial"/>
          <w:sz w:val="24"/>
          <w:szCs w:val="24"/>
          <w:u w:val="single"/>
        </w:rPr>
        <w:t xml:space="preserve"> </w:t>
      </w:r>
      <w:r w:rsidR="00B23797" w:rsidRPr="00A20A8A">
        <w:rPr>
          <w:rFonts w:ascii="Arial" w:hAnsi="Arial" w:cs="Arial"/>
          <w:sz w:val="24"/>
          <w:szCs w:val="24"/>
          <w:u w:val="single"/>
        </w:rPr>
        <w:t xml:space="preserve">sanitarnej </w:t>
      </w:r>
    </w:p>
    <w:p w14:paraId="371417C6" w14:textId="745FF117" w:rsidR="00463F52" w:rsidRPr="00A20A8A" w:rsidRDefault="00EA328F" w:rsidP="00463F52">
      <w:pPr>
        <w:jc w:val="both"/>
        <w:rPr>
          <w:rFonts w:ascii="Arial" w:eastAsia="Arial" w:hAnsi="Arial" w:cs="Arial"/>
          <w:sz w:val="24"/>
          <w:szCs w:val="24"/>
        </w:rPr>
      </w:pPr>
      <w:r w:rsidRPr="00A20A8A">
        <w:rPr>
          <w:rFonts w:ascii="Arial" w:eastAsia="Arial" w:hAnsi="Arial" w:cs="Arial"/>
          <w:sz w:val="24"/>
          <w:szCs w:val="24"/>
        </w:rPr>
        <w:t xml:space="preserve">Odprowadzanie ścieków socjalno-bytowych projektowaną instalacją zewnętrzną </w:t>
      </w:r>
      <w:r w:rsidR="00463F52" w:rsidRPr="00A20A8A">
        <w:rPr>
          <w:rFonts w:ascii="Arial" w:eastAsia="Arial" w:hAnsi="Arial" w:cs="Arial"/>
          <w:sz w:val="24"/>
          <w:szCs w:val="24"/>
        </w:rPr>
        <w:t>do zbiorczej sieci kanalizacji sanitarnej poprzez projektowane przyłącze kanalizacji sanitarnej.</w:t>
      </w:r>
    </w:p>
    <w:p w14:paraId="751B11BB" w14:textId="18E0E963" w:rsidR="00B23797" w:rsidRPr="00A20A8A" w:rsidRDefault="00B23797" w:rsidP="00463F52">
      <w:pPr>
        <w:pStyle w:val="Standard"/>
        <w:ind w:right="-2"/>
        <w:jc w:val="both"/>
        <w:rPr>
          <w:rFonts w:ascii="Arial" w:eastAsia="Arial" w:hAnsi="Arial" w:cs="Arial"/>
          <w:color w:val="auto"/>
          <w:szCs w:val="24"/>
        </w:rPr>
      </w:pPr>
      <w:r w:rsidRPr="00A20A8A">
        <w:rPr>
          <w:rFonts w:ascii="Arial" w:eastAsia="Arial" w:hAnsi="Arial" w:cs="Arial"/>
          <w:color w:val="auto"/>
          <w:szCs w:val="24"/>
        </w:rPr>
        <w:t xml:space="preserve">Wewnętrzna instalacja wg </w:t>
      </w:r>
      <w:r w:rsidR="006B614B" w:rsidRPr="00A20A8A">
        <w:rPr>
          <w:rFonts w:ascii="Arial" w:eastAsia="Arial" w:hAnsi="Arial" w:cs="Arial"/>
          <w:color w:val="auto"/>
          <w:szCs w:val="24"/>
        </w:rPr>
        <w:t>projektu technicznego</w:t>
      </w:r>
      <w:r w:rsidRPr="00A20A8A">
        <w:rPr>
          <w:rFonts w:ascii="Arial" w:eastAsia="Arial" w:hAnsi="Arial" w:cs="Arial"/>
          <w:color w:val="auto"/>
          <w:szCs w:val="24"/>
        </w:rPr>
        <w:t>.</w:t>
      </w:r>
    </w:p>
    <w:p w14:paraId="2A843802" w14:textId="77777777" w:rsidR="00CA3818" w:rsidRPr="00463F52" w:rsidRDefault="00CA3818" w:rsidP="00AD6519">
      <w:pPr>
        <w:jc w:val="both"/>
        <w:rPr>
          <w:rFonts w:ascii="Arial" w:hAnsi="Arial" w:cs="Arial"/>
          <w:color w:val="FF0000"/>
          <w:sz w:val="24"/>
          <w:szCs w:val="24"/>
        </w:rPr>
      </w:pPr>
    </w:p>
    <w:p w14:paraId="2D656EFB" w14:textId="1DFB675B" w:rsidR="00B23797" w:rsidRPr="00D34737" w:rsidRDefault="008B0EF3" w:rsidP="00AD6519">
      <w:pPr>
        <w:jc w:val="both"/>
        <w:rPr>
          <w:rFonts w:ascii="Arial" w:hAnsi="Arial" w:cs="Arial"/>
          <w:sz w:val="24"/>
          <w:szCs w:val="24"/>
          <w:u w:val="single"/>
        </w:rPr>
      </w:pPr>
      <w:r w:rsidRPr="00D34737">
        <w:rPr>
          <w:rFonts w:ascii="Arial" w:eastAsia="Arial" w:hAnsi="Arial" w:cs="Arial"/>
          <w:sz w:val="24"/>
          <w:szCs w:val="24"/>
          <w:u w:val="single"/>
        </w:rPr>
        <w:t>7</w:t>
      </w:r>
      <w:r w:rsidR="00B23797" w:rsidRPr="00D34737">
        <w:rPr>
          <w:rFonts w:ascii="Arial" w:eastAsia="Arial" w:hAnsi="Arial" w:cs="Arial"/>
          <w:sz w:val="24"/>
          <w:szCs w:val="24"/>
          <w:u w:val="single"/>
        </w:rPr>
        <w:t>.3. Instalacja kanalizacji deszczowej</w:t>
      </w:r>
    </w:p>
    <w:p w14:paraId="54EC8382" w14:textId="5960F181" w:rsidR="00972A6C" w:rsidRPr="00D34737" w:rsidRDefault="00B23797" w:rsidP="00972A6C">
      <w:pPr>
        <w:ind w:right="-2"/>
        <w:jc w:val="both"/>
      </w:pPr>
      <w:r w:rsidRPr="00D34737">
        <w:rPr>
          <w:rFonts w:ascii="Arial" w:eastAsia="Arial" w:hAnsi="Arial" w:cs="Arial"/>
          <w:bCs/>
          <w:sz w:val="24"/>
          <w:szCs w:val="24"/>
        </w:rPr>
        <w:t>Wody opadowe z zadaszeń zostaną odprowadzone poprzez</w:t>
      </w:r>
      <w:r w:rsidR="00D34737" w:rsidRPr="00D34737">
        <w:rPr>
          <w:rFonts w:ascii="Arial" w:eastAsia="Arial" w:hAnsi="Arial" w:cs="Arial"/>
          <w:bCs/>
          <w:sz w:val="24"/>
          <w:szCs w:val="24"/>
        </w:rPr>
        <w:t xml:space="preserve"> wewnętrzną i zewnętrzną</w:t>
      </w:r>
      <w:r w:rsidRPr="00D34737">
        <w:rPr>
          <w:rFonts w:ascii="Arial" w:eastAsia="Arial" w:hAnsi="Arial" w:cs="Arial"/>
          <w:bCs/>
          <w:sz w:val="24"/>
          <w:szCs w:val="24"/>
        </w:rPr>
        <w:t xml:space="preserve"> </w:t>
      </w:r>
      <w:r w:rsidR="00D34737" w:rsidRPr="00D34737">
        <w:rPr>
          <w:rFonts w:ascii="Arial" w:eastAsia="Arial" w:hAnsi="Arial" w:cs="Arial"/>
          <w:bCs/>
          <w:sz w:val="24"/>
          <w:szCs w:val="24"/>
        </w:rPr>
        <w:t xml:space="preserve">instalację kanalizacji deszczowej do istniejącej gminnej sieci kanalizacyjnej  </w:t>
      </w:r>
    </w:p>
    <w:p w14:paraId="12EEF077" w14:textId="107DE27A" w:rsidR="00CA3818" w:rsidRPr="00463F52" w:rsidRDefault="00CA3818" w:rsidP="00AD6519">
      <w:pPr>
        <w:jc w:val="both"/>
        <w:rPr>
          <w:rFonts w:ascii="Arial" w:hAnsi="Arial" w:cs="Arial"/>
          <w:color w:val="FF0000"/>
          <w:sz w:val="24"/>
          <w:szCs w:val="24"/>
        </w:rPr>
      </w:pPr>
    </w:p>
    <w:p w14:paraId="4A35D269" w14:textId="2E9BFABB" w:rsidR="00463F52" w:rsidRPr="005E51C9" w:rsidRDefault="00C14260" w:rsidP="00463F52">
      <w:pPr>
        <w:pStyle w:val="Standard"/>
        <w:ind w:right="-2"/>
        <w:jc w:val="both"/>
        <w:rPr>
          <w:u w:val="single"/>
        </w:rPr>
      </w:pPr>
      <w:r>
        <w:rPr>
          <w:rFonts w:ascii="Arial" w:eastAsia="Arial" w:hAnsi="Arial" w:cs="Arial"/>
          <w:szCs w:val="24"/>
          <w:u w:val="single"/>
        </w:rPr>
        <w:t>6</w:t>
      </w:r>
      <w:r w:rsidR="00463F52">
        <w:rPr>
          <w:rFonts w:ascii="Arial" w:eastAsia="Arial" w:hAnsi="Arial" w:cs="Arial"/>
          <w:szCs w:val="24"/>
          <w:u w:val="single"/>
        </w:rPr>
        <w:t>.4</w:t>
      </w:r>
      <w:r w:rsidR="00463F52" w:rsidRPr="005E51C9">
        <w:rPr>
          <w:rFonts w:ascii="Arial" w:eastAsia="Arial" w:hAnsi="Arial" w:cs="Arial"/>
          <w:szCs w:val="24"/>
          <w:u w:val="single"/>
        </w:rPr>
        <w:t>. Instalacja gazu</w:t>
      </w:r>
    </w:p>
    <w:p w14:paraId="2379FD77" w14:textId="3EB28844" w:rsidR="00463F52" w:rsidRPr="00463F52" w:rsidRDefault="00463F52" w:rsidP="00AD6519">
      <w:pPr>
        <w:jc w:val="both"/>
        <w:rPr>
          <w:rFonts w:ascii="Arial" w:hAnsi="Arial" w:cs="Arial"/>
          <w:sz w:val="24"/>
          <w:szCs w:val="24"/>
        </w:rPr>
      </w:pPr>
      <w:r w:rsidRPr="005E51C9">
        <w:rPr>
          <w:rFonts w:ascii="Arial" w:eastAsia="Arial" w:hAnsi="Arial" w:cs="Arial"/>
          <w:sz w:val="24"/>
          <w:szCs w:val="24"/>
        </w:rPr>
        <w:t>Instalacja gazowa zasilana</w:t>
      </w:r>
      <w:r>
        <w:rPr>
          <w:rFonts w:ascii="Arial" w:eastAsia="Arial" w:hAnsi="Arial" w:cs="Arial"/>
          <w:sz w:val="24"/>
          <w:szCs w:val="24"/>
        </w:rPr>
        <w:t xml:space="preserve"> projektowanym przyłączem</w:t>
      </w:r>
      <w:r w:rsidRPr="005E51C9">
        <w:rPr>
          <w:rFonts w:ascii="Arial" w:eastAsia="Arial" w:hAnsi="Arial" w:cs="Arial"/>
          <w:sz w:val="24"/>
          <w:szCs w:val="24"/>
        </w:rPr>
        <w:t xml:space="preserve"> z istniejącej sieci zlokalizowanej w ul. </w:t>
      </w:r>
      <w:r w:rsidR="00D34737">
        <w:rPr>
          <w:rFonts w:ascii="Arial" w:eastAsia="Arial" w:hAnsi="Arial" w:cs="Arial"/>
          <w:sz w:val="24"/>
          <w:szCs w:val="24"/>
        </w:rPr>
        <w:t>Szkolnej</w:t>
      </w:r>
      <w:r w:rsidRPr="005E51C9">
        <w:rPr>
          <w:rFonts w:ascii="Arial" w:eastAsia="Arial" w:hAnsi="Arial" w:cs="Arial"/>
          <w:sz w:val="24"/>
          <w:szCs w:val="24"/>
        </w:rPr>
        <w:t xml:space="preserve"> </w:t>
      </w:r>
      <w:r>
        <w:rPr>
          <w:rFonts w:ascii="Arial" w:eastAsia="Arial" w:hAnsi="Arial" w:cs="Arial"/>
          <w:sz w:val="24"/>
          <w:szCs w:val="24"/>
        </w:rPr>
        <w:t>do projektowanej szafki gazowej zlokalizowanej na</w:t>
      </w:r>
      <w:r w:rsidR="00A20A8A">
        <w:rPr>
          <w:rFonts w:ascii="Arial" w:eastAsia="Arial" w:hAnsi="Arial" w:cs="Arial"/>
          <w:sz w:val="24"/>
          <w:szCs w:val="24"/>
        </w:rPr>
        <w:t xml:space="preserve"> </w:t>
      </w:r>
      <w:r>
        <w:rPr>
          <w:rFonts w:ascii="Arial" w:eastAsia="Arial" w:hAnsi="Arial" w:cs="Arial"/>
          <w:sz w:val="24"/>
          <w:szCs w:val="24"/>
        </w:rPr>
        <w:t xml:space="preserve">ścianie budynku </w:t>
      </w:r>
      <w:r w:rsidRPr="005E51C9">
        <w:rPr>
          <w:rFonts w:ascii="Arial" w:eastAsia="Arial" w:hAnsi="Arial" w:cs="Arial"/>
          <w:sz w:val="24"/>
          <w:szCs w:val="24"/>
        </w:rPr>
        <w:t xml:space="preserve">zgodnie z warunkami technicznymi. </w:t>
      </w:r>
      <w:r>
        <w:rPr>
          <w:rFonts w:ascii="Arial" w:eastAsia="Arial" w:hAnsi="Arial" w:cs="Arial"/>
          <w:sz w:val="24"/>
          <w:szCs w:val="24"/>
        </w:rPr>
        <w:t xml:space="preserve">Przyłącze </w:t>
      </w:r>
      <w:r w:rsidRPr="005E51C9">
        <w:rPr>
          <w:rFonts w:ascii="Arial" w:eastAsia="Arial" w:hAnsi="Arial" w:cs="Arial"/>
          <w:sz w:val="24"/>
          <w:szCs w:val="24"/>
        </w:rPr>
        <w:t>realizowan</w:t>
      </w:r>
      <w:r>
        <w:rPr>
          <w:rFonts w:ascii="Arial" w:eastAsia="Arial" w:hAnsi="Arial" w:cs="Arial"/>
          <w:sz w:val="24"/>
          <w:szCs w:val="24"/>
        </w:rPr>
        <w:t>e</w:t>
      </w:r>
      <w:r w:rsidRPr="005E51C9">
        <w:rPr>
          <w:rFonts w:ascii="Arial" w:eastAsia="Arial" w:hAnsi="Arial" w:cs="Arial"/>
          <w:sz w:val="24"/>
          <w:szCs w:val="24"/>
        </w:rPr>
        <w:t xml:space="preserve"> przez gestora sieci, zgodnie z prawem energetycznym oraz umowami</w:t>
      </w:r>
      <w:r>
        <w:rPr>
          <w:rFonts w:ascii="Arial" w:eastAsia="Arial" w:hAnsi="Arial" w:cs="Arial"/>
          <w:sz w:val="24"/>
          <w:szCs w:val="24"/>
        </w:rPr>
        <w:t>.</w:t>
      </w:r>
    </w:p>
    <w:p w14:paraId="3004FB9F" w14:textId="77777777" w:rsidR="00463F52" w:rsidRDefault="00463F52" w:rsidP="00AD6519">
      <w:pPr>
        <w:jc w:val="both"/>
        <w:rPr>
          <w:rFonts w:ascii="Arial" w:hAnsi="Arial" w:cs="Arial"/>
          <w:sz w:val="24"/>
          <w:szCs w:val="24"/>
          <w:u w:val="single"/>
        </w:rPr>
      </w:pPr>
    </w:p>
    <w:p w14:paraId="738BD241" w14:textId="4BC5D40B" w:rsidR="00B23797" w:rsidRPr="00A20A8A" w:rsidRDefault="00C14260" w:rsidP="00AD6519">
      <w:pPr>
        <w:jc w:val="both"/>
        <w:rPr>
          <w:rFonts w:ascii="Arial" w:hAnsi="Arial" w:cs="Arial"/>
          <w:sz w:val="24"/>
          <w:szCs w:val="24"/>
          <w:u w:val="single"/>
        </w:rPr>
      </w:pPr>
      <w:r>
        <w:rPr>
          <w:rFonts w:ascii="Arial" w:hAnsi="Arial" w:cs="Arial"/>
          <w:sz w:val="24"/>
          <w:szCs w:val="24"/>
          <w:u w:val="single"/>
        </w:rPr>
        <w:t>6</w:t>
      </w:r>
      <w:r w:rsidR="00B23797" w:rsidRPr="00A20A8A">
        <w:rPr>
          <w:rFonts w:ascii="Arial" w:hAnsi="Arial" w:cs="Arial"/>
          <w:sz w:val="24"/>
          <w:szCs w:val="24"/>
          <w:u w:val="single"/>
        </w:rPr>
        <w:t>.</w:t>
      </w:r>
      <w:r w:rsidR="00463F52" w:rsidRPr="00A20A8A">
        <w:rPr>
          <w:rFonts w:ascii="Arial" w:hAnsi="Arial" w:cs="Arial"/>
          <w:sz w:val="24"/>
          <w:szCs w:val="24"/>
          <w:u w:val="single"/>
        </w:rPr>
        <w:t>5</w:t>
      </w:r>
      <w:r w:rsidR="00B23797" w:rsidRPr="00A20A8A">
        <w:rPr>
          <w:rFonts w:ascii="Arial" w:hAnsi="Arial" w:cs="Arial"/>
          <w:sz w:val="24"/>
          <w:szCs w:val="24"/>
          <w:u w:val="single"/>
        </w:rPr>
        <w:t>.</w:t>
      </w:r>
      <w:r w:rsidR="00B23797" w:rsidRPr="00A20A8A">
        <w:rPr>
          <w:rFonts w:ascii="Arial" w:eastAsia="Arial" w:hAnsi="Arial" w:cs="Arial"/>
          <w:sz w:val="24"/>
          <w:szCs w:val="24"/>
          <w:u w:val="single"/>
        </w:rPr>
        <w:t xml:space="preserve"> </w:t>
      </w:r>
      <w:r w:rsidR="00B23797" w:rsidRPr="00A20A8A">
        <w:rPr>
          <w:rFonts w:ascii="Arial" w:hAnsi="Arial" w:cs="Arial"/>
          <w:sz w:val="24"/>
          <w:szCs w:val="24"/>
          <w:u w:val="single"/>
        </w:rPr>
        <w:t>Instalacje</w:t>
      </w:r>
      <w:r w:rsidR="00B23797" w:rsidRPr="00A20A8A">
        <w:rPr>
          <w:rFonts w:ascii="Arial" w:eastAsia="Arial" w:hAnsi="Arial" w:cs="Arial"/>
          <w:sz w:val="24"/>
          <w:szCs w:val="24"/>
          <w:u w:val="single"/>
        </w:rPr>
        <w:t xml:space="preserve"> </w:t>
      </w:r>
      <w:r w:rsidR="00546BE6" w:rsidRPr="00A20A8A">
        <w:rPr>
          <w:rFonts w:ascii="Arial" w:hAnsi="Arial" w:cs="Arial"/>
          <w:sz w:val="24"/>
          <w:szCs w:val="24"/>
          <w:u w:val="single"/>
        </w:rPr>
        <w:t>c.</w:t>
      </w:r>
      <w:proofErr w:type="gramStart"/>
      <w:r w:rsidR="00546BE6" w:rsidRPr="00A20A8A">
        <w:rPr>
          <w:rFonts w:ascii="Arial" w:hAnsi="Arial" w:cs="Arial"/>
          <w:sz w:val="24"/>
          <w:szCs w:val="24"/>
          <w:u w:val="single"/>
        </w:rPr>
        <w:t>o</w:t>
      </w:r>
      <w:proofErr w:type="gramEnd"/>
      <w:r w:rsidR="00546BE6" w:rsidRPr="00A20A8A">
        <w:rPr>
          <w:rFonts w:ascii="Arial" w:hAnsi="Arial" w:cs="Arial"/>
          <w:sz w:val="24"/>
          <w:szCs w:val="24"/>
          <w:u w:val="single"/>
        </w:rPr>
        <w:t>.</w:t>
      </w:r>
    </w:p>
    <w:p w14:paraId="7CF294FB" w14:textId="306EEB40" w:rsidR="00546BE6" w:rsidRPr="00A20A8A" w:rsidRDefault="00D14EC2" w:rsidP="00CE6C09">
      <w:pPr>
        <w:jc w:val="both"/>
        <w:rPr>
          <w:rFonts w:ascii="Arial" w:eastAsia="Arial" w:hAnsi="Arial" w:cs="Arial"/>
          <w:sz w:val="24"/>
          <w:szCs w:val="24"/>
        </w:rPr>
      </w:pPr>
      <w:r w:rsidRPr="00A20A8A">
        <w:rPr>
          <w:rFonts w:ascii="Arial" w:eastAsia="Arial" w:hAnsi="Arial" w:cs="Arial"/>
          <w:sz w:val="24"/>
          <w:szCs w:val="24"/>
        </w:rPr>
        <w:t>Ogrzewanie</w:t>
      </w:r>
      <w:r w:rsidR="00CE6C09" w:rsidRPr="00A20A8A">
        <w:rPr>
          <w:rFonts w:ascii="Arial" w:eastAsia="Arial" w:hAnsi="Arial" w:cs="Arial"/>
          <w:sz w:val="24"/>
          <w:szCs w:val="24"/>
        </w:rPr>
        <w:t xml:space="preserve"> </w:t>
      </w:r>
      <w:r w:rsidRPr="00A20A8A">
        <w:rPr>
          <w:rFonts w:ascii="Arial" w:eastAsia="Arial" w:hAnsi="Arial" w:cs="Arial"/>
          <w:sz w:val="24"/>
          <w:szCs w:val="24"/>
        </w:rPr>
        <w:t>budynku projektowa</w:t>
      </w:r>
      <w:r w:rsidR="00CE6C09" w:rsidRPr="00A20A8A">
        <w:rPr>
          <w:rFonts w:ascii="Arial" w:eastAsia="Arial" w:hAnsi="Arial" w:cs="Arial"/>
          <w:sz w:val="24"/>
          <w:szCs w:val="24"/>
        </w:rPr>
        <w:t xml:space="preserve">ną instalacją </w:t>
      </w:r>
      <w:proofErr w:type="spellStart"/>
      <w:r w:rsidR="00CE6C09" w:rsidRPr="00A20A8A">
        <w:rPr>
          <w:rFonts w:ascii="Arial" w:eastAsia="Arial" w:hAnsi="Arial" w:cs="Arial"/>
          <w:sz w:val="24"/>
          <w:szCs w:val="24"/>
        </w:rPr>
        <w:t>podposadzkową</w:t>
      </w:r>
      <w:proofErr w:type="spellEnd"/>
      <w:r w:rsidR="00CE6C09" w:rsidRPr="00A20A8A">
        <w:rPr>
          <w:rFonts w:ascii="Arial" w:eastAsia="Arial" w:hAnsi="Arial" w:cs="Arial"/>
          <w:sz w:val="24"/>
          <w:szCs w:val="24"/>
        </w:rPr>
        <w:t xml:space="preserve"> zasilaną </w:t>
      </w:r>
      <w:r w:rsidR="00A20A8A" w:rsidRPr="00A20A8A">
        <w:rPr>
          <w:rFonts w:ascii="Arial" w:eastAsia="Arial" w:hAnsi="Arial" w:cs="Arial"/>
          <w:sz w:val="24"/>
          <w:szCs w:val="24"/>
        </w:rPr>
        <w:t>kotłem gazowym</w:t>
      </w:r>
      <w:r w:rsidR="00CE6C09" w:rsidRPr="00A20A8A">
        <w:rPr>
          <w:rFonts w:ascii="Arial" w:eastAsia="Arial" w:hAnsi="Arial" w:cs="Arial"/>
          <w:sz w:val="24"/>
          <w:szCs w:val="24"/>
        </w:rPr>
        <w:t xml:space="preserve"> zlokalizowan</w:t>
      </w:r>
      <w:r w:rsidR="00A20A8A" w:rsidRPr="00A20A8A">
        <w:rPr>
          <w:rFonts w:ascii="Arial" w:eastAsia="Arial" w:hAnsi="Arial" w:cs="Arial"/>
          <w:sz w:val="24"/>
          <w:szCs w:val="24"/>
        </w:rPr>
        <w:t>ym</w:t>
      </w:r>
      <w:r w:rsidR="00CE6C09" w:rsidRPr="00A20A8A">
        <w:rPr>
          <w:rFonts w:ascii="Arial" w:eastAsia="Arial" w:hAnsi="Arial" w:cs="Arial"/>
          <w:sz w:val="24"/>
          <w:szCs w:val="24"/>
        </w:rPr>
        <w:t xml:space="preserve"> w </w:t>
      </w:r>
      <w:r w:rsidR="00D34737">
        <w:rPr>
          <w:rFonts w:ascii="Arial" w:eastAsia="Arial" w:hAnsi="Arial" w:cs="Arial"/>
          <w:sz w:val="24"/>
          <w:szCs w:val="24"/>
        </w:rPr>
        <w:t>projektowanym pomieszczeniu technicznym</w:t>
      </w:r>
    </w:p>
    <w:p w14:paraId="1547242D" w14:textId="77777777" w:rsidR="007F5A3F" w:rsidRPr="00A20A8A" w:rsidRDefault="007F5A3F" w:rsidP="00AD6519">
      <w:pPr>
        <w:jc w:val="both"/>
        <w:rPr>
          <w:rFonts w:ascii="Arial" w:hAnsi="Arial" w:cs="Arial"/>
          <w:sz w:val="24"/>
          <w:szCs w:val="24"/>
        </w:rPr>
      </w:pPr>
    </w:p>
    <w:p w14:paraId="64EA0F9C" w14:textId="4C1A31D2" w:rsidR="00B23797" w:rsidRPr="007133D2" w:rsidRDefault="00C14260" w:rsidP="00AD6519">
      <w:pPr>
        <w:jc w:val="both"/>
        <w:rPr>
          <w:rFonts w:ascii="Arial" w:hAnsi="Arial" w:cs="Arial"/>
          <w:sz w:val="24"/>
          <w:szCs w:val="24"/>
          <w:u w:val="single"/>
        </w:rPr>
      </w:pPr>
      <w:r>
        <w:rPr>
          <w:rFonts w:ascii="Arial" w:hAnsi="Arial" w:cs="Arial"/>
          <w:sz w:val="24"/>
          <w:szCs w:val="24"/>
          <w:u w:val="single"/>
        </w:rPr>
        <w:t>6</w:t>
      </w:r>
      <w:r w:rsidR="00B23797" w:rsidRPr="007133D2">
        <w:rPr>
          <w:rFonts w:ascii="Arial" w:hAnsi="Arial" w:cs="Arial"/>
          <w:sz w:val="24"/>
          <w:szCs w:val="24"/>
          <w:u w:val="single"/>
        </w:rPr>
        <w:t>.</w:t>
      </w:r>
      <w:r w:rsidR="00463F52">
        <w:rPr>
          <w:rFonts w:ascii="Arial" w:hAnsi="Arial" w:cs="Arial"/>
          <w:sz w:val="24"/>
          <w:szCs w:val="24"/>
          <w:u w:val="single"/>
        </w:rPr>
        <w:t>6</w:t>
      </w:r>
      <w:r w:rsidR="00B23797" w:rsidRPr="007133D2">
        <w:rPr>
          <w:rFonts w:ascii="Arial" w:hAnsi="Arial" w:cs="Arial"/>
          <w:sz w:val="24"/>
          <w:szCs w:val="24"/>
          <w:u w:val="single"/>
        </w:rPr>
        <w:t>.</w:t>
      </w:r>
      <w:r w:rsidR="00B23797" w:rsidRPr="007133D2">
        <w:rPr>
          <w:rFonts w:ascii="Arial" w:eastAsia="Arial" w:hAnsi="Arial" w:cs="Arial"/>
          <w:sz w:val="24"/>
          <w:szCs w:val="24"/>
          <w:u w:val="single"/>
        </w:rPr>
        <w:t xml:space="preserve"> </w:t>
      </w:r>
      <w:r w:rsidR="00B23797" w:rsidRPr="007133D2">
        <w:rPr>
          <w:rFonts w:ascii="Arial" w:hAnsi="Arial" w:cs="Arial"/>
          <w:sz w:val="24"/>
          <w:szCs w:val="24"/>
          <w:u w:val="single"/>
        </w:rPr>
        <w:t>Instalacje</w:t>
      </w:r>
      <w:r w:rsidR="00B23797" w:rsidRPr="007133D2">
        <w:rPr>
          <w:rFonts w:ascii="Arial" w:eastAsia="Arial" w:hAnsi="Arial" w:cs="Arial"/>
          <w:sz w:val="24"/>
          <w:szCs w:val="24"/>
          <w:u w:val="single"/>
        </w:rPr>
        <w:t xml:space="preserve"> </w:t>
      </w:r>
      <w:r w:rsidR="00B23797" w:rsidRPr="007133D2">
        <w:rPr>
          <w:rFonts w:ascii="Arial" w:hAnsi="Arial" w:cs="Arial"/>
          <w:sz w:val="24"/>
          <w:szCs w:val="24"/>
          <w:u w:val="single"/>
        </w:rPr>
        <w:t>elektryczne</w:t>
      </w:r>
    </w:p>
    <w:p w14:paraId="0265C1BF" w14:textId="48744277" w:rsidR="00B23797" w:rsidRPr="00B03AF3" w:rsidRDefault="00B23797" w:rsidP="00AD6519">
      <w:pPr>
        <w:jc w:val="both"/>
        <w:rPr>
          <w:rFonts w:ascii="Arial" w:hAnsi="Arial" w:cs="Arial"/>
          <w:sz w:val="24"/>
          <w:szCs w:val="24"/>
        </w:rPr>
      </w:pPr>
      <w:r w:rsidRPr="00B03AF3">
        <w:rPr>
          <w:rFonts w:ascii="Arial" w:eastAsia="Arial" w:hAnsi="Arial" w:cs="Arial"/>
          <w:bCs/>
          <w:sz w:val="24"/>
          <w:szCs w:val="24"/>
        </w:rPr>
        <w:t>Zasilenie elektryczne projektowaną</w:t>
      </w:r>
      <w:r w:rsidR="001A0187" w:rsidRPr="00B03AF3">
        <w:rPr>
          <w:rFonts w:ascii="Arial" w:eastAsia="Arial" w:hAnsi="Arial" w:cs="Arial"/>
          <w:bCs/>
          <w:sz w:val="24"/>
          <w:szCs w:val="24"/>
        </w:rPr>
        <w:t xml:space="preserve"> wewnętrzną</w:t>
      </w:r>
      <w:r w:rsidRPr="00B03AF3">
        <w:rPr>
          <w:rFonts w:ascii="Arial" w:eastAsia="Arial" w:hAnsi="Arial" w:cs="Arial"/>
          <w:bCs/>
          <w:sz w:val="24"/>
          <w:szCs w:val="24"/>
        </w:rPr>
        <w:t xml:space="preserve"> zewnętrzną </w:t>
      </w:r>
      <w:r w:rsidR="001A0187" w:rsidRPr="00B03AF3">
        <w:rPr>
          <w:rFonts w:ascii="Arial" w:eastAsia="Arial" w:hAnsi="Arial" w:cs="Arial"/>
          <w:bCs/>
          <w:sz w:val="24"/>
          <w:szCs w:val="24"/>
        </w:rPr>
        <w:t>linią zasilającą</w:t>
      </w:r>
      <w:r w:rsidR="00D14EC2" w:rsidRPr="00B03AF3">
        <w:rPr>
          <w:rFonts w:ascii="Arial" w:eastAsia="Arial" w:hAnsi="Arial" w:cs="Arial"/>
          <w:bCs/>
          <w:sz w:val="24"/>
          <w:szCs w:val="24"/>
        </w:rPr>
        <w:t xml:space="preserve"> (WLZ)</w:t>
      </w:r>
      <w:r w:rsidR="001A0187" w:rsidRPr="00B03AF3">
        <w:rPr>
          <w:rFonts w:ascii="Arial" w:eastAsia="Arial" w:hAnsi="Arial" w:cs="Arial"/>
          <w:bCs/>
          <w:sz w:val="24"/>
          <w:szCs w:val="24"/>
        </w:rPr>
        <w:t xml:space="preserve"> do projektowanej tablicy rozdzielczej zlokalizowanej </w:t>
      </w:r>
      <w:r w:rsidR="00D34737">
        <w:rPr>
          <w:rFonts w:ascii="Arial" w:eastAsia="Arial" w:hAnsi="Arial" w:cs="Arial"/>
          <w:bCs/>
          <w:sz w:val="24"/>
          <w:szCs w:val="24"/>
        </w:rPr>
        <w:t>w budynku</w:t>
      </w:r>
      <w:r w:rsidR="00546BE6" w:rsidRPr="00B03AF3">
        <w:rPr>
          <w:rFonts w:ascii="Arial" w:eastAsia="Arial" w:hAnsi="Arial" w:cs="Arial"/>
          <w:bCs/>
          <w:color w:val="FF0000"/>
          <w:sz w:val="24"/>
          <w:szCs w:val="24"/>
        </w:rPr>
        <w:t>.</w:t>
      </w:r>
      <w:r w:rsidR="001A0187" w:rsidRPr="00B03AF3">
        <w:rPr>
          <w:rFonts w:ascii="Arial" w:eastAsia="Arial" w:hAnsi="Arial" w:cs="Arial"/>
          <w:bCs/>
          <w:color w:val="FF0000"/>
          <w:sz w:val="24"/>
          <w:szCs w:val="24"/>
        </w:rPr>
        <w:t xml:space="preserve"> </w:t>
      </w:r>
    </w:p>
    <w:p w14:paraId="14C66959" w14:textId="77777777" w:rsidR="00CA3818" w:rsidRPr="00B03AF3" w:rsidRDefault="00B23797" w:rsidP="00AD6519">
      <w:pPr>
        <w:jc w:val="both"/>
        <w:rPr>
          <w:rFonts w:ascii="Arial" w:hAnsi="Arial" w:cs="Arial"/>
          <w:sz w:val="24"/>
          <w:szCs w:val="24"/>
        </w:rPr>
      </w:pPr>
      <w:r w:rsidRPr="00B03AF3">
        <w:rPr>
          <w:rFonts w:ascii="Arial" w:eastAsia="Arial" w:hAnsi="Arial" w:cs="Arial"/>
          <w:bCs/>
          <w:sz w:val="24"/>
          <w:szCs w:val="24"/>
        </w:rPr>
        <w:t>Wewnętrzna instalacja wg</w:t>
      </w:r>
      <w:r w:rsidR="000137F7" w:rsidRPr="00B03AF3">
        <w:rPr>
          <w:rFonts w:ascii="Arial" w:eastAsia="Arial" w:hAnsi="Arial" w:cs="Arial"/>
          <w:bCs/>
          <w:sz w:val="24"/>
          <w:szCs w:val="24"/>
        </w:rPr>
        <w:t xml:space="preserve"> projektu</w:t>
      </w:r>
      <w:r w:rsidRPr="00B03AF3">
        <w:rPr>
          <w:rFonts w:ascii="Arial" w:eastAsia="Arial" w:hAnsi="Arial" w:cs="Arial"/>
          <w:bCs/>
          <w:sz w:val="24"/>
          <w:szCs w:val="24"/>
        </w:rPr>
        <w:t xml:space="preserve"> </w:t>
      </w:r>
      <w:r w:rsidR="006B614B" w:rsidRPr="00B03AF3">
        <w:rPr>
          <w:rFonts w:ascii="Arial" w:eastAsia="Arial" w:hAnsi="Arial" w:cs="Arial"/>
          <w:bCs/>
          <w:sz w:val="24"/>
          <w:szCs w:val="24"/>
        </w:rPr>
        <w:t>technicznego</w:t>
      </w:r>
      <w:r w:rsidRPr="00B03AF3">
        <w:rPr>
          <w:rFonts w:ascii="Arial" w:eastAsia="Arial" w:hAnsi="Arial" w:cs="Arial"/>
          <w:bCs/>
          <w:sz w:val="24"/>
          <w:szCs w:val="24"/>
        </w:rPr>
        <w:t>.</w:t>
      </w:r>
    </w:p>
    <w:p w14:paraId="30092B69" w14:textId="77777777" w:rsidR="00AD0702" w:rsidRPr="008B0EF3" w:rsidRDefault="00AD0702" w:rsidP="00AD6519">
      <w:pPr>
        <w:jc w:val="both"/>
        <w:rPr>
          <w:rFonts w:ascii="Arial" w:hAnsi="Arial" w:cs="Arial"/>
          <w:color w:val="FF0000"/>
          <w:sz w:val="24"/>
          <w:szCs w:val="24"/>
          <w:u w:val="single"/>
        </w:rPr>
      </w:pPr>
    </w:p>
    <w:p w14:paraId="732DA4E8" w14:textId="72080481" w:rsidR="00B23797" w:rsidRPr="001E4F9A" w:rsidRDefault="008B0EF3" w:rsidP="00AD6519">
      <w:pPr>
        <w:jc w:val="both"/>
        <w:rPr>
          <w:rFonts w:ascii="Arial" w:hAnsi="Arial" w:cs="Arial"/>
          <w:sz w:val="24"/>
          <w:szCs w:val="24"/>
          <w:u w:val="single"/>
        </w:rPr>
      </w:pPr>
      <w:r w:rsidRPr="001E4F9A">
        <w:rPr>
          <w:rFonts w:ascii="Arial" w:hAnsi="Arial" w:cs="Arial"/>
          <w:sz w:val="24"/>
          <w:szCs w:val="24"/>
          <w:u w:val="single"/>
        </w:rPr>
        <w:t>7</w:t>
      </w:r>
      <w:r w:rsidR="00B23797" w:rsidRPr="001E4F9A">
        <w:rPr>
          <w:rFonts w:ascii="Arial" w:hAnsi="Arial" w:cs="Arial"/>
          <w:sz w:val="24"/>
          <w:szCs w:val="24"/>
          <w:u w:val="single"/>
        </w:rPr>
        <w:t>.6.</w:t>
      </w:r>
      <w:r w:rsidR="00B23797" w:rsidRPr="001E4F9A">
        <w:rPr>
          <w:rFonts w:ascii="Arial" w:eastAsia="Arial" w:hAnsi="Arial" w:cs="Arial"/>
          <w:sz w:val="24"/>
          <w:szCs w:val="24"/>
          <w:u w:val="single"/>
        </w:rPr>
        <w:t xml:space="preserve"> </w:t>
      </w:r>
      <w:r w:rsidR="00B23797" w:rsidRPr="001E4F9A">
        <w:rPr>
          <w:rFonts w:ascii="Arial" w:hAnsi="Arial" w:cs="Arial"/>
          <w:sz w:val="24"/>
          <w:szCs w:val="24"/>
          <w:u w:val="single"/>
        </w:rPr>
        <w:t>Wentylacja</w:t>
      </w:r>
    </w:p>
    <w:p w14:paraId="0BFD12B6" w14:textId="2582AA06" w:rsidR="007327EF" w:rsidRDefault="00F93F61" w:rsidP="00AD6519">
      <w:pPr>
        <w:jc w:val="both"/>
        <w:rPr>
          <w:rFonts w:ascii="Arial" w:hAnsi="Arial" w:cs="Arial"/>
          <w:bCs/>
          <w:sz w:val="24"/>
          <w:szCs w:val="24"/>
        </w:rPr>
      </w:pPr>
      <w:r>
        <w:rPr>
          <w:rFonts w:ascii="Arial" w:hAnsi="Arial" w:cs="Arial"/>
          <w:noProof/>
          <w:sz w:val="24"/>
          <w:szCs w:val="24"/>
          <w:lang w:eastAsia="pl-PL"/>
        </w:rPr>
        <mc:AlternateContent>
          <mc:Choice Requires="wps">
            <w:drawing>
              <wp:anchor distT="0" distB="0" distL="114300" distR="114300" simplePos="0" relativeHeight="251659776" behindDoc="0" locked="0" layoutInCell="1" allowOverlap="1" wp14:anchorId="3F1276A0" wp14:editId="762FDEC9">
                <wp:simplePos x="0" y="0"/>
                <wp:positionH relativeFrom="column">
                  <wp:posOffset>5714365</wp:posOffset>
                </wp:positionH>
                <wp:positionV relativeFrom="paragraph">
                  <wp:posOffset>636270</wp:posOffset>
                </wp:positionV>
                <wp:extent cx="344170" cy="261620"/>
                <wp:effectExtent l="4445" t="0" r="3810" b="0"/>
                <wp:wrapNone/>
                <wp:docPr id="1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70" cy="261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5DAD3E" w14:textId="14BD93B3" w:rsidR="000801D8" w:rsidRDefault="000801D8">
                            <w: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F1276A0" id="_x0000_t202" coordsize="21600,21600" o:spt="202" path="m,l,21600r21600,l21600,xe">
                <v:stroke joinstyle="miter"/>
                <v:path gradientshapeok="t" o:connecttype="rect"/>
              </v:shapetype>
              <v:shape id="Text Box 5" o:spid="_x0000_s1026" type="#_x0000_t202" style="position:absolute;left:0;text-align:left;margin-left:449.95pt;margin-top:50.1pt;width:27.1pt;height:20.6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" stroked="f">
                <v:textbox>
                  <w:txbxContent>
                    <w:p w14:paraId="425DAD3E" w14:textId="14BD93B3" w:rsidR="000801D8" w:rsidRDefault="000801D8">
                      <w:r>
                        <w:t>31</w:t>
                      </w:r>
                    </w:p>
                  </w:txbxContent>
                </v:textbox>
              </v:shape>
            </w:pict>
          </mc:Fallback>
        </mc:AlternateContent>
      </w:r>
      <w:r w:rsidR="007327EF" w:rsidRPr="001E4F9A">
        <w:rPr>
          <w:rFonts w:ascii="Arial" w:hAnsi="Arial" w:cs="Arial"/>
          <w:bCs/>
          <w:sz w:val="24"/>
          <w:szCs w:val="24"/>
        </w:rPr>
        <w:t xml:space="preserve">W </w:t>
      </w:r>
      <w:r w:rsidR="00C330BD">
        <w:rPr>
          <w:rFonts w:ascii="Arial" w:hAnsi="Arial" w:cs="Arial"/>
          <w:bCs/>
          <w:sz w:val="24"/>
          <w:szCs w:val="24"/>
        </w:rPr>
        <w:t xml:space="preserve">budynku zaprojektowano wentylację </w:t>
      </w:r>
      <w:r w:rsidR="007327EF" w:rsidRPr="001E4F9A">
        <w:rPr>
          <w:rFonts w:ascii="Arial" w:hAnsi="Arial" w:cs="Arial"/>
          <w:bCs/>
          <w:sz w:val="24"/>
          <w:szCs w:val="24"/>
        </w:rPr>
        <w:t>mechaniczną</w:t>
      </w:r>
      <w:r w:rsidR="007327EF">
        <w:rPr>
          <w:rFonts w:ascii="Arial" w:hAnsi="Arial" w:cs="Arial"/>
          <w:bCs/>
          <w:sz w:val="24"/>
          <w:szCs w:val="24"/>
        </w:rPr>
        <w:t xml:space="preserve"> </w:t>
      </w:r>
      <w:proofErr w:type="spellStart"/>
      <w:r w:rsidR="007327EF">
        <w:rPr>
          <w:rFonts w:ascii="Arial" w:hAnsi="Arial" w:cs="Arial"/>
          <w:bCs/>
          <w:sz w:val="24"/>
          <w:szCs w:val="24"/>
        </w:rPr>
        <w:t>nawiewno</w:t>
      </w:r>
      <w:proofErr w:type="spellEnd"/>
      <w:r w:rsidR="007327EF">
        <w:rPr>
          <w:rFonts w:ascii="Arial" w:hAnsi="Arial" w:cs="Arial"/>
          <w:bCs/>
          <w:sz w:val="24"/>
          <w:szCs w:val="24"/>
        </w:rPr>
        <w:t>-wywiewną</w:t>
      </w:r>
      <w:r w:rsidR="007327EF" w:rsidRPr="001E4F9A">
        <w:rPr>
          <w:rFonts w:ascii="Arial" w:hAnsi="Arial" w:cs="Arial"/>
          <w:bCs/>
          <w:sz w:val="24"/>
          <w:szCs w:val="24"/>
        </w:rPr>
        <w:t xml:space="preserve">, </w:t>
      </w:r>
      <w:proofErr w:type="gramStart"/>
      <w:r w:rsidR="007327EF" w:rsidRPr="001E4F9A">
        <w:rPr>
          <w:rFonts w:ascii="Arial" w:hAnsi="Arial" w:cs="Arial"/>
          <w:bCs/>
          <w:sz w:val="24"/>
          <w:szCs w:val="24"/>
        </w:rPr>
        <w:t xml:space="preserve">centralna </w:t>
      </w:r>
      <w:r w:rsidR="007327EF">
        <w:rPr>
          <w:rFonts w:ascii="Arial" w:hAnsi="Arial" w:cs="Arial"/>
          <w:bCs/>
          <w:sz w:val="24"/>
          <w:szCs w:val="24"/>
        </w:rPr>
        <w:t xml:space="preserve"> wentylacyjna</w:t>
      </w:r>
      <w:proofErr w:type="gramEnd"/>
      <w:r w:rsidR="007327EF">
        <w:rPr>
          <w:rFonts w:ascii="Arial" w:hAnsi="Arial" w:cs="Arial"/>
          <w:bCs/>
          <w:sz w:val="24"/>
          <w:szCs w:val="24"/>
        </w:rPr>
        <w:t xml:space="preserve"> wraz z rekuperacją </w:t>
      </w:r>
      <w:r w:rsidR="007327EF" w:rsidRPr="001E4F9A">
        <w:rPr>
          <w:rFonts w:ascii="Arial" w:hAnsi="Arial" w:cs="Arial"/>
          <w:bCs/>
          <w:sz w:val="24"/>
          <w:szCs w:val="24"/>
        </w:rPr>
        <w:t xml:space="preserve">zlokalizowana </w:t>
      </w:r>
      <w:r w:rsidR="007327EF">
        <w:rPr>
          <w:rFonts w:ascii="Arial" w:hAnsi="Arial" w:cs="Arial"/>
          <w:bCs/>
          <w:sz w:val="24"/>
          <w:szCs w:val="24"/>
        </w:rPr>
        <w:t>na dachu</w:t>
      </w:r>
      <w:r w:rsidR="007327EF" w:rsidRPr="001E4F9A">
        <w:rPr>
          <w:rFonts w:ascii="Arial" w:hAnsi="Arial" w:cs="Arial"/>
          <w:bCs/>
          <w:sz w:val="24"/>
          <w:szCs w:val="24"/>
        </w:rPr>
        <w:t xml:space="preserve">, czerpnia </w:t>
      </w:r>
      <w:r w:rsidR="007327EF">
        <w:rPr>
          <w:rFonts w:ascii="Arial" w:hAnsi="Arial" w:cs="Arial"/>
          <w:bCs/>
          <w:sz w:val="24"/>
          <w:szCs w:val="24"/>
        </w:rPr>
        <w:t>i</w:t>
      </w:r>
      <w:r w:rsidR="007327EF" w:rsidRPr="001E4F9A">
        <w:rPr>
          <w:rFonts w:ascii="Arial" w:hAnsi="Arial" w:cs="Arial"/>
          <w:bCs/>
          <w:sz w:val="24"/>
          <w:szCs w:val="24"/>
        </w:rPr>
        <w:t xml:space="preserve"> wyrzutnia zlokalizowana na dachu.</w:t>
      </w:r>
    </w:p>
    <w:p w14:paraId="033ABBC9" w14:textId="5557D0ED" w:rsidR="007327EF" w:rsidRDefault="007327EF" w:rsidP="00AD6519">
      <w:pPr>
        <w:jc w:val="both"/>
        <w:rPr>
          <w:rFonts w:ascii="Arial" w:hAnsi="Arial" w:cs="Arial"/>
          <w:bCs/>
          <w:sz w:val="24"/>
          <w:szCs w:val="24"/>
        </w:rPr>
      </w:pPr>
      <w:r>
        <w:rPr>
          <w:rFonts w:ascii="Arial" w:hAnsi="Arial" w:cs="Arial"/>
          <w:bCs/>
          <w:sz w:val="24"/>
          <w:szCs w:val="24"/>
        </w:rPr>
        <w:t>W pomieszczeniach</w:t>
      </w:r>
      <w:r w:rsidR="00B51613">
        <w:rPr>
          <w:rFonts w:ascii="Arial" w:hAnsi="Arial" w:cs="Arial"/>
          <w:bCs/>
          <w:sz w:val="24"/>
          <w:szCs w:val="24"/>
        </w:rPr>
        <w:t xml:space="preserve"> pomocniczych</w:t>
      </w:r>
      <w:r>
        <w:rPr>
          <w:rFonts w:ascii="Arial" w:hAnsi="Arial" w:cs="Arial"/>
          <w:bCs/>
          <w:sz w:val="24"/>
          <w:szCs w:val="24"/>
        </w:rPr>
        <w:t xml:space="preserve"> zaprojektowano wentylację grawitacyjną. Napowietrzanie pomieszczeń z wykorzystaniem systemowych nawietrzaków okiennych </w:t>
      </w:r>
      <w:proofErr w:type="spellStart"/>
      <w:r>
        <w:rPr>
          <w:rFonts w:ascii="Arial" w:hAnsi="Arial" w:cs="Arial"/>
          <w:bCs/>
          <w:sz w:val="24"/>
          <w:szCs w:val="24"/>
        </w:rPr>
        <w:t>higrosterowalnych</w:t>
      </w:r>
      <w:proofErr w:type="spellEnd"/>
      <w:r>
        <w:rPr>
          <w:rFonts w:ascii="Arial" w:hAnsi="Arial" w:cs="Arial"/>
          <w:bCs/>
          <w:sz w:val="24"/>
          <w:szCs w:val="24"/>
        </w:rPr>
        <w:t>.</w:t>
      </w:r>
    </w:p>
    <w:p w14:paraId="0D3F5875" w14:textId="12BE7AC6" w:rsidR="00B23797" w:rsidRPr="001E4F9A" w:rsidRDefault="00B23797" w:rsidP="00AD6519">
      <w:pPr>
        <w:jc w:val="both"/>
        <w:rPr>
          <w:rFonts w:ascii="Arial" w:hAnsi="Arial" w:cs="Arial"/>
          <w:bCs/>
          <w:sz w:val="24"/>
          <w:szCs w:val="24"/>
        </w:rPr>
      </w:pPr>
      <w:r w:rsidRPr="001E4F9A">
        <w:rPr>
          <w:rFonts w:ascii="Arial" w:hAnsi="Arial" w:cs="Arial"/>
          <w:bCs/>
          <w:sz w:val="24"/>
          <w:szCs w:val="24"/>
        </w:rPr>
        <w:t xml:space="preserve">W pomieszczeniach </w:t>
      </w:r>
      <w:r w:rsidR="007327EF">
        <w:rPr>
          <w:rFonts w:ascii="Arial" w:hAnsi="Arial" w:cs="Arial"/>
          <w:bCs/>
          <w:sz w:val="24"/>
          <w:szCs w:val="24"/>
        </w:rPr>
        <w:t>sanitarnych</w:t>
      </w:r>
      <w:r w:rsidRPr="001E4F9A">
        <w:rPr>
          <w:rFonts w:ascii="Arial" w:hAnsi="Arial" w:cs="Arial"/>
          <w:bCs/>
          <w:sz w:val="24"/>
          <w:szCs w:val="24"/>
        </w:rPr>
        <w:t xml:space="preserve"> owa wentylacja powinna być wspomagana mechanicznie wentylatorami kanałowymi zsynchronizowanymi z włącznikami światła. </w:t>
      </w:r>
    </w:p>
    <w:p w14:paraId="523141FE" w14:textId="77777777" w:rsidR="000137F7" w:rsidRPr="001E4F9A" w:rsidRDefault="000137F7" w:rsidP="00AD6519">
      <w:pPr>
        <w:jc w:val="both"/>
        <w:rPr>
          <w:rFonts w:ascii="Arial" w:hAnsi="Arial" w:cs="Arial"/>
          <w:sz w:val="24"/>
          <w:szCs w:val="24"/>
        </w:rPr>
      </w:pPr>
      <w:r w:rsidRPr="001E4F9A">
        <w:rPr>
          <w:rFonts w:ascii="Arial" w:hAnsi="Arial" w:cs="Arial"/>
          <w:bCs/>
          <w:sz w:val="24"/>
          <w:szCs w:val="24"/>
        </w:rPr>
        <w:t>Projekt wentylacji wg projektu technicznego.</w:t>
      </w:r>
    </w:p>
    <w:p w14:paraId="46BD7DAC" w14:textId="77777777" w:rsidR="00A80FF5" w:rsidRPr="008B0EF3" w:rsidRDefault="00A80FF5" w:rsidP="00AD6519">
      <w:pPr>
        <w:jc w:val="both"/>
        <w:rPr>
          <w:rFonts w:ascii="Arial" w:hAnsi="Arial" w:cs="Arial"/>
          <w:color w:val="FF0000"/>
          <w:sz w:val="24"/>
          <w:szCs w:val="24"/>
        </w:rPr>
      </w:pPr>
    </w:p>
    <w:p w14:paraId="6E8B0580" w14:textId="77777777" w:rsidR="00B23797" w:rsidRPr="007133D2" w:rsidRDefault="00B23797" w:rsidP="00AD6519">
      <w:pPr>
        <w:jc w:val="both"/>
        <w:rPr>
          <w:rFonts w:ascii="Arial" w:hAnsi="Arial" w:cs="Arial"/>
          <w:sz w:val="24"/>
          <w:szCs w:val="24"/>
        </w:rPr>
      </w:pPr>
      <w:r w:rsidRPr="007133D2">
        <w:rPr>
          <w:rFonts w:ascii="Arial" w:hAnsi="Arial" w:cs="Arial"/>
          <w:sz w:val="24"/>
          <w:szCs w:val="24"/>
        </w:rPr>
        <w:t>UWAGA:</w:t>
      </w:r>
    </w:p>
    <w:p w14:paraId="536C980D" w14:textId="77777777" w:rsidR="008B0EF3" w:rsidRPr="007133D2" w:rsidRDefault="008B0EF3" w:rsidP="008B0EF3">
      <w:pPr>
        <w:pStyle w:val="Akapitzlist"/>
        <w:numPr>
          <w:ilvl w:val="1"/>
          <w:numId w:val="12"/>
        </w:numPr>
        <w:suppressAutoHyphens w:val="0"/>
        <w:autoSpaceDN w:val="0"/>
        <w:spacing w:after="0"/>
        <w:ind w:left="426" w:right="-19" w:hanging="426"/>
        <w:jc w:val="both"/>
        <w:rPr>
          <w:sz w:val="24"/>
          <w:szCs w:val="24"/>
        </w:rPr>
      </w:pPr>
      <w:r w:rsidRPr="007133D2">
        <w:rPr>
          <w:rFonts w:ascii="Arial" w:hAnsi="Arial" w:cs="Arial"/>
          <w:sz w:val="24"/>
          <w:szCs w:val="24"/>
        </w:rPr>
        <w:t>Wszelkie zmiany, wątpliwości i niezgodności rysunków z opisem lub projektami branżowymi należy konsultować z projektantem i inwestorem.</w:t>
      </w:r>
    </w:p>
    <w:p w14:paraId="0811FF05" w14:textId="77777777" w:rsidR="008B0EF3" w:rsidRPr="007133D2" w:rsidRDefault="008B0EF3" w:rsidP="008B0EF3">
      <w:pPr>
        <w:pStyle w:val="Akapitzlist"/>
        <w:numPr>
          <w:ilvl w:val="1"/>
          <w:numId w:val="12"/>
        </w:numPr>
        <w:suppressAutoHyphens w:val="0"/>
        <w:autoSpaceDN w:val="0"/>
        <w:spacing w:after="0"/>
        <w:ind w:left="426" w:right="-19" w:hanging="426"/>
        <w:jc w:val="both"/>
        <w:rPr>
          <w:sz w:val="24"/>
          <w:szCs w:val="24"/>
        </w:rPr>
      </w:pPr>
      <w:r w:rsidRPr="007133D2">
        <w:rPr>
          <w:rFonts w:ascii="Arial" w:hAnsi="Arial" w:cs="Arial"/>
          <w:sz w:val="24"/>
          <w:szCs w:val="24"/>
        </w:rPr>
        <w:t xml:space="preserve">Przed przystąpieniem do wykańczania elewacji należy wykonać próbki kolorów dobranych </w:t>
      </w:r>
      <w:proofErr w:type="gramStart"/>
      <w:r w:rsidRPr="007133D2">
        <w:rPr>
          <w:rFonts w:ascii="Arial" w:hAnsi="Arial" w:cs="Arial"/>
          <w:sz w:val="24"/>
          <w:szCs w:val="24"/>
        </w:rPr>
        <w:t>materiałów  w</w:t>
      </w:r>
      <w:proofErr w:type="gramEnd"/>
      <w:r w:rsidRPr="007133D2">
        <w:rPr>
          <w:rFonts w:ascii="Arial" w:hAnsi="Arial" w:cs="Arial"/>
          <w:sz w:val="24"/>
          <w:szCs w:val="24"/>
        </w:rPr>
        <w:t xml:space="preserve"> formacie minimum 1,0mx1,0m i przedstawić projektantowi do akceptacji.</w:t>
      </w:r>
    </w:p>
    <w:p w14:paraId="3571238E" w14:textId="77777777" w:rsidR="008B0EF3" w:rsidRPr="007133D2" w:rsidRDefault="008B0EF3" w:rsidP="008B0EF3">
      <w:pPr>
        <w:pStyle w:val="Akapitzlist"/>
        <w:numPr>
          <w:ilvl w:val="1"/>
          <w:numId w:val="12"/>
        </w:numPr>
        <w:suppressAutoHyphens w:val="0"/>
        <w:autoSpaceDN w:val="0"/>
        <w:spacing w:after="0"/>
        <w:ind w:left="426" w:right="-19" w:hanging="426"/>
        <w:jc w:val="both"/>
        <w:rPr>
          <w:sz w:val="24"/>
          <w:szCs w:val="24"/>
        </w:rPr>
      </w:pPr>
      <w:r w:rsidRPr="007133D2">
        <w:rPr>
          <w:rFonts w:ascii="Arial" w:hAnsi="Arial" w:cs="Arial"/>
          <w:sz w:val="24"/>
          <w:szCs w:val="24"/>
        </w:rPr>
        <w:t>Przed wykonaniem zamówienia elementów stolarki okiennej i drzwiowej należy bezwzględnie pobrać wymiary otworów z natury</w:t>
      </w:r>
    </w:p>
    <w:p w14:paraId="31565258" w14:textId="7C8D1227" w:rsidR="00740127" w:rsidRDefault="008B0EF3" w:rsidP="00564556">
      <w:pPr>
        <w:pStyle w:val="Akapitzlist"/>
        <w:numPr>
          <w:ilvl w:val="1"/>
          <w:numId w:val="12"/>
        </w:numPr>
        <w:suppressAutoHyphens w:val="0"/>
        <w:autoSpaceDN w:val="0"/>
        <w:spacing w:after="0"/>
        <w:ind w:left="426" w:right="-19" w:hanging="426"/>
        <w:jc w:val="both"/>
        <w:rPr>
          <w:rFonts w:ascii="Arial" w:hAnsi="Arial" w:cs="Arial"/>
          <w:sz w:val="24"/>
          <w:szCs w:val="24"/>
        </w:rPr>
      </w:pPr>
      <w:r w:rsidRPr="007133D2">
        <w:rPr>
          <w:rFonts w:ascii="Arial" w:hAnsi="Arial" w:cs="Arial"/>
          <w:sz w:val="24"/>
          <w:szCs w:val="24"/>
        </w:rPr>
        <w:t>Przed wykonaniem zamówienia balustrad należy bezwzględnie wykonać pomiary z natury.</w:t>
      </w:r>
    </w:p>
    <w:p w14:paraId="4AFE4EE3" w14:textId="0A295CE5" w:rsidR="000801D8" w:rsidRDefault="000801D8" w:rsidP="000801D8">
      <w:pPr>
        <w:suppressAutoHyphens w:val="0"/>
        <w:autoSpaceDN w:val="0"/>
        <w:ind w:right="-19"/>
        <w:jc w:val="both"/>
        <w:rPr>
          <w:rFonts w:ascii="Arial" w:hAnsi="Arial" w:cs="Arial"/>
          <w:sz w:val="24"/>
          <w:szCs w:val="24"/>
        </w:rPr>
      </w:pPr>
    </w:p>
    <w:p w14:paraId="6FDD614E" w14:textId="3D88B42D" w:rsidR="000801D8" w:rsidRPr="000801D8" w:rsidRDefault="00F93F61" w:rsidP="000801D8">
      <w:pPr>
        <w:suppressAutoHyphens w:val="0"/>
        <w:autoSpaceDN w:val="0"/>
        <w:ind w:right="-19"/>
        <w:jc w:val="both"/>
        <w:rPr>
          <w:rFonts w:ascii="Arial" w:hAnsi="Arial" w:cs="Arial"/>
          <w:sz w:val="24"/>
          <w:szCs w:val="24"/>
        </w:rPr>
      </w:pPr>
      <w:r>
        <w:rPr>
          <w:rFonts w:ascii="Arial" w:hAnsi="Arial" w:cs="Arial"/>
          <w:noProof/>
          <w:sz w:val="24"/>
          <w:szCs w:val="24"/>
          <w:lang w:eastAsia="pl-PL"/>
        </w:rPr>
        <mc:AlternateContent>
          <mc:Choice Requires="wps">
            <w:drawing>
              <wp:anchor distT="0" distB="0" distL="114300" distR="114300" simplePos="0" relativeHeight="251660800" behindDoc="0" locked="0" layoutInCell="1" allowOverlap="1" wp14:anchorId="4237FA1B" wp14:editId="3AA74181">
                <wp:simplePos x="0" y="0"/>
                <wp:positionH relativeFrom="column">
                  <wp:posOffset>5725795</wp:posOffset>
                </wp:positionH>
                <wp:positionV relativeFrom="paragraph">
                  <wp:posOffset>6014720</wp:posOffset>
                </wp:positionV>
                <wp:extent cx="415290" cy="356235"/>
                <wp:effectExtent l="0" t="0" r="0" b="0"/>
                <wp:wrapNone/>
                <wp:docPr id="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9CFA3" w14:textId="02284B3F" w:rsidR="000801D8" w:rsidRDefault="000801D8">
                            <w:r>
                              <w:t>32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37FA1B" id="Text Box 6" o:spid="_x0000_s1027" type="#_x0000_t202" style="position:absolute;left:0;text-align:left;margin-left:450.85pt;margin-top:473.6pt;width:32.7pt;height:28.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" stroked="f">
                <v:textbox>
                  <w:txbxContent>
                    <w:p w14:paraId="46C9CFA3" w14:textId="02284B3F" w:rsidR="000801D8" w:rsidRDefault="000801D8">
                      <w:r>
                        <w:t>32</w:t>
                      </w:r>
                    </w:p>
                  </w:txbxContent>
                </v:textbox>
              </v:shape>
            </w:pict>
          </mc:Fallback>
        </mc:AlternateContent>
      </w:r>
    </w:p>
    <w:sectPr w:rsidR="000801D8" w:rsidRPr="000801D8" w:rsidSect="00E96B97">
      <w:footerReference w:type="default" r:id="rId19"/>
      <w:pgSz w:w="11906" w:h="16838"/>
      <w:pgMar w:top="851" w:right="991" w:bottom="1134" w:left="1418" w:header="709" w:footer="720" w:gutter="0"/>
      <w:pgNumType w:start="25"/>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709FB6" w14:textId="77777777" w:rsidR="00BD70FA" w:rsidRDefault="00BD70FA">
      <w:r>
        <w:separator/>
      </w:r>
    </w:p>
  </w:endnote>
  <w:endnote w:type="continuationSeparator" w:id="0">
    <w:p w14:paraId="27CF5B6B" w14:textId="77777777" w:rsidR="00BD70FA" w:rsidRDefault="00BD70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OpenSymbol">
    <w:altName w:val="Yu Gothic"/>
    <w:charset w:val="00"/>
    <w:family w:val="auto"/>
    <w:pitch w:val="default"/>
    <w:sig w:usb0="800000AF" w:usb1="1001ECEA" w:usb2="00000000" w:usb3="00000000" w:csb0="00000001"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A0000287" w:usb1="28CF3C52" w:usb2="00000016" w:usb3="00000000" w:csb0="0004001F" w:csb1="00000000"/>
  </w:font>
  <w:font w:name="Lucida Sans">
    <w:panose1 w:val="020B0602030504020204"/>
    <w:charset w:val="EE"/>
    <w:family w:val="swiss"/>
    <w:pitch w:val="variable"/>
    <w:sig w:usb0="8100AAF7" w:usb1="0000807B" w:usb2="00000008" w:usb3="00000000" w:csb0="0000009F"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EE"/>
    <w:family w:val="roman"/>
    <w:pitch w:val="variable"/>
    <w:sig w:usb0="00000287" w:usb1="00000000" w:usb2="00000000" w:usb3="00000000" w:csb0="0000009F" w:csb1="00000000"/>
  </w:font>
  <w:font w:name="Liberation Serif">
    <w:altName w:val="Times New Roman"/>
    <w:charset w:val="00"/>
    <w:family w:val="roman"/>
    <w:pitch w:val="variable"/>
  </w:font>
  <w:font w:name="ArialNarrow">
    <w:altName w:val="Yu Gothic"/>
    <w:charset w:val="80"/>
    <w:family w:val="swiss"/>
    <w:pitch w:val="default"/>
  </w:font>
  <w:font w:name="UniversalMath1 BT">
    <w:altName w:val="Symbol"/>
    <w:charset w:val="02"/>
    <w:family w:val="swiss"/>
    <w:pitch w:val="variable"/>
  </w:font>
  <w:font w:name="Microsoft Sans Serif">
    <w:panose1 w:val="020B0604020202020204"/>
    <w:charset w:val="EE"/>
    <w:family w:val="swiss"/>
    <w:pitch w:val="variable"/>
    <w:sig w:usb0="E1002AFF" w:usb1="C0000002" w:usb2="00000008" w:usb3="00000000" w:csb0="0001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880E20" w14:textId="745670B3" w:rsidR="00B25054" w:rsidRPr="00CD787D" w:rsidRDefault="000801D8" w:rsidP="000801D8">
    <w:pPr>
      <w:pStyle w:val="Stopka"/>
      <w:jc w:val="right"/>
      <w:rPr>
        <w:rFonts w:ascii="Arial" w:hAnsi="Arial" w:cs="Arial"/>
      </w:rPr>
    </w:pPr>
    <w:r>
      <w:rPr>
        <w:rFonts w:ascii="Arial" w:hAnsi="Arial" w:cs="Arial"/>
      </w:rPr>
      <w:t>30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6AAB84" w14:textId="77777777" w:rsidR="00BD70FA" w:rsidRDefault="00BD70FA">
      <w:r>
        <w:separator/>
      </w:r>
    </w:p>
  </w:footnote>
  <w:footnote w:type="continuationSeparator" w:id="0">
    <w:p w14:paraId="212423D0" w14:textId="77777777" w:rsidR="00BD70FA" w:rsidRDefault="00BD70F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pStyle w:val="Nagwek1"/>
      <w:suff w:val="nothing"/>
      <w:lvlText w:val=""/>
      <w:lvlJc w:val="left"/>
      <w:pPr>
        <w:tabs>
          <w:tab w:val="num" w:pos="0"/>
        </w:tabs>
        <w:ind w:left="432" w:hanging="432"/>
      </w:pPr>
    </w:lvl>
    <w:lvl w:ilvl="1">
      <w:start w:val="1"/>
      <w:numFmt w:val="none"/>
      <w:pStyle w:val="Nagwek2"/>
      <w:suff w:val="nothing"/>
      <w:lvlText w:val=""/>
      <w:lvlJc w:val="left"/>
      <w:pPr>
        <w:tabs>
          <w:tab w:val="num" w:pos="0"/>
        </w:tabs>
        <w:ind w:left="576" w:hanging="576"/>
      </w:pPr>
    </w:lvl>
    <w:lvl w:ilvl="2">
      <w:start w:val="1"/>
      <w:numFmt w:val="none"/>
      <w:pStyle w:val="Nagwek3"/>
      <w:suff w:val="nothing"/>
      <w:lvlText w:val=""/>
      <w:lvlJc w:val="left"/>
      <w:pPr>
        <w:tabs>
          <w:tab w:val="num" w:pos="0"/>
        </w:tabs>
        <w:ind w:left="720" w:hanging="720"/>
      </w:pPr>
    </w:lvl>
    <w:lvl w:ilvl="3">
      <w:start w:val="1"/>
      <w:numFmt w:val="none"/>
      <w:pStyle w:val="Nagwek4"/>
      <w:suff w:val="nothing"/>
      <w:lvlText w:val=""/>
      <w:lvlJc w:val="left"/>
      <w:pPr>
        <w:tabs>
          <w:tab w:val="num" w:pos="0"/>
        </w:tabs>
        <w:ind w:left="864" w:hanging="864"/>
      </w:pPr>
    </w:lvl>
    <w:lvl w:ilvl="4">
      <w:start w:val="1"/>
      <w:numFmt w:val="none"/>
      <w:pStyle w:val="Nagwek5"/>
      <w:suff w:val="nothing"/>
      <w:lvlText w:val=""/>
      <w:lvlJc w:val="left"/>
      <w:pPr>
        <w:tabs>
          <w:tab w:val="num" w:pos="0"/>
        </w:tabs>
        <w:ind w:left="1008" w:hanging="1008"/>
      </w:pPr>
    </w:lvl>
    <w:lvl w:ilvl="5">
      <w:start w:val="1"/>
      <w:numFmt w:val="none"/>
      <w:pStyle w:val="Nagwek6"/>
      <w:suff w:val="nothing"/>
      <w:lvlText w:val=""/>
      <w:lvlJc w:val="left"/>
      <w:pPr>
        <w:tabs>
          <w:tab w:val="num" w:pos="0"/>
        </w:tabs>
        <w:ind w:left="1152" w:hanging="1152"/>
      </w:pPr>
    </w:lvl>
    <w:lvl w:ilvl="6">
      <w:start w:val="1"/>
      <w:numFmt w:val="none"/>
      <w:pStyle w:val="Nagwek7"/>
      <w:suff w:val="nothing"/>
      <w:lvlText w:val=""/>
      <w:lvlJc w:val="left"/>
      <w:pPr>
        <w:tabs>
          <w:tab w:val="num" w:pos="0"/>
        </w:tabs>
        <w:ind w:left="1296" w:hanging="1296"/>
      </w:pPr>
    </w:lvl>
    <w:lvl w:ilvl="7">
      <w:start w:val="1"/>
      <w:numFmt w:val="none"/>
      <w:pStyle w:val="Nagwek8"/>
      <w:suff w:val="nothing"/>
      <w:lvlText w:val=""/>
      <w:lvlJc w:val="left"/>
      <w:pPr>
        <w:tabs>
          <w:tab w:val="num" w:pos="0"/>
        </w:tabs>
        <w:ind w:left="1440" w:hanging="1440"/>
      </w:pPr>
    </w:lvl>
    <w:lvl w:ilvl="8">
      <w:start w:val="1"/>
      <w:numFmt w:val="none"/>
      <w:pStyle w:val="Nagwek9"/>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bullet"/>
      <w:lvlText w:val=""/>
      <w:lvlJc w:val="left"/>
      <w:pPr>
        <w:tabs>
          <w:tab w:val="num" w:pos="0"/>
        </w:tabs>
        <w:ind w:left="1080" w:hanging="360"/>
      </w:pPr>
      <w:rPr>
        <w:rFonts w:ascii="Symbol" w:hAnsi="Symbol" w:cs="Symbol" w:hint="default"/>
        <w:sz w:val="22"/>
        <w:szCs w:val="22"/>
      </w:rPr>
    </w:lvl>
  </w:abstractNum>
  <w:abstractNum w:abstractNumId="2">
    <w:nsid w:val="00000003"/>
    <w:multiLevelType w:val="multilevel"/>
    <w:tmpl w:val="00000003"/>
    <w:name w:val="WW8Num3"/>
    <w:lvl w:ilvl="0">
      <w:start w:val="1"/>
      <w:numFmt w:val="bullet"/>
      <w:lvlText w:val=""/>
      <w:lvlJc w:val="left"/>
      <w:pPr>
        <w:tabs>
          <w:tab w:val="num" w:pos="708"/>
        </w:tabs>
        <w:ind w:left="720" w:hanging="360"/>
      </w:pPr>
      <w:rPr>
        <w:rFonts w:ascii="Symbol" w:hAnsi="Symbol" w:cs="Symbol"/>
        <w:color w:val="000000"/>
        <w:sz w:val="24"/>
        <w:szCs w:val="24"/>
        <w:vertAlign w:val="superscript"/>
      </w:r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3">
    <w:nsid w:val="00000004"/>
    <w:multiLevelType w:val="multilevel"/>
    <w:tmpl w:val="00000004"/>
    <w:name w:val="WW8Num4"/>
    <w:lvl w:ilvl="0">
      <w:start w:val="1"/>
      <w:numFmt w:val="bullet"/>
      <w:lvlText w:val=""/>
      <w:lvlJc w:val="left"/>
      <w:pPr>
        <w:tabs>
          <w:tab w:val="num" w:pos="-360"/>
        </w:tabs>
        <w:ind w:left="360" w:hanging="360"/>
      </w:pPr>
      <w:rPr>
        <w:rFonts w:ascii="Symbol" w:hAnsi="Symbol" w:cs="Symbol"/>
        <w:color w:val="000000"/>
        <w:sz w:val="24"/>
        <w:szCs w:val="24"/>
        <w:vertAlign w:val="superscript"/>
      </w:rPr>
    </w:lvl>
    <w:lvl w:ilvl="1">
      <w:start w:val="1"/>
      <w:numFmt w:val="bullet"/>
      <w:lvlText w:val=""/>
      <w:lvlJc w:val="left"/>
      <w:pPr>
        <w:tabs>
          <w:tab w:val="num" w:pos="-360"/>
        </w:tabs>
        <w:ind w:left="720" w:hanging="360"/>
      </w:pPr>
      <w:rPr>
        <w:rFonts w:ascii="Symbol" w:hAnsi="Symbol" w:cs="Symbol"/>
        <w:color w:val="000000"/>
        <w:sz w:val="24"/>
        <w:szCs w:val="24"/>
      </w:rPr>
    </w:lvl>
    <w:lvl w:ilvl="2">
      <w:start w:val="1"/>
      <w:numFmt w:val="decimal"/>
      <w:lvlText w:val="%3."/>
      <w:lvlJc w:val="left"/>
      <w:pPr>
        <w:tabs>
          <w:tab w:val="num" w:pos="-360"/>
        </w:tabs>
        <w:ind w:left="1080" w:hanging="360"/>
      </w:pPr>
    </w:lvl>
    <w:lvl w:ilvl="3">
      <w:start w:val="1"/>
      <w:numFmt w:val="decimal"/>
      <w:lvlText w:val="%4."/>
      <w:lvlJc w:val="left"/>
      <w:pPr>
        <w:tabs>
          <w:tab w:val="num" w:pos="-360"/>
        </w:tabs>
        <w:ind w:left="1440" w:hanging="360"/>
      </w:pPr>
    </w:lvl>
    <w:lvl w:ilvl="4">
      <w:start w:val="1"/>
      <w:numFmt w:val="decimal"/>
      <w:lvlText w:val="%5."/>
      <w:lvlJc w:val="left"/>
      <w:pPr>
        <w:tabs>
          <w:tab w:val="num" w:pos="-360"/>
        </w:tabs>
        <w:ind w:left="1800" w:hanging="360"/>
      </w:pPr>
    </w:lvl>
    <w:lvl w:ilvl="5">
      <w:start w:val="1"/>
      <w:numFmt w:val="decimal"/>
      <w:lvlText w:val="%6."/>
      <w:lvlJc w:val="left"/>
      <w:pPr>
        <w:tabs>
          <w:tab w:val="num" w:pos="-360"/>
        </w:tabs>
        <w:ind w:left="2160" w:hanging="360"/>
      </w:pPr>
    </w:lvl>
    <w:lvl w:ilvl="6">
      <w:start w:val="1"/>
      <w:numFmt w:val="decimal"/>
      <w:lvlText w:val="%7."/>
      <w:lvlJc w:val="left"/>
      <w:pPr>
        <w:tabs>
          <w:tab w:val="num" w:pos="-360"/>
        </w:tabs>
        <w:ind w:left="2520" w:hanging="360"/>
      </w:pPr>
    </w:lvl>
    <w:lvl w:ilvl="7">
      <w:start w:val="1"/>
      <w:numFmt w:val="decimal"/>
      <w:lvlText w:val="%8."/>
      <w:lvlJc w:val="left"/>
      <w:pPr>
        <w:tabs>
          <w:tab w:val="num" w:pos="-360"/>
        </w:tabs>
        <w:ind w:left="2880" w:hanging="360"/>
      </w:pPr>
    </w:lvl>
    <w:lvl w:ilvl="8">
      <w:start w:val="1"/>
      <w:numFmt w:val="decimal"/>
      <w:lvlText w:val="%9."/>
      <w:lvlJc w:val="left"/>
      <w:pPr>
        <w:tabs>
          <w:tab w:val="num" w:pos="-360"/>
        </w:tabs>
        <w:ind w:left="3240" w:hanging="360"/>
      </w:pPr>
    </w:lvl>
  </w:abstractNum>
  <w:abstractNum w:abstractNumId="4">
    <w:nsid w:val="016C45A0"/>
    <w:multiLevelType w:val="hybridMultilevel"/>
    <w:tmpl w:val="ADB0CE5C"/>
    <w:lvl w:ilvl="0" w:tplc="418C17E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nsid w:val="02E41B12"/>
    <w:multiLevelType w:val="hybridMultilevel"/>
    <w:tmpl w:val="3C308B1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4806409"/>
    <w:multiLevelType w:val="hybridMultilevel"/>
    <w:tmpl w:val="FFE8FBA8"/>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7">
    <w:nsid w:val="068127CD"/>
    <w:multiLevelType w:val="multilevel"/>
    <w:tmpl w:val="5F6E6758"/>
    <w:lvl w:ilvl="0">
      <w:numFmt w:val="bullet"/>
      <w:lvlText w:val=""/>
      <w:lvlJc w:val="left"/>
      <w:rPr>
        <w:rFonts w:ascii="Symbol" w:hAnsi="Symbol" w:cs="Symbol"/>
        <w:color w:val="000000"/>
        <w:position w:val="0"/>
        <w:sz w:val="24"/>
        <w:szCs w:val="24"/>
        <w:vertAlign w:val="superscript"/>
      </w:rPr>
    </w:lvl>
    <w:lvl w:ilvl="1">
      <w:start w:val="1"/>
      <w:numFmt w:val="bullet"/>
      <w:lvlText w:val=""/>
      <w:lvlJc w:val="left"/>
      <w:rPr>
        <w:rFonts w:ascii="Symbol" w:hAnsi="Symbol" w:hint="default"/>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
    <w:nsid w:val="20436807"/>
    <w:multiLevelType w:val="hybridMultilevel"/>
    <w:tmpl w:val="3482AB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2DC1728E"/>
    <w:multiLevelType w:val="hybridMultilevel"/>
    <w:tmpl w:val="FE3605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470C6236"/>
    <w:multiLevelType w:val="hybridMultilevel"/>
    <w:tmpl w:val="DF2C33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51DE6F9F"/>
    <w:multiLevelType w:val="hybridMultilevel"/>
    <w:tmpl w:val="D18204F2"/>
    <w:lvl w:ilvl="0" w:tplc="418C17EE">
      <w:start w:val="1"/>
      <w:numFmt w:val="bullet"/>
      <w:lvlText w:val=""/>
      <w:lvlJc w:val="left"/>
      <w:pPr>
        <w:ind w:left="360" w:hanging="360"/>
      </w:pPr>
      <w:rPr>
        <w:rFonts w:ascii="Symbol" w:hAnsi="Symbol" w:hint="default"/>
      </w:rPr>
    </w:lvl>
    <w:lvl w:ilvl="1" w:tplc="418C17EE">
      <w:start w:val="1"/>
      <w:numFmt w:val="bullet"/>
      <w:lvlText w:val=""/>
      <w:lvlJc w:val="left"/>
      <w:pPr>
        <w:ind w:left="644"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nsid w:val="56971AA5"/>
    <w:multiLevelType w:val="hybridMultilevel"/>
    <w:tmpl w:val="79926BE8"/>
    <w:lvl w:ilvl="0" w:tplc="0FA0D47A">
      <w:start w:val="1"/>
      <w:numFmt w:val="decimal"/>
      <w:lvlText w:val="%1."/>
      <w:lvlJc w:val="left"/>
      <w:pPr>
        <w:ind w:left="360" w:hanging="360"/>
      </w:pPr>
      <w:rPr>
        <w:rFonts w:ascii="Arial" w:hAnsi="Arial" w:cs="Arial" w:hint="default"/>
        <w:sz w:val="24"/>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
    <w:nsid w:val="60990E31"/>
    <w:multiLevelType w:val="hybridMultilevel"/>
    <w:tmpl w:val="3974889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61F4188E"/>
    <w:multiLevelType w:val="multilevel"/>
    <w:tmpl w:val="51DCDEEA"/>
    <w:styleLink w:val="WW8Num3"/>
    <w:lvl w:ilvl="0">
      <w:start w:val="1"/>
      <w:numFmt w:val="bullet"/>
      <w:lvlText w:val=""/>
      <w:lvlJc w:val="left"/>
      <w:rPr>
        <w:rFonts w:ascii="Wingdings" w:hAnsi="Wingdings" w:hint="default"/>
        <w:color w:val="000000"/>
        <w:position w:val="0"/>
        <w:sz w:val="24"/>
        <w:szCs w:val="24"/>
        <w:vertAlign w:val="superscript"/>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5">
    <w:nsid w:val="790E5FC6"/>
    <w:multiLevelType w:val="hybridMultilevel"/>
    <w:tmpl w:val="F53A42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7D993869"/>
    <w:multiLevelType w:val="hybridMultilevel"/>
    <w:tmpl w:val="B5C86004"/>
    <w:lvl w:ilvl="0" w:tplc="418C17EE">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16"/>
  </w:num>
  <w:num w:numId="6">
    <w:abstractNumId w:val="11"/>
  </w:num>
  <w:num w:numId="7">
    <w:abstractNumId w:val="4"/>
  </w:num>
  <w:num w:numId="8">
    <w:abstractNumId w:val="8"/>
  </w:num>
  <w:num w:numId="9">
    <w:abstractNumId w:val="14"/>
  </w:num>
  <w:num w:numId="10">
    <w:abstractNumId w:val="6"/>
  </w:num>
  <w:num w:numId="11">
    <w:abstractNumId w:val="13"/>
  </w:num>
  <w:num w:numId="12">
    <w:abstractNumId w:val="7"/>
  </w:num>
  <w:num w:numId="13">
    <w:abstractNumId w:val="9"/>
  </w:num>
  <w:num w:numId="14">
    <w:abstractNumId w:val="12"/>
  </w:num>
  <w:num w:numId="15">
    <w:abstractNumId w:val="15"/>
  </w:num>
  <w:num w:numId="16">
    <w:abstractNumId w:val="5"/>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ny"/>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6519"/>
    <w:rsid w:val="0000322F"/>
    <w:rsid w:val="00011EF5"/>
    <w:rsid w:val="00013330"/>
    <w:rsid w:val="000137F7"/>
    <w:rsid w:val="00014E72"/>
    <w:rsid w:val="00015AEB"/>
    <w:rsid w:val="00020A0B"/>
    <w:rsid w:val="000212F1"/>
    <w:rsid w:val="00026A3C"/>
    <w:rsid w:val="00031013"/>
    <w:rsid w:val="00043D68"/>
    <w:rsid w:val="00044093"/>
    <w:rsid w:val="000463F1"/>
    <w:rsid w:val="00055E1F"/>
    <w:rsid w:val="000622F0"/>
    <w:rsid w:val="000646C4"/>
    <w:rsid w:val="000651A0"/>
    <w:rsid w:val="00070C9D"/>
    <w:rsid w:val="00071771"/>
    <w:rsid w:val="000725C9"/>
    <w:rsid w:val="000801D8"/>
    <w:rsid w:val="000E02EC"/>
    <w:rsid w:val="000E492C"/>
    <w:rsid w:val="001014D8"/>
    <w:rsid w:val="00114655"/>
    <w:rsid w:val="00117F53"/>
    <w:rsid w:val="00120CF7"/>
    <w:rsid w:val="001453D4"/>
    <w:rsid w:val="001476D4"/>
    <w:rsid w:val="00151B37"/>
    <w:rsid w:val="00160632"/>
    <w:rsid w:val="00165919"/>
    <w:rsid w:val="0016624A"/>
    <w:rsid w:val="0016661D"/>
    <w:rsid w:val="001668D0"/>
    <w:rsid w:val="00180A9C"/>
    <w:rsid w:val="00182ECE"/>
    <w:rsid w:val="00191B73"/>
    <w:rsid w:val="00192C6A"/>
    <w:rsid w:val="001A0187"/>
    <w:rsid w:val="001A2D27"/>
    <w:rsid w:val="001A5015"/>
    <w:rsid w:val="001A55B3"/>
    <w:rsid w:val="001B3A90"/>
    <w:rsid w:val="001C014F"/>
    <w:rsid w:val="001D0940"/>
    <w:rsid w:val="001E4F9A"/>
    <w:rsid w:val="001F1DEF"/>
    <w:rsid w:val="001F502F"/>
    <w:rsid w:val="001F6807"/>
    <w:rsid w:val="00201D5B"/>
    <w:rsid w:val="00204361"/>
    <w:rsid w:val="00204F7F"/>
    <w:rsid w:val="00210C52"/>
    <w:rsid w:val="00211FA7"/>
    <w:rsid w:val="0022553E"/>
    <w:rsid w:val="002327B2"/>
    <w:rsid w:val="0024021E"/>
    <w:rsid w:val="00242D9C"/>
    <w:rsid w:val="00242FA7"/>
    <w:rsid w:val="00254421"/>
    <w:rsid w:val="00255549"/>
    <w:rsid w:val="00256849"/>
    <w:rsid w:val="00261CC4"/>
    <w:rsid w:val="002757CB"/>
    <w:rsid w:val="00276A21"/>
    <w:rsid w:val="002772BF"/>
    <w:rsid w:val="00281D4E"/>
    <w:rsid w:val="00282736"/>
    <w:rsid w:val="00284383"/>
    <w:rsid w:val="002868E7"/>
    <w:rsid w:val="00286AAC"/>
    <w:rsid w:val="0029284B"/>
    <w:rsid w:val="00293441"/>
    <w:rsid w:val="00294B62"/>
    <w:rsid w:val="00295374"/>
    <w:rsid w:val="00296B5D"/>
    <w:rsid w:val="002A05AD"/>
    <w:rsid w:val="002B057F"/>
    <w:rsid w:val="002B1977"/>
    <w:rsid w:val="002C1A2B"/>
    <w:rsid w:val="002C3374"/>
    <w:rsid w:val="002C33B0"/>
    <w:rsid w:val="002C6601"/>
    <w:rsid w:val="002D1DD1"/>
    <w:rsid w:val="002D35B6"/>
    <w:rsid w:val="002D7C1D"/>
    <w:rsid w:val="002E0980"/>
    <w:rsid w:val="002E4528"/>
    <w:rsid w:val="002F0EED"/>
    <w:rsid w:val="002F3F71"/>
    <w:rsid w:val="002F47B8"/>
    <w:rsid w:val="002F7BBD"/>
    <w:rsid w:val="002F7D97"/>
    <w:rsid w:val="003019BC"/>
    <w:rsid w:val="0030779A"/>
    <w:rsid w:val="00312DF9"/>
    <w:rsid w:val="00314742"/>
    <w:rsid w:val="00321582"/>
    <w:rsid w:val="003309C1"/>
    <w:rsid w:val="003329AD"/>
    <w:rsid w:val="00334AED"/>
    <w:rsid w:val="003447B9"/>
    <w:rsid w:val="00346E0C"/>
    <w:rsid w:val="003527F0"/>
    <w:rsid w:val="00363FF1"/>
    <w:rsid w:val="00367F50"/>
    <w:rsid w:val="00370C72"/>
    <w:rsid w:val="00381181"/>
    <w:rsid w:val="003A1690"/>
    <w:rsid w:val="003A3022"/>
    <w:rsid w:val="003C1F66"/>
    <w:rsid w:val="003D6EA1"/>
    <w:rsid w:val="003E3F60"/>
    <w:rsid w:val="004025E5"/>
    <w:rsid w:val="0042061E"/>
    <w:rsid w:val="00424B3A"/>
    <w:rsid w:val="00426D9F"/>
    <w:rsid w:val="00441BA1"/>
    <w:rsid w:val="004423C5"/>
    <w:rsid w:val="00442E8F"/>
    <w:rsid w:val="0044586C"/>
    <w:rsid w:val="00446585"/>
    <w:rsid w:val="00453381"/>
    <w:rsid w:val="00455A77"/>
    <w:rsid w:val="00461A5F"/>
    <w:rsid w:val="00463F52"/>
    <w:rsid w:val="004750A6"/>
    <w:rsid w:val="00477178"/>
    <w:rsid w:val="00486427"/>
    <w:rsid w:val="00495E79"/>
    <w:rsid w:val="004B317F"/>
    <w:rsid w:val="004C2611"/>
    <w:rsid w:val="004C47D2"/>
    <w:rsid w:val="004C4F89"/>
    <w:rsid w:val="004E2DDC"/>
    <w:rsid w:val="004E6B91"/>
    <w:rsid w:val="00501AEB"/>
    <w:rsid w:val="0050220E"/>
    <w:rsid w:val="00503325"/>
    <w:rsid w:val="005064C6"/>
    <w:rsid w:val="00512301"/>
    <w:rsid w:val="00513A82"/>
    <w:rsid w:val="0053303E"/>
    <w:rsid w:val="0053379F"/>
    <w:rsid w:val="00534BDB"/>
    <w:rsid w:val="005362A9"/>
    <w:rsid w:val="00546BE6"/>
    <w:rsid w:val="00552133"/>
    <w:rsid w:val="005539AB"/>
    <w:rsid w:val="005548FC"/>
    <w:rsid w:val="005613CB"/>
    <w:rsid w:val="00563A47"/>
    <w:rsid w:val="00564556"/>
    <w:rsid w:val="00565B86"/>
    <w:rsid w:val="00580598"/>
    <w:rsid w:val="00583696"/>
    <w:rsid w:val="005928A0"/>
    <w:rsid w:val="00593D7D"/>
    <w:rsid w:val="00595A08"/>
    <w:rsid w:val="005A2901"/>
    <w:rsid w:val="005B03B8"/>
    <w:rsid w:val="005B1C52"/>
    <w:rsid w:val="005B2A2F"/>
    <w:rsid w:val="005B459B"/>
    <w:rsid w:val="005C022D"/>
    <w:rsid w:val="005C1CA5"/>
    <w:rsid w:val="005D0B4D"/>
    <w:rsid w:val="005D50F3"/>
    <w:rsid w:val="005E2122"/>
    <w:rsid w:val="00600FB6"/>
    <w:rsid w:val="00605A61"/>
    <w:rsid w:val="006102D8"/>
    <w:rsid w:val="00623D99"/>
    <w:rsid w:val="006258E8"/>
    <w:rsid w:val="006261F5"/>
    <w:rsid w:val="0063701C"/>
    <w:rsid w:val="00642EA3"/>
    <w:rsid w:val="00646449"/>
    <w:rsid w:val="00651C26"/>
    <w:rsid w:val="00677206"/>
    <w:rsid w:val="00686BF7"/>
    <w:rsid w:val="00692F72"/>
    <w:rsid w:val="00695C15"/>
    <w:rsid w:val="00695CCF"/>
    <w:rsid w:val="00696E2C"/>
    <w:rsid w:val="006A3060"/>
    <w:rsid w:val="006A3710"/>
    <w:rsid w:val="006A382D"/>
    <w:rsid w:val="006A74F4"/>
    <w:rsid w:val="006B614B"/>
    <w:rsid w:val="006D24BD"/>
    <w:rsid w:val="006D2F4A"/>
    <w:rsid w:val="006D5E16"/>
    <w:rsid w:val="006F2DA8"/>
    <w:rsid w:val="006F3C59"/>
    <w:rsid w:val="007020D4"/>
    <w:rsid w:val="00707F77"/>
    <w:rsid w:val="00710FEB"/>
    <w:rsid w:val="00711B4E"/>
    <w:rsid w:val="007133D2"/>
    <w:rsid w:val="00714272"/>
    <w:rsid w:val="00716250"/>
    <w:rsid w:val="0072103E"/>
    <w:rsid w:val="00725672"/>
    <w:rsid w:val="00726EBF"/>
    <w:rsid w:val="00731DAD"/>
    <w:rsid w:val="007327EF"/>
    <w:rsid w:val="00733078"/>
    <w:rsid w:val="00735730"/>
    <w:rsid w:val="00735736"/>
    <w:rsid w:val="00740127"/>
    <w:rsid w:val="00745EC4"/>
    <w:rsid w:val="007461E3"/>
    <w:rsid w:val="00751091"/>
    <w:rsid w:val="007663F9"/>
    <w:rsid w:val="007846C4"/>
    <w:rsid w:val="00793CDF"/>
    <w:rsid w:val="00793FB0"/>
    <w:rsid w:val="007B3908"/>
    <w:rsid w:val="007B7E54"/>
    <w:rsid w:val="007C7412"/>
    <w:rsid w:val="007D293A"/>
    <w:rsid w:val="007D72E8"/>
    <w:rsid w:val="007E24F9"/>
    <w:rsid w:val="007E5E61"/>
    <w:rsid w:val="007E66C1"/>
    <w:rsid w:val="007F34C1"/>
    <w:rsid w:val="007F5A3F"/>
    <w:rsid w:val="00800341"/>
    <w:rsid w:val="00804A9B"/>
    <w:rsid w:val="008069A0"/>
    <w:rsid w:val="00806ED7"/>
    <w:rsid w:val="00807937"/>
    <w:rsid w:val="008151D2"/>
    <w:rsid w:val="00823427"/>
    <w:rsid w:val="00840503"/>
    <w:rsid w:val="008452CC"/>
    <w:rsid w:val="008609A1"/>
    <w:rsid w:val="00882C17"/>
    <w:rsid w:val="008938B7"/>
    <w:rsid w:val="00893BCB"/>
    <w:rsid w:val="0089485D"/>
    <w:rsid w:val="00894D22"/>
    <w:rsid w:val="0089534C"/>
    <w:rsid w:val="008A121B"/>
    <w:rsid w:val="008A179A"/>
    <w:rsid w:val="008A5075"/>
    <w:rsid w:val="008A5BFA"/>
    <w:rsid w:val="008B0EF3"/>
    <w:rsid w:val="008B542B"/>
    <w:rsid w:val="008C59F9"/>
    <w:rsid w:val="008D133C"/>
    <w:rsid w:val="00902E79"/>
    <w:rsid w:val="00903A5C"/>
    <w:rsid w:val="009044E5"/>
    <w:rsid w:val="00905E19"/>
    <w:rsid w:val="00915F45"/>
    <w:rsid w:val="009170DC"/>
    <w:rsid w:val="00920AE6"/>
    <w:rsid w:val="009225B5"/>
    <w:rsid w:val="009335ED"/>
    <w:rsid w:val="009356C1"/>
    <w:rsid w:val="0094023A"/>
    <w:rsid w:val="00941CD0"/>
    <w:rsid w:val="00943946"/>
    <w:rsid w:val="00943AE7"/>
    <w:rsid w:val="00945C4D"/>
    <w:rsid w:val="009475D9"/>
    <w:rsid w:val="0095118C"/>
    <w:rsid w:val="009526B0"/>
    <w:rsid w:val="00971AAA"/>
    <w:rsid w:val="00972A6C"/>
    <w:rsid w:val="0097465A"/>
    <w:rsid w:val="0097556F"/>
    <w:rsid w:val="00982701"/>
    <w:rsid w:val="00983463"/>
    <w:rsid w:val="00994694"/>
    <w:rsid w:val="00997D4D"/>
    <w:rsid w:val="009A1D37"/>
    <w:rsid w:val="009A3335"/>
    <w:rsid w:val="009A466D"/>
    <w:rsid w:val="009A5D8E"/>
    <w:rsid w:val="009B3800"/>
    <w:rsid w:val="009B6D4D"/>
    <w:rsid w:val="009B7725"/>
    <w:rsid w:val="009C3ECF"/>
    <w:rsid w:val="009D4270"/>
    <w:rsid w:val="009D6A86"/>
    <w:rsid w:val="009E4C9B"/>
    <w:rsid w:val="009F17FC"/>
    <w:rsid w:val="009F335E"/>
    <w:rsid w:val="009F7DB4"/>
    <w:rsid w:val="00A0017D"/>
    <w:rsid w:val="00A07477"/>
    <w:rsid w:val="00A108CE"/>
    <w:rsid w:val="00A128E8"/>
    <w:rsid w:val="00A135F9"/>
    <w:rsid w:val="00A20A8A"/>
    <w:rsid w:val="00A22770"/>
    <w:rsid w:val="00A27233"/>
    <w:rsid w:val="00A30961"/>
    <w:rsid w:val="00A401D5"/>
    <w:rsid w:val="00A6196C"/>
    <w:rsid w:val="00A725E9"/>
    <w:rsid w:val="00A80FF5"/>
    <w:rsid w:val="00A83055"/>
    <w:rsid w:val="00A8338D"/>
    <w:rsid w:val="00A84C01"/>
    <w:rsid w:val="00A85AED"/>
    <w:rsid w:val="00A871C2"/>
    <w:rsid w:val="00A903F2"/>
    <w:rsid w:val="00AA4698"/>
    <w:rsid w:val="00AA5BE8"/>
    <w:rsid w:val="00AA7C78"/>
    <w:rsid w:val="00AB72FB"/>
    <w:rsid w:val="00AC686A"/>
    <w:rsid w:val="00AD0702"/>
    <w:rsid w:val="00AD0F06"/>
    <w:rsid w:val="00AD6519"/>
    <w:rsid w:val="00AD72B2"/>
    <w:rsid w:val="00AE0247"/>
    <w:rsid w:val="00AE4138"/>
    <w:rsid w:val="00AF0CD6"/>
    <w:rsid w:val="00AF54CE"/>
    <w:rsid w:val="00B03AF3"/>
    <w:rsid w:val="00B16ABB"/>
    <w:rsid w:val="00B17328"/>
    <w:rsid w:val="00B174EE"/>
    <w:rsid w:val="00B17C12"/>
    <w:rsid w:val="00B208AA"/>
    <w:rsid w:val="00B23797"/>
    <w:rsid w:val="00B238EE"/>
    <w:rsid w:val="00B25054"/>
    <w:rsid w:val="00B27DB9"/>
    <w:rsid w:val="00B330A2"/>
    <w:rsid w:val="00B51613"/>
    <w:rsid w:val="00B55FE8"/>
    <w:rsid w:val="00B56C20"/>
    <w:rsid w:val="00B73A19"/>
    <w:rsid w:val="00B8153D"/>
    <w:rsid w:val="00B826BD"/>
    <w:rsid w:val="00B85256"/>
    <w:rsid w:val="00B854B7"/>
    <w:rsid w:val="00B87ED2"/>
    <w:rsid w:val="00B94F2B"/>
    <w:rsid w:val="00B967A3"/>
    <w:rsid w:val="00BA3021"/>
    <w:rsid w:val="00BA65B0"/>
    <w:rsid w:val="00BB5487"/>
    <w:rsid w:val="00BC0F5F"/>
    <w:rsid w:val="00BC13DA"/>
    <w:rsid w:val="00BD0FC6"/>
    <w:rsid w:val="00BD2968"/>
    <w:rsid w:val="00BD6BA5"/>
    <w:rsid w:val="00BD70FA"/>
    <w:rsid w:val="00BD7689"/>
    <w:rsid w:val="00BF3365"/>
    <w:rsid w:val="00BF585C"/>
    <w:rsid w:val="00BF68B8"/>
    <w:rsid w:val="00C0218E"/>
    <w:rsid w:val="00C122C1"/>
    <w:rsid w:val="00C14260"/>
    <w:rsid w:val="00C144E2"/>
    <w:rsid w:val="00C20022"/>
    <w:rsid w:val="00C31D6B"/>
    <w:rsid w:val="00C32B7B"/>
    <w:rsid w:val="00C330BD"/>
    <w:rsid w:val="00C34D62"/>
    <w:rsid w:val="00C353FD"/>
    <w:rsid w:val="00C37155"/>
    <w:rsid w:val="00C5045D"/>
    <w:rsid w:val="00C6362B"/>
    <w:rsid w:val="00C70485"/>
    <w:rsid w:val="00C7718F"/>
    <w:rsid w:val="00C8261B"/>
    <w:rsid w:val="00C965B6"/>
    <w:rsid w:val="00CA3818"/>
    <w:rsid w:val="00CA3D4B"/>
    <w:rsid w:val="00CB220B"/>
    <w:rsid w:val="00CB259B"/>
    <w:rsid w:val="00CB3C42"/>
    <w:rsid w:val="00CC08B7"/>
    <w:rsid w:val="00CD1A5C"/>
    <w:rsid w:val="00CD38C9"/>
    <w:rsid w:val="00CD787D"/>
    <w:rsid w:val="00CE512C"/>
    <w:rsid w:val="00CE6C09"/>
    <w:rsid w:val="00CE6D5C"/>
    <w:rsid w:val="00CF36E9"/>
    <w:rsid w:val="00CF636C"/>
    <w:rsid w:val="00D00C0F"/>
    <w:rsid w:val="00D077A9"/>
    <w:rsid w:val="00D079BA"/>
    <w:rsid w:val="00D14EC2"/>
    <w:rsid w:val="00D22848"/>
    <w:rsid w:val="00D27B4E"/>
    <w:rsid w:val="00D34569"/>
    <w:rsid w:val="00D34737"/>
    <w:rsid w:val="00D41503"/>
    <w:rsid w:val="00D57A89"/>
    <w:rsid w:val="00D57CFC"/>
    <w:rsid w:val="00D65D54"/>
    <w:rsid w:val="00D66143"/>
    <w:rsid w:val="00D70F2C"/>
    <w:rsid w:val="00D75591"/>
    <w:rsid w:val="00D77F9D"/>
    <w:rsid w:val="00D847CF"/>
    <w:rsid w:val="00DA7107"/>
    <w:rsid w:val="00DA7E33"/>
    <w:rsid w:val="00DB28D9"/>
    <w:rsid w:val="00DB43E4"/>
    <w:rsid w:val="00DC5FB9"/>
    <w:rsid w:val="00DD2225"/>
    <w:rsid w:val="00DD5345"/>
    <w:rsid w:val="00DE524B"/>
    <w:rsid w:val="00E0130C"/>
    <w:rsid w:val="00E03924"/>
    <w:rsid w:val="00E03CED"/>
    <w:rsid w:val="00E0435A"/>
    <w:rsid w:val="00E11BD7"/>
    <w:rsid w:val="00E12F18"/>
    <w:rsid w:val="00E240AC"/>
    <w:rsid w:val="00E305A4"/>
    <w:rsid w:val="00E32469"/>
    <w:rsid w:val="00E35D4C"/>
    <w:rsid w:val="00E40A4E"/>
    <w:rsid w:val="00E45CA2"/>
    <w:rsid w:val="00E62BB6"/>
    <w:rsid w:val="00E6364B"/>
    <w:rsid w:val="00E91FD5"/>
    <w:rsid w:val="00E96B97"/>
    <w:rsid w:val="00E977DB"/>
    <w:rsid w:val="00EA328F"/>
    <w:rsid w:val="00EB0214"/>
    <w:rsid w:val="00EB4082"/>
    <w:rsid w:val="00EB78E6"/>
    <w:rsid w:val="00EC2641"/>
    <w:rsid w:val="00EC6377"/>
    <w:rsid w:val="00EC6767"/>
    <w:rsid w:val="00EC725E"/>
    <w:rsid w:val="00EC7449"/>
    <w:rsid w:val="00ED2C6F"/>
    <w:rsid w:val="00EE1D7D"/>
    <w:rsid w:val="00EE5A90"/>
    <w:rsid w:val="00EF08B4"/>
    <w:rsid w:val="00EF157C"/>
    <w:rsid w:val="00F05867"/>
    <w:rsid w:val="00F0627C"/>
    <w:rsid w:val="00F07132"/>
    <w:rsid w:val="00F125C9"/>
    <w:rsid w:val="00F16C8D"/>
    <w:rsid w:val="00F228B9"/>
    <w:rsid w:val="00F233FC"/>
    <w:rsid w:val="00F248FB"/>
    <w:rsid w:val="00F44615"/>
    <w:rsid w:val="00F5080A"/>
    <w:rsid w:val="00F57534"/>
    <w:rsid w:val="00F76742"/>
    <w:rsid w:val="00F87EC6"/>
    <w:rsid w:val="00F93F61"/>
    <w:rsid w:val="00FA1720"/>
    <w:rsid w:val="00FA7F78"/>
    <w:rsid w:val="00FB07FF"/>
    <w:rsid w:val="00FB30EF"/>
    <w:rsid w:val="00FB629D"/>
    <w:rsid w:val="00FB743D"/>
    <w:rsid w:val="00FB7BFB"/>
    <w:rsid w:val="00FC0952"/>
    <w:rsid w:val="00FC2969"/>
    <w:rsid w:val="00FC3161"/>
    <w:rsid w:val="00FC5D55"/>
    <w:rsid w:val="00FC7017"/>
    <w:rsid w:val="00FC7E71"/>
    <w:rsid w:val="00FD6D2B"/>
    <w:rsid w:val="00FF207B"/>
    <w:rsid w:val="00FF65E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4CBDB24E"/>
  <w15:docId w15:val="{3E561C4A-D5AE-45EF-BC80-81F41E90C1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367F50"/>
    <w:pPr>
      <w:suppressAutoHyphens/>
    </w:pPr>
    <w:rPr>
      <w:lang w:eastAsia="zh-CN"/>
    </w:rPr>
  </w:style>
  <w:style w:type="paragraph" w:styleId="Nagwek1">
    <w:name w:val="heading 1"/>
    <w:basedOn w:val="Normalny"/>
    <w:next w:val="Normalny"/>
    <w:qFormat/>
    <w:pPr>
      <w:keepNext/>
      <w:numPr>
        <w:numId w:val="1"/>
      </w:numPr>
      <w:tabs>
        <w:tab w:val="left" w:pos="0"/>
        <w:tab w:val="left" w:pos="432"/>
      </w:tabs>
      <w:outlineLvl w:val="0"/>
    </w:pPr>
    <w:rPr>
      <w:sz w:val="26"/>
    </w:rPr>
  </w:style>
  <w:style w:type="paragraph" w:styleId="Nagwek2">
    <w:name w:val="heading 2"/>
    <w:basedOn w:val="Normalny"/>
    <w:next w:val="Normalny"/>
    <w:qFormat/>
    <w:pPr>
      <w:keepNext/>
      <w:numPr>
        <w:ilvl w:val="1"/>
        <w:numId w:val="1"/>
      </w:numPr>
      <w:tabs>
        <w:tab w:val="left" w:pos="0"/>
        <w:tab w:val="left" w:pos="576"/>
      </w:tabs>
      <w:outlineLvl w:val="1"/>
    </w:pPr>
    <w:rPr>
      <w:b/>
      <w:sz w:val="26"/>
      <w:u w:val="single"/>
    </w:rPr>
  </w:style>
  <w:style w:type="paragraph" w:styleId="Nagwek3">
    <w:name w:val="heading 3"/>
    <w:basedOn w:val="Normalny"/>
    <w:next w:val="Normalny"/>
    <w:qFormat/>
    <w:pPr>
      <w:keepNext/>
      <w:numPr>
        <w:ilvl w:val="2"/>
        <w:numId w:val="1"/>
      </w:numPr>
      <w:tabs>
        <w:tab w:val="left" w:pos="0"/>
        <w:tab w:val="left" w:pos="720"/>
      </w:tabs>
      <w:ind w:left="960" w:firstLine="0"/>
      <w:outlineLvl w:val="2"/>
    </w:pPr>
    <w:rPr>
      <w:sz w:val="26"/>
    </w:rPr>
  </w:style>
  <w:style w:type="paragraph" w:styleId="Nagwek4">
    <w:name w:val="heading 4"/>
    <w:basedOn w:val="Normalny"/>
    <w:next w:val="Normalny"/>
    <w:qFormat/>
    <w:pPr>
      <w:keepNext/>
      <w:numPr>
        <w:ilvl w:val="3"/>
        <w:numId w:val="1"/>
      </w:numPr>
      <w:tabs>
        <w:tab w:val="left" w:pos="0"/>
        <w:tab w:val="left" w:pos="864"/>
      </w:tabs>
      <w:ind w:left="180" w:firstLine="0"/>
      <w:outlineLvl w:val="3"/>
    </w:pPr>
    <w:rPr>
      <w:sz w:val="24"/>
    </w:rPr>
  </w:style>
  <w:style w:type="paragraph" w:styleId="Nagwek5">
    <w:name w:val="heading 5"/>
    <w:basedOn w:val="Normalny"/>
    <w:next w:val="Normalny"/>
    <w:qFormat/>
    <w:pPr>
      <w:keepNext/>
      <w:numPr>
        <w:ilvl w:val="4"/>
        <w:numId w:val="1"/>
      </w:numPr>
      <w:tabs>
        <w:tab w:val="left" w:pos="0"/>
        <w:tab w:val="left" w:pos="1008"/>
      </w:tabs>
      <w:outlineLvl w:val="4"/>
    </w:pPr>
    <w:rPr>
      <w:sz w:val="24"/>
    </w:rPr>
  </w:style>
  <w:style w:type="paragraph" w:styleId="Nagwek6">
    <w:name w:val="heading 6"/>
    <w:basedOn w:val="Normalny"/>
    <w:next w:val="Normalny"/>
    <w:qFormat/>
    <w:pPr>
      <w:keepNext/>
      <w:numPr>
        <w:ilvl w:val="5"/>
        <w:numId w:val="1"/>
      </w:numPr>
      <w:tabs>
        <w:tab w:val="left" w:pos="0"/>
        <w:tab w:val="left" w:pos="1152"/>
      </w:tabs>
      <w:ind w:left="960" w:firstLine="0"/>
      <w:outlineLvl w:val="5"/>
    </w:pPr>
    <w:rPr>
      <w:sz w:val="24"/>
    </w:rPr>
  </w:style>
  <w:style w:type="paragraph" w:styleId="Nagwek7">
    <w:name w:val="heading 7"/>
    <w:basedOn w:val="Normalny"/>
    <w:next w:val="Normalny"/>
    <w:qFormat/>
    <w:pPr>
      <w:keepNext/>
      <w:numPr>
        <w:ilvl w:val="6"/>
        <w:numId w:val="1"/>
      </w:numPr>
      <w:tabs>
        <w:tab w:val="left" w:pos="0"/>
        <w:tab w:val="left" w:pos="1296"/>
      </w:tabs>
      <w:outlineLvl w:val="6"/>
    </w:pPr>
    <w:rPr>
      <w:b/>
      <w:sz w:val="24"/>
    </w:rPr>
  </w:style>
  <w:style w:type="paragraph" w:styleId="Nagwek8">
    <w:name w:val="heading 8"/>
    <w:basedOn w:val="Normalny"/>
    <w:next w:val="Normalny"/>
    <w:qFormat/>
    <w:pPr>
      <w:keepNext/>
      <w:numPr>
        <w:ilvl w:val="7"/>
        <w:numId w:val="1"/>
      </w:numPr>
      <w:pBdr>
        <w:top w:val="none" w:sz="0" w:space="0" w:color="000000"/>
        <w:left w:val="none" w:sz="0" w:space="0" w:color="000000"/>
        <w:bottom w:val="single" w:sz="6" w:space="1" w:color="000000"/>
        <w:right w:val="none" w:sz="0" w:space="0" w:color="000000"/>
      </w:pBdr>
      <w:tabs>
        <w:tab w:val="left" w:pos="0"/>
        <w:tab w:val="left" w:pos="1440"/>
      </w:tabs>
      <w:outlineLvl w:val="7"/>
    </w:pPr>
    <w:rPr>
      <w:sz w:val="24"/>
    </w:rPr>
  </w:style>
  <w:style w:type="paragraph" w:styleId="Nagwek9">
    <w:name w:val="heading 9"/>
    <w:basedOn w:val="Normalny"/>
    <w:next w:val="Normalny"/>
    <w:qFormat/>
    <w:pPr>
      <w:keepNext/>
      <w:numPr>
        <w:ilvl w:val="8"/>
        <w:numId w:val="1"/>
      </w:numPr>
      <w:tabs>
        <w:tab w:val="left" w:pos="0"/>
        <w:tab w:val="left" w:pos="1584"/>
      </w:tabs>
      <w:jc w:val="both"/>
      <w:outlineLvl w:val="8"/>
    </w:pPr>
    <w:rPr>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Symbol" w:eastAsia="Arial" w:hAnsi="Symbol" w:cs="Symbol" w:hint="default"/>
      <w:sz w:val="22"/>
      <w:szCs w:val="22"/>
    </w:rPr>
  </w:style>
  <w:style w:type="character" w:customStyle="1" w:styleId="WW8Num3z0">
    <w:name w:val="WW8Num3z0"/>
    <w:rPr>
      <w:rFonts w:ascii="Symbol" w:hAnsi="Symbol" w:cs="Symbol"/>
      <w:color w:val="000000"/>
      <w:sz w:val="24"/>
      <w:szCs w:val="24"/>
      <w:vertAlign w:val="superscript"/>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Symbol" w:hAnsi="Symbol" w:cs="Symbol"/>
      <w:color w:val="000000"/>
      <w:sz w:val="24"/>
      <w:szCs w:val="24"/>
      <w:vertAlign w:val="superscript"/>
    </w:rPr>
  </w:style>
  <w:style w:type="character" w:customStyle="1" w:styleId="WW8Num4z1">
    <w:name w:val="WW8Num4z1"/>
    <w:rPr>
      <w:rFonts w:ascii="Symbol" w:hAnsi="Symbol" w:cs="Symbol"/>
      <w:color w:val="000000"/>
      <w:sz w:val="24"/>
      <w:szCs w:val="24"/>
    </w:rPr>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Symbol" w:hint="default"/>
      <w:sz w:val="24"/>
      <w:szCs w:val="24"/>
    </w:rPr>
  </w:style>
  <w:style w:type="character" w:customStyle="1" w:styleId="WW8Num6z0">
    <w:name w:val="WW8Num6z0"/>
    <w:rPr>
      <w:rFonts w:ascii="Symbol" w:hAnsi="Symbol" w:cs="Symbo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Domylnaczcionkaakapitu14">
    <w:name w:val="Domyślna czcionka akapitu14"/>
  </w:style>
  <w:style w:type="character" w:customStyle="1" w:styleId="WW8Num7z0">
    <w:name w:val="WW8Num7z0"/>
  </w:style>
  <w:style w:type="character" w:customStyle="1" w:styleId="WW8Num8z0">
    <w:name w:val="WW8Num8z0"/>
    <w:rPr>
      <w:rFonts w:ascii="Symbol" w:hAnsi="Symbol" w:cs="Symbol"/>
    </w:rPr>
  </w:style>
  <w:style w:type="character" w:customStyle="1" w:styleId="WW8Num9z0">
    <w:name w:val="WW8Num9z0"/>
    <w:rPr>
      <w:rFonts w:ascii="Symbol" w:hAnsi="Symbol" w:cs="Times New Roman"/>
    </w:rPr>
  </w:style>
  <w:style w:type="character" w:customStyle="1" w:styleId="WW8Num10z0">
    <w:name w:val="WW8Num10z0"/>
    <w:rPr>
      <w:rFonts w:ascii="Symbol" w:hAnsi="Symbol" w:cs="OpenSymbol"/>
    </w:rPr>
  </w:style>
  <w:style w:type="character" w:customStyle="1" w:styleId="WW8Num11z0">
    <w:name w:val="WW8Num11z0"/>
    <w:rPr>
      <w:rFonts w:ascii="Times New Roman" w:hAnsi="Times New Roman" w:cs="Times New Roman"/>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ascii="Symbol" w:hAnsi="Symbol" w:cs="Times New Roman"/>
    </w:rPr>
  </w:style>
  <w:style w:type="character" w:customStyle="1" w:styleId="WW8Num13z0">
    <w:name w:val="WW8Num13z0"/>
    <w:rPr>
      <w:rFonts w:ascii="Symbol" w:hAnsi="Symbol" w:cs="Symbol"/>
    </w:rPr>
  </w:style>
  <w:style w:type="character" w:customStyle="1" w:styleId="WW8Num14z0">
    <w:name w:val="WW8Num14z0"/>
    <w:rPr>
      <w:rFonts w:ascii="Symbol" w:hAnsi="Symbol" w:cs="Times New Roman"/>
    </w:rPr>
  </w:style>
  <w:style w:type="character" w:customStyle="1" w:styleId="WW8Num15z0">
    <w:name w:val="WW8Num15z0"/>
    <w:rPr>
      <w:rFonts w:ascii="Symbol" w:hAnsi="Symbol" w:cs="Times New Roman"/>
    </w:rPr>
  </w:style>
  <w:style w:type="character" w:customStyle="1" w:styleId="WW8Num16z0">
    <w:name w:val="WW8Num16z0"/>
    <w:rPr>
      <w:rFonts w:ascii="Symbol" w:hAnsi="Symbol" w:cs="Symbol"/>
    </w:rPr>
  </w:style>
  <w:style w:type="character" w:customStyle="1" w:styleId="WW8Num17z0">
    <w:name w:val="WW8Num17z0"/>
    <w:rPr>
      <w:rFonts w:ascii="Symbol" w:hAnsi="Symbol" w:cs="Symbol" w:hint="default"/>
    </w:rPr>
  </w:style>
  <w:style w:type="character" w:customStyle="1" w:styleId="WW8Num17z1">
    <w:name w:val="WW8Num17z1"/>
    <w:rPr>
      <w:rFonts w:ascii="Courier New" w:hAnsi="Courier New" w:cs="Courier New" w:hint="default"/>
    </w:rPr>
  </w:style>
  <w:style w:type="character" w:customStyle="1" w:styleId="WW8Num17z2">
    <w:name w:val="WW8Num17z2"/>
    <w:rPr>
      <w:rFonts w:ascii="Wingdings" w:hAnsi="Wingdings" w:cs="Wingdings" w:hint="default"/>
    </w:rPr>
  </w:style>
  <w:style w:type="character" w:customStyle="1" w:styleId="WW8Num18z0">
    <w:name w:val="WW8Num18z0"/>
    <w:rPr>
      <w:rFonts w:ascii="Symbol" w:hAnsi="Symbol" w:cs="Symbol"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9z0">
    <w:name w:val="WW8Num19z0"/>
    <w:rPr>
      <w:rFonts w:ascii="Symbol" w:hAnsi="Symbol" w:cs="Symbol" w:hint="default"/>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20z0">
    <w:name w:val="WW8Num20z0"/>
    <w:rPr>
      <w:rFonts w:ascii="Symbol" w:hAnsi="Symbol" w:cs="Symbol" w:hint="default"/>
    </w:rPr>
  </w:style>
  <w:style w:type="character" w:customStyle="1" w:styleId="WW8Num20z1">
    <w:name w:val="WW8Num20z1"/>
    <w:rPr>
      <w:rFonts w:ascii="Courier New" w:hAnsi="Courier New" w:cs="Courier New" w:hint="default"/>
    </w:rPr>
  </w:style>
  <w:style w:type="character" w:customStyle="1" w:styleId="WW8Num20z2">
    <w:name w:val="WW8Num20z2"/>
    <w:rPr>
      <w:rFonts w:ascii="Wingdings" w:hAnsi="Wingdings" w:cs="Wingdings" w:hint="default"/>
    </w:rPr>
  </w:style>
  <w:style w:type="character" w:customStyle="1" w:styleId="WW8Num21z0">
    <w:name w:val="WW8Num21z0"/>
    <w:rPr>
      <w:rFonts w:ascii="Symbol" w:hAnsi="Symbol" w:cs="Symbol" w:hint="default"/>
    </w:rPr>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WW8Num22z0">
    <w:name w:val="WW8Num22z0"/>
    <w:rPr>
      <w:rFonts w:ascii="Symbol" w:hAnsi="Symbol" w:cs="Symbol" w:hint="default"/>
      <w:sz w:val="20"/>
    </w:rPr>
  </w:style>
  <w:style w:type="character" w:customStyle="1" w:styleId="WW8Num22z1">
    <w:name w:val="WW8Num22z1"/>
    <w:rPr>
      <w:rFonts w:ascii="Courier New" w:hAnsi="Courier New" w:cs="Courier New" w:hint="default"/>
      <w:sz w:val="20"/>
    </w:rPr>
  </w:style>
  <w:style w:type="character" w:customStyle="1" w:styleId="WW8Num22z2">
    <w:name w:val="WW8Num22z2"/>
    <w:rPr>
      <w:rFonts w:ascii="Wingdings" w:hAnsi="Wingdings" w:cs="Wingdings" w:hint="default"/>
      <w:sz w:val="20"/>
    </w:rPr>
  </w:style>
  <w:style w:type="character" w:customStyle="1" w:styleId="WW8Num23z0">
    <w:name w:val="WW8Num23z0"/>
    <w:rPr>
      <w:rFonts w:hint="default"/>
    </w:rPr>
  </w:style>
  <w:style w:type="character" w:customStyle="1" w:styleId="WW8Num24z0">
    <w:name w:val="WW8Num24z0"/>
    <w:rPr>
      <w:rFonts w:ascii="Symbol" w:hAnsi="Symbol" w:cs="Symbol" w:hint="default"/>
    </w:rPr>
  </w:style>
  <w:style w:type="character" w:customStyle="1" w:styleId="WW8Num24z1">
    <w:name w:val="WW8Num24z1"/>
    <w:rPr>
      <w:rFonts w:ascii="Courier New" w:hAnsi="Courier New" w:cs="Courier New" w:hint="default"/>
    </w:rPr>
  </w:style>
  <w:style w:type="character" w:customStyle="1" w:styleId="WW8Num24z2">
    <w:name w:val="WW8Num24z2"/>
    <w:rPr>
      <w:rFonts w:ascii="Wingdings" w:hAnsi="Wingdings" w:cs="Wingdings" w:hint="default"/>
    </w:rPr>
  </w:style>
  <w:style w:type="character" w:customStyle="1" w:styleId="WW8Num25z0">
    <w:name w:val="WW8Num25z0"/>
    <w:rPr>
      <w:rFonts w:ascii="Symbol" w:hAnsi="Symbol" w:cs="Times New Roman"/>
    </w:rPr>
  </w:style>
  <w:style w:type="character" w:customStyle="1" w:styleId="WW8Num25z1">
    <w:name w:val="WW8Num25z1"/>
    <w:rPr>
      <w:rFonts w:ascii="Courier New" w:hAnsi="Courier New" w:cs="Courier New" w:hint="default"/>
    </w:rPr>
  </w:style>
  <w:style w:type="character" w:customStyle="1" w:styleId="WW8Num25z2">
    <w:name w:val="WW8Num25z2"/>
    <w:rPr>
      <w:rFonts w:ascii="Wingdings" w:hAnsi="Wingdings" w:cs="Wingdings" w:hint="default"/>
    </w:rPr>
  </w:style>
  <w:style w:type="character" w:customStyle="1" w:styleId="WW8Num25z3">
    <w:name w:val="WW8Num25z3"/>
    <w:rPr>
      <w:rFonts w:ascii="Symbol" w:hAnsi="Symbol" w:cs="Symbol" w:hint="default"/>
    </w:rPr>
  </w:style>
  <w:style w:type="character" w:customStyle="1" w:styleId="WW8Num26z0">
    <w:name w:val="WW8Num26z0"/>
    <w:rPr>
      <w:rFonts w:ascii="Symbol" w:hAnsi="Symbol" w:cs="Symbol" w:hint="default"/>
      <w:sz w:val="20"/>
    </w:rPr>
  </w:style>
  <w:style w:type="character" w:customStyle="1" w:styleId="WW8Num26z1">
    <w:name w:val="WW8Num26z1"/>
    <w:rPr>
      <w:rFonts w:ascii="Courier New" w:hAnsi="Courier New" w:cs="Courier New" w:hint="default"/>
      <w:sz w:val="20"/>
    </w:rPr>
  </w:style>
  <w:style w:type="character" w:customStyle="1" w:styleId="WW8Num26z2">
    <w:name w:val="WW8Num26z2"/>
    <w:rPr>
      <w:rFonts w:ascii="Wingdings" w:hAnsi="Wingdings" w:cs="Wingdings" w:hint="default"/>
      <w:sz w:val="20"/>
    </w:rPr>
  </w:style>
  <w:style w:type="character" w:customStyle="1" w:styleId="WW8Num27z0">
    <w:name w:val="WW8Num27z0"/>
    <w:rPr>
      <w:rFonts w:ascii="Symbol" w:hAnsi="Symbol" w:cs="Times New Roman"/>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cs="Wingdings" w:hint="default"/>
    </w:rPr>
  </w:style>
  <w:style w:type="character" w:customStyle="1" w:styleId="WW8Num27z3">
    <w:name w:val="WW8Num27z3"/>
    <w:rPr>
      <w:rFonts w:ascii="Symbol" w:hAnsi="Symbol" w:cs="Symbol" w:hint="default"/>
    </w:rPr>
  </w:style>
  <w:style w:type="character" w:customStyle="1" w:styleId="WW8Num28z0">
    <w:name w:val="WW8Num28z0"/>
    <w:rPr>
      <w:rFonts w:hint="default"/>
    </w:rPr>
  </w:style>
  <w:style w:type="character" w:customStyle="1" w:styleId="WW8Num29z0">
    <w:name w:val="WW8Num29z0"/>
    <w:rPr>
      <w:rFonts w:hint="default"/>
    </w:rPr>
  </w:style>
  <w:style w:type="character" w:customStyle="1" w:styleId="WW8Num30z0">
    <w:name w:val="WW8Num30z0"/>
    <w:rPr>
      <w:rFonts w:ascii="Symbol" w:hAnsi="Symbol" w:cs="Times New Roman"/>
    </w:rPr>
  </w:style>
  <w:style w:type="character" w:customStyle="1" w:styleId="WW8Num30z1">
    <w:name w:val="WW8Num30z1"/>
    <w:rPr>
      <w:rFonts w:ascii="Courier New" w:hAnsi="Courier New" w:cs="Courier New" w:hint="default"/>
    </w:rPr>
  </w:style>
  <w:style w:type="character" w:customStyle="1" w:styleId="WW8Num30z2">
    <w:name w:val="WW8Num30z2"/>
    <w:rPr>
      <w:rFonts w:ascii="Wingdings" w:hAnsi="Wingdings" w:cs="Wingdings" w:hint="default"/>
    </w:rPr>
  </w:style>
  <w:style w:type="character" w:customStyle="1" w:styleId="WW8Num30z3">
    <w:name w:val="WW8Num30z3"/>
    <w:rPr>
      <w:rFonts w:ascii="Symbol" w:hAnsi="Symbol" w:cs="Symbol" w:hint="default"/>
    </w:rPr>
  </w:style>
  <w:style w:type="character" w:customStyle="1" w:styleId="WW8Num31z0">
    <w:name w:val="WW8Num31z0"/>
    <w:rPr>
      <w:rFonts w:ascii="Symbol" w:hAnsi="Symbol" w:cs="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2z0">
    <w:name w:val="WW8Num32z0"/>
    <w:rPr>
      <w:rFonts w:ascii="Symbol" w:hAnsi="Symbol" w:cs="Symbol"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cs="Wingdings" w:hint="default"/>
    </w:rPr>
  </w:style>
  <w:style w:type="character" w:customStyle="1" w:styleId="WW8Num33z0">
    <w:name w:val="WW8Num33z0"/>
    <w:rPr>
      <w:rFonts w:ascii="Symbol" w:hAnsi="Symbol" w:cs="Symbol" w:hint="default"/>
    </w:rPr>
  </w:style>
  <w:style w:type="character" w:customStyle="1" w:styleId="WW8Num33z1">
    <w:name w:val="WW8Num33z1"/>
    <w:rPr>
      <w:rFonts w:ascii="Courier New" w:hAnsi="Courier New" w:cs="Courier New" w:hint="default"/>
    </w:rPr>
  </w:style>
  <w:style w:type="character" w:customStyle="1" w:styleId="WW8Num33z2">
    <w:name w:val="WW8Num33z2"/>
    <w:rPr>
      <w:rFonts w:ascii="Wingdings" w:hAnsi="Wingdings" w:cs="Wingdings" w:hint="default"/>
    </w:rPr>
  </w:style>
  <w:style w:type="character" w:customStyle="1" w:styleId="WW8Num34z0">
    <w:name w:val="WW8Num34z0"/>
    <w:rPr>
      <w:rFonts w:ascii="Symbol" w:hAnsi="Symbol" w:cs="Symbol" w:hint="default"/>
      <w:sz w:val="20"/>
    </w:rPr>
  </w:style>
  <w:style w:type="character" w:customStyle="1" w:styleId="WW8Num34z1">
    <w:name w:val="WW8Num34z1"/>
    <w:rPr>
      <w:rFonts w:ascii="Courier New" w:hAnsi="Courier New" w:cs="Courier New" w:hint="default"/>
      <w:sz w:val="20"/>
    </w:rPr>
  </w:style>
  <w:style w:type="character" w:customStyle="1" w:styleId="WW8Num34z2">
    <w:name w:val="WW8Num34z2"/>
    <w:rPr>
      <w:rFonts w:ascii="Wingdings" w:hAnsi="Wingdings" w:cs="Wingdings" w:hint="default"/>
      <w:sz w:val="20"/>
    </w:rPr>
  </w:style>
  <w:style w:type="character" w:customStyle="1" w:styleId="WW8Num35z0">
    <w:name w:val="WW8Num35z0"/>
    <w:rPr>
      <w:rFonts w:ascii="Symbol" w:hAnsi="Symbol" w:cs="Symbol" w:hint="default"/>
    </w:rPr>
  </w:style>
  <w:style w:type="character" w:customStyle="1" w:styleId="WW8Num35z1">
    <w:name w:val="WW8Num35z1"/>
    <w:rPr>
      <w:rFonts w:ascii="Courier New" w:hAnsi="Courier New" w:cs="Courier New" w:hint="default"/>
    </w:rPr>
  </w:style>
  <w:style w:type="character" w:customStyle="1" w:styleId="WW8Num35z2">
    <w:name w:val="WW8Num35z2"/>
    <w:rPr>
      <w:rFonts w:ascii="Wingdings" w:hAnsi="Wingdings" w:cs="Wingdings" w:hint="default"/>
    </w:rPr>
  </w:style>
  <w:style w:type="character" w:customStyle="1" w:styleId="WW8NumSt34z1">
    <w:name w:val="WW8NumSt34z1"/>
  </w:style>
  <w:style w:type="character" w:customStyle="1" w:styleId="WW8NumSt34z2">
    <w:name w:val="WW8NumSt34z2"/>
  </w:style>
  <w:style w:type="character" w:customStyle="1" w:styleId="WW8NumSt34z3">
    <w:name w:val="WW8NumSt34z3"/>
  </w:style>
  <w:style w:type="character" w:customStyle="1" w:styleId="WW8NumSt34z4">
    <w:name w:val="WW8NumSt34z4"/>
  </w:style>
  <w:style w:type="character" w:customStyle="1" w:styleId="WW8NumSt34z5">
    <w:name w:val="WW8NumSt34z5"/>
  </w:style>
  <w:style w:type="character" w:customStyle="1" w:styleId="WW8NumSt34z6">
    <w:name w:val="WW8NumSt34z6"/>
  </w:style>
  <w:style w:type="character" w:customStyle="1" w:styleId="WW8NumSt34z7">
    <w:name w:val="WW8NumSt34z7"/>
  </w:style>
  <w:style w:type="character" w:customStyle="1" w:styleId="WW8NumSt34z8">
    <w:name w:val="WW8NumSt34z8"/>
  </w:style>
  <w:style w:type="character" w:customStyle="1" w:styleId="Domylnaczcionkaakapitu13">
    <w:name w:val="Domyślna czcionka akapitu13"/>
  </w:style>
  <w:style w:type="character" w:customStyle="1" w:styleId="WW8Num5z1">
    <w:name w:val="WW8Num5z1"/>
    <w:rPr>
      <w:rFonts w:ascii="Symbol" w:hAnsi="Symbol" w:cs="Symbol"/>
      <w:color w:val="000000"/>
      <w:sz w:val="24"/>
      <w:szCs w:val="24"/>
    </w:rPr>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20z3">
    <w:name w:val="WW8Num20z3"/>
    <w:rPr>
      <w:rFonts w:ascii="Symbol" w:hAnsi="Symbol" w:cs="Symbol" w:hint="default"/>
    </w:rPr>
  </w:style>
  <w:style w:type="character" w:customStyle="1" w:styleId="WW8Num23z1">
    <w:name w:val="WW8Num23z1"/>
    <w:rPr>
      <w:rFonts w:ascii="Courier New" w:hAnsi="Courier New" w:cs="Courier New" w:hint="default"/>
    </w:rPr>
  </w:style>
  <w:style w:type="character" w:customStyle="1" w:styleId="WW8Num23z2">
    <w:name w:val="WW8Num23z2"/>
    <w:rPr>
      <w:rFonts w:ascii="Wingdings" w:hAnsi="Wingdings" w:cs="Wingdings" w:hint="default"/>
    </w:rPr>
  </w:style>
  <w:style w:type="character" w:customStyle="1" w:styleId="WW8NumSt24z1">
    <w:name w:val="WW8NumSt24z1"/>
  </w:style>
  <w:style w:type="character" w:customStyle="1" w:styleId="WW8NumSt24z2">
    <w:name w:val="WW8NumSt24z2"/>
  </w:style>
  <w:style w:type="character" w:customStyle="1" w:styleId="WW8NumSt24z3">
    <w:name w:val="WW8NumSt24z3"/>
  </w:style>
  <w:style w:type="character" w:customStyle="1" w:styleId="WW8NumSt24z4">
    <w:name w:val="WW8NumSt24z4"/>
  </w:style>
  <w:style w:type="character" w:customStyle="1" w:styleId="WW8NumSt24z5">
    <w:name w:val="WW8NumSt24z5"/>
  </w:style>
  <w:style w:type="character" w:customStyle="1" w:styleId="WW8NumSt24z6">
    <w:name w:val="WW8NumSt24z6"/>
  </w:style>
  <w:style w:type="character" w:customStyle="1" w:styleId="WW8NumSt24z7">
    <w:name w:val="WW8NumSt24z7"/>
  </w:style>
  <w:style w:type="character" w:customStyle="1" w:styleId="WW8NumSt24z8">
    <w:name w:val="WW8NumSt24z8"/>
  </w:style>
  <w:style w:type="character" w:customStyle="1" w:styleId="Domylnaczcionkaakapitu12">
    <w:name w:val="Domyślna czcionka akapitu12"/>
  </w:style>
  <w:style w:type="character" w:customStyle="1" w:styleId="Domylnaczcionkaakapitu5">
    <w:name w:val="Domyślna czcionka akapitu5"/>
  </w:style>
  <w:style w:type="character" w:customStyle="1" w:styleId="WW8Num2z1">
    <w:name w:val="WW8Num2z1"/>
    <w:rPr>
      <w:rFonts w:ascii="OpenSymbol" w:hAnsi="OpenSymbol" w:cs="OpenSymbol"/>
    </w:rPr>
  </w:style>
  <w:style w:type="character" w:customStyle="1" w:styleId="Domylnaczcionkaakapitu3">
    <w:name w:val="Domyślna czcionka akapitu3"/>
  </w:style>
  <w:style w:type="character" w:customStyle="1" w:styleId="Absatz-Standardschriftart">
    <w:name w:val="Absatz-Standardschriftart"/>
  </w:style>
  <w:style w:type="character" w:customStyle="1" w:styleId="WW8Num7z1">
    <w:name w:val="WW8Num7z1"/>
    <w:rPr>
      <w:b/>
    </w:rPr>
  </w:style>
  <w:style w:type="character" w:customStyle="1" w:styleId="Domylnaczcionkaakapitu2">
    <w:name w:val="Domyślna czcionka akapitu2"/>
  </w:style>
  <w:style w:type="character" w:styleId="Numerstrony">
    <w:name w:val="page number"/>
    <w:basedOn w:val="Domylnaczcionkaakapitu2"/>
    <w:uiPriority w:val="99"/>
  </w:style>
  <w:style w:type="character" w:customStyle="1" w:styleId="Znakiprzypiswdolnych">
    <w:name w:val="Znaki przypisów dolnych"/>
    <w:rPr>
      <w:vertAlign w:val="superscript"/>
    </w:rPr>
  </w:style>
  <w:style w:type="character" w:customStyle="1" w:styleId="Znakiprzypiswkocowych">
    <w:name w:val="Znaki przypisów końcowych"/>
    <w:rPr>
      <w:vertAlign w:val="superscript"/>
    </w:rPr>
  </w:style>
  <w:style w:type="character" w:customStyle="1" w:styleId="Znakinumeracji">
    <w:name w:val="Znaki numeracji"/>
  </w:style>
  <w:style w:type="character" w:customStyle="1" w:styleId="Symbolewypunktowania">
    <w:name w:val="Symbole wypunktowania"/>
    <w:rPr>
      <w:rFonts w:ascii="OpenSymbol" w:eastAsia="OpenSymbol" w:hAnsi="OpenSymbol" w:cs="OpenSymbol"/>
    </w:rPr>
  </w:style>
  <w:style w:type="character" w:customStyle="1" w:styleId="Domylnaczcionkaakapitu4">
    <w:name w:val="Domyślna czcionka akapitu4"/>
  </w:style>
  <w:style w:type="character" w:styleId="Hipercze">
    <w:name w:val="Hyperlink"/>
    <w:rPr>
      <w:color w:val="0000FF"/>
      <w:u w:val="single"/>
    </w:rPr>
  </w:style>
  <w:style w:type="character" w:customStyle="1" w:styleId="Domylnaczcionkaakapitu1">
    <w:name w:val="Domyślna czcionka akapitu1"/>
  </w:style>
  <w:style w:type="character" w:styleId="Pogrubienie">
    <w:name w:val="Strong"/>
    <w:qFormat/>
    <w:rPr>
      <w:b/>
      <w:bCs/>
    </w:rPr>
  </w:style>
  <w:style w:type="character" w:customStyle="1" w:styleId="apple-converted-space">
    <w:name w:val="apple-converted-space"/>
    <w:basedOn w:val="Domylnaczcionkaakapitu1"/>
  </w:style>
  <w:style w:type="character" w:customStyle="1" w:styleId="biggertext">
    <w:name w:val="biggertext"/>
    <w:basedOn w:val="Domylnaczcionkaakapitu1"/>
  </w:style>
  <w:style w:type="character" w:customStyle="1" w:styleId="Domylnaczcionkaakapitu8">
    <w:name w:val="Domyślna czcionka akapitu8"/>
  </w:style>
  <w:style w:type="character" w:customStyle="1" w:styleId="WW-Absatz-Standardschriftart">
    <w:name w:val="WW-Absatz-Standardschriftart"/>
  </w:style>
  <w:style w:type="character" w:customStyle="1" w:styleId="Domylnaczcionkaakapitu7">
    <w:name w:val="Domyślna czcionka akapitu7"/>
  </w:style>
  <w:style w:type="character" w:customStyle="1" w:styleId="WW-Absatz-Standardschriftart1">
    <w:name w:val="WW-Absatz-Standardschriftart1"/>
  </w:style>
  <w:style w:type="character" w:customStyle="1" w:styleId="Domylnaczcionkaakapitu6">
    <w:name w:val="Domyślna czcionka akapitu6"/>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8Num12z1">
    <w:name w:val="WW8Num12z1"/>
    <w:rPr>
      <w:rFonts w:ascii="OpenSymbol" w:hAnsi="OpenSymbol" w:cs="OpenSymbol"/>
    </w:rPr>
  </w:style>
  <w:style w:type="character" w:customStyle="1" w:styleId="WW8Num12z2">
    <w:name w:val="WW8Num12z2"/>
    <w:rPr>
      <w:rFonts w:ascii="Wingdings" w:hAnsi="Wingdings" w:cs="Wingdings"/>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cs="Wingdings"/>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cs="Wingdings"/>
    </w:rPr>
  </w:style>
  <w:style w:type="character" w:customStyle="1" w:styleId="WW8Num8z1">
    <w:name w:val="WW8Num8z1"/>
    <w:rPr>
      <w:rFonts w:ascii="Courier New" w:hAnsi="Courier New" w:cs="Courier New"/>
    </w:rPr>
  </w:style>
  <w:style w:type="character" w:customStyle="1" w:styleId="WW8Num10z1">
    <w:name w:val="WW8Num10z1"/>
    <w:rPr>
      <w:rFonts w:ascii="OpenSymbol" w:hAnsi="OpenSymbol" w:cs="OpenSymbol"/>
    </w:rPr>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8z2">
    <w:name w:val="WW8Num8z2"/>
    <w:rPr>
      <w:rFonts w:ascii="Wingdings" w:hAnsi="Wingdings" w:cs="Wingdings"/>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cs="Wingdings"/>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cs="Wingdings"/>
    </w:rPr>
  </w:style>
  <w:style w:type="character" w:customStyle="1" w:styleId="WW8Num39z0">
    <w:name w:val="WW8Num39z0"/>
    <w:rPr>
      <w:rFonts w:ascii="Symbol" w:hAnsi="Symbol" w:cs="Symbol"/>
    </w:rPr>
  </w:style>
  <w:style w:type="character" w:customStyle="1" w:styleId="WW8Num39z1">
    <w:name w:val="WW8Num39z1"/>
    <w:rPr>
      <w:rFonts w:ascii="Courier New" w:hAnsi="Courier New" w:cs="Courier New"/>
    </w:rPr>
  </w:style>
  <w:style w:type="character" w:customStyle="1" w:styleId="WW8Num39z2">
    <w:name w:val="WW8Num39z2"/>
    <w:rPr>
      <w:rFonts w:ascii="Wingdings" w:hAnsi="Wingdings" w:cs="Wingdings"/>
    </w:rPr>
  </w:style>
  <w:style w:type="character" w:customStyle="1" w:styleId="WW8Num37z0">
    <w:name w:val="WW8Num37z0"/>
    <w:rPr>
      <w:rFonts w:ascii="Symbol" w:hAnsi="Symbol" w:cs="Symbol"/>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cs="Wingdings"/>
    </w:rPr>
  </w:style>
  <w:style w:type="character" w:customStyle="1" w:styleId="WW8Num38z0">
    <w:name w:val="WW8Num38z0"/>
    <w:rPr>
      <w:rFonts w:ascii="Times New Roman" w:hAnsi="Times New Roman" w:cs="Times New Roman"/>
    </w:rPr>
  </w:style>
  <w:style w:type="character" w:customStyle="1" w:styleId="WW8Num40z0">
    <w:name w:val="WW8Num40z0"/>
    <w:rPr>
      <w:rFonts w:ascii="Times New Roman" w:eastAsia="Times New Roman" w:hAnsi="Times New Roman" w:cs="Times New Roman"/>
    </w:rPr>
  </w:style>
  <w:style w:type="character" w:customStyle="1" w:styleId="WW8Num40z1">
    <w:name w:val="WW8Num40z1"/>
    <w:rPr>
      <w:rFonts w:ascii="Courier New" w:hAnsi="Courier New" w:cs="Courier New"/>
    </w:rPr>
  </w:style>
  <w:style w:type="character" w:customStyle="1" w:styleId="WW8Num40z2">
    <w:name w:val="WW8Num40z2"/>
    <w:rPr>
      <w:rFonts w:ascii="Wingdings" w:hAnsi="Wingdings" w:cs="Wingdings"/>
    </w:rPr>
  </w:style>
  <w:style w:type="character" w:customStyle="1" w:styleId="WW8Num40z3">
    <w:name w:val="WW8Num40z3"/>
    <w:rPr>
      <w:rFonts w:ascii="Symbol" w:hAnsi="Symbol" w:cs="Symbol"/>
    </w:rPr>
  </w:style>
  <w:style w:type="character" w:customStyle="1" w:styleId="WW8Num41z0">
    <w:name w:val="WW8Num41z0"/>
    <w:rPr>
      <w:rFonts w:ascii="Symbol" w:hAnsi="Symbol" w:cs="Symbol"/>
    </w:rPr>
  </w:style>
  <w:style w:type="character" w:customStyle="1" w:styleId="WW8Num41z1">
    <w:name w:val="WW8Num41z1"/>
    <w:rPr>
      <w:rFonts w:ascii="Courier New" w:hAnsi="Courier New" w:cs="Courier New"/>
    </w:rPr>
  </w:style>
  <w:style w:type="character" w:customStyle="1" w:styleId="WW8Num41z2">
    <w:name w:val="WW8Num41z2"/>
    <w:rPr>
      <w:rFonts w:ascii="Wingdings" w:hAnsi="Wingdings" w:cs="Wingdings"/>
    </w:rPr>
  </w:style>
  <w:style w:type="character" w:customStyle="1" w:styleId="WW8Num44z0">
    <w:name w:val="WW8Num44z0"/>
    <w:rPr>
      <w:rFonts w:ascii="Symbol" w:hAnsi="Symbol" w:cs="Symbol"/>
    </w:rPr>
  </w:style>
  <w:style w:type="character" w:customStyle="1" w:styleId="WW8Num44z1">
    <w:name w:val="WW8Num44z1"/>
    <w:rPr>
      <w:rFonts w:ascii="Courier New" w:hAnsi="Courier New" w:cs="Courier New"/>
    </w:rPr>
  </w:style>
  <w:style w:type="character" w:customStyle="1" w:styleId="WW8Num44z2">
    <w:name w:val="WW8Num44z2"/>
    <w:rPr>
      <w:rFonts w:ascii="Wingdings" w:hAnsi="Wingdings" w:cs="Wingdings"/>
    </w:rPr>
  </w:style>
  <w:style w:type="character" w:customStyle="1" w:styleId="WW8Num52z0">
    <w:name w:val="WW8Num52z0"/>
    <w:rPr>
      <w:rFonts w:ascii="Symbol" w:hAnsi="Symbol" w:cs="Symbol"/>
    </w:rPr>
  </w:style>
  <w:style w:type="character" w:customStyle="1" w:styleId="WW8Num52z1">
    <w:name w:val="WW8Num52z1"/>
    <w:rPr>
      <w:rFonts w:ascii="Courier New" w:hAnsi="Courier New" w:cs="Courier New"/>
    </w:rPr>
  </w:style>
  <w:style w:type="character" w:customStyle="1" w:styleId="WW8Num52z2">
    <w:name w:val="WW8Num52z2"/>
    <w:rPr>
      <w:rFonts w:ascii="Wingdings" w:hAnsi="Wingdings" w:cs="Wingdings"/>
    </w:rPr>
  </w:style>
  <w:style w:type="character" w:customStyle="1" w:styleId="WW8Num36z0">
    <w:name w:val="WW8Num36z0"/>
    <w:rPr>
      <w:rFonts w:ascii="Courier New" w:hAnsi="Courier New" w:cs="Courier New"/>
    </w:rPr>
  </w:style>
  <w:style w:type="character" w:customStyle="1" w:styleId="WW8Num36z2">
    <w:name w:val="WW8Num36z2"/>
    <w:rPr>
      <w:rFonts w:ascii="Wingdings" w:hAnsi="Wingdings" w:cs="Wingdings"/>
    </w:rPr>
  </w:style>
  <w:style w:type="character" w:customStyle="1" w:styleId="WW8Num36z3">
    <w:name w:val="WW8Num36z3"/>
    <w:rPr>
      <w:rFonts w:ascii="Symbol" w:hAnsi="Symbol" w:cs="Symbol"/>
    </w:rPr>
  </w:style>
  <w:style w:type="character" w:customStyle="1" w:styleId="WW8Num42z1">
    <w:name w:val="WW8Num42z1"/>
    <w:rPr>
      <w:rFonts w:ascii="Symbol" w:hAnsi="Symbol" w:cs="Symbol"/>
    </w:rPr>
  </w:style>
  <w:style w:type="character" w:customStyle="1" w:styleId="WW8Num46z0">
    <w:name w:val="WW8Num46z0"/>
    <w:rPr>
      <w:rFonts w:ascii="Times New Roman" w:hAnsi="Times New Roman" w:cs="Times New Roman"/>
    </w:rPr>
  </w:style>
  <w:style w:type="character" w:customStyle="1" w:styleId="WW8Num47z0">
    <w:name w:val="WW8Num47z0"/>
    <w:rPr>
      <w:rFonts w:ascii="Symbol" w:hAnsi="Symbol" w:cs="Symbol"/>
    </w:rPr>
  </w:style>
  <w:style w:type="character" w:customStyle="1" w:styleId="WW8Num47z1">
    <w:name w:val="WW8Num47z1"/>
    <w:rPr>
      <w:rFonts w:ascii="Courier New" w:hAnsi="Courier New" w:cs="Courier New"/>
    </w:rPr>
  </w:style>
  <w:style w:type="character" w:customStyle="1" w:styleId="WW8Num47z2">
    <w:name w:val="WW8Num47z2"/>
    <w:rPr>
      <w:rFonts w:ascii="Wingdings" w:hAnsi="Wingdings" w:cs="Wingdings"/>
    </w:rPr>
  </w:style>
  <w:style w:type="character" w:customStyle="1" w:styleId="WW8Num48z0">
    <w:name w:val="WW8Num48z0"/>
    <w:rPr>
      <w:rFonts w:ascii="Symbol" w:hAnsi="Symbol" w:cs="Symbol"/>
    </w:rPr>
  </w:style>
  <w:style w:type="character" w:customStyle="1" w:styleId="WW8Num48z1">
    <w:name w:val="WW8Num48z1"/>
    <w:rPr>
      <w:rFonts w:ascii="Courier New" w:hAnsi="Courier New" w:cs="Courier New"/>
    </w:rPr>
  </w:style>
  <w:style w:type="character" w:customStyle="1" w:styleId="WW8Num48z2">
    <w:name w:val="WW8Num48z2"/>
    <w:rPr>
      <w:rFonts w:ascii="Wingdings" w:hAnsi="Wingdings" w:cs="Wingdings"/>
    </w:rPr>
  </w:style>
  <w:style w:type="character" w:customStyle="1" w:styleId="WW8Num49z1">
    <w:name w:val="WW8Num49z1"/>
    <w:rPr>
      <w:rFonts w:ascii="Courier New" w:hAnsi="Courier New" w:cs="Courier New"/>
    </w:rPr>
  </w:style>
  <w:style w:type="character" w:customStyle="1" w:styleId="WW8Num49z2">
    <w:name w:val="WW8Num49z2"/>
    <w:rPr>
      <w:rFonts w:ascii="Symbol" w:hAnsi="Symbol" w:cs="Symbol"/>
    </w:rPr>
  </w:style>
  <w:style w:type="character" w:customStyle="1" w:styleId="WW8Num51z0">
    <w:name w:val="WW8Num51z0"/>
    <w:rPr>
      <w:rFonts w:ascii="Symbol" w:hAnsi="Symbol" w:cs="Symbol"/>
    </w:rPr>
  </w:style>
  <w:style w:type="character" w:customStyle="1" w:styleId="WW8Num51z1">
    <w:name w:val="WW8Num51z1"/>
    <w:rPr>
      <w:rFonts w:ascii="Courier New" w:hAnsi="Courier New" w:cs="Courier New"/>
    </w:rPr>
  </w:style>
  <w:style w:type="character" w:customStyle="1" w:styleId="WW8Num51z2">
    <w:name w:val="WW8Num51z2"/>
    <w:rPr>
      <w:rFonts w:ascii="Wingdings" w:hAnsi="Wingdings" w:cs="Wingdings"/>
    </w:rPr>
  </w:style>
  <w:style w:type="character" w:customStyle="1" w:styleId="WW8Num52z3">
    <w:name w:val="WW8Num52z3"/>
    <w:rPr>
      <w:rFonts w:ascii="Symbol" w:hAnsi="Symbol" w:cs="Symbol"/>
    </w:rPr>
  </w:style>
  <w:style w:type="character" w:customStyle="1" w:styleId="WW8Num54z0">
    <w:name w:val="WW8Num54z0"/>
    <w:rPr>
      <w:rFonts w:ascii="Symbol" w:hAnsi="Symbol" w:cs="Symbol"/>
    </w:rPr>
  </w:style>
  <w:style w:type="character" w:customStyle="1" w:styleId="WW8Num54z1">
    <w:name w:val="WW8Num54z1"/>
    <w:rPr>
      <w:rFonts w:ascii="Courier New" w:hAnsi="Courier New" w:cs="Courier New"/>
    </w:rPr>
  </w:style>
  <w:style w:type="character" w:customStyle="1" w:styleId="WW8Num54z2">
    <w:name w:val="WW8Num54z2"/>
    <w:rPr>
      <w:rFonts w:ascii="Wingdings" w:hAnsi="Wingdings" w:cs="Wingdings"/>
    </w:rPr>
  </w:style>
  <w:style w:type="character" w:customStyle="1" w:styleId="WW8Num55z0">
    <w:name w:val="WW8Num55z0"/>
    <w:rPr>
      <w:rFonts w:ascii="Symbol" w:hAnsi="Symbol" w:cs="Symbol"/>
    </w:rPr>
  </w:style>
  <w:style w:type="character" w:customStyle="1" w:styleId="WW8Num55z1">
    <w:name w:val="WW8Num55z1"/>
    <w:rPr>
      <w:rFonts w:ascii="Courier New" w:hAnsi="Courier New" w:cs="Courier New"/>
    </w:rPr>
  </w:style>
  <w:style w:type="character" w:customStyle="1" w:styleId="WW8Num55z2">
    <w:name w:val="WW8Num55z2"/>
    <w:rPr>
      <w:rFonts w:ascii="Wingdings" w:hAnsi="Wingdings" w:cs="Wingdings"/>
    </w:rPr>
  </w:style>
  <w:style w:type="character" w:customStyle="1" w:styleId="WW8Num56z0">
    <w:name w:val="WW8Num56z0"/>
    <w:rPr>
      <w:rFonts w:ascii="Times New Roman" w:hAnsi="Times New Roman" w:cs="Times New Roman"/>
    </w:rPr>
  </w:style>
  <w:style w:type="character" w:customStyle="1" w:styleId="WW8Num57z0">
    <w:name w:val="WW8Num57z0"/>
    <w:rPr>
      <w:rFonts w:ascii="Times New Roman" w:hAnsi="Times New Roman" w:cs="Times New Roman"/>
    </w:rPr>
  </w:style>
  <w:style w:type="character" w:customStyle="1" w:styleId="WW8Num61z0">
    <w:name w:val="WW8Num61z0"/>
    <w:rPr>
      <w:rFonts w:ascii="Symbol" w:hAnsi="Symbol" w:cs="Symbol"/>
    </w:rPr>
  </w:style>
  <w:style w:type="character" w:customStyle="1" w:styleId="WW8Num61z1">
    <w:name w:val="WW8Num61z1"/>
    <w:rPr>
      <w:rFonts w:ascii="Courier New" w:hAnsi="Courier New" w:cs="Courier New"/>
    </w:rPr>
  </w:style>
  <w:style w:type="character" w:customStyle="1" w:styleId="WW8Num61z2">
    <w:name w:val="WW8Num61z2"/>
    <w:rPr>
      <w:rFonts w:ascii="Wingdings" w:hAnsi="Wingdings" w:cs="Wingdings"/>
    </w:rPr>
  </w:style>
  <w:style w:type="character" w:customStyle="1" w:styleId="WW8Num62z1">
    <w:name w:val="WW8Num62z1"/>
    <w:rPr>
      <w:rFonts w:ascii="Symbol" w:hAnsi="Symbol" w:cs="Symbol"/>
    </w:rPr>
  </w:style>
  <w:style w:type="character" w:customStyle="1" w:styleId="WW8Num65z0">
    <w:name w:val="WW8Num65z0"/>
    <w:rPr>
      <w:rFonts w:ascii="Symbol" w:hAnsi="Symbol" w:cs="Symbol"/>
    </w:rPr>
  </w:style>
  <w:style w:type="character" w:customStyle="1" w:styleId="WW8Num65z1">
    <w:name w:val="WW8Num65z1"/>
    <w:rPr>
      <w:rFonts w:ascii="Courier New" w:hAnsi="Courier New" w:cs="Courier New"/>
    </w:rPr>
  </w:style>
  <w:style w:type="character" w:customStyle="1" w:styleId="WW8Num65z2">
    <w:name w:val="WW8Num65z2"/>
    <w:rPr>
      <w:rFonts w:ascii="Wingdings" w:hAnsi="Wingdings" w:cs="Wingdings"/>
    </w:rPr>
  </w:style>
  <w:style w:type="character" w:customStyle="1" w:styleId="WW8Num67z1">
    <w:name w:val="WW8Num67z1"/>
    <w:rPr>
      <w:rFonts w:ascii="Courier New" w:hAnsi="Courier New" w:cs="Courier New"/>
    </w:rPr>
  </w:style>
  <w:style w:type="character" w:customStyle="1" w:styleId="WW8Num67z2">
    <w:name w:val="WW8Num67z2"/>
    <w:rPr>
      <w:rFonts w:ascii="Wingdings" w:hAnsi="Wingdings" w:cs="Wingdings"/>
    </w:rPr>
  </w:style>
  <w:style w:type="character" w:customStyle="1" w:styleId="WW8Num67z3">
    <w:name w:val="WW8Num67z3"/>
    <w:rPr>
      <w:rFonts w:ascii="Symbol" w:hAnsi="Symbol" w:cs="Symbol"/>
    </w:rPr>
  </w:style>
  <w:style w:type="character" w:customStyle="1" w:styleId="WW8Num69z0">
    <w:name w:val="WW8Num69z0"/>
    <w:rPr>
      <w:rFonts w:ascii="Symbol" w:hAnsi="Symbol" w:cs="Symbol"/>
    </w:rPr>
  </w:style>
  <w:style w:type="character" w:customStyle="1" w:styleId="WW8Num69z2">
    <w:name w:val="WW8Num69z2"/>
    <w:rPr>
      <w:rFonts w:ascii="Wingdings" w:hAnsi="Wingdings" w:cs="Wingdings"/>
    </w:rPr>
  </w:style>
  <w:style w:type="character" w:customStyle="1" w:styleId="WW8Num69z4">
    <w:name w:val="WW8Num69z4"/>
    <w:rPr>
      <w:rFonts w:ascii="Courier New" w:hAnsi="Courier New" w:cs="Courier New"/>
    </w:rPr>
  </w:style>
  <w:style w:type="character" w:customStyle="1" w:styleId="WW8Num70z0">
    <w:name w:val="WW8Num70z0"/>
    <w:rPr>
      <w:rFonts w:ascii="Symbol" w:hAnsi="Symbol" w:cs="Symbol"/>
    </w:rPr>
  </w:style>
  <w:style w:type="character" w:customStyle="1" w:styleId="WW8Num70z1">
    <w:name w:val="WW8Num70z1"/>
    <w:rPr>
      <w:rFonts w:ascii="Courier New" w:hAnsi="Courier New" w:cs="Courier New"/>
    </w:rPr>
  </w:style>
  <w:style w:type="character" w:customStyle="1" w:styleId="WW8Num70z2">
    <w:name w:val="WW8Num70z2"/>
    <w:rPr>
      <w:rFonts w:ascii="Wingdings" w:hAnsi="Wingdings" w:cs="Wingdings"/>
    </w:rPr>
  </w:style>
  <w:style w:type="character" w:customStyle="1" w:styleId="WW8Num72z0">
    <w:name w:val="WW8Num72z0"/>
    <w:rPr>
      <w:rFonts w:ascii="Symbol" w:hAnsi="Symbol" w:cs="Symbol"/>
    </w:rPr>
  </w:style>
  <w:style w:type="character" w:customStyle="1" w:styleId="WW8Num72z1">
    <w:name w:val="WW8Num72z1"/>
    <w:rPr>
      <w:rFonts w:ascii="Courier New" w:hAnsi="Courier New" w:cs="Courier New"/>
    </w:rPr>
  </w:style>
  <w:style w:type="character" w:customStyle="1" w:styleId="WW8Num72z2">
    <w:name w:val="WW8Num72z2"/>
    <w:rPr>
      <w:rFonts w:ascii="Wingdings" w:hAnsi="Wingdings" w:cs="Wingdings"/>
    </w:rPr>
  </w:style>
  <w:style w:type="character" w:customStyle="1" w:styleId="WW8Num74z0">
    <w:name w:val="WW8Num74z0"/>
    <w:rPr>
      <w:rFonts w:ascii="Symbol" w:hAnsi="Symbol" w:cs="Symbol"/>
    </w:rPr>
  </w:style>
  <w:style w:type="character" w:customStyle="1" w:styleId="WW8Num74z1">
    <w:name w:val="WW8Num74z1"/>
    <w:rPr>
      <w:rFonts w:ascii="Courier New" w:hAnsi="Courier New" w:cs="Courier New"/>
    </w:rPr>
  </w:style>
  <w:style w:type="character" w:customStyle="1" w:styleId="WW8Num74z2">
    <w:name w:val="WW8Num74z2"/>
    <w:rPr>
      <w:rFonts w:ascii="Wingdings" w:hAnsi="Wingdings" w:cs="Wingdings"/>
    </w:rPr>
  </w:style>
  <w:style w:type="character" w:customStyle="1" w:styleId="WW8Num76z0">
    <w:name w:val="WW8Num76z0"/>
    <w:rPr>
      <w:rFonts w:ascii="Symbol" w:hAnsi="Symbol" w:cs="Symbol"/>
    </w:rPr>
  </w:style>
  <w:style w:type="character" w:customStyle="1" w:styleId="WW8Num76z1">
    <w:name w:val="WW8Num76z1"/>
    <w:rPr>
      <w:rFonts w:ascii="Courier New" w:hAnsi="Courier New" w:cs="Courier New"/>
    </w:rPr>
  </w:style>
  <w:style w:type="character" w:customStyle="1" w:styleId="WW8Num76z2">
    <w:name w:val="WW8Num76z2"/>
    <w:rPr>
      <w:rFonts w:ascii="Wingdings" w:hAnsi="Wingdings" w:cs="Wingdings"/>
    </w:rPr>
  </w:style>
  <w:style w:type="character" w:customStyle="1" w:styleId="WW8Num78z0">
    <w:name w:val="WW8Num78z0"/>
    <w:rPr>
      <w:rFonts w:ascii="Times New Roman" w:eastAsia="Times New Roman" w:hAnsi="Times New Roman" w:cs="Times New Roman"/>
    </w:rPr>
  </w:style>
  <w:style w:type="character" w:customStyle="1" w:styleId="WW8NumSt70z0">
    <w:name w:val="WW8NumSt70z0"/>
    <w:rPr>
      <w:rFonts w:ascii="Times New Roman" w:hAnsi="Times New Roman" w:cs="Times New Roman"/>
    </w:rPr>
  </w:style>
  <w:style w:type="character" w:styleId="Uwydatnienie">
    <w:name w:val="Emphasis"/>
    <w:qFormat/>
    <w:rPr>
      <w:i/>
      <w:iCs/>
    </w:rPr>
  </w:style>
  <w:style w:type="character" w:customStyle="1" w:styleId="sub">
    <w:name w:val="sub"/>
  </w:style>
  <w:style w:type="character" w:customStyle="1" w:styleId="Znak">
    <w:name w:val="Znak"/>
    <w:rPr>
      <w:rFonts w:ascii="Calibri" w:eastAsia="Calibri" w:hAnsi="Calibri" w:cs="Calibri"/>
      <w:sz w:val="22"/>
      <w:szCs w:val="22"/>
      <w:lang w:val="pl-PL" w:bidi="ar-SA"/>
    </w:rPr>
  </w:style>
  <w:style w:type="character" w:customStyle="1" w:styleId="WW-Znak">
    <w:name w:val="WW- Znak"/>
    <w:rPr>
      <w:rFonts w:ascii="Courier New" w:eastAsia="SimSun" w:hAnsi="Courier New" w:cs="Courier New"/>
      <w:color w:val="000000"/>
      <w:sz w:val="18"/>
      <w:szCs w:val="18"/>
      <w:lang w:eastAsia="zh-CN"/>
    </w:rPr>
  </w:style>
  <w:style w:type="character" w:customStyle="1" w:styleId="normaltext">
    <w:name w:val="normaltext"/>
  </w:style>
  <w:style w:type="character" w:customStyle="1" w:styleId="HTML-wstpniesformatowanyZnak">
    <w:name w:val="HTML - wstępnie sformatowany Znak"/>
    <w:rPr>
      <w:rFonts w:ascii="Courier New" w:eastAsia="SimSun" w:hAnsi="Courier New" w:cs="Courier New"/>
      <w:color w:val="000000"/>
      <w:kern w:val="1"/>
      <w:sz w:val="18"/>
      <w:szCs w:val="18"/>
      <w:lang w:eastAsia="zh-CN"/>
    </w:rPr>
  </w:style>
  <w:style w:type="character" w:customStyle="1" w:styleId="WW8Num7z2">
    <w:name w:val="WW8Num7z2"/>
    <w:rPr>
      <w:rFonts w:ascii="Wingdings" w:hAnsi="Wingdings" w:cs="Wingdings"/>
    </w:rPr>
  </w:style>
  <w:style w:type="character" w:customStyle="1" w:styleId="WW8Num13z1">
    <w:name w:val="WW8Num13z1"/>
    <w:rPr>
      <w:rFonts w:ascii="Courier New" w:hAnsi="Courier New" w:cs="Courier New"/>
      <w:sz w:val="20"/>
    </w:rPr>
  </w:style>
  <w:style w:type="character" w:customStyle="1" w:styleId="WW8Num19z3">
    <w:name w:val="WW8Num19z3"/>
    <w:rPr>
      <w:rFonts w:ascii="Symbol" w:hAnsi="Symbol" w:cs="Symbol"/>
    </w:rPr>
  </w:style>
  <w:style w:type="character" w:customStyle="1" w:styleId="Domylnaczcionkaakapitu11">
    <w:name w:val="Domyślna czcionka akapitu11"/>
  </w:style>
  <w:style w:type="character" w:customStyle="1" w:styleId="Domylnaczcionkaakapitu10">
    <w:name w:val="Domyślna czcionka akapitu10"/>
  </w:style>
  <w:style w:type="character" w:customStyle="1" w:styleId="Domylnaczcionkaakapitu9">
    <w:name w:val="Domyślna czcionka akapitu9"/>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0z2">
    <w:name w:val="WW8Num10z2"/>
    <w:rPr>
      <w:rFonts w:ascii="Wingdings" w:hAnsi="Wingdings" w:cs="Wingdings"/>
      <w:sz w:val="20"/>
    </w:rPr>
  </w:style>
  <w:style w:type="character" w:customStyle="1" w:styleId="WW8Num12z3">
    <w:name w:val="WW8Num12z3"/>
    <w:rPr>
      <w:rFonts w:ascii="Symbol" w:hAnsi="Symbol" w:cs="Symbol"/>
    </w:rPr>
  </w:style>
  <w:style w:type="character" w:customStyle="1" w:styleId="WW8Num13z2">
    <w:name w:val="WW8Num13z2"/>
    <w:rPr>
      <w:rFonts w:ascii="Wingdings" w:hAnsi="Wingdings" w:cs="Wingdings"/>
      <w:sz w:val="20"/>
    </w:rPr>
  </w:style>
  <w:style w:type="character" w:customStyle="1" w:styleId="WW8Num15z3">
    <w:name w:val="WW8Num15z3"/>
    <w:rPr>
      <w:rFonts w:ascii="Symbol" w:hAnsi="Symbol" w:cs="Symbol"/>
    </w:rPr>
  </w:style>
  <w:style w:type="character" w:customStyle="1" w:styleId="WW8Num28z3">
    <w:name w:val="WW8Num28z3"/>
    <w:rPr>
      <w:rFonts w:ascii="Symbol" w:hAnsi="Symbol" w:cs="Symbol"/>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42z0">
    <w:name w:val="WW8Num42z0"/>
    <w:rPr>
      <w:rFonts w:ascii="Symbol" w:hAnsi="Symbol" w:cs="Symbol"/>
    </w:rPr>
  </w:style>
  <w:style w:type="character" w:customStyle="1" w:styleId="WW8Num42z2">
    <w:name w:val="WW8Num42z2"/>
    <w:rPr>
      <w:rFonts w:ascii="Wingdings" w:hAnsi="Wingdings" w:cs="Wingdings"/>
    </w:rPr>
  </w:style>
  <w:style w:type="character" w:customStyle="1" w:styleId="StopkaZnak">
    <w:name w:val="Stopka Znak"/>
    <w:uiPriority w:val="99"/>
    <w:rPr>
      <w:lang w:eastAsia="zh-CN"/>
    </w:rPr>
  </w:style>
  <w:style w:type="character" w:customStyle="1" w:styleId="Odwoanieprzypisudolnego1">
    <w:name w:val="Odwołanie przypisu dolnego1"/>
    <w:rPr>
      <w:vertAlign w:val="superscript"/>
    </w:rPr>
  </w:style>
  <w:style w:type="character" w:customStyle="1" w:styleId="MapadokumentuZnak">
    <w:name w:val="Mapa dokumentu Znak"/>
    <w:rPr>
      <w:rFonts w:ascii="Tahoma" w:hAnsi="Tahoma" w:cs="Tahoma"/>
      <w:shd w:val="clear" w:color="auto" w:fill="000080"/>
    </w:rPr>
  </w:style>
  <w:style w:type="character" w:customStyle="1" w:styleId="Tekstpodstawowywcity2Znak">
    <w:name w:val="Tekst podstawowy wcięty 2 Znak"/>
    <w:basedOn w:val="Domylnaczcionkaakapitu12"/>
  </w:style>
  <w:style w:type="character" w:customStyle="1" w:styleId="Odwoanieprzypisukocowego1">
    <w:name w:val="Odwołanie przypisu końcowego1"/>
    <w:rPr>
      <w:vertAlign w:val="superscript"/>
    </w:rPr>
  </w:style>
  <w:style w:type="character" w:customStyle="1" w:styleId="Tekstpodstawowy2Znak">
    <w:name w:val="Tekst podstawowy 2 Znak"/>
    <w:basedOn w:val="Domylnaczcionkaakapitu12"/>
  </w:style>
  <w:style w:type="character" w:customStyle="1" w:styleId="TekstdymkaZnak">
    <w:name w:val="Tekst dymka Znak"/>
    <w:rPr>
      <w:rFonts w:ascii="Segoe UI" w:hAnsi="Segoe UI" w:cs="Segoe UI"/>
      <w:sz w:val="18"/>
      <w:szCs w:val="18"/>
      <w:lang w:eastAsia="zh-CN"/>
    </w:rPr>
  </w:style>
  <w:style w:type="character" w:customStyle="1" w:styleId="ListLabel812">
    <w:name w:val="ListLabel 812"/>
    <w:rPr>
      <w:rFonts w:cs="OpenSymbol"/>
      <w:b w:val="0"/>
      <w:sz w:val="24"/>
    </w:rPr>
  </w:style>
  <w:style w:type="character" w:customStyle="1" w:styleId="ListLabel813">
    <w:name w:val="ListLabel 813"/>
    <w:rPr>
      <w:rFonts w:cs="OpenSymbol"/>
      <w:sz w:val="24"/>
    </w:rPr>
  </w:style>
  <w:style w:type="character" w:customStyle="1" w:styleId="ListLabel814">
    <w:name w:val="ListLabel 814"/>
    <w:rPr>
      <w:rFonts w:cs="OpenSymbol"/>
    </w:rPr>
  </w:style>
  <w:style w:type="character" w:customStyle="1" w:styleId="ListLabel815">
    <w:name w:val="ListLabel 815"/>
    <w:rPr>
      <w:rFonts w:cs="OpenSymbol"/>
    </w:rPr>
  </w:style>
  <w:style w:type="character" w:customStyle="1" w:styleId="ListLabel816">
    <w:name w:val="ListLabel 816"/>
    <w:rPr>
      <w:rFonts w:cs="OpenSymbol"/>
    </w:rPr>
  </w:style>
  <w:style w:type="character" w:customStyle="1" w:styleId="ListLabel817">
    <w:name w:val="ListLabel 817"/>
    <w:rPr>
      <w:rFonts w:cs="OpenSymbol"/>
    </w:rPr>
  </w:style>
  <w:style w:type="character" w:customStyle="1" w:styleId="ListLabel818">
    <w:name w:val="ListLabel 818"/>
    <w:rPr>
      <w:rFonts w:cs="OpenSymbol"/>
    </w:rPr>
  </w:style>
  <w:style w:type="character" w:customStyle="1" w:styleId="ListLabel819">
    <w:name w:val="ListLabel 819"/>
    <w:rPr>
      <w:rFonts w:cs="OpenSymbol"/>
    </w:rPr>
  </w:style>
  <w:style w:type="character" w:customStyle="1" w:styleId="ListLabel820">
    <w:name w:val="ListLabel 820"/>
    <w:rPr>
      <w:rFonts w:cs="OpenSymbol"/>
    </w:rPr>
  </w:style>
  <w:style w:type="character" w:customStyle="1" w:styleId="ListLabel808">
    <w:name w:val="ListLabel 808"/>
    <w:rPr>
      <w:rFonts w:ascii="Arial" w:hAnsi="Arial" w:cs="Symbol"/>
      <w:color w:val="000000"/>
      <w:sz w:val="24"/>
      <w:szCs w:val="24"/>
      <w:vertAlign w:val="superscript"/>
    </w:rPr>
  </w:style>
  <w:style w:type="character" w:customStyle="1" w:styleId="ListLabel810">
    <w:name w:val="ListLabel 810"/>
    <w:rPr>
      <w:rFonts w:cs="Symbol"/>
      <w:color w:val="000000"/>
      <w:sz w:val="24"/>
      <w:szCs w:val="24"/>
      <w:vertAlign w:val="superscript"/>
    </w:rPr>
  </w:style>
  <w:style w:type="character" w:customStyle="1" w:styleId="ListLabel811">
    <w:name w:val="ListLabel 811"/>
    <w:rPr>
      <w:rFonts w:ascii="Arial" w:hAnsi="Arial" w:cs="Symbol"/>
    </w:rPr>
  </w:style>
  <w:style w:type="character" w:customStyle="1" w:styleId="Nagwek7Znak">
    <w:name w:val="Nagłówek 7 Znak"/>
    <w:rPr>
      <w:b/>
      <w:sz w:val="24"/>
      <w:lang w:eastAsia="zh-CN"/>
    </w:rPr>
  </w:style>
  <w:style w:type="character" w:customStyle="1" w:styleId="Nagwek9Znak">
    <w:name w:val="Nagłówek 9 Znak"/>
    <w:rPr>
      <w:sz w:val="24"/>
      <w:lang w:eastAsia="zh-CN"/>
    </w:rPr>
  </w:style>
  <w:style w:type="character" w:styleId="UyteHipercze">
    <w:name w:val="FollowedHyperlink"/>
    <w:rPr>
      <w:color w:val="800080"/>
      <w:u w:val="single"/>
    </w:rPr>
  </w:style>
  <w:style w:type="character" w:customStyle="1" w:styleId="Tekstpodstawowy2Znak1">
    <w:name w:val="Tekst podstawowy 2 Znak1"/>
    <w:basedOn w:val="Domylnaczcionkaakapitu13"/>
  </w:style>
  <w:style w:type="character" w:customStyle="1" w:styleId="Tekstpodstawowywcity2Znak1">
    <w:name w:val="Tekst podstawowy wcięty 2 Znak1"/>
    <w:basedOn w:val="Domylnaczcionkaakapitu13"/>
  </w:style>
  <w:style w:type="character" w:customStyle="1" w:styleId="Odwoanieprzypisukocowego2">
    <w:name w:val="Odwołanie przypisu końcowego2"/>
    <w:rPr>
      <w:vertAlign w:val="superscript"/>
    </w:rPr>
  </w:style>
  <w:style w:type="paragraph" w:customStyle="1" w:styleId="Nagwek14">
    <w:name w:val="Nagłówek14"/>
    <w:basedOn w:val="Normalny"/>
    <w:next w:val="Tekstpodstawowy"/>
    <w:pPr>
      <w:keepNext/>
      <w:spacing w:before="240" w:after="120"/>
    </w:pPr>
    <w:rPr>
      <w:rFonts w:ascii="Liberation Sans" w:eastAsia="Microsoft YaHei" w:hAnsi="Liberation Sans" w:cs="Lucida Sans"/>
      <w:sz w:val="28"/>
      <w:szCs w:val="28"/>
    </w:rPr>
  </w:style>
  <w:style w:type="paragraph" w:styleId="Tekstpodstawowy">
    <w:name w:val="Body Text"/>
    <w:basedOn w:val="Normalny"/>
    <w:link w:val="TekstpodstawowyZnak"/>
    <w:rPr>
      <w:sz w:val="24"/>
    </w:rPr>
  </w:style>
  <w:style w:type="paragraph" w:styleId="Lista">
    <w:name w:val="List"/>
    <w:basedOn w:val="Tekstpodstawowy"/>
    <w:rPr>
      <w:rFonts w:cs="Mangal"/>
    </w:rPr>
  </w:style>
  <w:style w:type="paragraph" w:styleId="Legenda">
    <w:name w:val="caption"/>
    <w:basedOn w:val="Normalny"/>
    <w:qFormat/>
    <w:pPr>
      <w:suppressLineNumbers/>
      <w:spacing w:before="120" w:after="120"/>
    </w:pPr>
    <w:rPr>
      <w:rFonts w:cs="Lucida Sans"/>
      <w:i/>
      <w:iCs/>
      <w:sz w:val="24"/>
      <w:szCs w:val="24"/>
    </w:rPr>
  </w:style>
  <w:style w:type="paragraph" w:customStyle="1" w:styleId="Indeks">
    <w:name w:val="Indeks"/>
    <w:basedOn w:val="Normalny"/>
    <w:pPr>
      <w:suppressLineNumbers/>
    </w:pPr>
    <w:rPr>
      <w:rFonts w:cs="Mangal"/>
    </w:rPr>
  </w:style>
  <w:style w:type="paragraph" w:customStyle="1" w:styleId="Nagwek13">
    <w:name w:val="Nagłówek13"/>
    <w:basedOn w:val="Normalny"/>
    <w:next w:val="Tekstpodstawowy"/>
    <w:pPr>
      <w:keepNext/>
      <w:spacing w:before="240" w:after="120"/>
    </w:pPr>
    <w:rPr>
      <w:rFonts w:ascii="Liberation Sans" w:eastAsia="Microsoft YaHei" w:hAnsi="Liberation Sans" w:cs="Lucida Sans"/>
      <w:sz w:val="28"/>
      <w:szCs w:val="28"/>
    </w:rPr>
  </w:style>
  <w:style w:type="paragraph" w:customStyle="1" w:styleId="Legenda13">
    <w:name w:val="Legenda13"/>
    <w:basedOn w:val="Normalny"/>
    <w:pPr>
      <w:suppressLineNumbers/>
      <w:spacing w:before="120" w:after="120"/>
    </w:pPr>
    <w:rPr>
      <w:rFonts w:cs="Lucida Sans"/>
      <w:i/>
      <w:iCs/>
      <w:sz w:val="24"/>
      <w:szCs w:val="24"/>
    </w:rPr>
  </w:style>
  <w:style w:type="paragraph" w:customStyle="1" w:styleId="Nagwek12">
    <w:name w:val="Nagłówek12"/>
    <w:basedOn w:val="Normalny"/>
    <w:next w:val="Tekstpodstawowy"/>
    <w:pPr>
      <w:keepNext/>
      <w:spacing w:before="240" w:after="120"/>
    </w:pPr>
    <w:rPr>
      <w:rFonts w:ascii="Liberation Sans" w:eastAsia="Microsoft YaHei" w:hAnsi="Liberation Sans" w:cs="Lucida Sans"/>
      <w:sz w:val="28"/>
      <w:szCs w:val="28"/>
    </w:rPr>
  </w:style>
  <w:style w:type="paragraph" w:customStyle="1" w:styleId="Legenda12">
    <w:name w:val="Legenda12"/>
    <w:basedOn w:val="Normalny"/>
    <w:pPr>
      <w:suppressLineNumbers/>
      <w:spacing w:before="120" w:after="120"/>
    </w:pPr>
    <w:rPr>
      <w:rFonts w:cs="Lucida Sans"/>
      <w:i/>
      <w:iCs/>
      <w:sz w:val="24"/>
      <w:szCs w:val="24"/>
    </w:rPr>
  </w:style>
  <w:style w:type="paragraph" w:customStyle="1" w:styleId="Nagwek30">
    <w:name w:val="Nagłówek3"/>
    <w:basedOn w:val="Normalny"/>
    <w:next w:val="Tekstpodstawowy"/>
    <w:pPr>
      <w:keepNext/>
      <w:spacing w:before="240" w:after="120"/>
    </w:pPr>
    <w:rPr>
      <w:rFonts w:ascii="Arial" w:eastAsia="Microsoft YaHei" w:hAnsi="Arial" w:cs="Mangal"/>
      <w:sz w:val="28"/>
      <w:szCs w:val="28"/>
    </w:rPr>
  </w:style>
  <w:style w:type="paragraph" w:customStyle="1" w:styleId="Legenda11">
    <w:name w:val="Legenda11"/>
    <w:basedOn w:val="Normalny"/>
    <w:pPr>
      <w:suppressLineNumbers/>
      <w:spacing w:before="120" w:after="120"/>
    </w:pPr>
    <w:rPr>
      <w:rFonts w:cs="Mangal"/>
      <w:i/>
      <w:iCs/>
      <w:sz w:val="24"/>
      <w:szCs w:val="24"/>
    </w:rPr>
  </w:style>
  <w:style w:type="paragraph" w:customStyle="1" w:styleId="Nagwek20">
    <w:name w:val="Nagłówek2"/>
    <w:basedOn w:val="Normalny"/>
    <w:next w:val="Tekstpodstawowy"/>
    <w:pPr>
      <w:keepNext/>
      <w:spacing w:before="240" w:after="120"/>
    </w:pPr>
    <w:rPr>
      <w:rFonts w:ascii="Arial" w:eastAsia="Microsoft YaHei" w:hAnsi="Arial" w:cs="Mangal"/>
      <w:sz w:val="28"/>
      <w:szCs w:val="28"/>
    </w:rPr>
  </w:style>
  <w:style w:type="paragraph" w:customStyle="1" w:styleId="Legenda2">
    <w:name w:val="Legenda2"/>
    <w:basedOn w:val="Normalny"/>
    <w:pPr>
      <w:suppressLineNumbers/>
      <w:spacing w:before="120" w:after="120"/>
    </w:pPr>
    <w:rPr>
      <w:rFonts w:cs="Mangal"/>
      <w:i/>
      <w:iCs/>
      <w:sz w:val="24"/>
      <w:szCs w:val="24"/>
    </w:rPr>
  </w:style>
  <w:style w:type="paragraph" w:customStyle="1" w:styleId="Nagwek10">
    <w:name w:val="Nagłówek1"/>
    <w:basedOn w:val="Normalny"/>
    <w:next w:val="Tekstpodstawowy"/>
    <w:pPr>
      <w:keepNext/>
      <w:spacing w:before="240" w:after="120"/>
    </w:pPr>
    <w:rPr>
      <w:rFonts w:ascii="Arial" w:eastAsia="Microsoft YaHei" w:hAnsi="Arial" w:cs="Mangal"/>
      <w:sz w:val="28"/>
      <w:szCs w:val="28"/>
    </w:rPr>
  </w:style>
  <w:style w:type="paragraph" w:customStyle="1" w:styleId="Legenda1">
    <w:name w:val="Legenda1"/>
    <w:basedOn w:val="Normalny"/>
    <w:pPr>
      <w:suppressLineNumbers/>
      <w:spacing w:before="120" w:after="120"/>
    </w:pPr>
    <w:rPr>
      <w:rFonts w:cs="Mangal"/>
      <w:i/>
      <w:iCs/>
      <w:sz w:val="24"/>
      <w:szCs w:val="24"/>
    </w:rPr>
  </w:style>
  <w:style w:type="paragraph" w:styleId="Tekstpodstawowywcity">
    <w:name w:val="Body Text Indent"/>
    <w:basedOn w:val="Normalny"/>
    <w:pPr>
      <w:ind w:left="142"/>
      <w:jc w:val="both"/>
    </w:pPr>
    <w:rPr>
      <w:sz w:val="26"/>
    </w:rPr>
  </w:style>
  <w:style w:type="paragraph" w:styleId="Stopka">
    <w:name w:val="footer"/>
    <w:basedOn w:val="Normalny"/>
    <w:uiPriority w:val="99"/>
    <w:pPr>
      <w:tabs>
        <w:tab w:val="center" w:pos="4536"/>
        <w:tab w:val="right" w:pos="9072"/>
      </w:tabs>
    </w:pPr>
  </w:style>
  <w:style w:type="paragraph" w:styleId="Tekstprzypisudolnego">
    <w:name w:val="footnote text"/>
    <w:basedOn w:val="Normalny"/>
  </w:style>
  <w:style w:type="paragraph" w:customStyle="1" w:styleId="cianypodziemia">
    <w:name w:val="ciany podziemia"/>
    <w:basedOn w:val="Normalny"/>
    <w:rPr>
      <w:sz w:val="24"/>
    </w:rPr>
  </w:style>
  <w:style w:type="paragraph" w:customStyle="1" w:styleId="Tekstpodstawowy21">
    <w:name w:val="Tekst podstawowy 21"/>
    <w:basedOn w:val="Normalny"/>
    <w:qFormat/>
    <w:pPr>
      <w:tabs>
        <w:tab w:val="left" w:pos="540"/>
      </w:tabs>
      <w:jc w:val="both"/>
    </w:pPr>
    <w:rPr>
      <w:sz w:val="24"/>
    </w:rPr>
  </w:style>
  <w:style w:type="paragraph" w:customStyle="1" w:styleId="Plandokumentu1">
    <w:name w:val="Plan dokumentu1"/>
    <w:basedOn w:val="Normalny"/>
    <w:pPr>
      <w:shd w:val="clear" w:color="auto" w:fill="000080"/>
    </w:pPr>
    <w:rPr>
      <w:rFonts w:ascii="Tahoma" w:hAnsi="Tahoma" w:cs="Tahoma"/>
    </w:rPr>
  </w:style>
  <w:style w:type="paragraph" w:customStyle="1" w:styleId="Tekstpodstawowywcity21">
    <w:name w:val="Tekst podstawowy wcięty 21"/>
    <w:basedOn w:val="Normalny"/>
    <w:pPr>
      <w:ind w:left="851" w:hanging="851"/>
    </w:pPr>
    <w:rPr>
      <w:rFonts w:ascii="Arial" w:hAnsi="Arial" w:cs="Arial"/>
      <w:bCs/>
      <w:sz w:val="24"/>
    </w:rPr>
  </w:style>
  <w:style w:type="paragraph" w:customStyle="1" w:styleId="Tekstpodstawowywcity31">
    <w:name w:val="Tekst podstawowy wcięty 31"/>
    <w:basedOn w:val="Normalny"/>
    <w:pPr>
      <w:ind w:left="567" w:hanging="567"/>
    </w:pPr>
    <w:rPr>
      <w:rFonts w:ascii="Arial" w:hAnsi="Arial" w:cs="Arial"/>
      <w:bCs/>
      <w:sz w:val="24"/>
    </w:rPr>
  </w:style>
  <w:style w:type="paragraph" w:styleId="Tekstprzypisukocowego">
    <w:name w:val="endnote text"/>
    <w:basedOn w:val="Normalny"/>
  </w:style>
  <w:style w:type="paragraph" w:styleId="Nagwek">
    <w:name w:val="header"/>
    <w:basedOn w:val="Normalny"/>
    <w:pPr>
      <w:tabs>
        <w:tab w:val="center" w:pos="4536"/>
        <w:tab w:val="right" w:pos="9072"/>
      </w:tabs>
    </w:pPr>
  </w:style>
  <w:style w:type="paragraph" w:customStyle="1" w:styleId="Tekstpodstawowy31">
    <w:name w:val="Tekst podstawowy 31"/>
    <w:basedOn w:val="Normalny"/>
    <w:pPr>
      <w:jc w:val="both"/>
    </w:pPr>
    <w:rPr>
      <w:rFonts w:ascii="Arial" w:hAnsi="Arial" w:cs="Arial"/>
      <w:color w:val="000000"/>
      <w:sz w:val="24"/>
      <w:szCs w:val="28"/>
    </w:rPr>
  </w:style>
  <w:style w:type="paragraph" w:customStyle="1" w:styleId="Zawartoramki">
    <w:name w:val="Zawartość ramki"/>
    <w:basedOn w:val="Tekstpodstawowy"/>
  </w:style>
  <w:style w:type="paragraph" w:customStyle="1" w:styleId="Zawartotabeli">
    <w:name w:val="Zawartość tabeli"/>
    <w:basedOn w:val="Normalny"/>
    <w:pPr>
      <w:suppressLineNumbers/>
    </w:pPr>
  </w:style>
  <w:style w:type="paragraph" w:customStyle="1" w:styleId="Nagwektabeli">
    <w:name w:val="Nagłówek tabeli"/>
    <w:basedOn w:val="Zawartotabeli"/>
    <w:pPr>
      <w:jc w:val="center"/>
    </w:pPr>
    <w:rPr>
      <w:b/>
      <w:bCs/>
    </w:rPr>
  </w:style>
  <w:style w:type="paragraph" w:customStyle="1" w:styleId="Nagwek80">
    <w:name w:val="Nagłówek8"/>
    <w:basedOn w:val="Normalny"/>
    <w:next w:val="Tekstpodstawowy"/>
    <w:pPr>
      <w:keepNext/>
      <w:spacing w:before="240" w:after="120"/>
    </w:pPr>
    <w:rPr>
      <w:rFonts w:ascii="Arial" w:eastAsia="Microsoft YaHei" w:hAnsi="Arial" w:cs="Mangal"/>
      <w:kern w:val="1"/>
      <w:sz w:val="28"/>
      <w:szCs w:val="28"/>
    </w:rPr>
  </w:style>
  <w:style w:type="paragraph" w:customStyle="1" w:styleId="Nagwek70">
    <w:name w:val="Nagłówek7"/>
    <w:basedOn w:val="Normalny"/>
    <w:next w:val="Tekstpodstawowy"/>
    <w:pPr>
      <w:keepNext/>
      <w:spacing w:before="240" w:after="120"/>
    </w:pPr>
    <w:rPr>
      <w:rFonts w:ascii="Arial" w:eastAsia="Microsoft YaHei" w:hAnsi="Arial" w:cs="Mangal"/>
      <w:kern w:val="1"/>
      <w:sz w:val="28"/>
      <w:szCs w:val="28"/>
    </w:rPr>
  </w:style>
  <w:style w:type="paragraph" w:customStyle="1" w:styleId="Legenda7">
    <w:name w:val="Legenda7"/>
    <w:basedOn w:val="Normalny"/>
    <w:pPr>
      <w:suppressLineNumbers/>
      <w:spacing w:before="120" w:after="120"/>
    </w:pPr>
    <w:rPr>
      <w:rFonts w:cs="Mangal"/>
      <w:i/>
      <w:iCs/>
      <w:kern w:val="1"/>
      <w:sz w:val="24"/>
      <w:szCs w:val="24"/>
    </w:rPr>
  </w:style>
  <w:style w:type="paragraph" w:customStyle="1" w:styleId="Nagwek60">
    <w:name w:val="Nagłówek6"/>
    <w:basedOn w:val="Normalny"/>
    <w:next w:val="Tekstpodstawowy"/>
    <w:pPr>
      <w:keepNext/>
      <w:spacing w:before="240" w:after="120"/>
    </w:pPr>
    <w:rPr>
      <w:rFonts w:ascii="Arial" w:eastAsia="Microsoft YaHei" w:hAnsi="Arial" w:cs="Mangal"/>
      <w:kern w:val="1"/>
      <w:sz w:val="28"/>
      <w:szCs w:val="28"/>
    </w:rPr>
  </w:style>
  <w:style w:type="paragraph" w:customStyle="1" w:styleId="Legenda6">
    <w:name w:val="Legenda6"/>
    <w:basedOn w:val="Normalny"/>
    <w:pPr>
      <w:suppressLineNumbers/>
      <w:spacing w:before="120" w:after="120"/>
    </w:pPr>
    <w:rPr>
      <w:rFonts w:cs="Mangal"/>
      <w:i/>
      <w:iCs/>
      <w:kern w:val="1"/>
      <w:sz w:val="24"/>
      <w:szCs w:val="24"/>
    </w:rPr>
  </w:style>
  <w:style w:type="paragraph" w:customStyle="1" w:styleId="Nagwek50">
    <w:name w:val="Nagłówek5"/>
    <w:basedOn w:val="Normalny"/>
    <w:next w:val="Tekstpodstawowy"/>
    <w:pPr>
      <w:keepNext/>
      <w:spacing w:before="240" w:after="120"/>
    </w:pPr>
    <w:rPr>
      <w:rFonts w:ascii="Arial" w:eastAsia="Microsoft YaHei" w:hAnsi="Arial" w:cs="Mangal"/>
      <w:kern w:val="1"/>
      <w:sz w:val="28"/>
      <w:szCs w:val="28"/>
    </w:rPr>
  </w:style>
  <w:style w:type="paragraph" w:customStyle="1" w:styleId="Legenda5">
    <w:name w:val="Legenda5"/>
    <w:basedOn w:val="Normalny"/>
    <w:pPr>
      <w:suppressLineNumbers/>
      <w:spacing w:before="120" w:after="120"/>
    </w:pPr>
    <w:rPr>
      <w:rFonts w:cs="Mangal"/>
      <w:i/>
      <w:iCs/>
      <w:kern w:val="1"/>
      <w:sz w:val="24"/>
      <w:szCs w:val="24"/>
    </w:rPr>
  </w:style>
  <w:style w:type="paragraph" w:customStyle="1" w:styleId="Nagwek40">
    <w:name w:val="Nagłówek4"/>
    <w:basedOn w:val="Normalny"/>
    <w:next w:val="Tekstpodstawowy"/>
    <w:pPr>
      <w:keepNext/>
      <w:spacing w:before="240" w:after="120"/>
    </w:pPr>
    <w:rPr>
      <w:rFonts w:ascii="Arial" w:eastAsia="Microsoft YaHei" w:hAnsi="Arial" w:cs="Mangal"/>
      <w:kern w:val="1"/>
      <w:sz w:val="28"/>
      <w:szCs w:val="28"/>
    </w:rPr>
  </w:style>
  <w:style w:type="paragraph" w:customStyle="1" w:styleId="Legenda4">
    <w:name w:val="Legenda4"/>
    <w:basedOn w:val="Normalny"/>
    <w:pPr>
      <w:suppressLineNumbers/>
      <w:spacing w:before="120" w:after="120"/>
    </w:pPr>
    <w:rPr>
      <w:rFonts w:cs="Mangal"/>
      <w:i/>
      <w:iCs/>
      <w:kern w:val="1"/>
      <w:sz w:val="24"/>
      <w:szCs w:val="24"/>
    </w:rPr>
  </w:style>
  <w:style w:type="paragraph" w:customStyle="1" w:styleId="Legenda3">
    <w:name w:val="Legenda3"/>
    <w:basedOn w:val="Normalny"/>
    <w:pPr>
      <w:suppressLineNumbers/>
      <w:spacing w:before="120" w:after="120"/>
    </w:pPr>
    <w:rPr>
      <w:rFonts w:cs="Mangal"/>
      <w:i/>
      <w:iCs/>
      <w:kern w:val="1"/>
      <w:sz w:val="24"/>
      <w:szCs w:val="24"/>
    </w:rPr>
  </w:style>
  <w:style w:type="paragraph" w:styleId="NormalnyWeb">
    <w:name w:val="Normal (Web)"/>
    <w:basedOn w:val="Normalny"/>
    <w:pPr>
      <w:jc w:val="both"/>
    </w:pPr>
    <w:rPr>
      <w:rFonts w:eastAsia="Arial Unicode MS"/>
      <w:kern w:val="1"/>
      <w:sz w:val="21"/>
      <w:szCs w:val="21"/>
    </w:rPr>
  </w:style>
  <w:style w:type="paragraph" w:customStyle="1" w:styleId="Akapitzlist1">
    <w:name w:val="Akapit z listą1"/>
    <w:basedOn w:val="Normalny"/>
    <w:pPr>
      <w:ind w:left="720"/>
    </w:pPr>
    <w:rPr>
      <w:kern w:val="1"/>
    </w:rPr>
  </w:style>
  <w:style w:type="paragraph" w:customStyle="1" w:styleId="Tekstpodstawowy22">
    <w:name w:val="Tekst podstawowy 22"/>
    <w:basedOn w:val="Normalny"/>
    <w:rPr>
      <w:rFonts w:ascii="Bookman Old Style" w:hAnsi="Bookman Old Style" w:cs="Bookman Old Style"/>
      <w:kern w:val="1"/>
      <w:sz w:val="24"/>
    </w:rPr>
  </w:style>
  <w:style w:type="paragraph" w:customStyle="1" w:styleId="Tekstpodstawowy32">
    <w:name w:val="Tekst podstawowy 32"/>
    <w:basedOn w:val="Normalny"/>
    <w:pPr>
      <w:jc w:val="both"/>
    </w:pPr>
    <w:rPr>
      <w:rFonts w:ascii="Arial" w:hAnsi="Arial" w:cs="Arial"/>
      <w:kern w:val="1"/>
      <w:sz w:val="26"/>
    </w:rPr>
  </w:style>
  <w:style w:type="paragraph" w:customStyle="1" w:styleId="Tekstpodstawowywcity22">
    <w:name w:val="Tekst podstawowy wcięty 22"/>
    <w:basedOn w:val="Normalny"/>
    <w:pPr>
      <w:ind w:left="284" w:hanging="284"/>
      <w:jc w:val="both"/>
    </w:pPr>
    <w:rPr>
      <w:rFonts w:ascii="Arial" w:hAnsi="Arial" w:cs="Arial"/>
      <w:kern w:val="1"/>
      <w:sz w:val="26"/>
    </w:rPr>
  </w:style>
  <w:style w:type="paragraph" w:customStyle="1" w:styleId="Tekstpodstawowywcity32">
    <w:name w:val="Tekst podstawowy wcięty 32"/>
    <w:basedOn w:val="Normalny"/>
    <w:pPr>
      <w:ind w:left="1368" w:hanging="1368"/>
      <w:jc w:val="both"/>
    </w:pPr>
    <w:rPr>
      <w:rFonts w:ascii="Arial" w:hAnsi="Arial" w:cs="Arial"/>
      <w:kern w:val="1"/>
      <w:sz w:val="24"/>
      <w:szCs w:val="24"/>
    </w:rPr>
  </w:style>
  <w:style w:type="paragraph" w:styleId="Akapitzlist">
    <w:name w:val="List Paragraph"/>
    <w:basedOn w:val="Normalny"/>
    <w:uiPriority w:val="34"/>
    <w:qFormat/>
    <w:pPr>
      <w:spacing w:after="200" w:line="276" w:lineRule="auto"/>
      <w:ind w:left="720"/>
    </w:pPr>
    <w:rPr>
      <w:rFonts w:ascii="Calibri" w:eastAsia="Calibri" w:hAnsi="Calibri" w:cs="Calibri"/>
      <w:kern w:val="1"/>
      <w:sz w:val="22"/>
      <w:szCs w:val="22"/>
    </w:rPr>
  </w:style>
  <w:style w:type="paragraph" w:customStyle="1" w:styleId="3CBD5A742C28424DA5172AD252E32316">
    <w:name w:val="3CBD5A742C28424DA5172AD252E32316"/>
    <w:pPr>
      <w:suppressAutoHyphens/>
      <w:spacing w:after="200" w:line="276" w:lineRule="auto"/>
    </w:pPr>
    <w:rPr>
      <w:rFonts w:ascii="Calibri" w:hAnsi="Calibri" w:cs="Calibri"/>
      <w:kern w:val="1"/>
      <w:sz w:val="22"/>
      <w:szCs w:val="22"/>
      <w:lang w:eastAsia="zh-CN"/>
    </w:rPr>
  </w:style>
  <w:style w:type="paragraph" w:customStyle="1" w:styleId="Styl">
    <w:name w:val="Styl"/>
    <w:pPr>
      <w:widowControl w:val="0"/>
      <w:suppressAutoHyphens/>
      <w:autoSpaceDE w:val="0"/>
    </w:pPr>
    <w:rPr>
      <w:rFonts w:ascii="Arial" w:hAnsi="Arial" w:cs="Arial"/>
      <w:kern w:val="1"/>
      <w:sz w:val="24"/>
      <w:szCs w:val="24"/>
      <w:lang w:eastAsia="zh-CN"/>
    </w:rPr>
  </w:style>
  <w:style w:type="paragraph" w:styleId="HTML-wstpniesformatowany">
    <w:name w:val="HTML Preformatted"/>
    <w:basedOn w:val="Normalny"/>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SimSun" w:hAnsi="Courier New" w:cs="Courier New"/>
      <w:color w:val="000000"/>
      <w:kern w:val="1"/>
      <w:sz w:val="18"/>
      <w:szCs w:val="18"/>
    </w:rPr>
  </w:style>
  <w:style w:type="paragraph" w:customStyle="1" w:styleId="Nagwek11">
    <w:name w:val="Nagłówek11"/>
    <w:basedOn w:val="Normalny"/>
    <w:next w:val="Tekstpodstawowy"/>
    <w:pPr>
      <w:keepNext/>
      <w:spacing w:before="240" w:after="120"/>
    </w:pPr>
    <w:rPr>
      <w:rFonts w:ascii="Arial" w:eastAsia="Microsoft YaHei" w:hAnsi="Arial" w:cs="Mangal"/>
      <w:sz w:val="28"/>
      <w:szCs w:val="28"/>
    </w:rPr>
  </w:style>
  <w:style w:type="paragraph" w:customStyle="1" w:styleId="Nagwek100">
    <w:name w:val="Nagłówek10"/>
    <w:basedOn w:val="Normalny"/>
    <w:next w:val="Tekstpodstawowy"/>
    <w:pPr>
      <w:keepNext/>
      <w:spacing w:before="240" w:after="120"/>
    </w:pPr>
    <w:rPr>
      <w:rFonts w:ascii="Arial" w:eastAsia="Microsoft YaHei" w:hAnsi="Arial" w:cs="Mangal"/>
      <w:sz w:val="28"/>
      <w:szCs w:val="28"/>
    </w:rPr>
  </w:style>
  <w:style w:type="paragraph" w:customStyle="1" w:styleId="Legenda10">
    <w:name w:val="Legenda10"/>
    <w:basedOn w:val="Normalny"/>
    <w:pPr>
      <w:suppressLineNumbers/>
      <w:spacing w:before="120" w:after="120"/>
    </w:pPr>
    <w:rPr>
      <w:rFonts w:cs="Mangal"/>
      <w:i/>
      <w:iCs/>
      <w:sz w:val="24"/>
      <w:szCs w:val="24"/>
    </w:rPr>
  </w:style>
  <w:style w:type="paragraph" w:customStyle="1" w:styleId="Nagwek90">
    <w:name w:val="Nagłówek9"/>
    <w:basedOn w:val="Normalny"/>
    <w:next w:val="Tekstpodstawowy"/>
    <w:pPr>
      <w:keepNext/>
      <w:spacing w:before="240" w:after="120"/>
    </w:pPr>
    <w:rPr>
      <w:rFonts w:ascii="Arial" w:eastAsia="Microsoft YaHei" w:hAnsi="Arial" w:cs="Mangal"/>
      <w:sz w:val="28"/>
      <w:szCs w:val="28"/>
    </w:rPr>
  </w:style>
  <w:style w:type="paragraph" w:customStyle="1" w:styleId="Legenda9">
    <w:name w:val="Legenda9"/>
    <w:basedOn w:val="Normalny"/>
    <w:pPr>
      <w:suppressLineNumbers/>
      <w:spacing w:before="120" w:after="120"/>
    </w:pPr>
    <w:rPr>
      <w:rFonts w:cs="Mangal"/>
      <w:i/>
      <w:iCs/>
      <w:sz w:val="24"/>
      <w:szCs w:val="24"/>
    </w:rPr>
  </w:style>
  <w:style w:type="paragraph" w:customStyle="1" w:styleId="Legenda8">
    <w:name w:val="Legenda8"/>
    <w:basedOn w:val="Normalny"/>
    <w:pPr>
      <w:suppressLineNumbers/>
      <w:spacing w:before="120" w:after="120"/>
    </w:pPr>
    <w:rPr>
      <w:rFonts w:cs="Mangal"/>
      <w:i/>
      <w:iCs/>
      <w:sz w:val="24"/>
      <w:szCs w:val="24"/>
    </w:rPr>
  </w:style>
  <w:style w:type="paragraph" w:customStyle="1" w:styleId="Mapadokumentu1">
    <w:name w:val="Mapa dokumentu1"/>
    <w:basedOn w:val="Normalny"/>
    <w:pPr>
      <w:shd w:val="clear" w:color="auto" w:fill="000080"/>
      <w:suppressAutoHyphens w:val="0"/>
    </w:pPr>
    <w:rPr>
      <w:rFonts w:ascii="Tahoma" w:hAnsi="Tahoma" w:cs="Tahoma"/>
    </w:rPr>
  </w:style>
  <w:style w:type="paragraph" w:customStyle="1" w:styleId="Tekstpodstawowywcity23">
    <w:name w:val="Tekst podstawowy wcięty 23"/>
    <w:basedOn w:val="Normalny"/>
    <w:pPr>
      <w:suppressAutoHyphens w:val="0"/>
      <w:spacing w:after="120" w:line="480" w:lineRule="auto"/>
      <w:ind w:left="283"/>
    </w:pPr>
  </w:style>
  <w:style w:type="paragraph" w:customStyle="1" w:styleId="Heading4">
    <w:name w:val="Heading 4]"/>
    <w:basedOn w:val="Normalny"/>
    <w:pPr>
      <w:tabs>
        <w:tab w:val="right" w:pos="851"/>
        <w:tab w:val="right" w:pos="1134"/>
        <w:tab w:val="right" w:pos="1701"/>
        <w:tab w:val="left" w:pos="1920"/>
        <w:tab w:val="right" w:pos="2268"/>
        <w:tab w:val="left" w:pos="2520"/>
        <w:tab w:val="right" w:pos="2835"/>
        <w:tab w:val="right" w:pos="3402"/>
      </w:tabs>
      <w:suppressAutoHyphens w:val="0"/>
      <w:ind w:right="340"/>
    </w:pPr>
    <w:rPr>
      <w:rFonts w:ascii="Arial" w:hAnsi="Arial" w:cs="Arial"/>
      <w:b/>
      <w:bCs/>
    </w:rPr>
  </w:style>
  <w:style w:type="paragraph" w:customStyle="1" w:styleId="1">
    <w:name w:val="1"/>
    <w:basedOn w:val="Normalny"/>
    <w:pPr>
      <w:widowControl w:val="0"/>
      <w:tabs>
        <w:tab w:val="right" w:pos="851"/>
        <w:tab w:val="right" w:pos="1134"/>
        <w:tab w:val="right" w:pos="1701"/>
        <w:tab w:val="left" w:pos="1920"/>
        <w:tab w:val="right" w:pos="2268"/>
        <w:tab w:val="left" w:pos="2520"/>
        <w:tab w:val="right" w:pos="2835"/>
        <w:tab w:val="right" w:pos="3402"/>
      </w:tabs>
      <w:ind w:right="340"/>
      <w:jc w:val="both"/>
    </w:pPr>
    <w:rPr>
      <w:rFonts w:ascii="Arial" w:hAnsi="Arial" w:cs="Arial"/>
      <w:spacing w:val="-3"/>
      <w:kern w:val="1"/>
      <w:lang w:val="en-GB"/>
    </w:rPr>
  </w:style>
  <w:style w:type="paragraph" w:customStyle="1" w:styleId="Tekstpodstawowy23">
    <w:name w:val="Tekst podstawowy 23"/>
    <w:basedOn w:val="Normalny"/>
    <w:pPr>
      <w:suppressAutoHyphens w:val="0"/>
      <w:spacing w:after="120" w:line="480" w:lineRule="auto"/>
    </w:pPr>
  </w:style>
  <w:style w:type="paragraph" w:styleId="Tekstdymka">
    <w:name w:val="Balloon Text"/>
    <w:basedOn w:val="Normalny"/>
    <w:rPr>
      <w:rFonts w:ascii="Segoe UI" w:hAnsi="Segoe UI" w:cs="Segoe UI"/>
      <w:sz w:val="18"/>
      <w:szCs w:val="18"/>
    </w:rPr>
  </w:style>
  <w:style w:type="paragraph" w:customStyle="1" w:styleId="Standard">
    <w:name w:val="Standard"/>
    <w:qFormat/>
    <w:pPr>
      <w:suppressAutoHyphens/>
    </w:pPr>
    <w:rPr>
      <w:color w:val="00000A"/>
      <w:sz w:val="24"/>
      <w:lang w:eastAsia="zh-CN"/>
    </w:rPr>
  </w:style>
  <w:style w:type="paragraph" w:customStyle="1" w:styleId="Textbody">
    <w:name w:val="Text body"/>
    <w:basedOn w:val="Standard"/>
    <w:pPr>
      <w:jc w:val="both"/>
    </w:pPr>
    <w:rPr>
      <w:rFonts w:ascii="Bookman Old Style" w:eastAsia="Bookman Old Style" w:hAnsi="Bookman Old Style" w:cs="Bookman Old Style"/>
    </w:rPr>
  </w:style>
  <w:style w:type="paragraph" w:customStyle="1" w:styleId="Tekstpodstawowy24">
    <w:name w:val="Tekst podstawowy 24"/>
    <w:basedOn w:val="Normalny"/>
    <w:pPr>
      <w:suppressAutoHyphens w:val="0"/>
      <w:spacing w:after="120" w:line="480" w:lineRule="auto"/>
    </w:pPr>
  </w:style>
  <w:style w:type="paragraph" w:customStyle="1" w:styleId="Tekstpodstawowywcity24">
    <w:name w:val="Tekst podstawowy wcięty 24"/>
    <w:basedOn w:val="Normalny"/>
    <w:pPr>
      <w:suppressAutoHyphens w:val="0"/>
      <w:spacing w:after="120" w:line="480" w:lineRule="auto"/>
      <w:ind w:left="283"/>
    </w:pPr>
  </w:style>
  <w:style w:type="paragraph" w:customStyle="1" w:styleId="Default">
    <w:name w:val="Default"/>
    <w:pPr>
      <w:suppressAutoHyphens/>
      <w:autoSpaceDE w:val="0"/>
    </w:pPr>
    <w:rPr>
      <w:rFonts w:eastAsia="SimSun"/>
      <w:color w:val="000000"/>
      <w:sz w:val="24"/>
      <w:szCs w:val="24"/>
      <w:lang w:eastAsia="zh-CN"/>
    </w:rPr>
  </w:style>
  <w:style w:type="paragraph" w:customStyle="1" w:styleId="Normalny1">
    <w:name w:val="Normalny1"/>
    <w:pPr>
      <w:widowControl w:val="0"/>
      <w:suppressAutoHyphens/>
    </w:pPr>
    <w:rPr>
      <w:rFonts w:ascii="Liberation Serif" w:eastAsia="SimSun" w:hAnsi="Liberation Serif" w:cs="Lucida Sans"/>
      <w:kern w:val="1"/>
      <w:sz w:val="24"/>
      <w:szCs w:val="24"/>
      <w:lang w:eastAsia="zh-CN" w:bidi="hi-IN"/>
    </w:rPr>
  </w:style>
  <w:style w:type="table" w:styleId="Tabela-Siatka">
    <w:name w:val="Table Grid"/>
    <w:basedOn w:val="Standardowy"/>
    <w:uiPriority w:val="39"/>
    <w:rsid w:val="000E492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Odwoanieprzypisudolnego">
    <w:name w:val="footnote reference"/>
    <w:uiPriority w:val="99"/>
    <w:semiHidden/>
    <w:unhideWhenUsed/>
    <w:rsid w:val="00EC6767"/>
    <w:rPr>
      <w:vertAlign w:val="superscript"/>
    </w:rPr>
  </w:style>
  <w:style w:type="character" w:styleId="Odwoanieprzypisukocowego">
    <w:name w:val="endnote reference"/>
    <w:basedOn w:val="Domylnaczcionkaakapitu"/>
    <w:uiPriority w:val="99"/>
    <w:semiHidden/>
    <w:unhideWhenUsed/>
    <w:rsid w:val="00840503"/>
    <w:rPr>
      <w:vertAlign w:val="superscript"/>
    </w:rPr>
  </w:style>
  <w:style w:type="numbering" w:customStyle="1" w:styleId="WW8Num3">
    <w:name w:val="WW8Num3"/>
    <w:basedOn w:val="Bezlisty"/>
    <w:rsid w:val="008B0EF3"/>
    <w:pPr>
      <w:numPr>
        <w:numId w:val="9"/>
      </w:numPr>
    </w:pPr>
  </w:style>
  <w:style w:type="character" w:customStyle="1" w:styleId="TekstpodstawowyZnak">
    <w:name w:val="Tekst podstawowy Znak"/>
    <w:basedOn w:val="Domylnaczcionkaakapitu"/>
    <w:link w:val="Tekstpodstawowy"/>
    <w:rsid w:val="005548FC"/>
    <w:rPr>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827689">
      <w:bodyDiv w:val="1"/>
      <w:marLeft w:val="0"/>
      <w:marRight w:val="0"/>
      <w:marTop w:val="0"/>
      <w:marBottom w:val="0"/>
      <w:divBdr>
        <w:top w:val="none" w:sz="0" w:space="0" w:color="auto"/>
        <w:left w:val="none" w:sz="0" w:space="0" w:color="auto"/>
        <w:bottom w:val="none" w:sz="0" w:space="0" w:color="auto"/>
        <w:right w:val="none" w:sz="0" w:space="0" w:color="auto"/>
      </w:divBdr>
    </w:div>
    <w:div w:id="95367523">
      <w:bodyDiv w:val="1"/>
      <w:marLeft w:val="0"/>
      <w:marRight w:val="0"/>
      <w:marTop w:val="0"/>
      <w:marBottom w:val="0"/>
      <w:divBdr>
        <w:top w:val="none" w:sz="0" w:space="0" w:color="auto"/>
        <w:left w:val="none" w:sz="0" w:space="0" w:color="auto"/>
        <w:bottom w:val="none" w:sz="0" w:space="0" w:color="auto"/>
        <w:right w:val="none" w:sz="0" w:space="0" w:color="auto"/>
      </w:divBdr>
    </w:div>
    <w:div w:id="369189991">
      <w:bodyDiv w:val="1"/>
      <w:marLeft w:val="0"/>
      <w:marRight w:val="0"/>
      <w:marTop w:val="0"/>
      <w:marBottom w:val="0"/>
      <w:divBdr>
        <w:top w:val="none" w:sz="0" w:space="0" w:color="auto"/>
        <w:left w:val="none" w:sz="0" w:space="0" w:color="auto"/>
        <w:bottom w:val="none" w:sz="0" w:space="0" w:color="auto"/>
        <w:right w:val="none" w:sz="0" w:space="0" w:color="auto"/>
      </w:divBdr>
    </w:div>
    <w:div w:id="529999795">
      <w:bodyDiv w:val="1"/>
      <w:marLeft w:val="0"/>
      <w:marRight w:val="0"/>
      <w:marTop w:val="0"/>
      <w:marBottom w:val="0"/>
      <w:divBdr>
        <w:top w:val="none" w:sz="0" w:space="0" w:color="auto"/>
        <w:left w:val="none" w:sz="0" w:space="0" w:color="auto"/>
        <w:bottom w:val="none" w:sz="0" w:space="0" w:color="auto"/>
        <w:right w:val="none" w:sz="0" w:space="0" w:color="auto"/>
      </w:divBdr>
    </w:div>
    <w:div w:id="569274537">
      <w:bodyDiv w:val="1"/>
      <w:marLeft w:val="0"/>
      <w:marRight w:val="0"/>
      <w:marTop w:val="0"/>
      <w:marBottom w:val="0"/>
      <w:divBdr>
        <w:top w:val="none" w:sz="0" w:space="0" w:color="auto"/>
        <w:left w:val="none" w:sz="0" w:space="0" w:color="auto"/>
        <w:bottom w:val="none" w:sz="0" w:space="0" w:color="auto"/>
        <w:right w:val="none" w:sz="0" w:space="0" w:color="auto"/>
      </w:divBdr>
    </w:div>
    <w:div w:id="595483874">
      <w:bodyDiv w:val="1"/>
      <w:marLeft w:val="0"/>
      <w:marRight w:val="0"/>
      <w:marTop w:val="0"/>
      <w:marBottom w:val="0"/>
      <w:divBdr>
        <w:top w:val="none" w:sz="0" w:space="0" w:color="auto"/>
        <w:left w:val="none" w:sz="0" w:space="0" w:color="auto"/>
        <w:bottom w:val="none" w:sz="0" w:space="0" w:color="auto"/>
        <w:right w:val="none" w:sz="0" w:space="0" w:color="auto"/>
      </w:divBdr>
    </w:div>
    <w:div w:id="641546696">
      <w:bodyDiv w:val="1"/>
      <w:marLeft w:val="0"/>
      <w:marRight w:val="0"/>
      <w:marTop w:val="0"/>
      <w:marBottom w:val="0"/>
      <w:divBdr>
        <w:top w:val="none" w:sz="0" w:space="0" w:color="auto"/>
        <w:left w:val="none" w:sz="0" w:space="0" w:color="auto"/>
        <w:bottom w:val="none" w:sz="0" w:space="0" w:color="auto"/>
        <w:right w:val="none" w:sz="0" w:space="0" w:color="auto"/>
      </w:divBdr>
    </w:div>
    <w:div w:id="655455899">
      <w:bodyDiv w:val="1"/>
      <w:marLeft w:val="0"/>
      <w:marRight w:val="0"/>
      <w:marTop w:val="0"/>
      <w:marBottom w:val="0"/>
      <w:divBdr>
        <w:top w:val="none" w:sz="0" w:space="0" w:color="auto"/>
        <w:left w:val="none" w:sz="0" w:space="0" w:color="auto"/>
        <w:bottom w:val="none" w:sz="0" w:space="0" w:color="auto"/>
        <w:right w:val="none" w:sz="0" w:space="0" w:color="auto"/>
      </w:divBdr>
    </w:div>
    <w:div w:id="780607571">
      <w:bodyDiv w:val="1"/>
      <w:marLeft w:val="0"/>
      <w:marRight w:val="0"/>
      <w:marTop w:val="0"/>
      <w:marBottom w:val="0"/>
      <w:divBdr>
        <w:top w:val="none" w:sz="0" w:space="0" w:color="auto"/>
        <w:left w:val="none" w:sz="0" w:space="0" w:color="auto"/>
        <w:bottom w:val="none" w:sz="0" w:space="0" w:color="auto"/>
        <w:right w:val="none" w:sz="0" w:space="0" w:color="auto"/>
      </w:divBdr>
    </w:div>
    <w:div w:id="921374056">
      <w:bodyDiv w:val="1"/>
      <w:marLeft w:val="0"/>
      <w:marRight w:val="0"/>
      <w:marTop w:val="0"/>
      <w:marBottom w:val="0"/>
      <w:divBdr>
        <w:top w:val="none" w:sz="0" w:space="0" w:color="auto"/>
        <w:left w:val="none" w:sz="0" w:space="0" w:color="auto"/>
        <w:bottom w:val="none" w:sz="0" w:space="0" w:color="auto"/>
        <w:right w:val="none" w:sz="0" w:space="0" w:color="auto"/>
      </w:divBdr>
    </w:div>
    <w:div w:id="1027870966">
      <w:bodyDiv w:val="1"/>
      <w:marLeft w:val="0"/>
      <w:marRight w:val="0"/>
      <w:marTop w:val="0"/>
      <w:marBottom w:val="0"/>
      <w:divBdr>
        <w:top w:val="none" w:sz="0" w:space="0" w:color="auto"/>
        <w:left w:val="none" w:sz="0" w:space="0" w:color="auto"/>
        <w:bottom w:val="none" w:sz="0" w:space="0" w:color="auto"/>
        <w:right w:val="none" w:sz="0" w:space="0" w:color="auto"/>
      </w:divBdr>
    </w:div>
    <w:div w:id="1040939630">
      <w:bodyDiv w:val="1"/>
      <w:marLeft w:val="0"/>
      <w:marRight w:val="0"/>
      <w:marTop w:val="0"/>
      <w:marBottom w:val="0"/>
      <w:divBdr>
        <w:top w:val="none" w:sz="0" w:space="0" w:color="auto"/>
        <w:left w:val="none" w:sz="0" w:space="0" w:color="auto"/>
        <w:bottom w:val="none" w:sz="0" w:space="0" w:color="auto"/>
        <w:right w:val="none" w:sz="0" w:space="0" w:color="auto"/>
      </w:divBdr>
    </w:div>
    <w:div w:id="1125467800">
      <w:bodyDiv w:val="1"/>
      <w:marLeft w:val="0"/>
      <w:marRight w:val="0"/>
      <w:marTop w:val="0"/>
      <w:marBottom w:val="0"/>
      <w:divBdr>
        <w:top w:val="none" w:sz="0" w:space="0" w:color="auto"/>
        <w:left w:val="none" w:sz="0" w:space="0" w:color="auto"/>
        <w:bottom w:val="none" w:sz="0" w:space="0" w:color="auto"/>
        <w:right w:val="none" w:sz="0" w:space="0" w:color="auto"/>
      </w:divBdr>
    </w:div>
    <w:div w:id="1178278773">
      <w:bodyDiv w:val="1"/>
      <w:marLeft w:val="0"/>
      <w:marRight w:val="0"/>
      <w:marTop w:val="0"/>
      <w:marBottom w:val="0"/>
      <w:divBdr>
        <w:top w:val="none" w:sz="0" w:space="0" w:color="auto"/>
        <w:left w:val="none" w:sz="0" w:space="0" w:color="auto"/>
        <w:bottom w:val="none" w:sz="0" w:space="0" w:color="auto"/>
        <w:right w:val="none" w:sz="0" w:space="0" w:color="auto"/>
      </w:divBdr>
    </w:div>
    <w:div w:id="1236547784">
      <w:bodyDiv w:val="1"/>
      <w:marLeft w:val="0"/>
      <w:marRight w:val="0"/>
      <w:marTop w:val="0"/>
      <w:marBottom w:val="0"/>
      <w:divBdr>
        <w:top w:val="none" w:sz="0" w:space="0" w:color="auto"/>
        <w:left w:val="none" w:sz="0" w:space="0" w:color="auto"/>
        <w:bottom w:val="none" w:sz="0" w:space="0" w:color="auto"/>
        <w:right w:val="none" w:sz="0" w:space="0" w:color="auto"/>
      </w:divBdr>
    </w:div>
    <w:div w:id="1322543644">
      <w:bodyDiv w:val="1"/>
      <w:marLeft w:val="0"/>
      <w:marRight w:val="0"/>
      <w:marTop w:val="0"/>
      <w:marBottom w:val="0"/>
      <w:divBdr>
        <w:top w:val="none" w:sz="0" w:space="0" w:color="auto"/>
        <w:left w:val="none" w:sz="0" w:space="0" w:color="auto"/>
        <w:bottom w:val="none" w:sz="0" w:space="0" w:color="auto"/>
        <w:right w:val="none" w:sz="0" w:space="0" w:color="auto"/>
      </w:divBdr>
    </w:div>
    <w:div w:id="1365210571">
      <w:bodyDiv w:val="1"/>
      <w:marLeft w:val="0"/>
      <w:marRight w:val="0"/>
      <w:marTop w:val="0"/>
      <w:marBottom w:val="0"/>
      <w:divBdr>
        <w:top w:val="none" w:sz="0" w:space="0" w:color="auto"/>
        <w:left w:val="none" w:sz="0" w:space="0" w:color="auto"/>
        <w:bottom w:val="none" w:sz="0" w:space="0" w:color="auto"/>
        <w:right w:val="none" w:sz="0" w:space="0" w:color="auto"/>
      </w:divBdr>
    </w:div>
    <w:div w:id="1375688946">
      <w:bodyDiv w:val="1"/>
      <w:marLeft w:val="0"/>
      <w:marRight w:val="0"/>
      <w:marTop w:val="0"/>
      <w:marBottom w:val="0"/>
      <w:divBdr>
        <w:top w:val="none" w:sz="0" w:space="0" w:color="auto"/>
        <w:left w:val="none" w:sz="0" w:space="0" w:color="auto"/>
        <w:bottom w:val="none" w:sz="0" w:space="0" w:color="auto"/>
        <w:right w:val="none" w:sz="0" w:space="0" w:color="auto"/>
      </w:divBdr>
    </w:div>
    <w:div w:id="1530072447">
      <w:bodyDiv w:val="1"/>
      <w:marLeft w:val="0"/>
      <w:marRight w:val="0"/>
      <w:marTop w:val="0"/>
      <w:marBottom w:val="0"/>
      <w:divBdr>
        <w:top w:val="none" w:sz="0" w:space="0" w:color="auto"/>
        <w:left w:val="none" w:sz="0" w:space="0" w:color="auto"/>
        <w:bottom w:val="none" w:sz="0" w:space="0" w:color="auto"/>
        <w:right w:val="none" w:sz="0" w:space="0" w:color="auto"/>
      </w:divBdr>
    </w:div>
    <w:div w:id="1542285697">
      <w:bodyDiv w:val="1"/>
      <w:marLeft w:val="0"/>
      <w:marRight w:val="0"/>
      <w:marTop w:val="0"/>
      <w:marBottom w:val="0"/>
      <w:divBdr>
        <w:top w:val="none" w:sz="0" w:space="0" w:color="auto"/>
        <w:left w:val="none" w:sz="0" w:space="0" w:color="auto"/>
        <w:bottom w:val="none" w:sz="0" w:space="0" w:color="auto"/>
        <w:right w:val="none" w:sz="0" w:space="0" w:color="auto"/>
      </w:divBdr>
    </w:div>
    <w:div w:id="1590430697">
      <w:bodyDiv w:val="1"/>
      <w:marLeft w:val="0"/>
      <w:marRight w:val="0"/>
      <w:marTop w:val="0"/>
      <w:marBottom w:val="0"/>
      <w:divBdr>
        <w:top w:val="none" w:sz="0" w:space="0" w:color="auto"/>
        <w:left w:val="none" w:sz="0" w:space="0" w:color="auto"/>
        <w:bottom w:val="none" w:sz="0" w:space="0" w:color="auto"/>
        <w:right w:val="none" w:sz="0" w:space="0" w:color="auto"/>
      </w:divBdr>
    </w:div>
    <w:div w:id="1660503225">
      <w:bodyDiv w:val="1"/>
      <w:marLeft w:val="0"/>
      <w:marRight w:val="0"/>
      <w:marTop w:val="0"/>
      <w:marBottom w:val="0"/>
      <w:divBdr>
        <w:top w:val="none" w:sz="0" w:space="0" w:color="auto"/>
        <w:left w:val="none" w:sz="0" w:space="0" w:color="auto"/>
        <w:bottom w:val="none" w:sz="0" w:space="0" w:color="auto"/>
        <w:right w:val="none" w:sz="0" w:space="0" w:color="auto"/>
      </w:divBdr>
    </w:div>
    <w:div w:id="1661612286">
      <w:bodyDiv w:val="1"/>
      <w:marLeft w:val="0"/>
      <w:marRight w:val="0"/>
      <w:marTop w:val="0"/>
      <w:marBottom w:val="0"/>
      <w:divBdr>
        <w:top w:val="none" w:sz="0" w:space="0" w:color="auto"/>
        <w:left w:val="none" w:sz="0" w:space="0" w:color="auto"/>
        <w:bottom w:val="none" w:sz="0" w:space="0" w:color="auto"/>
        <w:right w:val="none" w:sz="0" w:space="0" w:color="auto"/>
      </w:divBdr>
    </w:div>
    <w:div w:id="1676836731">
      <w:bodyDiv w:val="1"/>
      <w:marLeft w:val="0"/>
      <w:marRight w:val="0"/>
      <w:marTop w:val="0"/>
      <w:marBottom w:val="0"/>
      <w:divBdr>
        <w:top w:val="none" w:sz="0" w:space="0" w:color="auto"/>
        <w:left w:val="none" w:sz="0" w:space="0" w:color="auto"/>
        <w:bottom w:val="none" w:sz="0" w:space="0" w:color="auto"/>
        <w:right w:val="none" w:sz="0" w:space="0" w:color="auto"/>
      </w:divBdr>
    </w:div>
    <w:div w:id="1724206824">
      <w:bodyDiv w:val="1"/>
      <w:marLeft w:val="0"/>
      <w:marRight w:val="0"/>
      <w:marTop w:val="0"/>
      <w:marBottom w:val="0"/>
      <w:divBdr>
        <w:top w:val="none" w:sz="0" w:space="0" w:color="auto"/>
        <w:left w:val="none" w:sz="0" w:space="0" w:color="auto"/>
        <w:bottom w:val="none" w:sz="0" w:space="0" w:color="auto"/>
        <w:right w:val="none" w:sz="0" w:space="0" w:color="auto"/>
      </w:divBdr>
    </w:div>
    <w:div w:id="1750271480">
      <w:bodyDiv w:val="1"/>
      <w:marLeft w:val="0"/>
      <w:marRight w:val="0"/>
      <w:marTop w:val="0"/>
      <w:marBottom w:val="0"/>
      <w:divBdr>
        <w:top w:val="none" w:sz="0" w:space="0" w:color="auto"/>
        <w:left w:val="none" w:sz="0" w:space="0" w:color="auto"/>
        <w:bottom w:val="none" w:sz="0" w:space="0" w:color="auto"/>
        <w:right w:val="none" w:sz="0" w:space="0" w:color="auto"/>
      </w:divBdr>
    </w:div>
    <w:div w:id="1792672646">
      <w:bodyDiv w:val="1"/>
      <w:marLeft w:val="0"/>
      <w:marRight w:val="0"/>
      <w:marTop w:val="0"/>
      <w:marBottom w:val="0"/>
      <w:divBdr>
        <w:top w:val="none" w:sz="0" w:space="0" w:color="auto"/>
        <w:left w:val="none" w:sz="0" w:space="0" w:color="auto"/>
        <w:bottom w:val="none" w:sz="0" w:space="0" w:color="auto"/>
        <w:right w:val="none" w:sz="0" w:space="0" w:color="auto"/>
      </w:divBdr>
    </w:div>
    <w:div w:id="1892885324">
      <w:bodyDiv w:val="1"/>
      <w:marLeft w:val="0"/>
      <w:marRight w:val="0"/>
      <w:marTop w:val="0"/>
      <w:marBottom w:val="0"/>
      <w:divBdr>
        <w:top w:val="none" w:sz="0" w:space="0" w:color="auto"/>
        <w:left w:val="none" w:sz="0" w:space="0" w:color="auto"/>
        <w:bottom w:val="none" w:sz="0" w:space="0" w:color="auto"/>
        <w:right w:val="none" w:sz="0" w:space="0" w:color="auto"/>
      </w:divBdr>
    </w:div>
    <w:div w:id="1960067534">
      <w:bodyDiv w:val="1"/>
      <w:marLeft w:val="0"/>
      <w:marRight w:val="0"/>
      <w:marTop w:val="0"/>
      <w:marBottom w:val="0"/>
      <w:divBdr>
        <w:top w:val="none" w:sz="0" w:space="0" w:color="auto"/>
        <w:left w:val="none" w:sz="0" w:space="0" w:color="auto"/>
        <w:bottom w:val="none" w:sz="0" w:space="0" w:color="auto"/>
        <w:right w:val="none" w:sz="0" w:space="0" w:color="auto"/>
      </w:divBdr>
    </w:div>
    <w:div w:id="2061859186">
      <w:bodyDiv w:val="1"/>
      <w:marLeft w:val="0"/>
      <w:marRight w:val="0"/>
      <w:marTop w:val="0"/>
      <w:marBottom w:val="0"/>
      <w:divBdr>
        <w:top w:val="none" w:sz="0" w:space="0" w:color="auto"/>
        <w:left w:val="none" w:sz="0" w:space="0" w:color="auto"/>
        <w:bottom w:val="none" w:sz="0" w:space="0" w:color="auto"/>
        <w:right w:val="none" w:sz="0" w:space="0" w:color="auto"/>
      </w:divBdr>
    </w:div>
    <w:div w:id="2084525540">
      <w:bodyDiv w:val="1"/>
      <w:marLeft w:val="0"/>
      <w:marRight w:val="0"/>
      <w:marTop w:val="0"/>
      <w:marBottom w:val="0"/>
      <w:divBdr>
        <w:top w:val="none" w:sz="0" w:space="0" w:color="auto"/>
        <w:left w:val="none" w:sz="0" w:space="0" w:color="auto"/>
        <w:bottom w:val="none" w:sz="0" w:space="0" w:color="auto"/>
        <w:right w:val="none" w:sz="0" w:space="0" w:color="auto"/>
      </w:divBdr>
    </w:div>
    <w:div w:id="21311202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owalczyk@architekci.pl" TargetMode="Externa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5.png"/><Relationship Id="rId17" Type="http://schemas.openxmlformats.org/officeDocument/2006/relationships/image" Target="media/image10.jp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22</Pages>
  <Words>6848</Words>
  <Characters>41091</Characters>
  <Application>Microsoft Office Word</Application>
  <DocSecurity>0</DocSecurity>
  <Lines>342</Lines>
  <Paragraphs>95</Paragraphs>
  <ScaleCrop>false</ScaleCrop>
  <HeadingPairs>
    <vt:vector size="2" baseType="variant">
      <vt:variant>
        <vt:lpstr>Tytuł</vt:lpstr>
      </vt:variant>
      <vt:variant>
        <vt:i4>1</vt:i4>
      </vt:variant>
    </vt:vector>
  </HeadingPairs>
  <TitlesOfParts>
    <vt:vector size="1" baseType="lpstr">
      <vt:lpstr>Are You suprised ?</vt:lpstr>
    </vt:vector>
  </TitlesOfParts>
  <Company/>
  <LinksUpToDate>false</LinksUpToDate>
  <CharactersWithSpaces>47844</CharactersWithSpaces>
  <SharedDoc>false</SharedDoc>
  <HLinks>
    <vt:vector size="6" baseType="variant">
      <vt:variant>
        <vt:i4>2883586</vt:i4>
      </vt:variant>
      <vt:variant>
        <vt:i4>0</vt:i4>
      </vt:variant>
      <vt:variant>
        <vt:i4>0</vt:i4>
      </vt:variant>
      <vt:variant>
        <vt:i4>5</vt:i4>
      </vt:variant>
      <vt:variant>
        <vt:lpwstr>mailto:kowalczyk@architekci.pl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Are You suprised ?</dc:title>
  <dc:subject>Birthday</dc:subject>
  <dc:creator>LSK</dc:creator>
  <cp:keywords>Birthday</cp:keywords>
  <dc:description/>
  <cp:lastModifiedBy>PiechowskiK</cp:lastModifiedBy>
  <cp:revision>3</cp:revision>
  <cp:lastPrinted>2022-08-19T10:34:00Z</cp:lastPrinted>
  <dcterms:created xsi:type="dcterms:W3CDTF">2022-08-30T08:45:00Z</dcterms:created>
  <dcterms:modified xsi:type="dcterms:W3CDTF">2022-11-15T06:52:00Z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229932826</vt:i4>
  </property>
</Properties>
</file>